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4107D" w14:textId="77777777" w:rsidR="000F6498" w:rsidRDefault="000F6498" w:rsidP="000F6498">
      <w:pPr>
        <w:spacing w:after="0"/>
        <w:jc w:val="right"/>
        <w:rPr>
          <w:rFonts w:ascii="Times New Roman" w:hAnsi="Times New Roman"/>
          <w:sz w:val="24"/>
          <w:szCs w:val="24"/>
        </w:rPr>
      </w:pPr>
    </w:p>
    <w:p w14:paraId="01F958E4" w14:textId="77777777" w:rsidR="000F6498" w:rsidRDefault="000F6498" w:rsidP="000F6498">
      <w:pPr>
        <w:spacing w:after="0"/>
        <w:jc w:val="right"/>
        <w:rPr>
          <w:rFonts w:ascii="Times New Roman" w:hAnsi="Times New Roman"/>
          <w:sz w:val="24"/>
          <w:szCs w:val="24"/>
        </w:rPr>
      </w:pPr>
    </w:p>
    <w:p w14:paraId="55D3CF42" w14:textId="77777777" w:rsidR="000F6498" w:rsidRDefault="000F6498" w:rsidP="000F6498">
      <w:pPr>
        <w:spacing w:after="0"/>
        <w:jc w:val="right"/>
        <w:rPr>
          <w:rFonts w:ascii="Times New Roman" w:hAnsi="Times New Roman"/>
          <w:sz w:val="24"/>
          <w:szCs w:val="24"/>
        </w:rPr>
      </w:pPr>
    </w:p>
    <w:p w14:paraId="39C30C2B" w14:textId="77777777" w:rsidR="000F6498" w:rsidRDefault="000F6498" w:rsidP="000F6498">
      <w:pPr>
        <w:spacing w:after="0"/>
        <w:jc w:val="right"/>
        <w:rPr>
          <w:rFonts w:ascii="Times New Roman" w:hAnsi="Times New Roman"/>
          <w:sz w:val="24"/>
          <w:szCs w:val="24"/>
        </w:rPr>
      </w:pPr>
    </w:p>
    <w:p w14:paraId="2B56712F" w14:textId="77777777" w:rsidR="00C021AE" w:rsidRPr="00C021AE" w:rsidRDefault="00C021AE" w:rsidP="007A082D">
      <w:pPr>
        <w:spacing w:after="0" w:line="240" w:lineRule="auto"/>
        <w:rPr>
          <w:rFonts w:ascii="Times New Roman" w:eastAsia="Times New Roman" w:hAnsi="Times New Roman" w:cs="Times New Roman"/>
          <w:b/>
          <w:sz w:val="28"/>
          <w:szCs w:val="28"/>
          <w:lang w:eastAsia="ru-RU"/>
        </w:rPr>
      </w:pPr>
    </w:p>
    <w:p w14:paraId="2E40D3F1" w14:textId="77777777" w:rsidR="00C021AE" w:rsidRPr="00C021AE" w:rsidRDefault="00C021AE" w:rsidP="00C021AE">
      <w:pPr>
        <w:spacing w:after="0" w:line="240" w:lineRule="auto"/>
        <w:jc w:val="center"/>
        <w:rPr>
          <w:rFonts w:ascii="Times New Roman" w:eastAsia="Times New Roman" w:hAnsi="Times New Roman" w:cs="Times New Roman"/>
          <w:b/>
          <w:sz w:val="28"/>
          <w:szCs w:val="28"/>
          <w:lang w:eastAsia="ru-RU"/>
        </w:rPr>
      </w:pPr>
      <w:bookmarkStart w:id="0" w:name="_GoBack"/>
      <w:bookmarkEnd w:id="0"/>
    </w:p>
    <w:p w14:paraId="080FA36A" w14:textId="77777777" w:rsidR="00C021AE" w:rsidRPr="00C021AE" w:rsidRDefault="00C021AE" w:rsidP="00C021AE">
      <w:pPr>
        <w:spacing w:after="0" w:line="240" w:lineRule="auto"/>
        <w:jc w:val="center"/>
        <w:rPr>
          <w:rFonts w:ascii="Times New Roman" w:eastAsia="Times New Roman" w:hAnsi="Times New Roman" w:cs="Times New Roman"/>
          <w:b/>
          <w:sz w:val="28"/>
          <w:szCs w:val="28"/>
          <w:lang w:eastAsia="ru-RU"/>
        </w:rPr>
      </w:pPr>
    </w:p>
    <w:p w14:paraId="5AFCCB55" w14:textId="77777777" w:rsidR="00C021AE" w:rsidRDefault="00C021AE" w:rsidP="00C021AE">
      <w:pPr>
        <w:spacing w:after="0" w:line="240" w:lineRule="auto"/>
        <w:jc w:val="center"/>
        <w:rPr>
          <w:rFonts w:ascii="Times New Roman" w:eastAsia="Times New Roman" w:hAnsi="Times New Roman" w:cs="Times New Roman"/>
          <w:b/>
          <w:sz w:val="28"/>
          <w:szCs w:val="28"/>
          <w:lang w:eastAsia="ru-RU"/>
        </w:rPr>
      </w:pPr>
    </w:p>
    <w:p w14:paraId="2F117411" w14:textId="77777777" w:rsidR="003B7DB1" w:rsidRDefault="003B7DB1" w:rsidP="00C021AE">
      <w:pPr>
        <w:spacing w:after="0" w:line="240" w:lineRule="auto"/>
        <w:jc w:val="center"/>
        <w:rPr>
          <w:rFonts w:ascii="Times New Roman" w:eastAsia="Times New Roman" w:hAnsi="Times New Roman" w:cs="Times New Roman"/>
          <w:b/>
          <w:sz w:val="28"/>
          <w:szCs w:val="28"/>
          <w:lang w:eastAsia="ru-RU"/>
        </w:rPr>
      </w:pPr>
    </w:p>
    <w:p w14:paraId="4B9E7123" w14:textId="77777777" w:rsidR="003B7DB1" w:rsidRDefault="003B7DB1" w:rsidP="00C021AE">
      <w:pPr>
        <w:spacing w:after="0" w:line="240" w:lineRule="auto"/>
        <w:jc w:val="center"/>
        <w:rPr>
          <w:rFonts w:ascii="Times New Roman" w:eastAsia="Times New Roman" w:hAnsi="Times New Roman" w:cs="Times New Roman"/>
          <w:b/>
          <w:sz w:val="28"/>
          <w:szCs w:val="28"/>
          <w:lang w:eastAsia="ru-RU"/>
        </w:rPr>
      </w:pPr>
    </w:p>
    <w:p w14:paraId="18673810" w14:textId="77777777" w:rsidR="003B7DB1" w:rsidRDefault="003B7DB1" w:rsidP="00C021AE">
      <w:pPr>
        <w:spacing w:after="0" w:line="240" w:lineRule="auto"/>
        <w:jc w:val="center"/>
        <w:rPr>
          <w:rFonts w:ascii="Times New Roman" w:eastAsia="Times New Roman" w:hAnsi="Times New Roman" w:cs="Times New Roman"/>
          <w:b/>
          <w:sz w:val="28"/>
          <w:szCs w:val="28"/>
          <w:lang w:eastAsia="ru-RU"/>
        </w:rPr>
      </w:pPr>
    </w:p>
    <w:p w14:paraId="4ADE8A50" w14:textId="77777777" w:rsidR="003B7DB1" w:rsidRDefault="003B7DB1" w:rsidP="00C021AE">
      <w:pPr>
        <w:spacing w:after="0" w:line="240" w:lineRule="auto"/>
        <w:jc w:val="center"/>
        <w:rPr>
          <w:rFonts w:ascii="Times New Roman" w:eastAsia="Times New Roman" w:hAnsi="Times New Roman" w:cs="Times New Roman"/>
          <w:b/>
          <w:sz w:val="28"/>
          <w:szCs w:val="28"/>
          <w:lang w:eastAsia="ru-RU"/>
        </w:rPr>
      </w:pPr>
    </w:p>
    <w:p w14:paraId="566D0A5C" w14:textId="77777777" w:rsidR="00221A11" w:rsidRPr="00E05176" w:rsidRDefault="00221A11" w:rsidP="00221A11">
      <w:pPr>
        <w:spacing w:after="0" w:line="240" w:lineRule="auto"/>
        <w:jc w:val="center"/>
        <w:rPr>
          <w:rFonts w:ascii="Times New Roman" w:eastAsia="Times New Roman" w:hAnsi="Times New Roman" w:cs="Times New Roman"/>
          <w:b/>
          <w:sz w:val="26"/>
          <w:szCs w:val="26"/>
          <w:lang w:val="x-none" w:eastAsia="ru-RU"/>
        </w:rPr>
      </w:pPr>
      <w:r w:rsidRPr="00C43601">
        <w:rPr>
          <w:rFonts w:ascii="Times New Roman" w:eastAsia="Times New Roman" w:hAnsi="Times New Roman" w:cs="Times New Roman"/>
          <w:b/>
          <w:sz w:val="26"/>
          <w:szCs w:val="26"/>
          <w:lang w:eastAsia="ru-RU"/>
        </w:rPr>
        <w:t xml:space="preserve">ТЕХНИЧЕСКОЕ ЗАДАНИЕ </w:t>
      </w:r>
    </w:p>
    <w:p w14:paraId="30334975" w14:textId="77777777" w:rsidR="00221A11" w:rsidRPr="00874C01" w:rsidRDefault="00221A11" w:rsidP="00221A11">
      <w:pPr>
        <w:spacing w:after="0" w:line="240" w:lineRule="auto"/>
        <w:jc w:val="center"/>
        <w:rPr>
          <w:rFonts w:ascii="Times New Roman" w:eastAsia="Times New Roman" w:hAnsi="Times New Roman" w:cs="Times New Roman"/>
          <w:b/>
          <w:sz w:val="24"/>
          <w:szCs w:val="24"/>
          <w:lang w:eastAsia="ru-RU"/>
        </w:rPr>
      </w:pPr>
    </w:p>
    <w:p w14:paraId="3A95E5C5" w14:textId="77777777" w:rsidR="00221A11" w:rsidRPr="00874C01" w:rsidRDefault="00221A11" w:rsidP="00212A40">
      <w:pPr>
        <w:spacing w:after="0" w:line="240" w:lineRule="auto"/>
        <w:ind w:firstLine="360"/>
        <w:jc w:val="center"/>
        <w:rPr>
          <w:rFonts w:ascii="Times New Roman" w:eastAsia="Times New Roman" w:hAnsi="Times New Roman" w:cs="Times New Roman"/>
          <w:sz w:val="24"/>
          <w:szCs w:val="24"/>
          <w:lang w:eastAsia="ru-RU"/>
        </w:rPr>
      </w:pPr>
      <w:r w:rsidRPr="00874C01">
        <w:rPr>
          <w:rFonts w:ascii="Times New Roman" w:hAnsi="Times New Roman"/>
          <w:sz w:val="24"/>
          <w:szCs w:val="24"/>
        </w:rPr>
        <w:t xml:space="preserve">на оказание услуг по </w:t>
      </w:r>
      <w:r w:rsidRPr="00874C01">
        <w:rPr>
          <w:rFonts w:ascii="Times New Roman" w:eastAsia="Times New Roman" w:hAnsi="Times New Roman" w:cs="Times New Roman"/>
          <w:sz w:val="24"/>
          <w:szCs w:val="24"/>
          <w:lang w:eastAsia="ru-RU"/>
        </w:rPr>
        <w:t>техническому обслуживанию, ремонту (замене) комплектующих изделий инженерных систем, энергетического оборудования и конструктивных элементов зданий МР</w:t>
      </w:r>
      <w:r w:rsidR="00D60DE0">
        <w:rPr>
          <w:rFonts w:ascii="Times New Roman" w:eastAsia="Times New Roman" w:hAnsi="Times New Roman" w:cs="Times New Roman"/>
          <w:sz w:val="24"/>
          <w:szCs w:val="24"/>
          <w:lang w:eastAsia="ru-RU"/>
        </w:rPr>
        <w:t xml:space="preserve"> ЛЦ Внуково - СП УФПС г. Москвы</w:t>
      </w:r>
    </w:p>
    <w:p w14:paraId="239C8F5C"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48347943"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201CEC10"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1098EACC"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55744470"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68725C98"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0657203E"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577CA903"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646CC4A9"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3BC168CD"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05DE5F69"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3EFEF7F1"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567AA640"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3A48CCF4"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44FDE490" w14:textId="77777777" w:rsidR="00B10AD7" w:rsidRPr="00874C01" w:rsidRDefault="00B10AD7" w:rsidP="007A082D">
      <w:pPr>
        <w:spacing w:after="0" w:line="240" w:lineRule="auto"/>
        <w:rPr>
          <w:rFonts w:ascii="Times New Roman" w:eastAsia="Times New Roman" w:hAnsi="Times New Roman" w:cs="Times New Roman"/>
          <w:sz w:val="24"/>
          <w:szCs w:val="24"/>
          <w:lang w:eastAsia="ru-RU"/>
        </w:rPr>
      </w:pPr>
    </w:p>
    <w:p w14:paraId="5B3634BD"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49921AFD"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05223E12"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0DB3EA12"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4A276A7D"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652D0EDB"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0C9FD269" w14:textId="77777777" w:rsidR="00B10AD7" w:rsidRPr="00874C01"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6A57BA5E" w14:textId="77777777" w:rsidR="00B10AD7" w:rsidRPr="00874C01" w:rsidRDefault="00B10AD7" w:rsidP="00B10AD7">
      <w:pPr>
        <w:spacing w:after="0" w:line="240" w:lineRule="auto"/>
        <w:ind w:firstLine="708"/>
        <w:jc w:val="center"/>
        <w:rPr>
          <w:rFonts w:ascii="Times New Roman" w:eastAsia="Times New Roman" w:hAnsi="Times New Roman" w:cs="Times New Roman"/>
          <w:sz w:val="28"/>
          <w:szCs w:val="28"/>
          <w:lang w:eastAsia="ru-RU"/>
        </w:rPr>
      </w:pPr>
    </w:p>
    <w:p w14:paraId="0318B310" w14:textId="480577E2" w:rsidR="006E4B16" w:rsidRDefault="00B10AD7" w:rsidP="007A082D">
      <w:pPr>
        <w:spacing w:after="0" w:line="240" w:lineRule="auto"/>
        <w:jc w:val="center"/>
        <w:rPr>
          <w:rFonts w:ascii="Times New Roman" w:eastAsia="Times New Roman" w:hAnsi="Times New Roman" w:cs="Times New Roman"/>
          <w:sz w:val="24"/>
          <w:szCs w:val="24"/>
          <w:lang w:eastAsia="ru-RU"/>
        </w:rPr>
      </w:pPr>
      <w:r w:rsidRPr="000A4C6A">
        <w:rPr>
          <w:rFonts w:ascii="Times New Roman" w:eastAsia="Times New Roman" w:hAnsi="Times New Roman" w:cs="Times New Roman"/>
          <w:sz w:val="24"/>
          <w:szCs w:val="24"/>
          <w:lang w:eastAsia="ru-RU"/>
        </w:rPr>
        <w:t>Москва, 202</w:t>
      </w:r>
      <w:r w:rsidR="007B7748">
        <w:rPr>
          <w:rFonts w:ascii="Times New Roman" w:eastAsia="Times New Roman" w:hAnsi="Times New Roman" w:cs="Times New Roman"/>
          <w:sz w:val="24"/>
          <w:szCs w:val="24"/>
          <w:lang w:val="en-US" w:eastAsia="ru-RU"/>
        </w:rPr>
        <w:t>6</w:t>
      </w:r>
      <w:r w:rsidR="006E4B16">
        <w:rPr>
          <w:rFonts w:ascii="Times New Roman" w:eastAsia="Times New Roman" w:hAnsi="Times New Roman" w:cs="Times New Roman"/>
          <w:sz w:val="24"/>
          <w:szCs w:val="24"/>
          <w:lang w:eastAsia="ru-RU"/>
        </w:rPr>
        <w:br w:type="page"/>
      </w:r>
    </w:p>
    <w:p w14:paraId="3D53D76B" w14:textId="77777777" w:rsidR="00187A4C" w:rsidRPr="00C440ED" w:rsidRDefault="00187A4C" w:rsidP="00187A4C">
      <w:pPr>
        <w:widowControl w:val="0"/>
        <w:numPr>
          <w:ilvl w:val="0"/>
          <w:numId w:val="59"/>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ПЕРЕЧЕНЬ ПРИНЯТЫХ СОКРАЩЕНИЙ И ОПРЕДЕЛЕНИЙ</w:t>
      </w:r>
    </w:p>
    <w:p w14:paraId="6B4A3C32" w14:textId="77777777" w:rsidR="00B10AD7" w:rsidRPr="00874C01" w:rsidRDefault="00B10AD7" w:rsidP="00B10AD7">
      <w:pPr>
        <w:spacing w:after="200" w:line="240" w:lineRule="auto"/>
        <w:ind w:left="720"/>
        <w:contextualSpacing/>
        <w:rPr>
          <w:rFonts w:ascii="Times New Roman" w:eastAsia="Times New Roman" w:hAnsi="Times New Roman" w:cs="Times New Roman"/>
          <w:b/>
          <w:sz w:val="26"/>
          <w:szCs w:val="26"/>
          <w:lang w:eastAsia="ru-RU"/>
        </w:rPr>
      </w:pPr>
    </w:p>
    <w:tbl>
      <w:tblPr>
        <w:tblStyle w:val="202"/>
        <w:tblW w:w="0" w:type="auto"/>
        <w:tblLook w:val="04A0" w:firstRow="1" w:lastRow="0" w:firstColumn="1" w:lastColumn="0" w:noHBand="0" w:noVBand="1"/>
      </w:tblPr>
      <w:tblGrid>
        <w:gridCol w:w="1526"/>
        <w:gridCol w:w="2410"/>
        <w:gridCol w:w="5635"/>
      </w:tblGrid>
      <w:tr w:rsidR="00187A4C" w:rsidRPr="00874C01" w14:paraId="6FDFB382" w14:textId="77777777" w:rsidTr="000F68CD">
        <w:trPr>
          <w:trHeight w:val="767"/>
        </w:trPr>
        <w:tc>
          <w:tcPr>
            <w:tcW w:w="1526" w:type="dxa"/>
            <w:vAlign w:val="center"/>
          </w:tcPr>
          <w:p w14:paraId="19F43CA5" w14:textId="77777777" w:rsidR="00187A4C" w:rsidRPr="00874C01" w:rsidRDefault="00187A4C" w:rsidP="00187A4C">
            <w:pPr>
              <w:jc w:val="center"/>
              <w:rPr>
                <w:b/>
                <w:sz w:val="24"/>
                <w:szCs w:val="24"/>
              </w:rPr>
            </w:pPr>
            <w:r w:rsidRPr="00874C01">
              <w:rPr>
                <w:b/>
                <w:sz w:val="24"/>
                <w:szCs w:val="24"/>
              </w:rPr>
              <w:t>№ п/п</w:t>
            </w:r>
          </w:p>
        </w:tc>
        <w:tc>
          <w:tcPr>
            <w:tcW w:w="2410" w:type="dxa"/>
          </w:tcPr>
          <w:p w14:paraId="49C7379E" w14:textId="4494D4B2" w:rsidR="00187A4C" w:rsidRPr="00874C01" w:rsidRDefault="00187A4C" w:rsidP="00187A4C">
            <w:pPr>
              <w:jc w:val="center"/>
              <w:rPr>
                <w:b/>
                <w:sz w:val="24"/>
                <w:szCs w:val="24"/>
              </w:rPr>
            </w:pPr>
            <w:r w:rsidRPr="00187A4C">
              <w:rPr>
                <w:b/>
                <w:sz w:val="24"/>
                <w:szCs w:val="24"/>
              </w:rPr>
              <w:t>Сокращение, определение</w:t>
            </w:r>
          </w:p>
        </w:tc>
        <w:tc>
          <w:tcPr>
            <w:tcW w:w="5635" w:type="dxa"/>
          </w:tcPr>
          <w:p w14:paraId="7AAD92A5" w14:textId="3A11FBCE" w:rsidR="00187A4C" w:rsidRPr="00874C01" w:rsidRDefault="00187A4C" w:rsidP="00187A4C">
            <w:pPr>
              <w:jc w:val="center"/>
              <w:rPr>
                <w:b/>
                <w:sz w:val="24"/>
                <w:szCs w:val="24"/>
              </w:rPr>
            </w:pPr>
            <w:r w:rsidRPr="00187A4C">
              <w:rPr>
                <w:b/>
                <w:sz w:val="24"/>
                <w:szCs w:val="24"/>
              </w:rPr>
              <w:t>Расшифровка сокращения, толкование определения</w:t>
            </w:r>
          </w:p>
        </w:tc>
      </w:tr>
      <w:tr w:rsidR="000A4C6A" w:rsidRPr="00874C01" w14:paraId="3F2929F4" w14:textId="77777777" w:rsidTr="000A4C6A">
        <w:tc>
          <w:tcPr>
            <w:tcW w:w="1526" w:type="dxa"/>
          </w:tcPr>
          <w:p w14:paraId="73F66DE5" w14:textId="77777777" w:rsidR="000A4C6A" w:rsidRPr="00874C01" w:rsidRDefault="000A4C6A" w:rsidP="000A4C6A">
            <w:pPr>
              <w:jc w:val="center"/>
              <w:rPr>
                <w:sz w:val="24"/>
                <w:szCs w:val="24"/>
              </w:rPr>
            </w:pPr>
            <w:r w:rsidRPr="00874C01">
              <w:rPr>
                <w:sz w:val="24"/>
                <w:szCs w:val="24"/>
              </w:rPr>
              <w:t>1</w:t>
            </w:r>
          </w:p>
        </w:tc>
        <w:tc>
          <w:tcPr>
            <w:tcW w:w="2410" w:type="dxa"/>
          </w:tcPr>
          <w:p w14:paraId="4FE2EB24" w14:textId="77777777" w:rsidR="000A4C6A" w:rsidRPr="00874C01" w:rsidRDefault="000A4C6A" w:rsidP="000A4C6A">
            <w:pPr>
              <w:rPr>
                <w:sz w:val="24"/>
                <w:szCs w:val="24"/>
              </w:rPr>
            </w:pPr>
            <w:r w:rsidRPr="00874C01">
              <w:rPr>
                <w:sz w:val="24"/>
                <w:szCs w:val="24"/>
              </w:rPr>
              <w:t xml:space="preserve">Заказчик </w:t>
            </w:r>
          </w:p>
        </w:tc>
        <w:tc>
          <w:tcPr>
            <w:tcW w:w="5635" w:type="dxa"/>
          </w:tcPr>
          <w:p w14:paraId="4F63B525" w14:textId="77777777" w:rsidR="000A4C6A" w:rsidRPr="00874C01" w:rsidRDefault="00B65C39" w:rsidP="00B65C39">
            <w:pPr>
              <w:jc w:val="both"/>
              <w:rPr>
                <w:sz w:val="24"/>
                <w:szCs w:val="24"/>
              </w:rPr>
            </w:pPr>
            <w:r w:rsidRPr="00874C01">
              <w:rPr>
                <w:sz w:val="24"/>
                <w:szCs w:val="24"/>
              </w:rPr>
              <w:t>А</w:t>
            </w:r>
            <w:r>
              <w:rPr>
                <w:sz w:val="24"/>
                <w:szCs w:val="24"/>
              </w:rPr>
              <w:t>кционерное Общество</w:t>
            </w:r>
            <w:r w:rsidRPr="00874C01">
              <w:rPr>
                <w:sz w:val="24"/>
                <w:szCs w:val="24"/>
              </w:rPr>
              <w:t xml:space="preserve"> </w:t>
            </w:r>
            <w:r w:rsidR="000A4C6A" w:rsidRPr="00874C01">
              <w:rPr>
                <w:sz w:val="24"/>
                <w:szCs w:val="24"/>
              </w:rPr>
              <w:t>«Почта России» в лице УФПС г. Москвы</w:t>
            </w:r>
          </w:p>
        </w:tc>
      </w:tr>
      <w:tr w:rsidR="000A4C6A" w:rsidRPr="00874C01" w14:paraId="311CC090" w14:textId="77777777" w:rsidTr="000A4C6A">
        <w:tc>
          <w:tcPr>
            <w:tcW w:w="1526" w:type="dxa"/>
            <w:vAlign w:val="center"/>
          </w:tcPr>
          <w:p w14:paraId="293B437E" w14:textId="77777777" w:rsidR="000A4C6A" w:rsidRPr="00874C01" w:rsidRDefault="000A4C6A" w:rsidP="000A4C6A">
            <w:pPr>
              <w:jc w:val="center"/>
              <w:rPr>
                <w:sz w:val="24"/>
                <w:szCs w:val="24"/>
              </w:rPr>
            </w:pPr>
            <w:r w:rsidRPr="00874C01">
              <w:rPr>
                <w:sz w:val="24"/>
                <w:szCs w:val="24"/>
              </w:rPr>
              <w:t>2</w:t>
            </w:r>
          </w:p>
        </w:tc>
        <w:tc>
          <w:tcPr>
            <w:tcW w:w="2410" w:type="dxa"/>
            <w:vAlign w:val="center"/>
          </w:tcPr>
          <w:p w14:paraId="6199080C" w14:textId="77777777" w:rsidR="000A4C6A" w:rsidRPr="00874C01" w:rsidRDefault="000A4C6A" w:rsidP="000A4C6A">
            <w:pPr>
              <w:rPr>
                <w:sz w:val="24"/>
                <w:szCs w:val="24"/>
              </w:rPr>
            </w:pPr>
            <w:r w:rsidRPr="00874C01">
              <w:rPr>
                <w:sz w:val="24"/>
                <w:szCs w:val="24"/>
              </w:rPr>
              <w:t>Исполнитель</w:t>
            </w:r>
          </w:p>
        </w:tc>
        <w:tc>
          <w:tcPr>
            <w:tcW w:w="5635" w:type="dxa"/>
          </w:tcPr>
          <w:p w14:paraId="46D694F1" w14:textId="77777777" w:rsidR="000A4C6A" w:rsidRPr="00874C01" w:rsidRDefault="000A4C6A" w:rsidP="000A4C6A">
            <w:pPr>
              <w:jc w:val="both"/>
              <w:rPr>
                <w:sz w:val="24"/>
                <w:szCs w:val="24"/>
              </w:rPr>
            </w:pPr>
            <w:r w:rsidRPr="00874C01">
              <w:rPr>
                <w:sz w:val="24"/>
                <w:szCs w:val="24"/>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0A4C6A" w:rsidRPr="00874C01" w14:paraId="100893CD" w14:textId="77777777" w:rsidTr="000A4C6A">
        <w:tc>
          <w:tcPr>
            <w:tcW w:w="1526" w:type="dxa"/>
            <w:vAlign w:val="center"/>
          </w:tcPr>
          <w:p w14:paraId="37141414" w14:textId="77777777" w:rsidR="000A4C6A" w:rsidRPr="00874C01" w:rsidRDefault="000A4C6A" w:rsidP="000A4C6A">
            <w:pPr>
              <w:jc w:val="center"/>
              <w:rPr>
                <w:sz w:val="24"/>
                <w:szCs w:val="24"/>
              </w:rPr>
            </w:pPr>
            <w:r w:rsidRPr="00874C01">
              <w:rPr>
                <w:sz w:val="24"/>
                <w:szCs w:val="24"/>
              </w:rPr>
              <w:t>3</w:t>
            </w:r>
          </w:p>
        </w:tc>
        <w:tc>
          <w:tcPr>
            <w:tcW w:w="2410" w:type="dxa"/>
            <w:vAlign w:val="center"/>
          </w:tcPr>
          <w:p w14:paraId="18530CD9" w14:textId="77777777" w:rsidR="000A4C6A" w:rsidRPr="00874C01" w:rsidRDefault="000A4C6A" w:rsidP="000A4C6A">
            <w:pPr>
              <w:rPr>
                <w:sz w:val="24"/>
                <w:szCs w:val="24"/>
              </w:rPr>
            </w:pPr>
            <w:r w:rsidRPr="00874C01">
              <w:rPr>
                <w:sz w:val="24"/>
                <w:szCs w:val="24"/>
              </w:rPr>
              <w:t>Стороны</w:t>
            </w:r>
          </w:p>
        </w:tc>
        <w:tc>
          <w:tcPr>
            <w:tcW w:w="5635" w:type="dxa"/>
          </w:tcPr>
          <w:p w14:paraId="4520A28B" w14:textId="77777777" w:rsidR="000A4C6A" w:rsidRPr="00874C01" w:rsidRDefault="000A4C6A" w:rsidP="000A4C6A">
            <w:pPr>
              <w:jc w:val="both"/>
              <w:rPr>
                <w:sz w:val="24"/>
                <w:szCs w:val="24"/>
              </w:rPr>
            </w:pPr>
            <w:r w:rsidRPr="00874C01">
              <w:rPr>
                <w:sz w:val="24"/>
                <w:szCs w:val="24"/>
              </w:rPr>
              <w:t xml:space="preserve">Заказчик и Исполнитель </w:t>
            </w:r>
          </w:p>
        </w:tc>
      </w:tr>
      <w:tr w:rsidR="000A4C6A" w:rsidRPr="00874C01" w14:paraId="6206EE5D" w14:textId="77777777" w:rsidTr="000A4C6A">
        <w:tc>
          <w:tcPr>
            <w:tcW w:w="1526" w:type="dxa"/>
            <w:vAlign w:val="center"/>
          </w:tcPr>
          <w:p w14:paraId="341AE921" w14:textId="77777777" w:rsidR="000A4C6A" w:rsidRPr="00874C01" w:rsidRDefault="000A4C6A" w:rsidP="000A4C6A">
            <w:pPr>
              <w:jc w:val="center"/>
              <w:rPr>
                <w:sz w:val="24"/>
                <w:szCs w:val="24"/>
              </w:rPr>
            </w:pPr>
            <w:r w:rsidRPr="00874C01">
              <w:rPr>
                <w:sz w:val="24"/>
                <w:szCs w:val="24"/>
              </w:rPr>
              <w:t>4</w:t>
            </w:r>
          </w:p>
        </w:tc>
        <w:tc>
          <w:tcPr>
            <w:tcW w:w="2410" w:type="dxa"/>
            <w:vAlign w:val="center"/>
          </w:tcPr>
          <w:p w14:paraId="076E5FAC" w14:textId="77777777" w:rsidR="000A4C6A" w:rsidRPr="00874C01" w:rsidRDefault="000A4C6A" w:rsidP="000A4C6A">
            <w:pPr>
              <w:rPr>
                <w:sz w:val="24"/>
                <w:szCs w:val="24"/>
              </w:rPr>
            </w:pPr>
            <w:r w:rsidRPr="00874C01">
              <w:rPr>
                <w:sz w:val="24"/>
                <w:szCs w:val="24"/>
              </w:rPr>
              <w:t>Услуга</w:t>
            </w:r>
          </w:p>
        </w:tc>
        <w:tc>
          <w:tcPr>
            <w:tcW w:w="5635" w:type="dxa"/>
          </w:tcPr>
          <w:p w14:paraId="3059044E" w14:textId="77777777" w:rsidR="000A4C6A" w:rsidRPr="003107CE" w:rsidRDefault="000A4C6A" w:rsidP="000A4C6A">
            <w:pPr>
              <w:jc w:val="both"/>
              <w:rPr>
                <w:sz w:val="24"/>
                <w:szCs w:val="24"/>
              </w:rPr>
            </w:pPr>
            <w:r w:rsidRPr="003107CE">
              <w:rPr>
                <w:sz w:val="24"/>
                <w:szCs w:val="24"/>
              </w:rPr>
              <w:t>Техническое обслуживание, ремонт (замена) комплектующих изделий инженерных систем, энергетического оборудования и конструктивных элементов зданий</w:t>
            </w:r>
          </w:p>
        </w:tc>
      </w:tr>
      <w:tr w:rsidR="000A4C6A" w:rsidRPr="00874C01" w14:paraId="15DC6995" w14:textId="77777777" w:rsidTr="000A4C6A">
        <w:trPr>
          <w:trHeight w:val="397"/>
        </w:trPr>
        <w:tc>
          <w:tcPr>
            <w:tcW w:w="1526" w:type="dxa"/>
            <w:vAlign w:val="center"/>
          </w:tcPr>
          <w:p w14:paraId="3EF3514F" w14:textId="77777777" w:rsidR="000A4C6A" w:rsidRPr="00874C01" w:rsidRDefault="000A4C6A" w:rsidP="000A4C6A">
            <w:pPr>
              <w:jc w:val="center"/>
              <w:rPr>
                <w:sz w:val="24"/>
                <w:szCs w:val="24"/>
              </w:rPr>
            </w:pPr>
            <w:r w:rsidRPr="00874C01">
              <w:rPr>
                <w:sz w:val="24"/>
                <w:szCs w:val="24"/>
              </w:rPr>
              <w:t>5</w:t>
            </w:r>
          </w:p>
        </w:tc>
        <w:tc>
          <w:tcPr>
            <w:tcW w:w="2410" w:type="dxa"/>
            <w:vAlign w:val="center"/>
          </w:tcPr>
          <w:p w14:paraId="17831047" w14:textId="77777777" w:rsidR="000A4C6A" w:rsidRPr="00874C01" w:rsidRDefault="000A4C6A" w:rsidP="000A4C6A">
            <w:pPr>
              <w:rPr>
                <w:sz w:val="24"/>
                <w:szCs w:val="24"/>
              </w:rPr>
            </w:pPr>
            <w:r w:rsidRPr="00874C01">
              <w:rPr>
                <w:sz w:val="24"/>
                <w:szCs w:val="24"/>
              </w:rPr>
              <w:t>УФПС</w:t>
            </w:r>
          </w:p>
        </w:tc>
        <w:tc>
          <w:tcPr>
            <w:tcW w:w="5635" w:type="dxa"/>
            <w:vAlign w:val="center"/>
          </w:tcPr>
          <w:p w14:paraId="1A143FB3" w14:textId="77777777" w:rsidR="000A4C6A" w:rsidRPr="00874C01" w:rsidRDefault="000A4C6A" w:rsidP="000A4C6A">
            <w:pPr>
              <w:jc w:val="both"/>
              <w:rPr>
                <w:sz w:val="24"/>
                <w:szCs w:val="24"/>
              </w:rPr>
            </w:pPr>
            <w:r w:rsidRPr="00874C01">
              <w:rPr>
                <w:sz w:val="24"/>
                <w:szCs w:val="24"/>
              </w:rPr>
              <w:t>Управление федеральной почтовой связи</w:t>
            </w:r>
          </w:p>
        </w:tc>
      </w:tr>
      <w:tr w:rsidR="000A4C6A" w:rsidRPr="00874C01" w14:paraId="36FA2F62" w14:textId="77777777" w:rsidTr="000A4C6A">
        <w:trPr>
          <w:trHeight w:val="397"/>
        </w:trPr>
        <w:tc>
          <w:tcPr>
            <w:tcW w:w="1526" w:type="dxa"/>
            <w:vAlign w:val="center"/>
          </w:tcPr>
          <w:p w14:paraId="43CB2B68" w14:textId="77777777" w:rsidR="000A4C6A" w:rsidRPr="00874C01" w:rsidRDefault="000A4C6A" w:rsidP="000A4C6A">
            <w:pPr>
              <w:jc w:val="center"/>
              <w:rPr>
                <w:sz w:val="24"/>
                <w:szCs w:val="24"/>
              </w:rPr>
            </w:pPr>
            <w:r w:rsidRPr="00874C01">
              <w:rPr>
                <w:sz w:val="24"/>
                <w:szCs w:val="24"/>
              </w:rPr>
              <w:t>6</w:t>
            </w:r>
          </w:p>
        </w:tc>
        <w:tc>
          <w:tcPr>
            <w:tcW w:w="2410" w:type="dxa"/>
            <w:vAlign w:val="center"/>
          </w:tcPr>
          <w:p w14:paraId="644D0A0C" w14:textId="77777777" w:rsidR="000A4C6A" w:rsidRPr="00874C01" w:rsidRDefault="000A4C6A" w:rsidP="000A4C6A">
            <w:pPr>
              <w:rPr>
                <w:sz w:val="24"/>
                <w:szCs w:val="24"/>
              </w:rPr>
            </w:pPr>
            <w:r w:rsidRPr="00874C01">
              <w:rPr>
                <w:sz w:val="24"/>
                <w:szCs w:val="24"/>
              </w:rPr>
              <w:t>СП</w:t>
            </w:r>
          </w:p>
        </w:tc>
        <w:tc>
          <w:tcPr>
            <w:tcW w:w="5635" w:type="dxa"/>
            <w:vAlign w:val="center"/>
          </w:tcPr>
          <w:p w14:paraId="7A876352" w14:textId="77777777" w:rsidR="000A4C6A" w:rsidRPr="00874C01" w:rsidRDefault="000A4C6A" w:rsidP="000A4C6A">
            <w:pPr>
              <w:jc w:val="both"/>
              <w:rPr>
                <w:sz w:val="24"/>
                <w:szCs w:val="24"/>
              </w:rPr>
            </w:pPr>
            <w:r w:rsidRPr="00874C01">
              <w:rPr>
                <w:sz w:val="24"/>
                <w:szCs w:val="24"/>
              </w:rPr>
              <w:t>Структурное подразделение</w:t>
            </w:r>
          </w:p>
        </w:tc>
      </w:tr>
      <w:tr w:rsidR="000A4C6A" w:rsidRPr="00874C01" w14:paraId="0BE3DC6E" w14:textId="77777777" w:rsidTr="000A4C6A">
        <w:trPr>
          <w:trHeight w:val="397"/>
        </w:trPr>
        <w:tc>
          <w:tcPr>
            <w:tcW w:w="1526" w:type="dxa"/>
            <w:vAlign w:val="center"/>
          </w:tcPr>
          <w:p w14:paraId="36F8A056" w14:textId="77777777" w:rsidR="000A4C6A" w:rsidRPr="00874C01" w:rsidRDefault="000A4C6A" w:rsidP="000A4C6A">
            <w:pPr>
              <w:jc w:val="center"/>
              <w:rPr>
                <w:sz w:val="24"/>
                <w:szCs w:val="24"/>
              </w:rPr>
            </w:pPr>
            <w:r w:rsidRPr="00874C01">
              <w:rPr>
                <w:sz w:val="24"/>
                <w:szCs w:val="24"/>
              </w:rPr>
              <w:t>7</w:t>
            </w:r>
          </w:p>
        </w:tc>
        <w:tc>
          <w:tcPr>
            <w:tcW w:w="2410" w:type="dxa"/>
            <w:vAlign w:val="center"/>
          </w:tcPr>
          <w:p w14:paraId="7B2BE5FF" w14:textId="77777777" w:rsidR="000A4C6A" w:rsidRPr="00874C01" w:rsidRDefault="000A4C6A" w:rsidP="000A4C6A">
            <w:pPr>
              <w:rPr>
                <w:sz w:val="24"/>
                <w:szCs w:val="24"/>
              </w:rPr>
            </w:pPr>
            <w:r w:rsidRPr="00874C01">
              <w:rPr>
                <w:sz w:val="24"/>
                <w:szCs w:val="24"/>
              </w:rPr>
              <w:t xml:space="preserve">МР ЛЦ </w:t>
            </w:r>
          </w:p>
        </w:tc>
        <w:tc>
          <w:tcPr>
            <w:tcW w:w="5635" w:type="dxa"/>
            <w:vAlign w:val="center"/>
          </w:tcPr>
          <w:p w14:paraId="5E2350E9" w14:textId="77777777" w:rsidR="000A4C6A" w:rsidRPr="00874C01" w:rsidRDefault="000A4C6A" w:rsidP="000A4C6A">
            <w:pPr>
              <w:jc w:val="both"/>
              <w:rPr>
                <w:sz w:val="24"/>
                <w:szCs w:val="24"/>
              </w:rPr>
            </w:pPr>
            <w:r w:rsidRPr="00874C01">
              <w:rPr>
                <w:sz w:val="24"/>
                <w:szCs w:val="24"/>
              </w:rPr>
              <w:t>Московский Региональный Логистический Центр</w:t>
            </w:r>
          </w:p>
        </w:tc>
      </w:tr>
      <w:tr w:rsidR="000A4C6A" w:rsidRPr="00874C01" w14:paraId="2BEBD932" w14:textId="77777777" w:rsidTr="000A4C6A">
        <w:tc>
          <w:tcPr>
            <w:tcW w:w="1526" w:type="dxa"/>
            <w:vAlign w:val="center"/>
          </w:tcPr>
          <w:p w14:paraId="3F8C1D03" w14:textId="77777777" w:rsidR="000A4C6A" w:rsidRPr="00874C01" w:rsidRDefault="000A4C6A" w:rsidP="000A4C6A">
            <w:pPr>
              <w:jc w:val="center"/>
              <w:rPr>
                <w:sz w:val="24"/>
                <w:szCs w:val="24"/>
              </w:rPr>
            </w:pPr>
            <w:r w:rsidRPr="00874C01">
              <w:rPr>
                <w:sz w:val="24"/>
                <w:szCs w:val="24"/>
              </w:rPr>
              <w:t>8</w:t>
            </w:r>
          </w:p>
        </w:tc>
        <w:tc>
          <w:tcPr>
            <w:tcW w:w="2410" w:type="dxa"/>
            <w:vAlign w:val="center"/>
          </w:tcPr>
          <w:p w14:paraId="7D41C6A4" w14:textId="77777777" w:rsidR="000A4C6A" w:rsidRPr="00874C01" w:rsidRDefault="000A4C6A" w:rsidP="000A4C6A">
            <w:pPr>
              <w:rPr>
                <w:sz w:val="24"/>
                <w:szCs w:val="24"/>
              </w:rPr>
            </w:pPr>
            <w:r w:rsidRPr="00874C01">
              <w:rPr>
                <w:sz w:val="24"/>
                <w:szCs w:val="24"/>
              </w:rPr>
              <w:t>Объект</w:t>
            </w:r>
          </w:p>
        </w:tc>
        <w:tc>
          <w:tcPr>
            <w:tcW w:w="5635" w:type="dxa"/>
            <w:vAlign w:val="center"/>
          </w:tcPr>
          <w:p w14:paraId="5F6E7784" w14:textId="77777777" w:rsidR="000A4C6A" w:rsidRPr="00874C01" w:rsidRDefault="000A4C6A" w:rsidP="000A4C6A">
            <w:pPr>
              <w:jc w:val="both"/>
              <w:rPr>
                <w:sz w:val="24"/>
                <w:szCs w:val="24"/>
              </w:rPr>
            </w:pPr>
            <w:r w:rsidRPr="00874C01">
              <w:rPr>
                <w:sz w:val="24"/>
                <w:szCs w:val="24"/>
              </w:rPr>
              <w:t xml:space="preserve">Здания, сооружения, инженерные системы и сети, указанные в разделе 4 ТЗ, находящиеся на балансе СП УФПС г. Москвы и расположенные по адресу: г. Москва, поселение Марушкинское, вблизи деревни Шарапово  </w:t>
            </w:r>
          </w:p>
        </w:tc>
      </w:tr>
      <w:tr w:rsidR="000A4C6A" w:rsidRPr="00874C01" w14:paraId="2A70DBB8" w14:textId="77777777" w:rsidTr="000A4C6A">
        <w:trPr>
          <w:trHeight w:val="397"/>
        </w:trPr>
        <w:tc>
          <w:tcPr>
            <w:tcW w:w="1526" w:type="dxa"/>
            <w:vAlign w:val="center"/>
          </w:tcPr>
          <w:p w14:paraId="11F82FA1" w14:textId="77777777" w:rsidR="000A4C6A" w:rsidRPr="00874C01" w:rsidRDefault="000A4C6A" w:rsidP="000A4C6A">
            <w:pPr>
              <w:jc w:val="center"/>
              <w:rPr>
                <w:sz w:val="24"/>
                <w:szCs w:val="24"/>
              </w:rPr>
            </w:pPr>
            <w:r w:rsidRPr="00874C01">
              <w:rPr>
                <w:sz w:val="24"/>
                <w:szCs w:val="24"/>
              </w:rPr>
              <w:t>9</w:t>
            </w:r>
          </w:p>
        </w:tc>
        <w:tc>
          <w:tcPr>
            <w:tcW w:w="2410" w:type="dxa"/>
            <w:vAlign w:val="center"/>
          </w:tcPr>
          <w:p w14:paraId="7947EC81" w14:textId="77777777" w:rsidR="000A4C6A" w:rsidRPr="00874C01" w:rsidRDefault="000A4C6A" w:rsidP="000A4C6A">
            <w:pPr>
              <w:rPr>
                <w:sz w:val="24"/>
                <w:szCs w:val="24"/>
              </w:rPr>
            </w:pPr>
            <w:r w:rsidRPr="00874C01">
              <w:rPr>
                <w:sz w:val="24"/>
                <w:szCs w:val="24"/>
              </w:rPr>
              <w:t>ИТС</w:t>
            </w:r>
          </w:p>
        </w:tc>
        <w:tc>
          <w:tcPr>
            <w:tcW w:w="5635" w:type="dxa"/>
            <w:vAlign w:val="center"/>
          </w:tcPr>
          <w:p w14:paraId="574919D5" w14:textId="77777777" w:rsidR="000A4C6A" w:rsidRPr="00874C01" w:rsidRDefault="000A4C6A" w:rsidP="000A4C6A">
            <w:pPr>
              <w:jc w:val="both"/>
              <w:rPr>
                <w:sz w:val="24"/>
                <w:szCs w:val="24"/>
              </w:rPr>
            </w:pPr>
            <w:r w:rsidRPr="00874C01">
              <w:rPr>
                <w:sz w:val="24"/>
                <w:szCs w:val="24"/>
              </w:rPr>
              <w:t>Инженерно-технические системы</w:t>
            </w:r>
          </w:p>
        </w:tc>
      </w:tr>
      <w:tr w:rsidR="000A4C6A" w:rsidRPr="00874C01" w14:paraId="55D3D1CC" w14:textId="77777777" w:rsidTr="000A4C6A">
        <w:trPr>
          <w:trHeight w:val="397"/>
        </w:trPr>
        <w:tc>
          <w:tcPr>
            <w:tcW w:w="1526" w:type="dxa"/>
            <w:vAlign w:val="center"/>
          </w:tcPr>
          <w:p w14:paraId="46A9E56E" w14:textId="77777777" w:rsidR="000A4C6A" w:rsidRPr="00874C01" w:rsidRDefault="000A4C6A" w:rsidP="000A4C6A">
            <w:pPr>
              <w:jc w:val="center"/>
              <w:rPr>
                <w:sz w:val="24"/>
                <w:szCs w:val="24"/>
              </w:rPr>
            </w:pPr>
            <w:r w:rsidRPr="00874C01">
              <w:rPr>
                <w:sz w:val="24"/>
                <w:szCs w:val="24"/>
              </w:rPr>
              <w:t>10</w:t>
            </w:r>
          </w:p>
        </w:tc>
        <w:tc>
          <w:tcPr>
            <w:tcW w:w="2410" w:type="dxa"/>
            <w:vAlign w:val="center"/>
          </w:tcPr>
          <w:p w14:paraId="7ED380A7" w14:textId="77777777" w:rsidR="000A4C6A" w:rsidRPr="00874C01" w:rsidRDefault="000A4C6A" w:rsidP="000A4C6A">
            <w:pPr>
              <w:rPr>
                <w:sz w:val="24"/>
                <w:szCs w:val="24"/>
              </w:rPr>
            </w:pPr>
            <w:r w:rsidRPr="00874C01">
              <w:rPr>
                <w:sz w:val="24"/>
                <w:szCs w:val="24"/>
              </w:rPr>
              <w:t>ТЗ</w:t>
            </w:r>
          </w:p>
        </w:tc>
        <w:tc>
          <w:tcPr>
            <w:tcW w:w="5635" w:type="dxa"/>
            <w:vAlign w:val="center"/>
          </w:tcPr>
          <w:p w14:paraId="12FB82C1" w14:textId="77777777" w:rsidR="000A4C6A" w:rsidRPr="00874C01" w:rsidRDefault="000A4C6A" w:rsidP="000A4C6A">
            <w:pPr>
              <w:jc w:val="both"/>
              <w:rPr>
                <w:sz w:val="24"/>
                <w:szCs w:val="24"/>
              </w:rPr>
            </w:pPr>
            <w:r w:rsidRPr="00874C01">
              <w:rPr>
                <w:sz w:val="24"/>
                <w:szCs w:val="24"/>
              </w:rPr>
              <w:t>Техническое задание</w:t>
            </w:r>
          </w:p>
        </w:tc>
      </w:tr>
      <w:tr w:rsidR="000A4C6A" w:rsidRPr="00874C01" w14:paraId="63DD3599" w14:textId="77777777" w:rsidTr="000A4C6A">
        <w:trPr>
          <w:trHeight w:val="397"/>
        </w:trPr>
        <w:tc>
          <w:tcPr>
            <w:tcW w:w="1526" w:type="dxa"/>
            <w:vAlign w:val="center"/>
          </w:tcPr>
          <w:p w14:paraId="3A2454FA" w14:textId="77777777" w:rsidR="000A4C6A" w:rsidRPr="00874C01" w:rsidRDefault="000A4C6A" w:rsidP="000A4C6A">
            <w:pPr>
              <w:jc w:val="center"/>
              <w:rPr>
                <w:sz w:val="24"/>
                <w:szCs w:val="24"/>
              </w:rPr>
            </w:pPr>
            <w:r w:rsidRPr="00874C01">
              <w:rPr>
                <w:sz w:val="24"/>
                <w:szCs w:val="24"/>
              </w:rPr>
              <w:t>11</w:t>
            </w:r>
          </w:p>
        </w:tc>
        <w:tc>
          <w:tcPr>
            <w:tcW w:w="2410" w:type="dxa"/>
            <w:vAlign w:val="center"/>
          </w:tcPr>
          <w:p w14:paraId="1EDCDACE" w14:textId="77777777" w:rsidR="000A4C6A" w:rsidRPr="00874C01" w:rsidRDefault="000A4C6A" w:rsidP="000A4C6A">
            <w:pPr>
              <w:rPr>
                <w:sz w:val="24"/>
                <w:szCs w:val="24"/>
              </w:rPr>
            </w:pPr>
            <w:r w:rsidRPr="00874C01">
              <w:rPr>
                <w:sz w:val="24"/>
                <w:szCs w:val="24"/>
              </w:rPr>
              <w:t>ТО</w:t>
            </w:r>
          </w:p>
        </w:tc>
        <w:tc>
          <w:tcPr>
            <w:tcW w:w="5635" w:type="dxa"/>
            <w:vAlign w:val="center"/>
          </w:tcPr>
          <w:p w14:paraId="19C2DE77" w14:textId="77777777" w:rsidR="000A4C6A" w:rsidRPr="00874C01" w:rsidRDefault="000A4C6A" w:rsidP="000A4C6A">
            <w:pPr>
              <w:jc w:val="both"/>
              <w:rPr>
                <w:sz w:val="24"/>
                <w:szCs w:val="24"/>
              </w:rPr>
            </w:pPr>
            <w:r w:rsidRPr="00874C01">
              <w:rPr>
                <w:sz w:val="24"/>
                <w:szCs w:val="24"/>
              </w:rPr>
              <w:t>Техническое обслуживание</w:t>
            </w:r>
          </w:p>
        </w:tc>
      </w:tr>
      <w:tr w:rsidR="000A4C6A" w:rsidRPr="00874C01" w14:paraId="309FA96B" w14:textId="77777777" w:rsidTr="000A4C6A">
        <w:trPr>
          <w:trHeight w:val="397"/>
        </w:trPr>
        <w:tc>
          <w:tcPr>
            <w:tcW w:w="1526" w:type="dxa"/>
            <w:vAlign w:val="center"/>
          </w:tcPr>
          <w:p w14:paraId="385E1B87" w14:textId="77777777" w:rsidR="000A4C6A" w:rsidRPr="00874C01" w:rsidRDefault="000A4C6A" w:rsidP="000A4C6A">
            <w:pPr>
              <w:jc w:val="center"/>
              <w:rPr>
                <w:sz w:val="24"/>
                <w:szCs w:val="24"/>
              </w:rPr>
            </w:pPr>
            <w:r w:rsidRPr="00874C01">
              <w:rPr>
                <w:sz w:val="24"/>
                <w:szCs w:val="24"/>
              </w:rPr>
              <w:t>12</w:t>
            </w:r>
          </w:p>
        </w:tc>
        <w:tc>
          <w:tcPr>
            <w:tcW w:w="2410" w:type="dxa"/>
            <w:vAlign w:val="center"/>
          </w:tcPr>
          <w:p w14:paraId="0D52E7EE" w14:textId="77777777" w:rsidR="000A4C6A" w:rsidRPr="00874C01" w:rsidRDefault="000A4C6A" w:rsidP="000A4C6A">
            <w:pPr>
              <w:rPr>
                <w:sz w:val="24"/>
                <w:szCs w:val="24"/>
              </w:rPr>
            </w:pPr>
            <w:r w:rsidRPr="00874C01">
              <w:rPr>
                <w:sz w:val="24"/>
                <w:szCs w:val="24"/>
              </w:rPr>
              <w:t>ПТО</w:t>
            </w:r>
          </w:p>
        </w:tc>
        <w:tc>
          <w:tcPr>
            <w:tcW w:w="5635" w:type="dxa"/>
            <w:vAlign w:val="center"/>
          </w:tcPr>
          <w:p w14:paraId="40985FCA" w14:textId="77777777" w:rsidR="000A4C6A" w:rsidRPr="00874C01" w:rsidRDefault="000A4C6A" w:rsidP="000A4C6A">
            <w:pPr>
              <w:jc w:val="both"/>
              <w:rPr>
                <w:sz w:val="24"/>
                <w:szCs w:val="24"/>
              </w:rPr>
            </w:pPr>
            <w:r w:rsidRPr="00874C01">
              <w:rPr>
                <w:sz w:val="24"/>
                <w:szCs w:val="24"/>
              </w:rPr>
              <w:t>Плановое техническое обслуживание</w:t>
            </w:r>
          </w:p>
        </w:tc>
      </w:tr>
      <w:tr w:rsidR="000A4C6A" w:rsidRPr="00874C01" w14:paraId="44E05187" w14:textId="77777777" w:rsidTr="000A4C6A">
        <w:trPr>
          <w:trHeight w:val="397"/>
        </w:trPr>
        <w:tc>
          <w:tcPr>
            <w:tcW w:w="1526" w:type="dxa"/>
            <w:vAlign w:val="center"/>
          </w:tcPr>
          <w:p w14:paraId="783329F6" w14:textId="77777777" w:rsidR="000A4C6A" w:rsidRPr="00874C01" w:rsidRDefault="000A4C6A" w:rsidP="000A4C6A">
            <w:pPr>
              <w:jc w:val="center"/>
              <w:rPr>
                <w:sz w:val="24"/>
                <w:szCs w:val="24"/>
              </w:rPr>
            </w:pPr>
            <w:r w:rsidRPr="00874C01">
              <w:rPr>
                <w:sz w:val="24"/>
                <w:szCs w:val="24"/>
              </w:rPr>
              <w:t>13</w:t>
            </w:r>
          </w:p>
        </w:tc>
        <w:tc>
          <w:tcPr>
            <w:tcW w:w="2410" w:type="dxa"/>
            <w:vAlign w:val="center"/>
          </w:tcPr>
          <w:p w14:paraId="5DDDB621" w14:textId="77777777" w:rsidR="000A4C6A" w:rsidRPr="003107CE" w:rsidRDefault="000A4C6A" w:rsidP="000A4C6A">
            <w:pPr>
              <w:rPr>
                <w:sz w:val="24"/>
                <w:szCs w:val="24"/>
                <w:lang w:val="en-US"/>
              </w:rPr>
            </w:pPr>
            <w:r>
              <w:rPr>
                <w:sz w:val="24"/>
                <w:szCs w:val="24"/>
                <w:lang w:val="en-US"/>
              </w:rPr>
              <w:t>S</w:t>
            </w:r>
          </w:p>
        </w:tc>
        <w:tc>
          <w:tcPr>
            <w:tcW w:w="5635" w:type="dxa"/>
            <w:vAlign w:val="center"/>
          </w:tcPr>
          <w:p w14:paraId="1DA10242" w14:textId="77777777" w:rsidR="000A4C6A" w:rsidRPr="00874C01" w:rsidRDefault="000A4C6A" w:rsidP="000A4C6A">
            <w:pPr>
              <w:jc w:val="both"/>
              <w:rPr>
                <w:sz w:val="24"/>
                <w:szCs w:val="24"/>
              </w:rPr>
            </w:pPr>
            <w:r>
              <w:rPr>
                <w:sz w:val="24"/>
                <w:szCs w:val="24"/>
              </w:rPr>
              <w:t>Площадь</w:t>
            </w:r>
          </w:p>
        </w:tc>
      </w:tr>
      <w:tr w:rsidR="000A4C6A" w:rsidRPr="00874C01" w14:paraId="6B631195" w14:textId="77777777" w:rsidTr="000A4C6A">
        <w:trPr>
          <w:trHeight w:val="397"/>
        </w:trPr>
        <w:tc>
          <w:tcPr>
            <w:tcW w:w="1526" w:type="dxa"/>
            <w:vAlign w:val="center"/>
          </w:tcPr>
          <w:p w14:paraId="6CA480AE" w14:textId="77777777" w:rsidR="000A4C6A" w:rsidRPr="00874C01" w:rsidRDefault="000A4C6A" w:rsidP="000A4C6A">
            <w:pPr>
              <w:jc w:val="center"/>
              <w:rPr>
                <w:sz w:val="24"/>
                <w:szCs w:val="24"/>
              </w:rPr>
            </w:pPr>
            <w:r>
              <w:rPr>
                <w:sz w:val="24"/>
                <w:szCs w:val="24"/>
              </w:rPr>
              <w:t>14</w:t>
            </w:r>
          </w:p>
        </w:tc>
        <w:tc>
          <w:tcPr>
            <w:tcW w:w="2410" w:type="dxa"/>
            <w:vAlign w:val="center"/>
          </w:tcPr>
          <w:p w14:paraId="7DE98ED7" w14:textId="77777777" w:rsidR="000A4C6A" w:rsidRPr="003107CE" w:rsidRDefault="000A4C6A" w:rsidP="000A4C6A">
            <w:pPr>
              <w:rPr>
                <w:sz w:val="24"/>
                <w:szCs w:val="24"/>
                <w:lang w:val="en-US"/>
              </w:rPr>
            </w:pPr>
            <w:r>
              <w:rPr>
                <w:sz w:val="24"/>
                <w:szCs w:val="24"/>
                <w:lang w:val="en-US"/>
              </w:rPr>
              <w:t>V</w:t>
            </w:r>
          </w:p>
        </w:tc>
        <w:tc>
          <w:tcPr>
            <w:tcW w:w="5635" w:type="dxa"/>
            <w:vAlign w:val="center"/>
          </w:tcPr>
          <w:p w14:paraId="0419C339" w14:textId="77777777" w:rsidR="000A4C6A" w:rsidRPr="00874C01" w:rsidRDefault="000A4C6A" w:rsidP="000A4C6A">
            <w:pPr>
              <w:jc w:val="both"/>
              <w:rPr>
                <w:sz w:val="24"/>
                <w:szCs w:val="24"/>
              </w:rPr>
            </w:pPr>
            <w:r>
              <w:rPr>
                <w:sz w:val="24"/>
                <w:szCs w:val="24"/>
              </w:rPr>
              <w:t>Объем</w:t>
            </w:r>
          </w:p>
        </w:tc>
      </w:tr>
      <w:tr w:rsidR="000A4C6A" w:rsidRPr="00874C01" w14:paraId="6D82F523" w14:textId="77777777" w:rsidTr="000A4C6A">
        <w:trPr>
          <w:trHeight w:val="397"/>
        </w:trPr>
        <w:tc>
          <w:tcPr>
            <w:tcW w:w="1526" w:type="dxa"/>
            <w:vAlign w:val="center"/>
          </w:tcPr>
          <w:p w14:paraId="52A683F4" w14:textId="77777777" w:rsidR="000A4C6A" w:rsidRDefault="000A4C6A" w:rsidP="000A4C6A">
            <w:pPr>
              <w:jc w:val="center"/>
              <w:rPr>
                <w:sz w:val="24"/>
                <w:szCs w:val="24"/>
              </w:rPr>
            </w:pPr>
            <w:r>
              <w:rPr>
                <w:sz w:val="24"/>
                <w:szCs w:val="24"/>
              </w:rPr>
              <w:t>15</w:t>
            </w:r>
          </w:p>
        </w:tc>
        <w:tc>
          <w:tcPr>
            <w:tcW w:w="2410" w:type="dxa"/>
            <w:vAlign w:val="center"/>
          </w:tcPr>
          <w:p w14:paraId="5921072C" w14:textId="77777777" w:rsidR="000A4C6A" w:rsidRPr="000732F9" w:rsidRDefault="000732F9" w:rsidP="000A4C6A">
            <w:pPr>
              <w:rPr>
                <w:sz w:val="24"/>
                <w:szCs w:val="24"/>
                <w:lang w:val="en-US"/>
              </w:rPr>
            </w:pPr>
            <w:r>
              <w:rPr>
                <w:sz w:val="24"/>
                <w:szCs w:val="24"/>
                <w:lang w:val="en-US"/>
              </w:rPr>
              <w:t>L</w:t>
            </w:r>
          </w:p>
        </w:tc>
        <w:tc>
          <w:tcPr>
            <w:tcW w:w="5635" w:type="dxa"/>
            <w:vAlign w:val="center"/>
          </w:tcPr>
          <w:p w14:paraId="631D1386" w14:textId="77777777" w:rsidR="000A4C6A" w:rsidRPr="00BA63E3" w:rsidRDefault="00E30E75" w:rsidP="000A4C6A">
            <w:pPr>
              <w:jc w:val="both"/>
              <w:rPr>
                <w:sz w:val="24"/>
                <w:szCs w:val="24"/>
              </w:rPr>
            </w:pPr>
            <w:r>
              <w:rPr>
                <w:sz w:val="24"/>
                <w:szCs w:val="24"/>
              </w:rPr>
              <w:t>Длина</w:t>
            </w:r>
          </w:p>
        </w:tc>
      </w:tr>
      <w:tr w:rsidR="000A4C6A" w:rsidRPr="00874C01" w14:paraId="04502900" w14:textId="77777777" w:rsidTr="000A4C6A">
        <w:trPr>
          <w:trHeight w:val="397"/>
        </w:trPr>
        <w:tc>
          <w:tcPr>
            <w:tcW w:w="1526" w:type="dxa"/>
            <w:vAlign w:val="center"/>
          </w:tcPr>
          <w:p w14:paraId="54032A69" w14:textId="77777777" w:rsidR="000A4C6A" w:rsidRPr="00874C01" w:rsidRDefault="000A4C6A" w:rsidP="000A4C6A">
            <w:pPr>
              <w:jc w:val="center"/>
              <w:rPr>
                <w:sz w:val="24"/>
                <w:szCs w:val="24"/>
              </w:rPr>
            </w:pPr>
            <w:r w:rsidRPr="00874C01">
              <w:rPr>
                <w:sz w:val="24"/>
                <w:szCs w:val="24"/>
              </w:rPr>
              <w:t>1</w:t>
            </w:r>
            <w:r>
              <w:rPr>
                <w:sz w:val="24"/>
                <w:szCs w:val="24"/>
              </w:rPr>
              <w:t>6</w:t>
            </w:r>
          </w:p>
        </w:tc>
        <w:tc>
          <w:tcPr>
            <w:tcW w:w="2410" w:type="dxa"/>
            <w:vAlign w:val="center"/>
          </w:tcPr>
          <w:p w14:paraId="187EF12A" w14:textId="77777777" w:rsidR="000A4C6A" w:rsidRPr="00874C01" w:rsidRDefault="000A4C6A" w:rsidP="000A4C6A">
            <w:pPr>
              <w:rPr>
                <w:sz w:val="24"/>
                <w:szCs w:val="24"/>
              </w:rPr>
            </w:pPr>
            <w:r w:rsidRPr="00874C01">
              <w:rPr>
                <w:sz w:val="24"/>
                <w:szCs w:val="24"/>
              </w:rPr>
              <w:t>ГОСТ</w:t>
            </w:r>
          </w:p>
        </w:tc>
        <w:tc>
          <w:tcPr>
            <w:tcW w:w="5635" w:type="dxa"/>
            <w:vAlign w:val="center"/>
          </w:tcPr>
          <w:p w14:paraId="58F684C4" w14:textId="77777777" w:rsidR="000A4C6A" w:rsidRPr="00874C01" w:rsidRDefault="000A4C6A" w:rsidP="000A4C6A">
            <w:pPr>
              <w:jc w:val="both"/>
              <w:rPr>
                <w:sz w:val="24"/>
                <w:szCs w:val="24"/>
              </w:rPr>
            </w:pPr>
            <w:r w:rsidRPr="00874C01">
              <w:rPr>
                <w:sz w:val="24"/>
                <w:szCs w:val="24"/>
              </w:rPr>
              <w:t>Государственный стандарт</w:t>
            </w:r>
          </w:p>
        </w:tc>
      </w:tr>
      <w:tr w:rsidR="000A4C6A" w:rsidRPr="00874C01" w14:paraId="30DB13E7" w14:textId="77777777" w:rsidTr="000A4C6A">
        <w:trPr>
          <w:trHeight w:val="397"/>
        </w:trPr>
        <w:tc>
          <w:tcPr>
            <w:tcW w:w="1526" w:type="dxa"/>
            <w:vAlign w:val="center"/>
          </w:tcPr>
          <w:p w14:paraId="124197A8" w14:textId="77777777" w:rsidR="000A4C6A" w:rsidRPr="00874C01" w:rsidRDefault="000A4C6A" w:rsidP="000A4C6A">
            <w:pPr>
              <w:jc w:val="center"/>
              <w:rPr>
                <w:sz w:val="24"/>
                <w:szCs w:val="24"/>
              </w:rPr>
            </w:pPr>
            <w:r w:rsidRPr="00874C01">
              <w:rPr>
                <w:sz w:val="24"/>
                <w:szCs w:val="24"/>
              </w:rPr>
              <w:t>1</w:t>
            </w:r>
            <w:r>
              <w:rPr>
                <w:sz w:val="24"/>
                <w:szCs w:val="24"/>
              </w:rPr>
              <w:t>7</w:t>
            </w:r>
          </w:p>
        </w:tc>
        <w:tc>
          <w:tcPr>
            <w:tcW w:w="2410" w:type="dxa"/>
            <w:vAlign w:val="center"/>
          </w:tcPr>
          <w:p w14:paraId="7963B369" w14:textId="77777777" w:rsidR="000A4C6A" w:rsidRPr="00874C01" w:rsidRDefault="000A4C6A" w:rsidP="000A4C6A">
            <w:pPr>
              <w:rPr>
                <w:sz w:val="24"/>
                <w:szCs w:val="24"/>
              </w:rPr>
            </w:pPr>
            <w:r w:rsidRPr="00874C01">
              <w:rPr>
                <w:sz w:val="24"/>
                <w:szCs w:val="24"/>
              </w:rPr>
              <w:t>ГВС</w:t>
            </w:r>
          </w:p>
        </w:tc>
        <w:tc>
          <w:tcPr>
            <w:tcW w:w="5635" w:type="dxa"/>
            <w:vAlign w:val="center"/>
          </w:tcPr>
          <w:p w14:paraId="00E6C9DF" w14:textId="77777777" w:rsidR="000A4C6A" w:rsidRPr="00874C01" w:rsidRDefault="000A4C6A" w:rsidP="000A4C6A">
            <w:pPr>
              <w:jc w:val="both"/>
              <w:rPr>
                <w:sz w:val="24"/>
                <w:szCs w:val="24"/>
              </w:rPr>
            </w:pPr>
            <w:r w:rsidRPr="00874C01">
              <w:rPr>
                <w:sz w:val="24"/>
                <w:szCs w:val="24"/>
              </w:rPr>
              <w:t>Горячее водоснабжение</w:t>
            </w:r>
          </w:p>
        </w:tc>
      </w:tr>
      <w:tr w:rsidR="000A4C6A" w:rsidRPr="00874C01" w14:paraId="512E8426" w14:textId="77777777" w:rsidTr="000A4C6A">
        <w:trPr>
          <w:trHeight w:val="397"/>
        </w:trPr>
        <w:tc>
          <w:tcPr>
            <w:tcW w:w="1526" w:type="dxa"/>
            <w:vAlign w:val="center"/>
          </w:tcPr>
          <w:p w14:paraId="5F975EFB" w14:textId="77777777" w:rsidR="000A4C6A" w:rsidRPr="00874C01" w:rsidRDefault="000A4C6A" w:rsidP="000A4C6A">
            <w:pPr>
              <w:jc w:val="center"/>
              <w:rPr>
                <w:sz w:val="24"/>
                <w:szCs w:val="24"/>
              </w:rPr>
            </w:pPr>
            <w:r w:rsidRPr="00874C01">
              <w:rPr>
                <w:sz w:val="24"/>
                <w:szCs w:val="24"/>
              </w:rPr>
              <w:t>1</w:t>
            </w:r>
            <w:r>
              <w:rPr>
                <w:sz w:val="24"/>
                <w:szCs w:val="24"/>
              </w:rPr>
              <w:t>8</w:t>
            </w:r>
          </w:p>
        </w:tc>
        <w:tc>
          <w:tcPr>
            <w:tcW w:w="2410" w:type="dxa"/>
            <w:vAlign w:val="center"/>
          </w:tcPr>
          <w:p w14:paraId="4D23B543" w14:textId="77777777" w:rsidR="000A4C6A" w:rsidRPr="00874C01" w:rsidRDefault="000A4C6A" w:rsidP="000A4C6A">
            <w:pPr>
              <w:rPr>
                <w:sz w:val="24"/>
                <w:szCs w:val="24"/>
              </w:rPr>
            </w:pPr>
            <w:r w:rsidRPr="00874C01">
              <w:rPr>
                <w:sz w:val="24"/>
                <w:szCs w:val="24"/>
              </w:rPr>
              <w:t>ХВС</w:t>
            </w:r>
          </w:p>
        </w:tc>
        <w:tc>
          <w:tcPr>
            <w:tcW w:w="5635" w:type="dxa"/>
            <w:vAlign w:val="center"/>
          </w:tcPr>
          <w:p w14:paraId="6DEDA70D" w14:textId="77777777" w:rsidR="000A4C6A" w:rsidRPr="00874C01" w:rsidRDefault="000A4C6A" w:rsidP="000A4C6A">
            <w:pPr>
              <w:jc w:val="both"/>
              <w:rPr>
                <w:sz w:val="24"/>
                <w:szCs w:val="24"/>
              </w:rPr>
            </w:pPr>
            <w:r w:rsidRPr="00874C01">
              <w:rPr>
                <w:sz w:val="24"/>
                <w:szCs w:val="24"/>
              </w:rPr>
              <w:t>Холодное водоснабжение</w:t>
            </w:r>
          </w:p>
        </w:tc>
      </w:tr>
      <w:tr w:rsidR="000732F9" w:rsidRPr="00874C01" w14:paraId="30388CEB" w14:textId="77777777" w:rsidTr="000A4C6A">
        <w:trPr>
          <w:trHeight w:val="397"/>
        </w:trPr>
        <w:tc>
          <w:tcPr>
            <w:tcW w:w="1526" w:type="dxa"/>
            <w:vAlign w:val="center"/>
          </w:tcPr>
          <w:p w14:paraId="00908B56" w14:textId="77777777" w:rsidR="000732F9" w:rsidRPr="00874C01" w:rsidRDefault="00026D94" w:rsidP="000A4C6A">
            <w:pPr>
              <w:jc w:val="center"/>
              <w:rPr>
                <w:sz w:val="24"/>
                <w:szCs w:val="24"/>
              </w:rPr>
            </w:pPr>
            <w:r>
              <w:rPr>
                <w:sz w:val="24"/>
                <w:szCs w:val="24"/>
              </w:rPr>
              <w:t>19</w:t>
            </w:r>
          </w:p>
        </w:tc>
        <w:tc>
          <w:tcPr>
            <w:tcW w:w="2410" w:type="dxa"/>
            <w:vAlign w:val="center"/>
          </w:tcPr>
          <w:p w14:paraId="443E1A70" w14:textId="77777777" w:rsidR="000732F9" w:rsidRPr="00874C01" w:rsidRDefault="000732F9" w:rsidP="000A4C6A">
            <w:pPr>
              <w:rPr>
                <w:sz w:val="24"/>
                <w:szCs w:val="24"/>
              </w:rPr>
            </w:pPr>
            <w:r>
              <w:rPr>
                <w:sz w:val="24"/>
                <w:szCs w:val="24"/>
              </w:rPr>
              <w:t>ЭПРА</w:t>
            </w:r>
          </w:p>
        </w:tc>
        <w:tc>
          <w:tcPr>
            <w:tcW w:w="5635" w:type="dxa"/>
            <w:vAlign w:val="center"/>
          </w:tcPr>
          <w:p w14:paraId="1D891D5F" w14:textId="77777777" w:rsidR="000732F9" w:rsidRPr="00874C01" w:rsidRDefault="000732F9" w:rsidP="000A4C6A">
            <w:pPr>
              <w:jc w:val="both"/>
              <w:rPr>
                <w:sz w:val="24"/>
                <w:szCs w:val="24"/>
              </w:rPr>
            </w:pPr>
            <w:r>
              <w:rPr>
                <w:sz w:val="24"/>
                <w:szCs w:val="24"/>
              </w:rPr>
              <w:t>Электронный пускорегулирующий аппарат</w:t>
            </w:r>
          </w:p>
        </w:tc>
      </w:tr>
      <w:tr w:rsidR="000732F9" w:rsidRPr="00874C01" w14:paraId="705CA866" w14:textId="77777777" w:rsidTr="000A4C6A">
        <w:trPr>
          <w:trHeight w:val="397"/>
        </w:trPr>
        <w:tc>
          <w:tcPr>
            <w:tcW w:w="1526" w:type="dxa"/>
            <w:vAlign w:val="center"/>
          </w:tcPr>
          <w:p w14:paraId="0482F12F" w14:textId="77777777" w:rsidR="000732F9" w:rsidRPr="00874C01" w:rsidRDefault="00026D94" w:rsidP="000A4C6A">
            <w:pPr>
              <w:jc w:val="center"/>
              <w:rPr>
                <w:sz w:val="24"/>
                <w:szCs w:val="24"/>
              </w:rPr>
            </w:pPr>
            <w:r>
              <w:rPr>
                <w:sz w:val="24"/>
                <w:szCs w:val="24"/>
              </w:rPr>
              <w:t>20</w:t>
            </w:r>
          </w:p>
        </w:tc>
        <w:tc>
          <w:tcPr>
            <w:tcW w:w="2410" w:type="dxa"/>
            <w:vAlign w:val="center"/>
          </w:tcPr>
          <w:p w14:paraId="2E6B5B70" w14:textId="77777777" w:rsidR="000732F9" w:rsidRPr="000732F9" w:rsidRDefault="000732F9" w:rsidP="000A4C6A">
            <w:pPr>
              <w:rPr>
                <w:sz w:val="24"/>
                <w:szCs w:val="24"/>
              </w:rPr>
            </w:pPr>
            <w:r>
              <w:rPr>
                <w:sz w:val="24"/>
                <w:szCs w:val="24"/>
              </w:rPr>
              <w:t>ПВХ</w:t>
            </w:r>
          </w:p>
        </w:tc>
        <w:tc>
          <w:tcPr>
            <w:tcW w:w="5635" w:type="dxa"/>
            <w:vAlign w:val="center"/>
          </w:tcPr>
          <w:p w14:paraId="679F967A" w14:textId="77777777" w:rsidR="000732F9" w:rsidRPr="00874C01" w:rsidRDefault="000732F9" w:rsidP="000A4C6A">
            <w:pPr>
              <w:jc w:val="both"/>
              <w:rPr>
                <w:sz w:val="24"/>
                <w:szCs w:val="24"/>
              </w:rPr>
            </w:pPr>
            <w:r>
              <w:rPr>
                <w:sz w:val="24"/>
                <w:szCs w:val="24"/>
              </w:rPr>
              <w:t>Поливинилхлорид</w:t>
            </w:r>
          </w:p>
        </w:tc>
      </w:tr>
      <w:tr w:rsidR="000732F9" w:rsidRPr="00874C01" w14:paraId="6B2019C2" w14:textId="77777777" w:rsidTr="000A4C6A">
        <w:trPr>
          <w:trHeight w:val="397"/>
        </w:trPr>
        <w:tc>
          <w:tcPr>
            <w:tcW w:w="1526" w:type="dxa"/>
            <w:vAlign w:val="center"/>
          </w:tcPr>
          <w:p w14:paraId="2DB54858" w14:textId="77777777" w:rsidR="000732F9" w:rsidRPr="00874C01" w:rsidRDefault="00026D94" w:rsidP="000A4C6A">
            <w:pPr>
              <w:jc w:val="center"/>
              <w:rPr>
                <w:sz w:val="24"/>
                <w:szCs w:val="24"/>
              </w:rPr>
            </w:pPr>
            <w:r>
              <w:rPr>
                <w:sz w:val="24"/>
                <w:szCs w:val="24"/>
              </w:rPr>
              <w:t>21</w:t>
            </w:r>
          </w:p>
        </w:tc>
        <w:tc>
          <w:tcPr>
            <w:tcW w:w="2410" w:type="dxa"/>
            <w:vAlign w:val="center"/>
          </w:tcPr>
          <w:p w14:paraId="1EA5120A" w14:textId="77777777" w:rsidR="000732F9" w:rsidRPr="00874C01" w:rsidRDefault="000732F9" w:rsidP="000A4C6A">
            <w:pPr>
              <w:rPr>
                <w:sz w:val="24"/>
                <w:szCs w:val="24"/>
              </w:rPr>
            </w:pPr>
            <w:r>
              <w:rPr>
                <w:sz w:val="24"/>
                <w:szCs w:val="24"/>
              </w:rPr>
              <w:t>УЗО</w:t>
            </w:r>
          </w:p>
        </w:tc>
        <w:tc>
          <w:tcPr>
            <w:tcW w:w="5635" w:type="dxa"/>
            <w:vAlign w:val="center"/>
          </w:tcPr>
          <w:p w14:paraId="3DB1DAB5" w14:textId="77777777" w:rsidR="000732F9" w:rsidRPr="00874C01" w:rsidRDefault="000732F9" w:rsidP="000A4C6A">
            <w:pPr>
              <w:jc w:val="both"/>
              <w:rPr>
                <w:sz w:val="24"/>
                <w:szCs w:val="24"/>
              </w:rPr>
            </w:pPr>
            <w:r>
              <w:rPr>
                <w:sz w:val="24"/>
                <w:szCs w:val="24"/>
              </w:rPr>
              <w:t>Устройство защитного отключения</w:t>
            </w:r>
          </w:p>
        </w:tc>
      </w:tr>
      <w:tr w:rsidR="000732F9" w:rsidRPr="00874C01" w14:paraId="5C99D3F8" w14:textId="77777777" w:rsidTr="000A4C6A">
        <w:trPr>
          <w:trHeight w:val="397"/>
        </w:trPr>
        <w:tc>
          <w:tcPr>
            <w:tcW w:w="1526" w:type="dxa"/>
            <w:vAlign w:val="center"/>
          </w:tcPr>
          <w:p w14:paraId="498916AB" w14:textId="77777777" w:rsidR="000732F9" w:rsidRPr="00874C01" w:rsidRDefault="00567EFD" w:rsidP="000A4C6A">
            <w:pPr>
              <w:jc w:val="center"/>
              <w:rPr>
                <w:sz w:val="24"/>
                <w:szCs w:val="24"/>
              </w:rPr>
            </w:pPr>
            <w:r>
              <w:rPr>
                <w:sz w:val="24"/>
                <w:szCs w:val="24"/>
              </w:rPr>
              <w:t>22</w:t>
            </w:r>
          </w:p>
        </w:tc>
        <w:tc>
          <w:tcPr>
            <w:tcW w:w="2410" w:type="dxa"/>
            <w:vAlign w:val="center"/>
          </w:tcPr>
          <w:p w14:paraId="2B378D3E" w14:textId="77777777" w:rsidR="000732F9" w:rsidRPr="00874C01" w:rsidRDefault="00567EFD" w:rsidP="000A4C6A">
            <w:pPr>
              <w:rPr>
                <w:sz w:val="24"/>
                <w:szCs w:val="24"/>
              </w:rPr>
            </w:pPr>
            <w:r>
              <w:rPr>
                <w:sz w:val="24"/>
                <w:szCs w:val="24"/>
              </w:rPr>
              <w:t>РТП</w:t>
            </w:r>
          </w:p>
        </w:tc>
        <w:tc>
          <w:tcPr>
            <w:tcW w:w="5635" w:type="dxa"/>
            <w:vAlign w:val="center"/>
          </w:tcPr>
          <w:p w14:paraId="0D324550" w14:textId="77777777" w:rsidR="000732F9" w:rsidRPr="00874C01" w:rsidRDefault="00567EFD" w:rsidP="000A4C6A">
            <w:pPr>
              <w:jc w:val="both"/>
              <w:rPr>
                <w:sz w:val="24"/>
                <w:szCs w:val="24"/>
              </w:rPr>
            </w:pPr>
            <w:r>
              <w:rPr>
                <w:sz w:val="24"/>
                <w:szCs w:val="24"/>
              </w:rPr>
              <w:t>Распределительная трансформаторная подстанция</w:t>
            </w:r>
          </w:p>
        </w:tc>
      </w:tr>
      <w:tr w:rsidR="00567EFD" w:rsidRPr="00874C01" w14:paraId="5B88CB22" w14:textId="77777777" w:rsidTr="000A4C6A">
        <w:trPr>
          <w:trHeight w:val="397"/>
        </w:trPr>
        <w:tc>
          <w:tcPr>
            <w:tcW w:w="1526" w:type="dxa"/>
            <w:vAlign w:val="center"/>
          </w:tcPr>
          <w:p w14:paraId="1465BCFE" w14:textId="77777777" w:rsidR="00567EFD" w:rsidRPr="00874C01" w:rsidRDefault="00567EFD" w:rsidP="000A4C6A">
            <w:pPr>
              <w:jc w:val="center"/>
              <w:rPr>
                <w:sz w:val="24"/>
                <w:szCs w:val="24"/>
              </w:rPr>
            </w:pPr>
            <w:r>
              <w:rPr>
                <w:sz w:val="24"/>
                <w:szCs w:val="24"/>
              </w:rPr>
              <w:t>23</w:t>
            </w:r>
          </w:p>
        </w:tc>
        <w:tc>
          <w:tcPr>
            <w:tcW w:w="2410" w:type="dxa"/>
            <w:vAlign w:val="center"/>
          </w:tcPr>
          <w:p w14:paraId="1E102555" w14:textId="77777777" w:rsidR="00567EFD" w:rsidRPr="00874C01" w:rsidRDefault="00567EFD" w:rsidP="000A4C6A">
            <w:pPr>
              <w:rPr>
                <w:sz w:val="24"/>
                <w:szCs w:val="24"/>
              </w:rPr>
            </w:pPr>
            <w:r>
              <w:rPr>
                <w:sz w:val="24"/>
                <w:szCs w:val="24"/>
              </w:rPr>
              <w:t>ПУЭ</w:t>
            </w:r>
          </w:p>
        </w:tc>
        <w:tc>
          <w:tcPr>
            <w:tcW w:w="5635" w:type="dxa"/>
            <w:vAlign w:val="center"/>
          </w:tcPr>
          <w:p w14:paraId="6C74E52C" w14:textId="77777777" w:rsidR="00567EFD" w:rsidRPr="00874C01" w:rsidRDefault="00567EFD" w:rsidP="000A4C6A">
            <w:pPr>
              <w:jc w:val="both"/>
              <w:rPr>
                <w:sz w:val="24"/>
                <w:szCs w:val="24"/>
              </w:rPr>
            </w:pPr>
            <w:r>
              <w:rPr>
                <w:sz w:val="24"/>
                <w:szCs w:val="24"/>
              </w:rPr>
              <w:t>Правила устройства электроустановок</w:t>
            </w:r>
          </w:p>
        </w:tc>
      </w:tr>
      <w:tr w:rsidR="00567EFD" w:rsidRPr="00874C01" w14:paraId="51950EC2" w14:textId="77777777" w:rsidTr="000A4C6A">
        <w:trPr>
          <w:trHeight w:val="397"/>
        </w:trPr>
        <w:tc>
          <w:tcPr>
            <w:tcW w:w="1526" w:type="dxa"/>
            <w:vAlign w:val="center"/>
          </w:tcPr>
          <w:p w14:paraId="29E5C4D3" w14:textId="77777777" w:rsidR="00567EFD" w:rsidRPr="00874C01" w:rsidRDefault="00567EFD" w:rsidP="000A4C6A">
            <w:pPr>
              <w:jc w:val="center"/>
              <w:rPr>
                <w:sz w:val="24"/>
                <w:szCs w:val="24"/>
              </w:rPr>
            </w:pPr>
            <w:r>
              <w:rPr>
                <w:sz w:val="24"/>
                <w:szCs w:val="24"/>
              </w:rPr>
              <w:t>24</w:t>
            </w:r>
          </w:p>
        </w:tc>
        <w:tc>
          <w:tcPr>
            <w:tcW w:w="2410" w:type="dxa"/>
            <w:vAlign w:val="center"/>
          </w:tcPr>
          <w:p w14:paraId="6EBC9496" w14:textId="77777777" w:rsidR="00567EFD" w:rsidRPr="00874C01" w:rsidRDefault="00567EFD" w:rsidP="000A4C6A">
            <w:pPr>
              <w:rPr>
                <w:sz w:val="24"/>
                <w:szCs w:val="24"/>
              </w:rPr>
            </w:pPr>
            <w:r>
              <w:rPr>
                <w:sz w:val="24"/>
                <w:szCs w:val="24"/>
              </w:rPr>
              <w:t>ВН и НН</w:t>
            </w:r>
          </w:p>
        </w:tc>
        <w:tc>
          <w:tcPr>
            <w:tcW w:w="5635" w:type="dxa"/>
            <w:vAlign w:val="center"/>
          </w:tcPr>
          <w:p w14:paraId="539D38B3" w14:textId="77777777" w:rsidR="00567EFD" w:rsidRPr="00874C01" w:rsidRDefault="00567EFD" w:rsidP="000A4C6A">
            <w:pPr>
              <w:jc w:val="both"/>
              <w:rPr>
                <w:sz w:val="24"/>
                <w:szCs w:val="24"/>
              </w:rPr>
            </w:pPr>
            <w:r>
              <w:rPr>
                <w:sz w:val="24"/>
                <w:szCs w:val="24"/>
              </w:rPr>
              <w:t>Высокое напряжение и Низкое напряжение</w:t>
            </w:r>
          </w:p>
        </w:tc>
      </w:tr>
      <w:tr w:rsidR="00567EFD" w:rsidRPr="00874C01" w14:paraId="75A1A6A5" w14:textId="77777777" w:rsidTr="000A4C6A">
        <w:trPr>
          <w:trHeight w:val="397"/>
        </w:trPr>
        <w:tc>
          <w:tcPr>
            <w:tcW w:w="1526" w:type="dxa"/>
            <w:vAlign w:val="center"/>
          </w:tcPr>
          <w:p w14:paraId="5E63F93F" w14:textId="77777777" w:rsidR="00567EFD" w:rsidRPr="00874C01" w:rsidRDefault="00567EFD" w:rsidP="000A4C6A">
            <w:pPr>
              <w:jc w:val="center"/>
              <w:rPr>
                <w:sz w:val="24"/>
                <w:szCs w:val="24"/>
              </w:rPr>
            </w:pPr>
            <w:r>
              <w:rPr>
                <w:sz w:val="24"/>
                <w:szCs w:val="24"/>
              </w:rPr>
              <w:t>25</w:t>
            </w:r>
          </w:p>
        </w:tc>
        <w:tc>
          <w:tcPr>
            <w:tcW w:w="2410" w:type="dxa"/>
            <w:vAlign w:val="center"/>
          </w:tcPr>
          <w:p w14:paraId="3C5DDEBF" w14:textId="77777777" w:rsidR="00567EFD" w:rsidRPr="00874C01" w:rsidRDefault="008C7363" w:rsidP="000A4C6A">
            <w:pPr>
              <w:rPr>
                <w:sz w:val="24"/>
                <w:szCs w:val="24"/>
              </w:rPr>
            </w:pPr>
            <w:r>
              <w:rPr>
                <w:sz w:val="24"/>
                <w:szCs w:val="24"/>
              </w:rPr>
              <w:t>ПТЭЭП</w:t>
            </w:r>
          </w:p>
        </w:tc>
        <w:tc>
          <w:tcPr>
            <w:tcW w:w="5635" w:type="dxa"/>
            <w:vAlign w:val="center"/>
          </w:tcPr>
          <w:p w14:paraId="78371EB3" w14:textId="77777777" w:rsidR="00567EFD" w:rsidRPr="00874C01" w:rsidRDefault="008C7363" w:rsidP="000A4C6A">
            <w:pPr>
              <w:jc w:val="both"/>
              <w:rPr>
                <w:sz w:val="24"/>
                <w:szCs w:val="24"/>
              </w:rPr>
            </w:pPr>
            <w:r w:rsidRPr="008C7363">
              <w:rPr>
                <w:sz w:val="24"/>
                <w:szCs w:val="24"/>
              </w:rPr>
              <w:t>Правила технической эксплуатации электроустановок потребителей.</w:t>
            </w:r>
          </w:p>
        </w:tc>
      </w:tr>
      <w:tr w:rsidR="00D042CB" w:rsidRPr="00874C01" w14:paraId="0D855B74" w14:textId="77777777" w:rsidTr="000A4C6A">
        <w:trPr>
          <w:trHeight w:val="397"/>
        </w:trPr>
        <w:tc>
          <w:tcPr>
            <w:tcW w:w="1526" w:type="dxa"/>
            <w:vAlign w:val="center"/>
          </w:tcPr>
          <w:p w14:paraId="5582FE41" w14:textId="77777777" w:rsidR="00D042CB" w:rsidRDefault="00D042CB" w:rsidP="00D042CB">
            <w:pPr>
              <w:jc w:val="center"/>
              <w:rPr>
                <w:sz w:val="24"/>
                <w:szCs w:val="24"/>
              </w:rPr>
            </w:pPr>
            <w:r>
              <w:rPr>
                <w:sz w:val="24"/>
                <w:szCs w:val="24"/>
              </w:rPr>
              <w:t>26</w:t>
            </w:r>
          </w:p>
        </w:tc>
        <w:tc>
          <w:tcPr>
            <w:tcW w:w="2410" w:type="dxa"/>
            <w:vAlign w:val="center"/>
          </w:tcPr>
          <w:p w14:paraId="1D60D643" w14:textId="77777777" w:rsidR="00D042CB" w:rsidRDefault="00D042CB" w:rsidP="00D042CB">
            <w:pPr>
              <w:rPr>
                <w:sz w:val="24"/>
                <w:szCs w:val="24"/>
              </w:rPr>
            </w:pPr>
            <w:r w:rsidRPr="00874C01">
              <w:rPr>
                <w:sz w:val="24"/>
                <w:szCs w:val="24"/>
              </w:rPr>
              <w:t>СГЭ</w:t>
            </w:r>
          </w:p>
        </w:tc>
        <w:tc>
          <w:tcPr>
            <w:tcW w:w="5635" w:type="dxa"/>
            <w:vAlign w:val="center"/>
          </w:tcPr>
          <w:p w14:paraId="2708893B" w14:textId="77777777" w:rsidR="00D042CB" w:rsidRPr="008C7363" w:rsidRDefault="00D042CB" w:rsidP="00D042CB">
            <w:pPr>
              <w:jc w:val="both"/>
              <w:rPr>
                <w:sz w:val="24"/>
                <w:szCs w:val="24"/>
              </w:rPr>
            </w:pPr>
            <w:r>
              <w:rPr>
                <w:sz w:val="24"/>
                <w:szCs w:val="24"/>
              </w:rPr>
              <w:t>Система</w:t>
            </w:r>
            <w:r w:rsidRPr="00874C01">
              <w:rPr>
                <w:sz w:val="24"/>
                <w:szCs w:val="24"/>
              </w:rPr>
              <w:t xml:space="preserve"> гарантированного электроснабжения</w:t>
            </w:r>
            <w:r>
              <w:rPr>
                <w:sz w:val="24"/>
                <w:szCs w:val="24"/>
              </w:rPr>
              <w:t>.</w:t>
            </w:r>
          </w:p>
        </w:tc>
      </w:tr>
      <w:tr w:rsidR="00D042CB" w:rsidRPr="00874C01" w14:paraId="13B2D9C0" w14:textId="77777777" w:rsidTr="000A4C6A">
        <w:trPr>
          <w:trHeight w:val="397"/>
        </w:trPr>
        <w:tc>
          <w:tcPr>
            <w:tcW w:w="1526" w:type="dxa"/>
            <w:vAlign w:val="center"/>
          </w:tcPr>
          <w:p w14:paraId="50121B66" w14:textId="77777777" w:rsidR="00D042CB" w:rsidRDefault="00D042CB" w:rsidP="00D042CB">
            <w:pPr>
              <w:jc w:val="center"/>
              <w:rPr>
                <w:sz w:val="24"/>
                <w:szCs w:val="24"/>
              </w:rPr>
            </w:pPr>
            <w:r>
              <w:rPr>
                <w:sz w:val="24"/>
                <w:szCs w:val="24"/>
              </w:rPr>
              <w:lastRenderedPageBreak/>
              <w:t>27</w:t>
            </w:r>
          </w:p>
        </w:tc>
        <w:tc>
          <w:tcPr>
            <w:tcW w:w="2410" w:type="dxa"/>
            <w:vAlign w:val="center"/>
          </w:tcPr>
          <w:p w14:paraId="61B202FA" w14:textId="77777777" w:rsidR="00D042CB" w:rsidRDefault="00D042CB" w:rsidP="00D042CB">
            <w:pPr>
              <w:rPr>
                <w:sz w:val="24"/>
                <w:szCs w:val="24"/>
              </w:rPr>
            </w:pPr>
            <w:r w:rsidRPr="00874C01">
              <w:rPr>
                <w:sz w:val="24"/>
                <w:szCs w:val="24"/>
              </w:rPr>
              <w:t>ДГУ</w:t>
            </w:r>
          </w:p>
        </w:tc>
        <w:tc>
          <w:tcPr>
            <w:tcW w:w="5635" w:type="dxa"/>
            <w:vAlign w:val="center"/>
          </w:tcPr>
          <w:p w14:paraId="05291262" w14:textId="77777777" w:rsidR="00D042CB" w:rsidRPr="008C7363" w:rsidRDefault="00D042CB" w:rsidP="00D042CB">
            <w:pPr>
              <w:jc w:val="both"/>
              <w:rPr>
                <w:sz w:val="24"/>
                <w:szCs w:val="24"/>
              </w:rPr>
            </w:pPr>
            <w:r w:rsidRPr="00874C01">
              <w:rPr>
                <w:sz w:val="24"/>
                <w:szCs w:val="24"/>
              </w:rPr>
              <w:t>Дизель генераторная установка</w:t>
            </w:r>
            <w:r>
              <w:rPr>
                <w:sz w:val="24"/>
                <w:szCs w:val="24"/>
              </w:rPr>
              <w:t>.</w:t>
            </w:r>
          </w:p>
        </w:tc>
      </w:tr>
      <w:tr w:rsidR="00D042CB" w:rsidRPr="00874C01" w14:paraId="1131DAD4" w14:textId="77777777" w:rsidTr="000A4C6A">
        <w:trPr>
          <w:trHeight w:val="397"/>
        </w:trPr>
        <w:tc>
          <w:tcPr>
            <w:tcW w:w="1526" w:type="dxa"/>
            <w:vAlign w:val="center"/>
          </w:tcPr>
          <w:p w14:paraId="4F584B4E" w14:textId="77777777" w:rsidR="00D042CB" w:rsidRDefault="00D042CB" w:rsidP="00D042CB">
            <w:pPr>
              <w:jc w:val="center"/>
              <w:rPr>
                <w:sz w:val="24"/>
                <w:szCs w:val="24"/>
              </w:rPr>
            </w:pPr>
            <w:r>
              <w:rPr>
                <w:sz w:val="24"/>
                <w:szCs w:val="24"/>
              </w:rPr>
              <w:t>28</w:t>
            </w:r>
          </w:p>
        </w:tc>
        <w:tc>
          <w:tcPr>
            <w:tcW w:w="2410" w:type="dxa"/>
            <w:vAlign w:val="center"/>
          </w:tcPr>
          <w:p w14:paraId="094DBDCA" w14:textId="77777777" w:rsidR="00D042CB" w:rsidRDefault="00D042CB" w:rsidP="00D042CB">
            <w:pPr>
              <w:rPr>
                <w:sz w:val="24"/>
                <w:szCs w:val="24"/>
              </w:rPr>
            </w:pPr>
            <w:r w:rsidRPr="00874C01">
              <w:rPr>
                <w:sz w:val="24"/>
                <w:szCs w:val="24"/>
              </w:rPr>
              <w:t>СГБЭ</w:t>
            </w:r>
          </w:p>
        </w:tc>
        <w:tc>
          <w:tcPr>
            <w:tcW w:w="5635" w:type="dxa"/>
            <w:vAlign w:val="center"/>
          </w:tcPr>
          <w:p w14:paraId="0676A8AE" w14:textId="77777777" w:rsidR="00D042CB" w:rsidRPr="008C7363" w:rsidRDefault="00D042CB" w:rsidP="00D042CB">
            <w:pPr>
              <w:jc w:val="both"/>
              <w:rPr>
                <w:sz w:val="24"/>
                <w:szCs w:val="24"/>
              </w:rPr>
            </w:pPr>
            <w:r>
              <w:rPr>
                <w:sz w:val="24"/>
                <w:szCs w:val="24"/>
              </w:rPr>
              <w:t>Система</w:t>
            </w:r>
            <w:r w:rsidRPr="00874C01">
              <w:rPr>
                <w:sz w:val="24"/>
                <w:szCs w:val="24"/>
              </w:rPr>
              <w:t xml:space="preserve"> гарантированного и бесперебойного электроснабжения</w:t>
            </w:r>
            <w:r>
              <w:rPr>
                <w:sz w:val="24"/>
                <w:szCs w:val="24"/>
              </w:rPr>
              <w:t>.</w:t>
            </w:r>
          </w:p>
        </w:tc>
      </w:tr>
      <w:tr w:rsidR="00D042CB" w:rsidRPr="00874C01" w14:paraId="13EF262A" w14:textId="77777777" w:rsidTr="000A4C6A">
        <w:trPr>
          <w:trHeight w:val="397"/>
        </w:trPr>
        <w:tc>
          <w:tcPr>
            <w:tcW w:w="1526" w:type="dxa"/>
            <w:vAlign w:val="center"/>
          </w:tcPr>
          <w:p w14:paraId="40A4B2A9" w14:textId="77777777" w:rsidR="00D042CB" w:rsidRPr="00874C01" w:rsidRDefault="00D042CB" w:rsidP="00D042CB">
            <w:pPr>
              <w:jc w:val="center"/>
              <w:rPr>
                <w:sz w:val="24"/>
                <w:szCs w:val="24"/>
              </w:rPr>
            </w:pPr>
            <w:r>
              <w:rPr>
                <w:sz w:val="24"/>
                <w:szCs w:val="24"/>
              </w:rPr>
              <w:t>29</w:t>
            </w:r>
          </w:p>
        </w:tc>
        <w:tc>
          <w:tcPr>
            <w:tcW w:w="2410" w:type="dxa"/>
            <w:vAlign w:val="center"/>
          </w:tcPr>
          <w:p w14:paraId="0966C75A" w14:textId="77777777" w:rsidR="00D042CB" w:rsidRDefault="00D042CB" w:rsidP="00D042CB">
            <w:pPr>
              <w:rPr>
                <w:sz w:val="24"/>
                <w:szCs w:val="24"/>
              </w:rPr>
            </w:pPr>
            <w:r w:rsidRPr="00874C01">
              <w:rPr>
                <w:sz w:val="24"/>
                <w:szCs w:val="24"/>
              </w:rPr>
              <w:t>ДЭС</w:t>
            </w:r>
          </w:p>
        </w:tc>
        <w:tc>
          <w:tcPr>
            <w:tcW w:w="5635" w:type="dxa"/>
            <w:vAlign w:val="center"/>
          </w:tcPr>
          <w:p w14:paraId="46FA85E3" w14:textId="77777777" w:rsidR="00D042CB" w:rsidRPr="008C7363" w:rsidRDefault="00D042CB" w:rsidP="00D042CB">
            <w:pPr>
              <w:jc w:val="both"/>
              <w:rPr>
                <w:sz w:val="24"/>
                <w:szCs w:val="24"/>
              </w:rPr>
            </w:pPr>
            <w:r>
              <w:rPr>
                <w:sz w:val="24"/>
                <w:szCs w:val="24"/>
              </w:rPr>
              <w:t>Д</w:t>
            </w:r>
            <w:r w:rsidRPr="00874C01">
              <w:rPr>
                <w:sz w:val="24"/>
                <w:szCs w:val="24"/>
              </w:rPr>
              <w:t>изельные электростанции</w:t>
            </w:r>
            <w:r>
              <w:rPr>
                <w:sz w:val="24"/>
                <w:szCs w:val="24"/>
              </w:rPr>
              <w:t>.</w:t>
            </w:r>
          </w:p>
        </w:tc>
      </w:tr>
      <w:tr w:rsidR="00D042CB" w:rsidRPr="00874C01" w14:paraId="5ABBAC5C" w14:textId="77777777" w:rsidTr="000A4C6A">
        <w:trPr>
          <w:trHeight w:val="397"/>
        </w:trPr>
        <w:tc>
          <w:tcPr>
            <w:tcW w:w="1526" w:type="dxa"/>
            <w:vAlign w:val="center"/>
          </w:tcPr>
          <w:p w14:paraId="5897E4C9" w14:textId="77777777" w:rsidR="00D042CB" w:rsidRDefault="00D042CB" w:rsidP="00D042CB">
            <w:pPr>
              <w:jc w:val="center"/>
              <w:rPr>
                <w:sz w:val="24"/>
                <w:szCs w:val="24"/>
              </w:rPr>
            </w:pPr>
            <w:r>
              <w:rPr>
                <w:sz w:val="24"/>
                <w:szCs w:val="24"/>
              </w:rPr>
              <w:t>30</w:t>
            </w:r>
          </w:p>
        </w:tc>
        <w:tc>
          <w:tcPr>
            <w:tcW w:w="2410" w:type="dxa"/>
            <w:vAlign w:val="center"/>
          </w:tcPr>
          <w:p w14:paraId="5630D074" w14:textId="77777777" w:rsidR="00D042CB" w:rsidRDefault="00D042CB" w:rsidP="00D042CB">
            <w:pPr>
              <w:rPr>
                <w:sz w:val="24"/>
                <w:szCs w:val="24"/>
              </w:rPr>
            </w:pPr>
            <w:r w:rsidRPr="00874C01">
              <w:rPr>
                <w:sz w:val="24"/>
                <w:szCs w:val="24"/>
              </w:rPr>
              <w:t>АВР</w:t>
            </w:r>
          </w:p>
        </w:tc>
        <w:tc>
          <w:tcPr>
            <w:tcW w:w="5635" w:type="dxa"/>
            <w:vAlign w:val="center"/>
          </w:tcPr>
          <w:p w14:paraId="29B9DF63" w14:textId="77777777" w:rsidR="00D042CB" w:rsidRPr="008C7363" w:rsidRDefault="00D042CB" w:rsidP="00D042CB">
            <w:pPr>
              <w:jc w:val="both"/>
              <w:rPr>
                <w:sz w:val="24"/>
                <w:szCs w:val="24"/>
              </w:rPr>
            </w:pPr>
            <w:r>
              <w:rPr>
                <w:sz w:val="24"/>
                <w:szCs w:val="24"/>
              </w:rPr>
              <w:t>А</w:t>
            </w:r>
            <w:r w:rsidRPr="00874C01">
              <w:rPr>
                <w:sz w:val="24"/>
                <w:szCs w:val="24"/>
              </w:rPr>
              <w:t>втоматическ</w:t>
            </w:r>
            <w:r>
              <w:rPr>
                <w:sz w:val="24"/>
                <w:szCs w:val="24"/>
              </w:rPr>
              <w:t>ий</w:t>
            </w:r>
            <w:r w:rsidRPr="00874C01">
              <w:rPr>
                <w:sz w:val="24"/>
                <w:szCs w:val="24"/>
              </w:rPr>
              <w:t xml:space="preserve"> ввод резерва</w:t>
            </w:r>
            <w:r>
              <w:rPr>
                <w:sz w:val="24"/>
                <w:szCs w:val="24"/>
              </w:rPr>
              <w:t>.</w:t>
            </w:r>
          </w:p>
        </w:tc>
      </w:tr>
      <w:tr w:rsidR="00D042CB" w:rsidRPr="00874C01" w14:paraId="0F3CB105" w14:textId="77777777" w:rsidTr="000A4C6A">
        <w:trPr>
          <w:trHeight w:val="397"/>
        </w:trPr>
        <w:tc>
          <w:tcPr>
            <w:tcW w:w="1526" w:type="dxa"/>
            <w:vAlign w:val="center"/>
          </w:tcPr>
          <w:p w14:paraId="6CD025A1" w14:textId="77777777" w:rsidR="00D042CB" w:rsidRPr="00874C01" w:rsidRDefault="00D042CB" w:rsidP="00D042CB">
            <w:pPr>
              <w:jc w:val="center"/>
              <w:rPr>
                <w:sz w:val="24"/>
                <w:szCs w:val="24"/>
              </w:rPr>
            </w:pPr>
            <w:r>
              <w:rPr>
                <w:sz w:val="24"/>
                <w:szCs w:val="24"/>
              </w:rPr>
              <w:t>31</w:t>
            </w:r>
          </w:p>
        </w:tc>
        <w:tc>
          <w:tcPr>
            <w:tcW w:w="2410" w:type="dxa"/>
            <w:vAlign w:val="center"/>
          </w:tcPr>
          <w:p w14:paraId="08407406" w14:textId="77777777" w:rsidR="00D042CB" w:rsidRDefault="00D042CB" w:rsidP="00D042CB">
            <w:pPr>
              <w:rPr>
                <w:sz w:val="24"/>
                <w:szCs w:val="24"/>
              </w:rPr>
            </w:pPr>
            <w:r w:rsidRPr="00874C01">
              <w:rPr>
                <w:sz w:val="24"/>
                <w:szCs w:val="24"/>
              </w:rPr>
              <w:t>АСД</w:t>
            </w:r>
          </w:p>
        </w:tc>
        <w:tc>
          <w:tcPr>
            <w:tcW w:w="5635" w:type="dxa"/>
            <w:vAlign w:val="center"/>
          </w:tcPr>
          <w:p w14:paraId="2BAFB843" w14:textId="77777777" w:rsidR="00D042CB" w:rsidRPr="008C7363" w:rsidRDefault="00D042CB" w:rsidP="00D042CB">
            <w:pPr>
              <w:jc w:val="both"/>
              <w:rPr>
                <w:sz w:val="24"/>
                <w:szCs w:val="24"/>
              </w:rPr>
            </w:pPr>
            <w:r>
              <w:rPr>
                <w:sz w:val="24"/>
                <w:szCs w:val="24"/>
              </w:rPr>
              <w:t>А</w:t>
            </w:r>
            <w:r w:rsidRPr="00874C01">
              <w:rPr>
                <w:sz w:val="24"/>
                <w:szCs w:val="24"/>
              </w:rPr>
              <w:t>втоматизированная система диспетчеризации</w:t>
            </w:r>
            <w:r>
              <w:rPr>
                <w:sz w:val="24"/>
                <w:szCs w:val="24"/>
              </w:rPr>
              <w:t>.</w:t>
            </w:r>
          </w:p>
        </w:tc>
      </w:tr>
      <w:tr w:rsidR="006759BD" w:rsidRPr="00874C01" w14:paraId="11C31846" w14:textId="77777777" w:rsidTr="000A4C6A">
        <w:trPr>
          <w:trHeight w:val="397"/>
        </w:trPr>
        <w:tc>
          <w:tcPr>
            <w:tcW w:w="1526" w:type="dxa"/>
            <w:vAlign w:val="center"/>
          </w:tcPr>
          <w:p w14:paraId="265FB5A7" w14:textId="77777777" w:rsidR="006759BD" w:rsidRDefault="006759BD" w:rsidP="00D042CB">
            <w:pPr>
              <w:jc w:val="center"/>
              <w:rPr>
                <w:sz w:val="24"/>
                <w:szCs w:val="24"/>
              </w:rPr>
            </w:pPr>
            <w:r>
              <w:rPr>
                <w:sz w:val="24"/>
                <w:szCs w:val="24"/>
              </w:rPr>
              <w:t>32</w:t>
            </w:r>
          </w:p>
        </w:tc>
        <w:tc>
          <w:tcPr>
            <w:tcW w:w="2410" w:type="dxa"/>
            <w:vAlign w:val="center"/>
          </w:tcPr>
          <w:p w14:paraId="40C8A148" w14:textId="77777777" w:rsidR="006759BD" w:rsidRPr="00874C01" w:rsidRDefault="006759BD" w:rsidP="00D042CB">
            <w:pPr>
              <w:rPr>
                <w:sz w:val="24"/>
                <w:szCs w:val="24"/>
              </w:rPr>
            </w:pPr>
            <w:r w:rsidRPr="00874C01">
              <w:rPr>
                <w:sz w:val="24"/>
                <w:szCs w:val="24"/>
              </w:rPr>
              <w:t>ИБП</w:t>
            </w:r>
          </w:p>
        </w:tc>
        <w:tc>
          <w:tcPr>
            <w:tcW w:w="5635" w:type="dxa"/>
            <w:vAlign w:val="center"/>
          </w:tcPr>
          <w:p w14:paraId="6BE02A49" w14:textId="77777777" w:rsidR="006759BD" w:rsidRDefault="006759BD" w:rsidP="00D042CB">
            <w:pPr>
              <w:jc w:val="both"/>
              <w:rPr>
                <w:sz w:val="24"/>
                <w:szCs w:val="24"/>
              </w:rPr>
            </w:pPr>
            <w:r>
              <w:rPr>
                <w:sz w:val="24"/>
                <w:szCs w:val="24"/>
              </w:rPr>
              <w:t>Источник бесперебойного питания.</w:t>
            </w:r>
          </w:p>
        </w:tc>
      </w:tr>
      <w:tr w:rsidR="00E34B72" w:rsidRPr="00874C01" w14:paraId="1888CDE3" w14:textId="77777777" w:rsidTr="000A4C6A">
        <w:trPr>
          <w:trHeight w:val="397"/>
        </w:trPr>
        <w:tc>
          <w:tcPr>
            <w:tcW w:w="1526" w:type="dxa"/>
            <w:vAlign w:val="center"/>
          </w:tcPr>
          <w:p w14:paraId="048702AF" w14:textId="77777777" w:rsidR="00E34B72" w:rsidRDefault="004B152B" w:rsidP="00D042CB">
            <w:pPr>
              <w:jc w:val="center"/>
              <w:rPr>
                <w:sz w:val="24"/>
                <w:szCs w:val="24"/>
              </w:rPr>
            </w:pPr>
            <w:r>
              <w:rPr>
                <w:sz w:val="24"/>
                <w:szCs w:val="24"/>
              </w:rPr>
              <w:t>33</w:t>
            </w:r>
          </w:p>
        </w:tc>
        <w:tc>
          <w:tcPr>
            <w:tcW w:w="2410" w:type="dxa"/>
            <w:vAlign w:val="center"/>
          </w:tcPr>
          <w:p w14:paraId="4A7EB177" w14:textId="77777777" w:rsidR="00E34B72" w:rsidRPr="00E34B72" w:rsidRDefault="00E34B72" w:rsidP="00D042CB">
            <w:pPr>
              <w:rPr>
                <w:sz w:val="24"/>
                <w:szCs w:val="24"/>
              </w:rPr>
            </w:pPr>
            <w:r w:rsidRPr="00851DE5">
              <w:rPr>
                <w:bCs/>
                <w:sz w:val="24"/>
                <w:szCs w:val="24"/>
              </w:rPr>
              <w:t>ПТЭ ТЭ</w:t>
            </w:r>
          </w:p>
        </w:tc>
        <w:tc>
          <w:tcPr>
            <w:tcW w:w="5635" w:type="dxa"/>
            <w:vAlign w:val="center"/>
          </w:tcPr>
          <w:p w14:paraId="796AFD6A" w14:textId="77777777" w:rsidR="00E34B72" w:rsidRPr="00E34B72" w:rsidRDefault="00E34B72" w:rsidP="00D042CB">
            <w:pPr>
              <w:jc w:val="both"/>
              <w:rPr>
                <w:sz w:val="24"/>
                <w:szCs w:val="24"/>
              </w:rPr>
            </w:pPr>
            <w:r w:rsidRPr="00E34B72">
              <w:rPr>
                <w:sz w:val="24"/>
                <w:szCs w:val="24"/>
              </w:rPr>
              <w:t>Правила технической эксплуатации тепловых энергоустаново</w:t>
            </w:r>
            <w:r>
              <w:rPr>
                <w:sz w:val="24"/>
                <w:szCs w:val="24"/>
              </w:rPr>
              <w:t>к</w:t>
            </w:r>
          </w:p>
        </w:tc>
      </w:tr>
    </w:tbl>
    <w:p w14:paraId="534F330A" w14:textId="77777777" w:rsidR="00B10AD7" w:rsidRPr="00E34B72" w:rsidRDefault="00B10AD7" w:rsidP="00B10AD7">
      <w:pPr>
        <w:spacing w:after="0" w:line="240" w:lineRule="auto"/>
        <w:jc w:val="center"/>
        <w:rPr>
          <w:rFonts w:ascii="Times New Roman" w:eastAsia="Times New Roman" w:hAnsi="Times New Roman" w:cs="Times New Roman"/>
          <w:b/>
          <w:sz w:val="26"/>
          <w:szCs w:val="26"/>
          <w:lang w:eastAsia="ru-RU"/>
        </w:rPr>
      </w:pPr>
    </w:p>
    <w:p w14:paraId="0D32AA6E" w14:textId="77777777" w:rsidR="00187A4C" w:rsidRPr="00C440ED" w:rsidRDefault="00187A4C" w:rsidP="00187A4C">
      <w:pPr>
        <w:widowControl w:val="0"/>
        <w:numPr>
          <w:ilvl w:val="0"/>
          <w:numId w:val="59"/>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НАИМЕНОВАНИЕ ОКАЗЫВАЕМЫХ УСЛУГ</w:t>
      </w:r>
    </w:p>
    <w:p w14:paraId="7EA67C08" w14:textId="77777777" w:rsidR="00016979" w:rsidRPr="00016979" w:rsidRDefault="00016979" w:rsidP="00016979">
      <w:pPr>
        <w:pStyle w:val="a9"/>
        <w:spacing w:after="0" w:line="240" w:lineRule="auto"/>
        <w:ind w:left="360"/>
        <w:rPr>
          <w:rFonts w:ascii="Times New Roman" w:eastAsia="Times New Roman" w:hAnsi="Times New Roman" w:cs="Times New Roman"/>
          <w:b/>
          <w:sz w:val="26"/>
          <w:szCs w:val="26"/>
          <w:lang w:eastAsia="ru-RU"/>
        </w:rPr>
      </w:pPr>
    </w:p>
    <w:p w14:paraId="53F13DFC" w14:textId="77777777" w:rsidR="00221A11" w:rsidRPr="00874C01" w:rsidRDefault="00221A11" w:rsidP="00221A11">
      <w:pPr>
        <w:spacing w:after="0" w:line="240" w:lineRule="auto"/>
        <w:ind w:firstLine="708"/>
        <w:jc w:val="both"/>
        <w:rPr>
          <w:rFonts w:ascii="Times New Roman" w:eastAsia="Times New Roman" w:hAnsi="Times New Roman" w:cs="Times New Roman"/>
          <w:sz w:val="24"/>
          <w:szCs w:val="24"/>
          <w:lang w:eastAsia="ru-RU"/>
        </w:rPr>
      </w:pPr>
      <w:r w:rsidRPr="00874C01">
        <w:rPr>
          <w:rFonts w:ascii="Times New Roman" w:hAnsi="Times New Roman"/>
          <w:sz w:val="24"/>
          <w:szCs w:val="24"/>
        </w:rPr>
        <w:t xml:space="preserve">Оказание услуг по </w:t>
      </w:r>
      <w:r w:rsidRPr="00874C01">
        <w:rPr>
          <w:rFonts w:ascii="Times New Roman" w:eastAsia="Times New Roman" w:hAnsi="Times New Roman" w:cs="Times New Roman"/>
          <w:sz w:val="24"/>
          <w:szCs w:val="24"/>
          <w:lang w:eastAsia="ru-RU"/>
        </w:rPr>
        <w:t>техническому обслуживанию, ремонту (замене) комплектующих изделий инженерных систем, энергетического оборудования и конструктивных элементов зданий МР ЛЦ Внуково - СП УФПС г. Москвы.</w:t>
      </w:r>
    </w:p>
    <w:p w14:paraId="68E3C8C8"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p>
    <w:p w14:paraId="175D6871" w14:textId="1D3EFA62" w:rsidR="00187A4C" w:rsidRPr="00C440ED" w:rsidRDefault="00187A4C" w:rsidP="00187A4C">
      <w:pPr>
        <w:widowControl w:val="0"/>
        <w:numPr>
          <w:ilvl w:val="0"/>
          <w:numId w:val="59"/>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ОПИСАНИЕ УСЛУГИ, ЦЕЛЬ И ЗАДАЧИ</w:t>
      </w:r>
    </w:p>
    <w:p w14:paraId="15CCA41C" w14:textId="77777777" w:rsidR="000A4C6A" w:rsidRPr="00026D94" w:rsidRDefault="000A4C6A" w:rsidP="008D3011">
      <w:pPr>
        <w:spacing w:after="0"/>
        <w:jc w:val="both"/>
        <w:rPr>
          <w:rFonts w:ascii="Times New Roman" w:hAnsi="Times New Roman" w:cs="Times New Roman"/>
          <w:b/>
          <w:bCs/>
          <w:i/>
          <w:sz w:val="24"/>
          <w:szCs w:val="24"/>
        </w:rPr>
      </w:pPr>
      <w:r w:rsidRPr="00026D94">
        <w:rPr>
          <w:rFonts w:ascii="Times New Roman" w:hAnsi="Times New Roman" w:cs="Times New Roman"/>
          <w:b/>
          <w:bCs/>
          <w:sz w:val="24"/>
          <w:szCs w:val="24"/>
        </w:rPr>
        <w:t>3.1.</w:t>
      </w:r>
      <w:r w:rsidRPr="00026D94">
        <w:rPr>
          <w:rFonts w:ascii="Times New Roman" w:hAnsi="Times New Roman" w:cs="Times New Roman"/>
          <w:b/>
          <w:bCs/>
          <w:i/>
          <w:sz w:val="24"/>
          <w:szCs w:val="24"/>
        </w:rPr>
        <w:t xml:space="preserve"> Описание Услуги:</w:t>
      </w:r>
    </w:p>
    <w:p w14:paraId="66C07A05" w14:textId="3E8981B3" w:rsidR="000A4C6A" w:rsidRDefault="000A4C6A" w:rsidP="000A4C6A">
      <w:pPr>
        <w:spacing w:after="0"/>
        <w:ind w:firstLine="709"/>
        <w:jc w:val="both"/>
        <w:rPr>
          <w:rFonts w:ascii="Times New Roman" w:eastAsia="Times New Roman" w:hAnsi="Times New Roman" w:cs="Times New Roman"/>
          <w:bCs/>
          <w:sz w:val="24"/>
          <w:szCs w:val="24"/>
        </w:rPr>
      </w:pPr>
      <w:r w:rsidRPr="000A4C6A">
        <w:rPr>
          <w:rFonts w:ascii="Times New Roman" w:eastAsia="Times New Roman" w:hAnsi="Times New Roman" w:cs="Times New Roman"/>
          <w:bCs/>
          <w:sz w:val="24"/>
          <w:szCs w:val="24"/>
        </w:rPr>
        <w:t>У</w:t>
      </w:r>
      <w:r w:rsidRPr="000A4C6A">
        <w:rPr>
          <w:rFonts w:ascii="Times New Roman" w:hAnsi="Times New Roman" w:cs="Times New Roman"/>
          <w:sz w:val="24"/>
          <w:szCs w:val="24"/>
        </w:rPr>
        <w:t xml:space="preserve">слуга по </w:t>
      </w:r>
      <w:r w:rsidRPr="000A4C6A">
        <w:rPr>
          <w:rFonts w:ascii="Times New Roman" w:eastAsia="Times New Roman" w:hAnsi="Times New Roman" w:cs="Times New Roman"/>
          <w:bCs/>
          <w:sz w:val="24"/>
          <w:szCs w:val="24"/>
        </w:rPr>
        <w:t xml:space="preserve">техническому обслуживанию, плановому техническому обслуживанию, проведению ремонтных, </w:t>
      </w:r>
      <w:r w:rsidRPr="000A4C6A">
        <w:rPr>
          <w:rFonts w:ascii="Times New Roman" w:eastAsia="Times New Roman" w:hAnsi="Times New Roman" w:cs="Times New Roman"/>
          <w:sz w:val="24"/>
          <w:szCs w:val="24"/>
        </w:rPr>
        <w:t>аварийных и аварийно-восстановительных работ</w:t>
      </w:r>
      <w:r w:rsidRPr="000A4C6A">
        <w:rPr>
          <w:rFonts w:ascii="Times New Roman" w:eastAsia="Times New Roman" w:hAnsi="Times New Roman" w:cs="Times New Roman"/>
          <w:bCs/>
          <w:sz w:val="24"/>
          <w:szCs w:val="24"/>
        </w:rPr>
        <w:t xml:space="preserve"> инженерно-технических систем, конструктивных элементов зданий (сооружений) на объекте Заказчика</w:t>
      </w:r>
      <w:r w:rsidRPr="000A4C6A">
        <w:rPr>
          <w:rFonts w:ascii="Times New Roman" w:hAnsi="Times New Roman" w:cs="Times New Roman"/>
          <w:bCs/>
          <w:sz w:val="24"/>
          <w:szCs w:val="24"/>
        </w:rPr>
        <w:t xml:space="preserve"> </w:t>
      </w:r>
      <w:r w:rsidRPr="000A4C6A">
        <w:rPr>
          <w:rFonts w:ascii="Times New Roman" w:eastAsia="Times New Roman" w:hAnsi="Times New Roman" w:cs="Times New Roman"/>
          <w:sz w:val="24"/>
          <w:szCs w:val="24"/>
          <w:lang w:eastAsia="ru-RU"/>
        </w:rPr>
        <w:t>МР ЛЦ Внуково - СП УФПС г. Москвы</w:t>
      </w:r>
      <w:r w:rsidRPr="000A4C6A">
        <w:rPr>
          <w:rFonts w:ascii="Times New Roman" w:eastAsia="Times New Roman" w:hAnsi="Times New Roman" w:cs="Times New Roman"/>
          <w:bCs/>
          <w:sz w:val="24"/>
          <w:szCs w:val="24"/>
          <w:lang w:eastAsia="ru-RU"/>
        </w:rPr>
        <w:t>, расположенного по адресу: 143350, г. Москва, поселение Марушкинское, вблизи деревни Шарапово.</w:t>
      </w:r>
      <w:r w:rsidRPr="000A4C6A">
        <w:rPr>
          <w:rFonts w:ascii="Times New Roman" w:hAnsi="Times New Roman" w:cs="Times New Roman"/>
          <w:bCs/>
          <w:sz w:val="24"/>
          <w:szCs w:val="24"/>
        </w:rPr>
        <w:t xml:space="preserve"> </w:t>
      </w:r>
      <w:r w:rsidRPr="000A4C6A">
        <w:rPr>
          <w:rFonts w:ascii="Times New Roman" w:eastAsia="Times New Roman" w:hAnsi="Times New Roman" w:cs="Times New Roman"/>
          <w:bCs/>
          <w:sz w:val="24"/>
          <w:szCs w:val="24"/>
        </w:rPr>
        <w:t xml:space="preserve">Объект является </w:t>
      </w:r>
      <w:r w:rsidRPr="000A4C6A">
        <w:rPr>
          <w:rFonts w:ascii="Times New Roman" w:eastAsia="Times New Roman" w:hAnsi="Times New Roman" w:cs="Times New Roman"/>
          <w:sz w:val="24"/>
          <w:szCs w:val="24"/>
        </w:rPr>
        <w:t xml:space="preserve">предприятием с </w:t>
      </w:r>
      <w:r w:rsidRPr="000A4C6A">
        <w:rPr>
          <w:rFonts w:ascii="Times New Roman" w:eastAsia="Times New Roman" w:hAnsi="Times New Roman" w:cs="Times New Roman"/>
          <w:bCs/>
          <w:sz w:val="24"/>
          <w:szCs w:val="24"/>
        </w:rPr>
        <w:t>непрерывным, круглосуточным производственным процессом.</w:t>
      </w:r>
    </w:p>
    <w:p w14:paraId="01160656" w14:textId="0E4F46B9" w:rsidR="000A4C6A" w:rsidRPr="000A4C6A" w:rsidRDefault="00F85855" w:rsidP="008D3011">
      <w:pPr>
        <w:spacing w:after="0"/>
        <w:jc w:val="both"/>
        <w:rPr>
          <w:rFonts w:ascii="Times New Roman" w:hAnsi="Times New Roman" w:cs="Times New Roman"/>
          <w:b/>
          <w:bCs/>
          <w:i/>
          <w:sz w:val="24"/>
          <w:szCs w:val="24"/>
        </w:rPr>
      </w:pPr>
      <w:r w:rsidRPr="00F85855">
        <w:rPr>
          <w:rFonts w:ascii="Times New Roman" w:eastAsia="Times New Roman" w:hAnsi="Times New Roman" w:cs="Times New Roman"/>
          <w:bCs/>
          <w:sz w:val="24"/>
          <w:szCs w:val="24"/>
        </w:rPr>
        <w:t xml:space="preserve">Потребность в оказании Услуг по проведению ТО и ПТО (перечень и периодичность Услуг) указана в п.5 настоящего ТЗ, перечень энергетического оборудования, инженерных систем и сетей, конструктивных элементов зданий, подлежащего ТО и ПТО, указан в Приложении №1 настоящего ТЗ, потребность в Услугах по ремонту (замене) выявляется при проведении осмотров, мониторинга технического состояния с помощью диагностических систем и средств технической диагностики и выполняется по заявкам Заказчика. </w:t>
      </w:r>
      <w:r w:rsidR="000A4C6A" w:rsidRPr="000A4C6A">
        <w:rPr>
          <w:rFonts w:ascii="Times New Roman" w:hAnsi="Times New Roman" w:cs="Times New Roman"/>
          <w:b/>
          <w:bCs/>
          <w:sz w:val="24"/>
          <w:szCs w:val="24"/>
        </w:rPr>
        <w:t xml:space="preserve">3.2. </w:t>
      </w:r>
      <w:r w:rsidR="000A4C6A" w:rsidRPr="000A4C6A">
        <w:rPr>
          <w:rFonts w:ascii="Times New Roman" w:hAnsi="Times New Roman" w:cs="Times New Roman"/>
          <w:b/>
          <w:bCs/>
          <w:i/>
          <w:sz w:val="24"/>
          <w:szCs w:val="24"/>
        </w:rPr>
        <w:t>Цель и задачи:</w:t>
      </w:r>
    </w:p>
    <w:p w14:paraId="44FDAFAA" w14:textId="77777777" w:rsidR="000A4C6A" w:rsidRPr="000A4C6A" w:rsidRDefault="000A4C6A" w:rsidP="008D3011">
      <w:pPr>
        <w:spacing w:after="0"/>
        <w:jc w:val="both"/>
        <w:rPr>
          <w:rFonts w:ascii="Times New Roman" w:hAnsi="Times New Roman" w:cs="Times New Roman"/>
          <w:b/>
          <w:bCs/>
          <w:sz w:val="24"/>
          <w:szCs w:val="24"/>
        </w:rPr>
      </w:pPr>
      <w:r w:rsidRPr="000A4C6A">
        <w:rPr>
          <w:rFonts w:ascii="Times New Roman" w:hAnsi="Times New Roman" w:cs="Times New Roman"/>
          <w:b/>
          <w:bCs/>
          <w:sz w:val="24"/>
          <w:szCs w:val="24"/>
        </w:rPr>
        <w:t xml:space="preserve">3.2.1. </w:t>
      </w:r>
      <w:r w:rsidRPr="000A4C6A">
        <w:rPr>
          <w:rFonts w:ascii="Times New Roman" w:hAnsi="Times New Roman" w:cs="Times New Roman"/>
          <w:b/>
          <w:bCs/>
          <w:i/>
          <w:sz w:val="24"/>
          <w:szCs w:val="24"/>
        </w:rPr>
        <w:t>Цель</w:t>
      </w:r>
      <w:r w:rsidRPr="000A4C6A">
        <w:rPr>
          <w:rFonts w:ascii="Times New Roman" w:hAnsi="Times New Roman" w:cs="Times New Roman"/>
          <w:b/>
          <w:bCs/>
          <w:sz w:val="24"/>
          <w:szCs w:val="24"/>
        </w:rPr>
        <w:t>:</w:t>
      </w:r>
    </w:p>
    <w:p w14:paraId="5348DCDB" w14:textId="77777777" w:rsidR="000A4C6A" w:rsidRPr="000A4C6A" w:rsidRDefault="000A4C6A" w:rsidP="000A4C6A">
      <w:pPr>
        <w:pStyle w:val="a9"/>
        <w:spacing w:after="0" w:line="240" w:lineRule="auto"/>
        <w:ind w:left="0" w:firstLine="708"/>
        <w:jc w:val="both"/>
        <w:rPr>
          <w:rFonts w:ascii="Times New Roman" w:eastAsia="Times New Roman" w:hAnsi="Times New Roman" w:cs="Times New Roman"/>
          <w:bCs/>
          <w:sz w:val="24"/>
          <w:szCs w:val="24"/>
        </w:rPr>
      </w:pPr>
      <w:r w:rsidRPr="000A4C6A">
        <w:rPr>
          <w:rFonts w:ascii="Times New Roman" w:eastAsia="Times New Roman" w:hAnsi="Times New Roman" w:cs="Times New Roman"/>
          <w:bCs/>
          <w:sz w:val="24"/>
          <w:szCs w:val="24"/>
        </w:rPr>
        <w:t xml:space="preserve">Организация круглосуточного обслуживания, инженерно-технических систем, сетей, инженерного </w:t>
      </w:r>
      <w:r w:rsidRPr="000A4C6A">
        <w:rPr>
          <w:rFonts w:ascii="Times New Roman" w:hAnsi="Times New Roman" w:cs="Times New Roman"/>
          <w:sz w:val="24"/>
          <w:szCs w:val="24"/>
        </w:rPr>
        <w:t>оборудования, конструктивных элементов зданий и сооружений.</w:t>
      </w:r>
    </w:p>
    <w:p w14:paraId="2D4DA988" w14:textId="77777777" w:rsidR="000A4C6A" w:rsidRPr="000A4C6A" w:rsidRDefault="000A4C6A" w:rsidP="000A4C6A">
      <w:pPr>
        <w:pStyle w:val="a9"/>
        <w:spacing w:after="0" w:line="240" w:lineRule="auto"/>
        <w:ind w:left="0"/>
        <w:jc w:val="both"/>
        <w:rPr>
          <w:rFonts w:ascii="Times New Roman" w:eastAsia="Times New Roman" w:hAnsi="Times New Roman" w:cs="Times New Roman"/>
          <w:b/>
          <w:bCs/>
          <w:i/>
          <w:sz w:val="24"/>
          <w:szCs w:val="24"/>
        </w:rPr>
      </w:pPr>
      <w:r w:rsidRPr="000A4C6A">
        <w:rPr>
          <w:rFonts w:ascii="Times New Roman" w:eastAsia="Times New Roman" w:hAnsi="Times New Roman" w:cs="Times New Roman"/>
          <w:b/>
          <w:bCs/>
          <w:sz w:val="24"/>
          <w:szCs w:val="24"/>
        </w:rPr>
        <w:t>3.2.2.</w:t>
      </w:r>
      <w:r w:rsidRPr="000A4C6A">
        <w:rPr>
          <w:rFonts w:ascii="Times New Roman" w:eastAsia="Times New Roman" w:hAnsi="Times New Roman" w:cs="Times New Roman"/>
          <w:b/>
          <w:bCs/>
          <w:i/>
          <w:sz w:val="24"/>
          <w:szCs w:val="24"/>
        </w:rPr>
        <w:t xml:space="preserve"> Задачи:</w:t>
      </w:r>
    </w:p>
    <w:p w14:paraId="176D966F" w14:textId="77777777" w:rsidR="000A4C6A" w:rsidRPr="000A4C6A" w:rsidRDefault="000A4C6A" w:rsidP="000A4C6A">
      <w:pPr>
        <w:pStyle w:val="a9"/>
        <w:spacing w:after="0" w:line="240" w:lineRule="auto"/>
        <w:ind w:left="0" w:firstLine="567"/>
        <w:jc w:val="both"/>
        <w:rPr>
          <w:rFonts w:ascii="Times New Roman" w:eastAsia="Times New Roman" w:hAnsi="Times New Roman" w:cs="Times New Roman"/>
          <w:bCs/>
          <w:sz w:val="24"/>
          <w:szCs w:val="24"/>
        </w:rPr>
      </w:pPr>
      <w:r w:rsidRPr="000A4C6A">
        <w:rPr>
          <w:rFonts w:ascii="Times New Roman" w:eastAsia="Times New Roman" w:hAnsi="Times New Roman" w:cs="Times New Roman"/>
          <w:bCs/>
          <w:sz w:val="24"/>
          <w:szCs w:val="24"/>
        </w:rPr>
        <w:t xml:space="preserve">Поддержание параметров устойчивости, надежности работы инженерного оборудования, инженерно-технических систем, сетей и их элементов. Поддержание технических характеристик конструктивных элементов зданий и сооружений. Соблюдение нормальных санитарно-гигиенических условий, поддержание температурно-влажностного режима в помещениях. Оказание Услуг по техническому обслуживанию, плановому техническому обслуживанию, проведению ремонтных, </w:t>
      </w:r>
      <w:r w:rsidRPr="000A4C6A">
        <w:rPr>
          <w:rFonts w:ascii="Times New Roman" w:eastAsia="Times New Roman" w:hAnsi="Times New Roman" w:cs="Times New Roman"/>
          <w:sz w:val="24"/>
          <w:szCs w:val="24"/>
        </w:rPr>
        <w:t>аварийных и аварийно-восстановительных</w:t>
      </w:r>
      <w:r w:rsidRPr="000A4C6A">
        <w:rPr>
          <w:rFonts w:ascii="Times New Roman" w:eastAsia="Times New Roman" w:hAnsi="Times New Roman" w:cs="Times New Roman"/>
          <w:bCs/>
          <w:sz w:val="24"/>
          <w:szCs w:val="24"/>
        </w:rPr>
        <w:t xml:space="preserve"> работ.</w:t>
      </w:r>
    </w:p>
    <w:p w14:paraId="6230D380" w14:textId="77777777" w:rsidR="000A4C6A" w:rsidRPr="000A4C6A" w:rsidRDefault="000A4C6A" w:rsidP="000A4C6A">
      <w:pPr>
        <w:pStyle w:val="a9"/>
        <w:spacing w:after="0" w:line="240" w:lineRule="auto"/>
        <w:ind w:left="0" w:firstLine="567"/>
        <w:jc w:val="both"/>
        <w:rPr>
          <w:rFonts w:ascii="Times New Roman" w:eastAsia="Times New Roman" w:hAnsi="Times New Roman" w:cs="Times New Roman"/>
          <w:bCs/>
          <w:sz w:val="24"/>
          <w:szCs w:val="24"/>
        </w:rPr>
      </w:pPr>
      <w:r w:rsidRPr="000A4C6A">
        <w:rPr>
          <w:rFonts w:ascii="Times New Roman" w:eastAsia="Times New Roman" w:hAnsi="Times New Roman" w:cs="Times New Roman"/>
          <w:bCs/>
          <w:sz w:val="24"/>
          <w:szCs w:val="24"/>
        </w:rPr>
        <w:t xml:space="preserve">Услуги предоставляются в соответствии с требованиями </w:t>
      </w:r>
      <w:r w:rsidR="00DB282A">
        <w:rPr>
          <w:rFonts w:ascii="Times New Roman" w:eastAsia="Times New Roman" w:hAnsi="Times New Roman" w:cs="Times New Roman"/>
          <w:bCs/>
          <w:sz w:val="24"/>
          <w:szCs w:val="24"/>
        </w:rPr>
        <w:t>настоящего</w:t>
      </w:r>
      <w:r w:rsidRPr="000A4C6A">
        <w:rPr>
          <w:rFonts w:ascii="Times New Roman" w:eastAsia="Times New Roman" w:hAnsi="Times New Roman" w:cs="Times New Roman"/>
          <w:bCs/>
          <w:sz w:val="24"/>
          <w:szCs w:val="24"/>
        </w:rPr>
        <w:t xml:space="preserve"> ТЗ, технических регламентов, проектной документации и иных нормативных документов. </w:t>
      </w:r>
    </w:p>
    <w:p w14:paraId="062EB1AA" w14:textId="77777777" w:rsidR="000A4C6A" w:rsidRPr="000A4C6A" w:rsidRDefault="000A4C6A" w:rsidP="00016979">
      <w:pPr>
        <w:spacing w:after="0"/>
        <w:jc w:val="both"/>
        <w:rPr>
          <w:rFonts w:ascii="Times New Roman" w:hAnsi="Times New Roman" w:cs="Times New Roman"/>
          <w:b/>
          <w:bCs/>
          <w:i/>
          <w:sz w:val="24"/>
          <w:szCs w:val="24"/>
        </w:rPr>
      </w:pPr>
      <w:r w:rsidRPr="000A4C6A">
        <w:rPr>
          <w:rFonts w:ascii="Times New Roman" w:hAnsi="Times New Roman" w:cs="Times New Roman"/>
          <w:b/>
          <w:bCs/>
          <w:i/>
          <w:sz w:val="24"/>
          <w:szCs w:val="24"/>
        </w:rPr>
        <w:t>Исполнитель в рамках оказания Услуг обязан:</w:t>
      </w:r>
    </w:p>
    <w:p w14:paraId="48628A45" w14:textId="77777777" w:rsidR="000A4C6A" w:rsidRPr="000A4C6A" w:rsidRDefault="000A4C6A" w:rsidP="0001697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C6A">
        <w:rPr>
          <w:rFonts w:ascii="Times New Roman" w:hAnsi="Times New Roman" w:cs="Times New Roman"/>
          <w:sz w:val="24"/>
          <w:szCs w:val="24"/>
        </w:rPr>
        <w:t xml:space="preserve">Организовать круглосуточное нахождение на объекте Заказчика дежурного персонала; </w:t>
      </w:r>
    </w:p>
    <w:p w14:paraId="075F45CC" w14:textId="77777777" w:rsidR="000A4C6A" w:rsidRPr="000A4C6A" w:rsidRDefault="000A4C6A" w:rsidP="0001697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C6A">
        <w:rPr>
          <w:rFonts w:ascii="Times New Roman" w:hAnsi="Times New Roman" w:cs="Times New Roman"/>
          <w:sz w:val="24"/>
          <w:szCs w:val="24"/>
        </w:rPr>
        <w:t xml:space="preserve">Организовать круглосуточную диспетчерскую и аварийно-ремонтную службу; </w:t>
      </w:r>
    </w:p>
    <w:p w14:paraId="6D055695" w14:textId="77777777" w:rsidR="000A4C6A" w:rsidRPr="000A4C6A"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C6A">
        <w:rPr>
          <w:rFonts w:ascii="Times New Roman" w:hAnsi="Times New Roman" w:cs="Times New Roman"/>
          <w:sz w:val="24"/>
          <w:szCs w:val="24"/>
        </w:rPr>
        <w:t>Осуществлять все виды работ с привлечением квалифицированного, прошедшего обучение и аттестацию персонала.</w:t>
      </w:r>
    </w:p>
    <w:p w14:paraId="00D78A2B" w14:textId="77777777" w:rsidR="000A4C6A" w:rsidRPr="000A4C6A" w:rsidRDefault="000A4C6A" w:rsidP="00016979">
      <w:pPr>
        <w:spacing w:after="0"/>
        <w:jc w:val="both"/>
        <w:rPr>
          <w:rFonts w:ascii="Times New Roman" w:hAnsi="Times New Roman" w:cs="Times New Roman"/>
          <w:bCs/>
          <w:sz w:val="24"/>
          <w:szCs w:val="24"/>
        </w:rPr>
      </w:pPr>
      <w:r w:rsidRPr="000A4C6A">
        <w:rPr>
          <w:rFonts w:ascii="Times New Roman" w:hAnsi="Times New Roman" w:cs="Times New Roman"/>
          <w:b/>
          <w:bCs/>
          <w:i/>
          <w:sz w:val="24"/>
          <w:szCs w:val="24"/>
        </w:rPr>
        <w:t>В основные обязанности персонала Исполнителя входит</w:t>
      </w:r>
      <w:r w:rsidRPr="000A4C6A">
        <w:rPr>
          <w:rFonts w:ascii="Times New Roman" w:hAnsi="Times New Roman" w:cs="Times New Roman"/>
          <w:bCs/>
          <w:sz w:val="24"/>
          <w:szCs w:val="24"/>
        </w:rPr>
        <w:t xml:space="preserve">: </w:t>
      </w:r>
    </w:p>
    <w:p w14:paraId="5EA7F78B" w14:textId="77777777" w:rsidR="00675814" w:rsidRDefault="00361328" w:rsidP="00675814">
      <w:pPr>
        <w:widowControl w:val="0"/>
        <w:numPr>
          <w:ilvl w:val="0"/>
          <w:numId w:val="55"/>
        </w:numPr>
        <w:tabs>
          <w:tab w:val="left" w:pos="284"/>
        </w:tabs>
        <w:autoSpaceDE w:val="0"/>
        <w:autoSpaceDN w:val="0"/>
        <w:adjustRightInd w:val="0"/>
        <w:spacing w:after="0" w:line="240" w:lineRule="auto"/>
        <w:ind w:left="0" w:firstLine="0"/>
        <w:jc w:val="both"/>
        <w:rPr>
          <w:rFonts w:ascii="Times New Roman" w:eastAsia="TimesNewRoman" w:hAnsi="Times New Roman" w:cs="Times New Roman"/>
          <w:spacing w:val="-4"/>
          <w:sz w:val="24"/>
          <w:szCs w:val="24"/>
        </w:rPr>
      </w:pPr>
      <w:r w:rsidRPr="00361328">
        <w:rPr>
          <w:rFonts w:ascii="Times New Roman" w:eastAsia="TimesNewRoman" w:hAnsi="Times New Roman" w:cs="Times New Roman"/>
          <w:spacing w:val="-4"/>
          <w:sz w:val="24"/>
          <w:szCs w:val="24"/>
        </w:rPr>
        <w:lastRenderedPageBreak/>
        <w:t xml:space="preserve">Круглосуточный контроль работы энергетического оборудования, инженерно-технических систем, сетей, конструктивных элементов зданий и сооружений. </w:t>
      </w:r>
    </w:p>
    <w:p w14:paraId="455BA29F" w14:textId="19E41936" w:rsidR="00361328" w:rsidRPr="00675814" w:rsidRDefault="00361328" w:rsidP="00675814">
      <w:pPr>
        <w:widowControl w:val="0"/>
        <w:numPr>
          <w:ilvl w:val="0"/>
          <w:numId w:val="55"/>
        </w:numPr>
        <w:tabs>
          <w:tab w:val="left" w:pos="284"/>
        </w:tabs>
        <w:autoSpaceDE w:val="0"/>
        <w:autoSpaceDN w:val="0"/>
        <w:adjustRightInd w:val="0"/>
        <w:spacing w:after="0" w:line="240" w:lineRule="auto"/>
        <w:ind w:left="0" w:firstLine="0"/>
        <w:jc w:val="both"/>
        <w:rPr>
          <w:rFonts w:ascii="Times New Roman" w:eastAsia="TimesNewRoman" w:hAnsi="Times New Roman" w:cs="Times New Roman"/>
          <w:spacing w:val="-4"/>
          <w:sz w:val="24"/>
          <w:szCs w:val="24"/>
        </w:rPr>
      </w:pPr>
      <w:r w:rsidRPr="00675814">
        <w:rPr>
          <w:rFonts w:ascii="Times New Roman" w:eastAsia="TimesNewRoman" w:hAnsi="Times New Roman" w:cs="Times New Roman"/>
          <w:spacing w:val="-4"/>
          <w:sz w:val="24"/>
          <w:szCs w:val="24"/>
        </w:rPr>
        <w:t xml:space="preserve">Выполнение заявок Заказчика. В заявке указывается наименование Услуги и срок </w:t>
      </w:r>
      <w:r w:rsidR="00675814" w:rsidRPr="00675814">
        <w:rPr>
          <w:rFonts w:ascii="Times New Roman" w:eastAsia="TimesNewRoman" w:hAnsi="Times New Roman" w:cs="Times New Roman"/>
          <w:spacing w:val="-4"/>
          <w:sz w:val="24"/>
          <w:szCs w:val="24"/>
        </w:rPr>
        <w:t>выполнения. Заявка</w:t>
      </w:r>
      <w:r w:rsidRPr="00675814">
        <w:rPr>
          <w:rFonts w:ascii="Times New Roman" w:eastAsia="TimesNewRoman" w:hAnsi="Times New Roman" w:cs="Times New Roman"/>
          <w:spacing w:val="-4"/>
          <w:sz w:val="24"/>
          <w:szCs w:val="24"/>
        </w:rPr>
        <w:t xml:space="preserve"> направляется на электронную почту Исполнителя. Исполнитель ответным письмом подтверждает сроки оказания Услуг, в случае необходимости переноса срока Исполнитель ответным письмом на электронную почту Заказчика указывает причины переноса срока. Оказание Услуг производится во время технологических перерывов, переходов без остановки технологического процесса или с кратковременной остановкой. При необходимости кратковременной остановки технологического процесса оказание Услуг согласовывается с представителем Заказчика на объекте.</w:t>
      </w:r>
    </w:p>
    <w:p w14:paraId="0BDD4345" w14:textId="77777777" w:rsidR="00675814" w:rsidRDefault="00361328" w:rsidP="00675814">
      <w:pPr>
        <w:widowControl w:val="0"/>
        <w:numPr>
          <w:ilvl w:val="0"/>
          <w:numId w:val="55"/>
        </w:numPr>
        <w:tabs>
          <w:tab w:val="left" w:pos="284"/>
        </w:tabs>
        <w:autoSpaceDE w:val="0"/>
        <w:autoSpaceDN w:val="0"/>
        <w:adjustRightInd w:val="0"/>
        <w:spacing w:after="0" w:line="240" w:lineRule="auto"/>
        <w:ind w:left="0" w:firstLine="0"/>
        <w:jc w:val="both"/>
        <w:rPr>
          <w:rFonts w:ascii="Times New Roman" w:eastAsia="TimesNewRoman" w:hAnsi="Times New Roman" w:cs="Times New Roman"/>
          <w:spacing w:val="-4"/>
          <w:sz w:val="24"/>
          <w:szCs w:val="24"/>
        </w:rPr>
      </w:pPr>
      <w:r w:rsidRPr="00361328">
        <w:rPr>
          <w:rFonts w:ascii="Times New Roman" w:eastAsia="TimesNewRoman" w:hAnsi="Times New Roman" w:cs="Times New Roman"/>
          <w:spacing w:val="-4"/>
          <w:sz w:val="24"/>
          <w:szCs w:val="24"/>
        </w:rPr>
        <w:t xml:space="preserve">Круглосуточное принятие оперативных мер по обеспечению безопасности в случае возникновения аварийных ситуаций или угрозы их </w:t>
      </w:r>
      <w:r w:rsidR="00675814" w:rsidRPr="00361328">
        <w:rPr>
          <w:rFonts w:ascii="Times New Roman" w:eastAsia="TimesNewRoman" w:hAnsi="Times New Roman" w:cs="Times New Roman"/>
          <w:spacing w:val="-4"/>
          <w:sz w:val="24"/>
          <w:szCs w:val="24"/>
        </w:rPr>
        <w:t>возникновения.</w:t>
      </w:r>
      <w:r w:rsidR="00675814" w:rsidRPr="00675814">
        <w:rPr>
          <w:rFonts w:ascii="Times New Roman" w:eastAsia="TimesNewRoman" w:hAnsi="Times New Roman" w:cs="Times New Roman"/>
          <w:spacing w:val="-4"/>
          <w:sz w:val="24"/>
          <w:szCs w:val="24"/>
        </w:rPr>
        <w:t xml:space="preserve"> </w:t>
      </w:r>
    </w:p>
    <w:p w14:paraId="637A2790" w14:textId="542ADFEC" w:rsidR="00361328" w:rsidRPr="00675814" w:rsidRDefault="00675814" w:rsidP="00675814">
      <w:pPr>
        <w:widowControl w:val="0"/>
        <w:numPr>
          <w:ilvl w:val="0"/>
          <w:numId w:val="55"/>
        </w:numPr>
        <w:tabs>
          <w:tab w:val="left" w:pos="284"/>
        </w:tabs>
        <w:autoSpaceDE w:val="0"/>
        <w:autoSpaceDN w:val="0"/>
        <w:adjustRightInd w:val="0"/>
        <w:spacing w:after="0" w:line="240" w:lineRule="auto"/>
        <w:ind w:left="0" w:firstLine="0"/>
        <w:jc w:val="both"/>
        <w:rPr>
          <w:rFonts w:ascii="Times New Roman" w:eastAsia="TimesNewRoman" w:hAnsi="Times New Roman" w:cs="Times New Roman"/>
          <w:spacing w:val="-4"/>
          <w:sz w:val="24"/>
          <w:szCs w:val="24"/>
        </w:rPr>
      </w:pPr>
      <w:r w:rsidRPr="00675814">
        <w:rPr>
          <w:rFonts w:ascii="Times New Roman" w:eastAsia="TimesNewRoman" w:hAnsi="Times New Roman" w:cs="Times New Roman"/>
          <w:spacing w:val="-4"/>
          <w:sz w:val="24"/>
          <w:szCs w:val="24"/>
        </w:rPr>
        <w:t>Круглосуточное</w:t>
      </w:r>
      <w:r w:rsidR="00361328" w:rsidRPr="00675814">
        <w:rPr>
          <w:rFonts w:ascii="Times New Roman" w:eastAsia="TimesNewRoman" w:hAnsi="Times New Roman" w:cs="Times New Roman"/>
          <w:spacing w:val="-4"/>
          <w:sz w:val="24"/>
          <w:szCs w:val="24"/>
        </w:rPr>
        <w:t xml:space="preserve"> оперативное проведение аварийных, аварийно-восстановительных и аварийно-ремонтных работ. </w:t>
      </w:r>
    </w:p>
    <w:p w14:paraId="4B81068C" w14:textId="77777777" w:rsidR="000A4C6A" w:rsidRPr="00E05176" w:rsidRDefault="000A4C6A" w:rsidP="00016979">
      <w:pPr>
        <w:spacing w:after="0"/>
        <w:jc w:val="both"/>
        <w:rPr>
          <w:rFonts w:ascii="Times New Roman" w:hAnsi="Times New Roman" w:cs="Times New Roman"/>
          <w:b/>
          <w:bCs/>
          <w:i/>
          <w:sz w:val="24"/>
          <w:szCs w:val="24"/>
        </w:rPr>
      </w:pPr>
      <w:r w:rsidRPr="00E05176">
        <w:rPr>
          <w:rFonts w:ascii="Times New Roman" w:hAnsi="Times New Roman" w:cs="Times New Roman"/>
          <w:b/>
          <w:bCs/>
          <w:sz w:val="24"/>
          <w:szCs w:val="24"/>
        </w:rPr>
        <w:t>3.3</w:t>
      </w:r>
      <w:r w:rsidRPr="00E05176">
        <w:rPr>
          <w:rFonts w:ascii="Times New Roman" w:hAnsi="Times New Roman" w:cs="Times New Roman"/>
          <w:b/>
          <w:bCs/>
          <w:i/>
          <w:sz w:val="24"/>
          <w:szCs w:val="24"/>
        </w:rPr>
        <w:t>. Термины и определения:</w:t>
      </w:r>
    </w:p>
    <w:p w14:paraId="2FE50087" w14:textId="77777777" w:rsidR="000A4C6A" w:rsidRPr="00E05176" w:rsidRDefault="000A4C6A" w:rsidP="00016979">
      <w:pPr>
        <w:pStyle w:val="a9"/>
        <w:spacing w:after="0" w:line="240" w:lineRule="auto"/>
        <w:ind w:left="0"/>
        <w:jc w:val="both"/>
        <w:rPr>
          <w:rFonts w:ascii="Times New Roman" w:hAnsi="Times New Roman" w:cs="Times New Roman"/>
          <w:sz w:val="24"/>
          <w:szCs w:val="24"/>
        </w:rPr>
      </w:pPr>
      <w:r w:rsidRPr="00E05176">
        <w:rPr>
          <w:rFonts w:ascii="Times New Roman" w:hAnsi="Times New Roman" w:cs="Times New Roman"/>
          <w:b/>
          <w:i/>
          <w:spacing w:val="-4"/>
          <w:sz w:val="24"/>
          <w:szCs w:val="24"/>
        </w:rPr>
        <w:t xml:space="preserve">Техническое обслуживание </w:t>
      </w:r>
      <w:r w:rsidRPr="00E05176">
        <w:rPr>
          <w:rFonts w:ascii="Times New Roman" w:eastAsia="TimesNewRoman" w:hAnsi="Times New Roman" w:cs="Times New Roman"/>
          <w:spacing w:val="-4"/>
          <w:sz w:val="24"/>
          <w:szCs w:val="24"/>
        </w:rPr>
        <w:t xml:space="preserve">– это комплекс взаимосвязанных организационно-технических мероприятий, направленных на обеспечение жизнедеятельности инженерно- технических систем, расположенных на объекте, а также </w:t>
      </w:r>
      <w:r w:rsidRPr="00E05176">
        <w:rPr>
          <w:rFonts w:ascii="Times New Roman" w:hAnsi="Times New Roman" w:cs="Times New Roman"/>
          <w:sz w:val="24"/>
          <w:szCs w:val="24"/>
        </w:rPr>
        <w:t xml:space="preserve">комплекс технологических операций и организационных действий по поддержанию работоспособности и исправности конструктивных элементов объекта. Все работы осуществляются на постоянной основе по графику работы Объекта Заказчика. </w:t>
      </w:r>
    </w:p>
    <w:p w14:paraId="7F520272" w14:textId="77777777" w:rsidR="000A4C6A" w:rsidRPr="00E05176" w:rsidRDefault="000A4C6A" w:rsidP="00016979">
      <w:pPr>
        <w:spacing w:after="0"/>
        <w:jc w:val="both"/>
        <w:rPr>
          <w:rFonts w:ascii="Times New Roman" w:hAnsi="Times New Roman" w:cs="Times New Roman"/>
          <w:sz w:val="24"/>
          <w:szCs w:val="24"/>
        </w:rPr>
      </w:pPr>
      <w:r w:rsidRPr="00E05176">
        <w:rPr>
          <w:rFonts w:ascii="Times New Roman" w:hAnsi="Times New Roman" w:cs="Times New Roman"/>
          <w:b/>
          <w:i/>
          <w:sz w:val="24"/>
          <w:szCs w:val="24"/>
        </w:rPr>
        <w:t xml:space="preserve">Плановое техническое обслуживание </w:t>
      </w:r>
      <w:r w:rsidRPr="00E05176">
        <w:rPr>
          <w:rFonts w:ascii="Times New Roman" w:hAnsi="Times New Roman" w:cs="Times New Roman"/>
          <w:sz w:val="24"/>
          <w:szCs w:val="24"/>
        </w:rPr>
        <w:t>– это совокупность организационно-технических мероприятий по надзору, уходу и всем видам ремонта, осуществляемых в соответствующем плановом порядке, на основании фактических (текущих) параметров технического состояния элементов ИТС и оборудования, конструктивных элементов зданий (сооружений).</w:t>
      </w:r>
    </w:p>
    <w:p w14:paraId="0834D397" w14:textId="77777777" w:rsidR="006932CA" w:rsidRDefault="006932CA" w:rsidP="006932CA">
      <w:pPr>
        <w:pStyle w:val="a9"/>
        <w:spacing w:after="0" w:line="240" w:lineRule="auto"/>
        <w:ind w:left="0"/>
        <w:jc w:val="both"/>
        <w:rPr>
          <w:rFonts w:ascii="Times New Roman" w:hAnsi="Times New Roman" w:cs="Times New Roman"/>
          <w:sz w:val="24"/>
          <w:szCs w:val="24"/>
        </w:rPr>
      </w:pPr>
      <w:r w:rsidRPr="00E05176">
        <w:rPr>
          <w:rFonts w:ascii="Times New Roman" w:hAnsi="Times New Roman" w:cs="Times New Roman"/>
          <w:b/>
          <w:i/>
          <w:sz w:val="24"/>
          <w:szCs w:val="24"/>
        </w:rPr>
        <w:t>ТО и ПТО</w:t>
      </w:r>
      <w:r w:rsidRPr="00E05176">
        <w:rPr>
          <w:rFonts w:ascii="Times New Roman" w:hAnsi="Times New Roman" w:cs="Times New Roman"/>
          <w:sz w:val="24"/>
          <w:szCs w:val="24"/>
        </w:rPr>
        <w:t xml:space="preserve"> - может включать в себя как оказание услуг, так и выполнение работ. При упоминании термина «оказание услуг», «услуги» также понимается «и/или выполнение работ», в зависимости от конкретного выполняемого обязательства. (</w:t>
      </w:r>
      <w:r w:rsidRPr="00E05176">
        <w:rPr>
          <w:rFonts w:ascii="Times New Roman" w:eastAsia="Times New Roman" w:hAnsi="Times New Roman" w:cs="Times New Roman"/>
          <w:bCs/>
          <w:sz w:val="24"/>
          <w:szCs w:val="24"/>
        </w:rPr>
        <w:t>При необходимости, услуги по ТО и ПТО сопровождаются остановкой, отключением оборудования, инженерно-технических систем, сетей. Данные работы проводятся по согласованию с Заказчиком</w:t>
      </w:r>
      <w:r w:rsidRPr="00E05176">
        <w:rPr>
          <w:rFonts w:ascii="Times New Roman" w:hAnsi="Times New Roman" w:cs="Times New Roman"/>
          <w:sz w:val="24"/>
          <w:szCs w:val="24"/>
        </w:rPr>
        <w:t>).</w:t>
      </w:r>
    </w:p>
    <w:p w14:paraId="6DA60B37" w14:textId="77777777" w:rsidR="000A4C6A" w:rsidRPr="000A4C6A" w:rsidRDefault="000A4C6A" w:rsidP="000A4C6A">
      <w:pPr>
        <w:pStyle w:val="a9"/>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0A4C6A">
        <w:rPr>
          <w:rFonts w:ascii="Times New Roman" w:eastAsia="Times New Roman" w:hAnsi="Times New Roman" w:cs="Times New Roman"/>
          <w:b/>
          <w:i/>
          <w:sz w:val="24"/>
          <w:szCs w:val="24"/>
        </w:rPr>
        <w:t>Техническое обслуживание конструктивных элементов зданий (сооружений)</w:t>
      </w:r>
      <w:r w:rsidRPr="000A4C6A">
        <w:rPr>
          <w:rFonts w:ascii="Times New Roman" w:eastAsia="Times New Roman" w:hAnsi="Times New Roman" w:cs="Times New Roman"/>
          <w:b/>
          <w:sz w:val="24"/>
          <w:szCs w:val="24"/>
        </w:rPr>
        <w:t xml:space="preserve"> – </w:t>
      </w:r>
      <w:r w:rsidRPr="000A4C6A">
        <w:rPr>
          <w:rFonts w:ascii="Times New Roman" w:eastAsia="Times New Roman" w:hAnsi="Times New Roman" w:cs="Times New Roman"/>
          <w:sz w:val="24"/>
          <w:szCs w:val="24"/>
        </w:rPr>
        <w:t>комплекс мероприятий по обслуживанию, содержанию и ремонту, обеспечивающих безопасное функционирование и санитарное состояние в соответствии с функциональным назначением.</w:t>
      </w:r>
    </w:p>
    <w:p w14:paraId="16092223" w14:textId="77777777" w:rsidR="000A4C6A" w:rsidRPr="000A4C6A" w:rsidRDefault="000A4C6A" w:rsidP="000A4C6A">
      <w:pPr>
        <w:pStyle w:val="a9"/>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0A4C6A">
        <w:rPr>
          <w:rFonts w:ascii="Times New Roman" w:eastAsia="Times New Roman" w:hAnsi="Times New Roman" w:cs="Times New Roman"/>
          <w:b/>
          <w:i/>
          <w:sz w:val="24"/>
          <w:szCs w:val="24"/>
        </w:rPr>
        <w:t>Авария (пожар, чрезвычайная ситуация и т.п.)</w:t>
      </w:r>
      <w:r w:rsidRPr="000A4C6A">
        <w:rPr>
          <w:rFonts w:ascii="Times New Roman" w:eastAsia="Times New Roman" w:hAnsi="Times New Roman" w:cs="Times New Roman"/>
          <w:b/>
          <w:sz w:val="24"/>
          <w:szCs w:val="24"/>
        </w:rPr>
        <w:t xml:space="preserve"> – </w:t>
      </w:r>
      <w:r w:rsidRPr="000A4C6A">
        <w:rPr>
          <w:rFonts w:ascii="Times New Roman" w:eastAsia="Times New Roman" w:hAnsi="Times New Roman" w:cs="Times New Roman"/>
          <w:sz w:val="24"/>
          <w:szCs w:val="24"/>
        </w:rPr>
        <w:t>опасное техногенное происшествие, создающее на объекте, определенной территории угрозу жизни и здоровью людей и приводящее к разрушению или повреждению зданий, сооружений, оборудования и транспортных средств, нарушению процесса эксплуатации, нанесению ущерба окружающей среде.</w:t>
      </w:r>
    </w:p>
    <w:p w14:paraId="776F5494" w14:textId="77777777" w:rsidR="000A4C6A" w:rsidRPr="000A4C6A" w:rsidRDefault="000A4C6A" w:rsidP="000A4C6A">
      <w:pPr>
        <w:pStyle w:val="a9"/>
        <w:tabs>
          <w:tab w:val="left" w:pos="284"/>
          <w:tab w:val="left" w:pos="426"/>
          <w:tab w:val="left" w:pos="567"/>
          <w:tab w:val="left" w:pos="851"/>
        </w:tabs>
        <w:spacing w:line="240" w:lineRule="auto"/>
        <w:ind w:left="0"/>
        <w:jc w:val="both"/>
        <w:rPr>
          <w:rFonts w:ascii="Times New Roman" w:eastAsia="Times New Roman" w:hAnsi="Times New Roman" w:cs="Times New Roman"/>
          <w:b/>
          <w:sz w:val="24"/>
          <w:szCs w:val="24"/>
        </w:rPr>
      </w:pPr>
      <w:r w:rsidRPr="000A4C6A">
        <w:rPr>
          <w:rFonts w:ascii="Times New Roman" w:eastAsia="Times New Roman" w:hAnsi="Times New Roman" w:cs="Times New Roman"/>
          <w:b/>
          <w:i/>
          <w:sz w:val="24"/>
          <w:szCs w:val="24"/>
        </w:rPr>
        <w:t>Аварийный ремонт (аварийные работы)</w:t>
      </w:r>
      <w:r w:rsidRPr="000A4C6A">
        <w:rPr>
          <w:rFonts w:ascii="Times New Roman" w:eastAsia="Times New Roman" w:hAnsi="Times New Roman" w:cs="Times New Roman"/>
          <w:b/>
          <w:sz w:val="24"/>
          <w:szCs w:val="24"/>
        </w:rPr>
        <w:t xml:space="preserve"> – </w:t>
      </w:r>
      <w:r w:rsidRPr="000A4C6A">
        <w:rPr>
          <w:rFonts w:ascii="Times New Roman" w:eastAsia="Times New Roman" w:hAnsi="Times New Roman" w:cs="Times New Roman"/>
          <w:sz w:val="24"/>
          <w:szCs w:val="24"/>
        </w:rPr>
        <w:t>неплановый ремонт (работы), вызванный отказом части конструктивных или инженерных элементов здания (сооружения), приводящим к невозможности выполнения возложенных на них функциональных задач.</w:t>
      </w:r>
    </w:p>
    <w:p w14:paraId="050CB6FE" w14:textId="77777777" w:rsidR="000A4C6A" w:rsidRPr="000A4C6A" w:rsidRDefault="000A4C6A" w:rsidP="000A4C6A">
      <w:pPr>
        <w:pStyle w:val="a9"/>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0A4C6A">
        <w:rPr>
          <w:rFonts w:ascii="Times New Roman" w:eastAsia="Times New Roman" w:hAnsi="Times New Roman" w:cs="Times New Roman"/>
          <w:b/>
          <w:i/>
          <w:sz w:val="24"/>
          <w:szCs w:val="24"/>
        </w:rPr>
        <w:t>Аварийно-восстановительные работы</w:t>
      </w:r>
      <w:r w:rsidRPr="000A4C6A">
        <w:rPr>
          <w:rFonts w:ascii="Times New Roman" w:eastAsia="Times New Roman" w:hAnsi="Times New Roman" w:cs="Times New Roman"/>
          <w:b/>
          <w:sz w:val="24"/>
          <w:szCs w:val="24"/>
        </w:rPr>
        <w:t xml:space="preserve"> – </w:t>
      </w:r>
      <w:r w:rsidRPr="000A4C6A">
        <w:rPr>
          <w:rFonts w:ascii="Times New Roman" w:eastAsia="Times New Roman" w:hAnsi="Times New Roman" w:cs="Times New Roman"/>
          <w:sz w:val="24"/>
          <w:szCs w:val="24"/>
        </w:rPr>
        <w:t>комплекс первоочередных мероприятий, осуществляемый в неплановом порядке в целях восстановления исправности или работоспособности инженерного оборудования, инженерно-технических систем, сетей, конструктивных элементов здания (сооружения), частичного восстановления их ресурса, установленного нормативными документами и технической документацией, обеспечивающих их нормальную эксплуатацию.</w:t>
      </w:r>
    </w:p>
    <w:p w14:paraId="53D4E040" w14:textId="77777777" w:rsidR="000A4C6A" w:rsidRPr="000A4C6A" w:rsidRDefault="000A4C6A" w:rsidP="000A4C6A">
      <w:pPr>
        <w:pStyle w:val="a9"/>
        <w:tabs>
          <w:tab w:val="left" w:pos="284"/>
          <w:tab w:val="left" w:pos="426"/>
          <w:tab w:val="left" w:pos="567"/>
          <w:tab w:val="left" w:pos="851"/>
        </w:tabs>
        <w:spacing w:after="0" w:line="240" w:lineRule="auto"/>
        <w:ind w:left="0"/>
        <w:jc w:val="both"/>
        <w:rPr>
          <w:rFonts w:ascii="Times New Roman" w:eastAsia="Times New Roman" w:hAnsi="Times New Roman" w:cs="Times New Roman"/>
          <w:sz w:val="24"/>
          <w:szCs w:val="24"/>
        </w:rPr>
      </w:pPr>
      <w:r w:rsidRPr="000A4C6A">
        <w:rPr>
          <w:rFonts w:ascii="Times New Roman" w:eastAsia="Times New Roman" w:hAnsi="Times New Roman" w:cs="Times New Roman"/>
          <w:b/>
          <w:i/>
          <w:sz w:val="24"/>
          <w:szCs w:val="24"/>
        </w:rPr>
        <w:t>Комплектующее изделие</w:t>
      </w:r>
      <w:r w:rsidRPr="000A4C6A">
        <w:rPr>
          <w:rFonts w:ascii="Times New Roman" w:eastAsia="Times New Roman" w:hAnsi="Times New Roman" w:cs="Times New Roman"/>
          <w:sz w:val="24"/>
          <w:szCs w:val="24"/>
        </w:rPr>
        <w:t xml:space="preserve"> – деталь, сборочная единица или сырье, являющееся составной частью инженерного оборудования, инженерно-технических систем, сетей или конструктивный элемент здания (сооружения), наружного ограждения.</w:t>
      </w:r>
    </w:p>
    <w:p w14:paraId="28ABD703" w14:textId="77777777" w:rsidR="00657427" w:rsidRPr="00874C01" w:rsidRDefault="00657427" w:rsidP="00B10AD7">
      <w:pPr>
        <w:spacing w:after="0" w:line="240" w:lineRule="auto"/>
        <w:jc w:val="both"/>
        <w:rPr>
          <w:rFonts w:ascii="Times New Roman" w:eastAsia="Times New Roman" w:hAnsi="Times New Roman" w:cs="Times New Roman"/>
          <w:bCs/>
          <w:sz w:val="24"/>
          <w:szCs w:val="24"/>
          <w:lang w:eastAsia="ru-RU"/>
        </w:rPr>
      </w:pPr>
    </w:p>
    <w:p w14:paraId="636446CF" w14:textId="77777777" w:rsidR="004B152B" w:rsidRDefault="004B152B" w:rsidP="00B10AD7">
      <w:pPr>
        <w:spacing w:after="0" w:line="240" w:lineRule="auto"/>
        <w:ind w:firstLine="708"/>
        <w:jc w:val="center"/>
        <w:rPr>
          <w:rFonts w:ascii="Times New Roman" w:eastAsia="Times New Roman" w:hAnsi="Times New Roman" w:cs="Times New Roman"/>
          <w:b/>
          <w:bCs/>
          <w:sz w:val="26"/>
          <w:szCs w:val="26"/>
          <w:lang w:eastAsia="ru-RU"/>
        </w:rPr>
      </w:pPr>
    </w:p>
    <w:p w14:paraId="18FD604C" w14:textId="77777777" w:rsidR="004B152B" w:rsidRDefault="004B152B" w:rsidP="00B10AD7">
      <w:pPr>
        <w:spacing w:after="0" w:line="240" w:lineRule="auto"/>
        <w:ind w:firstLine="708"/>
        <w:jc w:val="center"/>
        <w:rPr>
          <w:rFonts w:ascii="Times New Roman" w:eastAsia="Times New Roman" w:hAnsi="Times New Roman" w:cs="Times New Roman"/>
          <w:b/>
          <w:bCs/>
          <w:sz w:val="26"/>
          <w:szCs w:val="26"/>
          <w:lang w:eastAsia="ru-RU"/>
        </w:rPr>
      </w:pPr>
    </w:p>
    <w:p w14:paraId="4B640911" w14:textId="77777777" w:rsidR="00B10AD7" w:rsidRPr="000A4C6A" w:rsidRDefault="00B10AD7" w:rsidP="00B10AD7">
      <w:pPr>
        <w:spacing w:after="0" w:line="240" w:lineRule="auto"/>
        <w:ind w:firstLine="708"/>
        <w:jc w:val="center"/>
        <w:rPr>
          <w:rFonts w:ascii="Times New Roman" w:eastAsia="Times New Roman" w:hAnsi="Times New Roman" w:cs="Times New Roman"/>
          <w:b/>
          <w:bCs/>
          <w:sz w:val="26"/>
          <w:szCs w:val="26"/>
          <w:lang w:eastAsia="ru-RU"/>
        </w:rPr>
      </w:pPr>
      <w:r w:rsidRPr="000A4C6A">
        <w:rPr>
          <w:rFonts w:ascii="Times New Roman" w:eastAsia="Times New Roman" w:hAnsi="Times New Roman" w:cs="Times New Roman"/>
          <w:b/>
          <w:bCs/>
          <w:sz w:val="26"/>
          <w:szCs w:val="26"/>
          <w:lang w:eastAsia="ru-RU"/>
        </w:rPr>
        <w:t>4. ТРЕБОВАНИЯ К СРОКУ И МЕСТУ ОКАЗАНИЯ УСЛУГ</w:t>
      </w:r>
    </w:p>
    <w:p w14:paraId="57BCB9A0" w14:textId="77777777" w:rsidR="00B10AD7" w:rsidRPr="00874C01" w:rsidRDefault="00B10AD7" w:rsidP="00B10AD7">
      <w:pPr>
        <w:spacing w:after="0" w:line="240" w:lineRule="auto"/>
        <w:ind w:firstLine="708"/>
        <w:jc w:val="center"/>
        <w:rPr>
          <w:rFonts w:ascii="Times New Roman" w:eastAsia="Times New Roman" w:hAnsi="Times New Roman" w:cs="Times New Roman"/>
          <w:bCs/>
          <w:sz w:val="24"/>
          <w:szCs w:val="24"/>
          <w:lang w:eastAsia="ru-RU"/>
        </w:rPr>
      </w:pPr>
    </w:p>
    <w:p w14:paraId="7E2A10E7" w14:textId="5BEF4C12" w:rsidR="00B10AD7" w:rsidRPr="00874C01" w:rsidRDefault="00B10AD7" w:rsidP="000A4C6A">
      <w:pPr>
        <w:spacing w:after="0" w:line="240" w:lineRule="auto"/>
        <w:contextualSpacing/>
        <w:jc w:val="both"/>
        <w:rPr>
          <w:rFonts w:ascii="Times New Roman" w:eastAsia="Times New Roman" w:hAnsi="Times New Roman" w:cs="Times New Roman"/>
          <w:bCs/>
          <w:sz w:val="24"/>
          <w:szCs w:val="24"/>
          <w:lang w:eastAsia="ru-RU"/>
        </w:rPr>
      </w:pPr>
      <w:r w:rsidRPr="000A4C6A">
        <w:rPr>
          <w:rFonts w:ascii="Times New Roman" w:eastAsia="Times New Roman" w:hAnsi="Times New Roman" w:cs="Times New Roman"/>
          <w:b/>
          <w:bCs/>
          <w:sz w:val="24"/>
          <w:szCs w:val="24"/>
          <w:lang w:eastAsia="ru-RU"/>
        </w:rPr>
        <w:lastRenderedPageBreak/>
        <w:t>4.1.</w:t>
      </w:r>
      <w:r w:rsidRPr="00874C01">
        <w:rPr>
          <w:rFonts w:ascii="Times New Roman" w:eastAsia="Times New Roman" w:hAnsi="Times New Roman" w:cs="Times New Roman"/>
          <w:bCs/>
          <w:sz w:val="24"/>
          <w:szCs w:val="24"/>
          <w:lang w:eastAsia="ru-RU"/>
        </w:rPr>
        <w:t xml:space="preserve"> </w:t>
      </w:r>
      <w:r w:rsidRPr="009A5BBF">
        <w:rPr>
          <w:rFonts w:ascii="Times New Roman" w:eastAsia="Times New Roman" w:hAnsi="Times New Roman" w:cs="Times New Roman"/>
          <w:b/>
          <w:bCs/>
          <w:i/>
          <w:sz w:val="24"/>
          <w:szCs w:val="24"/>
          <w:lang w:eastAsia="ru-RU"/>
        </w:rPr>
        <w:t>Начало оказания услуг:</w:t>
      </w:r>
      <w:r w:rsidRPr="00874C01">
        <w:rPr>
          <w:rFonts w:ascii="Times New Roman" w:eastAsia="Times New Roman" w:hAnsi="Times New Roman" w:cs="Times New Roman"/>
          <w:bCs/>
          <w:sz w:val="24"/>
          <w:szCs w:val="24"/>
          <w:lang w:eastAsia="ru-RU"/>
        </w:rPr>
        <w:t xml:space="preserve"> </w:t>
      </w:r>
      <w:r w:rsidR="00A419A4" w:rsidRPr="00A419A4">
        <w:rPr>
          <w:rFonts w:ascii="Times New Roman" w:eastAsia="Times New Roman" w:hAnsi="Times New Roman" w:cs="Times New Roman"/>
          <w:bCs/>
          <w:sz w:val="24"/>
          <w:szCs w:val="24"/>
          <w:lang w:eastAsia="ru-RU"/>
        </w:rPr>
        <w:t xml:space="preserve">Со дня подписания акта приема-передачи энергетического оборудования, инженерных систем и конструктивных элементов зданий, подлежащих техобслуживанию, но не позже </w:t>
      </w:r>
      <w:r w:rsidR="00BF4786">
        <w:rPr>
          <w:rFonts w:ascii="Times New Roman" w:eastAsia="Times New Roman" w:hAnsi="Times New Roman" w:cs="Times New Roman"/>
          <w:bCs/>
          <w:sz w:val="24"/>
          <w:szCs w:val="24"/>
          <w:lang w:eastAsia="ru-RU"/>
        </w:rPr>
        <w:t>3 (</w:t>
      </w:r>
      <w:r w:rsidR="00A419A4" w:rsidRPr="00A419A4">
        <w:rPr>
          <w:rFonts w:ascii="Times New Roman" w:eastAsia="Times New Roman" w:hAnsi="Times New Roman" w:cs="Times New Roman"/>
          <w:bCs/>
          <w:sz w:val="24"/>
          <w:szCs w:val="24"/>
          <w:lang w:eastAsia="ru-RU"/>
        </w:rPr>
        <w:t>трех</w:t>
      </w:r>
      <w:r w:rsidR="00BF4786">
        <w:rPr>
          <w:rFonts w:ascii="Times New Roman" w:eastAsia="Times New Roman" w:hAnsi="Times New Roman" w:cs="Times New Roman"/>
          <w:bCs/>
          <w:sz w:val="24"/>
          <w:szCs w:val="24"/>
          <w:lang w:eastAsia="ru-RU"/>
        </w:rPr>
        <w:t>)</w:t>
      </w:r>
      <w:r w:rsidR="00A419A4" w:rsidRPr="00A419A4">
        <w:rPr>
          <w:rFonts w:ascii="Times New Roman" w:eastAsia="Times New Roman" w:hAnsi="Times New Roman" w:cs="Times New Roman"/>
          <w:bCs/>
          <w:sz w:val="24"/>
          <w:szCs w:val="24"/>
          <w:lang w:eastAsia="ru-RU"/>
        </w:rPr>
        <w:t xml:space="preserve"> календарных дней с </w:t>
      </w:r>
      <w:r w:rsidR="00AD0E94">
        <w:rPr>
          <w:rFonts w:ascii="Times New Roman" w:eastAsia="Times New Roman" w:hAnsi="Times New Roman" w:cs="Times New Roman"/>
          <w:bCs/>
          <w:sz w:val="24"/>
          <w:szCs w:val="24"/>
          <w:lang w:eastAsia="ru-RU"/>
        </w:rPr>
        <w:t>даты</w:t>
      </w:r>
      <w:r w:rsidR="00AD0E94" w:rsidRPr="00A419A4">
        <w:rPr>
          <w:rFonts w:ascii="Times New Roman" w:eastAsia="Times New Roman" w:hAnsi="Times New Roman" w:cs="Times New Roman"/>
          <w:bCs/>
          <w:sz w:val="24"/>
          <w:szCs w:val="24"/>
          <w:lang w:eastAsia="ru-RU"/>
        </w:rPr>
        <w:t xml:space="preserve"> </w:t>
      </w:r>
      <w:r w:rsidR="00A419A4" w:rsidRPr="00A419A4">
        <w:rPr>
          <w:rFonts w:ascii="Times New Roman" w:eastAsia="Times New Roman" w:hAnsi="Times New Roman" w:cs="Times New Roman"/>
          <w:bCs/>
          <w:sz w:val="24"/>
          <w:szCs w:val="24"/>
          <w:lang w:eastAsia="ru-RU"/>
        </w:rPr>
        <w:t xml:space="preserve">заключения </w:t>
      </w:r>
      <w:r w:rsidR="00336819">
        <w:rPr>
          <w:rFonts w:ascii="Times New Roman" w:eastAsia="Times New Roman" w:hAnsi="Times New Roman" w:cs="Times New Roman"/>
          <w:bCs/>
          <w:sz w:val="24"/>
          <w:szCs w:val="24"/>
          <w:lang w:eastAsia="ru-RU"/>
        </w:rPr>
        <w:t>Договора, и не раньше 24.10.2026</w:t>
      </w:r>
      <w:r w:rsidR="00A419A4" w:rsidRPr="00A419A4">
        <w:rPr>
          <w:rFonts w:ascii="Times New Roman" w:eastAsia="Times New Roman" w:hAnsi="Times New Roman" w:cs="Times New Roman"/>
          <w:bCs/>
          <w:sz w:val="24"/>
          <w:szCs w:val="24"/>
          <w:lang w:eastAsia="ru-RU"/>
        </w:rPr>
        <w:t xml:space="preserve"> г.</w:t>
      </w:r>
    </w:p>
    <w:p w14:paraId="2ED76FB2" w14:textId="77777777" w:rsidR="00B10AD7" w:rsidRDefault="00B10AD7" w:rsidP="000A4C6A">
      <w:pPr>
        <w:spacing w:after="0" w:line="240" w:lineRule="auto"/>
        <w:contextualSpacing/>
        <w:jc w:val="both"/>
        <w:rPr>
          <w:rFonts w:ascii="Times New Roman" w:eastAsia="Times New Roman" w:hAnsi="Times New Roman" w:cs="Times New Roman"/>
          <w:bCs/>
          <w:sz w:val="24"/>
          <w:szCs w:val="24"/>
          <w:lang w:eastAsia="ru-RU"/>
        </w:rPr>
      </w:pPr>
      <w:r w:rsidRPr="000A4C6A">
        <w:rPr>
          <w:rFonts w:ascii="Times New Roman" w:eastAsia="Times New Roman" w:hAnsi="Times New Roman" w:cs="Times New Roman"/>
          <w:b/>
          <w:bCs/>
          <w:sz w:val="24"/>
          <w:szCs w:val="24"/>
          <w:lang w:eastAsia="ru-RU"/>
        </w:rPr>
        <w:t>4.2.</w:t>
      </w:r>
      <w:r w:rsidRPr="00874C01">
        <w:rPr>
          <w:rFonts w:ascii="Times New Roman" w:eastAsia="Times New Roman" w:hAnsi="Times New Roman" w:cs="Times New Roman"/>
          <w:bCs/>
          <w:sz w:val="24"/>
          <w:szCs w:val="24"/>
          <w:lang w:eastAsia="ru-RU"/>
        </w:rPr>
        <w:t xml:space="preserve"> </w:t>
      </w:r>
      <w:r w:rsidRPr="009A5BBF">
        <w:rPr>
          <w:rFonts w:ascii="Times New Roman" w:eastAsia="Times New Roman" w:hAnsi="Times New Roman" w:cs="Times New Roman"/>
          <w:b/>
          <w:bCs/>
          <w:i/>
          <w:sz w:val="24"/>
          <w:szCs w:val="24"/>
          <w:lang w:eastAsia="ru-RU"/>
        </w:rPr>
        <w:t>Срок оказания услуг:</w:t>
      </w:r>
      <w:r w:rsidRPr="00874C01">
        <w:rPr>
          <w:rFonts w:ascii="Times New Roman" w:eastAsia="Times New Roman" w:hAnsi="Times New Roman" w:cs="Times New Roman"/>
          <w:bCs/>
          <w:sz w:val="24"/>
          <w:szCs w:val="24"/>
          <w:lang w:eastAsia="ru-RU"/>
        </w:rPr>
        <w:t xml:space="preserve"> в течение </w:t>
      </w:r>
      <w:r w:rsidR="00657427" w:rsidRPr="00874C01">
        <w:rPr>
          <w:rFonts w:ascii="Times New Roman" w:eastAsia="Times New Roman" w:hAnsi="Times New Roman" w:cs="Times New Roman"/>
          <w:bCs/>
          <w:sz w:val="24"/>
          <w:szCs w:val="24"/>
          <w:lang w:eastAsia="ru-RU"/>
        </w:rPr>
        <w:t>12</w:t>
      </w:r>
      <w:r w:rsidRPr="00874C01">
        <w:rPr>
          <w:rFonts w:ascii="Times New Roman" w:eastAsia="Times New Roman" w:hAnsi="Times New Roman" w:cs="Times New Roman"/>
          <w:bCs/>
          <w:sz w:val="24"/>
          <w:szCs w:val="24"/>
          <w:lang w:eastAsia="ru-RU"/>
        </w:rPr>
        <w:t xml:space="preserve"> (</w:t>
      </w:r>
      <w:r w:rsidR="00657427" w:rsidRPr="00874C01">
        <w:rPr>
          <w:rFonts w:ascii="Times New Roman" w:eastAsia="Times New Roman" w:hAnsi="Times New Roman" w:cs="Times New Roman"/>
          <w:bCs/>
          <w:sz w:val="24"/>
          <w:szCs w:val="24"/>
          <w:lang w:eastAsia="ru-RU"/>
        </w:rPr>
        <w:t>двенадцать</w:t>
      </w:r>
      <w:r w:rsidRPr="00874C01">
        <w:rPr>
          <w:rFonts w:ascii="Times New Roman" w:eastAsia="Times New Roman" w:hAnsi="Times New Roman" w:cs="Times New Roman"/>
          <w:bCs/>
          <w:sz w:val="24"/>
          <w:szCs w:val="24"/>
          <w:lang w:eastAsia="ru-RU"/>
        </w:rPr>
        <w:t>) месяцев с даты начала оказания услуг.</w:t>
      </w:r>
    </w:p>
    <w:p w14:paraId="792E95EA" w14:textId="2C59F7EA" w:rsidR="00B10AD7" w:rsidRPr="00874C01" w:rsidRDefault="009A5BBF" w:rsidP="00B10AD7">
      <w:pPr>
        <w:tabs>
          <w:tab w:val="left" w:pos="567"/>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4.</w:t>
      </w:r>
      <w:r w:rsidR="00234FA3" w:rsidRPr="00234FA3">
        <w:rPr>
          <w:rFonts w:ascii="Times New Roman" w:eastAsia="Times New Roman" w:hAnsi="Times New Roman" w:cs="Times New Roman"/>
          <w:b/>
          <w:bCs/>
          <w:sz w:val="24"/>
          <w:szCs w:val="24"/>
          <w:lang w:eastAsia="ru-RU"/>
        </w:rPr>
        <w:t>3</w:t>
      </w:r>
      <w:r w:rsidR="00B10AD7" w:rsidRPr="000A4C6A">
        <w:rPr>
          <w:rFonts w:ascii="Times New Roman" w:eastAsia="Times New Roman" w:hAnsi="Times New Roman" w:cs="Times New Roman"/>
          <w:b/>
          <w:bCs/>
          <w:sz w:val="24"/>
          <w:szCs w:val="24"/>
          <w:lang w:eastAsia="ru-RU"/>
        </w:rPr>
        <w:t>.</w:t>
      </w:r>
      <w:r w:rsidR="00B10AD7" w:rsidRPr="00874C01">
        <w:rPr>
          <w:rFonts w:ascii="Times New Roman" w:eastAsia="Times New Roman" w:hAnsi="Times New Roman" w:cs="Times New Roman"/>
          <w:bCs/>
          <w:sz w:val="24"/>
          <w:szCs w:val="24"/>
          <w:lang w:eastAsia="ru-RU"/>
        </w:rPr>
        <w:t xml:space="preserve"> </w:t>
      </w:r>
      <w:r w:rsidR="00B10AD7" w:rsidRPr="009A5BBF">
        <w:rPr>
          <w:rFonts w:ascii="Times New Roman" w:eastAsia="Times New Roman" w:hAnsi="Times New Roman" w:cs="Times New Roman"/>
          <w:b/>
          <w:bCs/>
          <w:i/>
          <w:sz w:val="24"/>
          <w:szCs w:val="24"/>
          <w:lang w:eastAsia="ru-RU"/>
        </w:rPr>
        <w:t>Место оказания услуг:</w:t>
      </w:r>
      <w:r w:rsidR="00B10AD7" w:rsidRPr="00874C01">
        <w:rPr>
          <w:rFonts w:ascii="Times New Roman" w:eastAsia="Times New Roman" w:hAnsi="Times New Roman" w:cs="Times New Roman"/>
          <w:bCs/>
          <w:sz w:val="24"/>
          <w:szCs w:val="24"/>
          <w:lang w:eastAsia="ru-RU"/>
        </w:rPr>
        <w:t xml:space="preserve"> 143350, г. Москва, поселение Марушкинское, вблизи деревни Шарапово. </w:t>
      </w:r>
    </w:p>
    <w:p w14:paraId="0B3A2E78" w14:textId="667AEBED" w:rsidR="00B10AD7" w:rsidRPr="00874C01" w:rsidRDefault="00B10AD7" w:rsidP="000A4C6A">
      <w:pPr>
        <w:tabs>
          <w:tab w:val="left" w:pos="567"/>
        </w:tabs>
        <w:spacing w:after="0" w:line="240" w:lineRule="auto"/>
        <w:jc w:val="both"/>
        <w:rPr>
          <w:rFonts w:ascii="Times New Roman" w:eastAsia="Times New Roman" w:hAnsi="Times New Roman" w:cs="Times New Roman"/>
          <w:bCs/>
          <w:sz w:val="24"/>
          <w:szCs w:val="24"/>
          <w:lang w:eastAsia="ru-RU"/>
        </w:rPr>
      </w:pPr>
      <w:r w:rsidRPr="000A4C6A">
        <w:rPr>
          <w:rFonts w:ascii="Times New Roman" w:eastAsia="Times New Roman" w:hAnsi="Times New Roman" w:cs="Times New Roman"/>
          <w:b/>
          <w:bCs/>
          <w:sz w:val="24"/>
          <w:szCs w:val="24"/>
          <w:lang w:eastAsia="ru-RU"/>
        </w:rPr>
        <w:t>4.</w:t>
      </w:r>
      <w:r w:rsidR="00234FA3" w:rsidRPr="00234FA3">
        <w:rPr>
          <w:rFonts w:ascii="Times New Roman" w:eastAsia="Times New Roman" w:hAnsi="Times New Roman" w:cs="Times New Roman"/>
          <w:b/>
          <w:bCs/>
          <w:sz w:val="24"/>
          <w:szCs w:val="24"/>
          <w:lang w:eastAsia="ru-RU"/>
        </w:rPr>
        <w:t>4</w:t>
      </w:r>
      <w:r w:rsidRPr="000A4C6A">
        <w:rPr>
          <w:rFonts w:ascii="Times New Roman" w:eastAsia="Times New Roman" w:hAnsi="Times New Roman" w:cs="Times New Roman"/>
          <w:b/>
          <w:bCs/>
          <w:sz w:val="24"/>
          <w:szCs w:val="24"/>
          <w:lang w:eastAsia="ru-RU"/>
        </w:rPr>
        <w:t>.</w:t>
      </w:r>
      <w:r w:rsidRPr="009A5BBF">
        <w:rPr>
          <w:rFonts w:ascii="Times New Roman" w:eastAsia="Times New Roman" w:hAnsi="Times New Roman" w:cs="Times New Roman"/>
          <w:b/>
          <w:bCs/>
          <w:sz w:val="24"/>
          <w:szCs w:val="24"/>
          <w:lang w:eastAsia="ru-RU"/>
        </w:rPr>
        <w:t xml:space="preserve"> </w:t>
      </w:r>
      <w:r w:rsidR="009A5BBF" w:rsidRPr="009A5BBF">
        <w:rPr>
          <w:rFonts w:ascii="Times New Roman" w:eastAsia="Times New Roman" w:hAnsi="Times New Roman" w:cs="Times New Roman"/>
          <w:b/>
          <w:bCs/>
          <w:i/>
          <w:sz w:val="24"/>
          <w:szCs w:val="24"/>
          <w:lang w:eastAsia="ru-RU"/>
        </w:rPr>
        <w:t>Характеристики и краткое описание Объекта:</w:t>
      </w:r>
      <w:r w:rsidR="000A4C6A">
        <w:rPr>
          <w:rFonts w:ascii="Times New Roman" w:eastAsia="Times New Roman" w:hAnsi="Times New Roman" w:cs="Times New Roman"/>
          <w:bCs/>
          <w:sz w:val="24"/>
          <w:szCs w:val="24"/>
          <w:lang w:eastAsia="ru-RU"/>
        </w:rPr>
        <w:tab/>
      </w:r>
      <w:r w:rsidRPr="00874C01">
        <w:rPr>
          <w:rFonts w:ascii="Times New Roman" w:eastAsia="Times New Roman" w:hAnsi="Times New Roman" w:cs="Times New Roman"/>
          <w:bCs/>
          <w:sz w:val="24"/>
          <w:szCs w:val="24"/>
          <w:lang w:eastAsia="ru-RU"/>
        </w:rPr>
        <w:t>Объект представляет собой 6 (шесть) одноэтажных административно-складских зданий с 5-ти этажной мезонинной частью и рампой шириной 12 м., отдельно стоящие сооружения блочно-модульного типа:</w:t>
      </w:r>
    </w:p>
    <w:p w14:paraId="521559D4" w14:textId="77777777" w:rsidR="00B10AD7" w:rsidRPr="00874C01" w:rsidRDefault="00B10AD7" w:rsidP="00B10AD7">
      <w:pPr>
        <w:tabs>
          <w:tab w:val="left" w:pos="567"/>
        </w:tabs>
        <w:spacing w:after="0" w:line="240" w:lineRule="auto"/>
        <w:jc w:val="both"/>
        <w:rPr>
          <w:rFonts w:ascii="Times New Roman" w:eastAsia="Times New Roman" w:hAnsi="Times New Roman" w:cs="Times New Roman"/>
          <w:bCs/>
          <w:sz w:val="24"/>
          <w:szCs w:val="24"/>
          <w:lang w:eastAsia="ru-RU"/>
        </w:rPr>
      </w:pPr>
    </w:p>
    <w:tbl>
      <w:tblPr>
        <w:tblStyle w:val="a8"/>
        <w:tblW w:w="5000" w:type="pct"/>
        <w:tblInd w:w="-5" w:type="dxa"/>
        <w:tblLayout w:type="fixed"/>
        <w:tblLook w:val="04A0" w:firstRow="1" w:lastRow="0" w:firstColumn="1" w:lastColumn="0" w:noHBand="0" w:noVBand="1"/>
      </w:tblPr>
      <w:tblGrid>
        <w:gridCol w:w="544"/>
        <w:gridCol w:w="3275"/>
        <w:gridCol w:w="2101"/>
        <w:gridCol w:w="2280"/>
        <w:gridCol w:w="1711"/>
      </w:tblGrid>
      <w:tr w:rsidR="00B10E9D" w:rsidRPr="000A4BB3" w14:paraId="1FB2B36B" w14:textId="77777777" w:rsidTr="000A4BB3">
        <w:tc>
          <w:tcPr>
            <w:tcW w:w="275" w:type="pct"/>
            <w:vAlign w:val="center"/>
          </w:tcPr>
          <w:p w14:paraId="1824089D" w14:textId="77777777" w:rsidR="00B10E9D" w:rsidRPr="000A4BB3" w:rsidRDefault="00B10E9D" w:rsidP="00DC6BAA">
            <w:pPr>
              <w:tabs>
                <w:tab w:val="left" w:pos="567"/>
              </w:tabs>
              <w:spacing w:after="200"/>
              <w:contextualSpacing/>
              <w:jc w:val="center"/>
              <w:rPr>
                <w:b/>
                <w:bCs/>
                <w:sz w:val="24"/>
                <w:szCs w:val="24"/>
              </w:rPr>
            </w:pPr>
            <w:r w:rsidRPr="000A4BB3">
              <w:rPr>
                <w:b/>
                <w:bCs/>
                <w:sz w:val="24"/>
                <w:szCs w:val="24"/>
              </w:rPr>
              <w:t>№</w:t>
            </w:r>
          </w:p>
          <w:p w14:paraId="396B2668" w14:textId="77777777" w:rsidR="00B10E9D" w:rsidRPr="000A4BB3" w:rsidRDefault="00B10E9D" w:rsidP="00DC6BAA">
            <w:pPr>
              <w:tabs>
                <w:tab w:val="left" w:pos="567"/>
              </w:tabs>
              <w:spacing w:after="200"/>
              <w:contextualSpacing/>
              <w:jc w:val="center"/>
              <w:rPr>
                <w:b/>
                <w:bCs/>
                <w:sz w:val="24"/>
                <w:szCs w:val="24"/>
              </w:rPr>
            </w:pPr>
            <w:r w:rsidRPr="000A4BB3">
              <w:rPr>
                <w:b/>
                <w:bCs/>
                <w:sz w:val="24"/>
                <w:szCs w:val="24"/>
              </w:rPr>
              <w:t>п/п</w:t>
            </w:r>
          </w:p>
        </w:tc>
        <w:tc>
          <w:tcPr>
            <w:tcW w:w="1652" w:type="pct"/>
            <w:vAlign w:val="center"/>
          </w:tcPr>
          <w:p w14:paraId="5EAD4689" w14:textId="77777777" w:rsidR="00B10E9D" w:rsidRPr="000A4BB3" w:rsidRDefault="000A4BB3" w:rsidP="000A4BB3">
            <w:pPr>
              <w:tabs>
                <w:tab w:val="left" w:pos="567"/>
              </w:tabs>
              <w:spacing w:after="200"/>
              <w:contextualSpacing/>
              <w:jc w:val="center"/>
              <w:rPr>
                <w:b/>
                <w:bCs/>
                <w:sz w:val="24"/>
                <w:szCs w:val="24"/>
              </w:rPr>
            </w:pPr>
            <w:r w:rsidRPr="000A4BB3">
              <w:rPr>
                <w:b/>
                <w:bCs/>
                <w:sz w:val="24"/>
                <w:szCs w:val="24"/>
              </w:rPr>
              <w:t>Наименование зданий, сооружений</w:t>
            </w:r>
          </w:p>
        </w:tc>
        <w:tc>
          <w:tcPr>
            <w:tcW w:w="1060" w:type="pct"/>
            <w:vAlign w:val="center"/>
          </w:tcPr>
          <w:p w14:paraId="3877DF0B" w14:textId="77777777" w:rsidR="00B10E9D" w:rsidRPr="000A4BB3" w:rsidRDefault="00B10E9D" w:rsidP="00DC6BAA">
            <w:pPr>
              <w:tabs>
                <w:tab w:val="left" w:pos="567"/>
              </w:tabs>
              <w:spacing w:after="200"/>
              <w:contextualSpacing/>
              <w:jc w:val="center"/>
              <w:rPr>
                <w:b/>
                <w:bCs/>
                <w:sz w:val="24"/>
                <w:szCs w:val="24"/>
              </w:rPr>
            </w:pPr>
            <w:r w:rsidRPr="000A4BB3">
              <w:rPr>
                <w:b/>
                <w:bCs/>
                <w:sz w:val="24"/>
                <w:szCs w:val="24"/>
              </w:rPr>
              <w:t>Инвентарный №</w:t>
            </w:r>
          </w:p>
        </w:tc>
        <w:tc>
          <w:tcPr>
            <w:tcW w:w="1150" w:type="pct"/>
            <w:vAlign w:val="center"/>
          </w:tcPr>
          <w:p w14:paraId="69B48AB3" w14:textId="77777777" w:rsidR="00B10E9D" w:rsidRPr="000A4BB3" w:rsidRDefault="00B10E9D" w:rsidP="000A4BB3">
            <w:pPr>
              <w:tabs>
                <w:tab w:val="left" w:pos="567"/>
              </w:tabs>
              <w:spacing w:after="200"/>
              <w:contextualSpacing/>
              <w:jc w:val="center"/>
              <w:rPr>
                <w:b/>
                <w:bCs/>
                <w:sz w:val="24"/>
                <w:szCs w:val="24"/>
              </w:rPr>
            </w:pPr>
            <w:r w:rsidRPr="000A4BB3">
              <w:rPr>
                <w:b/>
                <w:bCs/>
                <w:sz w:val="24"/>
                <w:szCs w:val="24"/>
              </w:rPr>
              <w:t xml:space="preserve">Кадастровый </w:t>
            </w:r>
            <w:r w:rsidR="000A4BB3" w:rsidRPr="000A4BB3">
              <w:rPr>
                <w:b/>
                <w:bCs/>
                <w:sz w:val="24"/>
                <w:szCs w:val="24"/>
              </w:rPr>
              <w:t>№</w:t>
            </w:r>
          </w:p>
        </w:tc>
        <w:tc>
          <w:tcPr>
            <w:tcW w:w="863" w:type="pct"/>
            <w:vAlign w:val="center"/>
          </w:tcPr>
          <w:p w14:paraId="4E39EFD6" w14:textId="77777777" w:rsidR="00B10E9D" w:rsidRPr="000A4BB3" w:rsidRDefault="00B10E9D" w:rsidP="00DC6BAA">
            <w:pPr>
              <w:tabs>
                <w:tab w:val="left" w:pos="567"/>
              </w:tabs>
              <w:spacing w:after="200"/>
              <w:contextualSpacing/>
              <w:jc w:val="center"/>
              <w:rPr>
                <w:b/>
                <w:bCs/>
                <w:sz w:val="24"/>
                <w:szCs w:val="24"/>
                <w:vertAlign w:val="superscript"/>
              </w:rPr>
            </w:pPr>
            <w:r w:rsidRPr="000A4BB3">
              <w:rPr>
                <w:b/>
                <w:bCs/>
                <w:sz w:val="24"/>
                <w:szCs w:val="24"/>
              </w:rPr>
              <w:t>Параметры объекта</w:t>
            </w:r>
          </w:p>
        </w:tc>
      </w:tr>
      <w:tr w:rsidR="00B10E9D" w:rsidRPr="000A4BB3" w14:paraId="1B75DDC9" w14:textId="77777777" w:rsidTr="000A4BB3">
        <w:tc>
          <w:tcPr>
            <w:tcW w:w="275" w:type="pct"/>
          </w:tcPr>
          <w:p w14:paraId="2599DF12" w14:textId="77777777" w:rsidR="00B10E9D" w:rsidRPr="000A4BB3" w:rsidRDefault="00B10E9D" w:rsidP="00DC6BAA">
            <w:pPr>
              <w:tabs>
                <w:tab w:val="left" w:pos="567"/>
              </w:tabs>
              <w:spacing w:after="200"/>
              <w:contextualSpacing/>
              <w:jc w:val="center"/>
              <w:rPr>
                <w:b/>
                <w:bCs/>
                <w:sz w:val="24"/>
                <w:szCs w:val="24"/>
              </w:rPr>
            </w:pPr>
            <w:r w:rsidRPr="000A4BB3">
              <w:rPr>
                <w:b/>
                <w:bCs/>
                <w:sz w:val="24"/>
                <w:szCs w:val="24"/>
              </w:rPr>
              <w:t>1</w:t>
            </w:r>
          </w:p>
        </w:tc>
        <w:tc>
          <w:tcPr>
            <w:tcW w:w="1652" w:type="pct"/>
          </w:tcPr>
          <w:p w14:paraId="1B0F8F28" w14:textId="77777777" w:rsidR="00B10E9D" w:rsidRPr="000A4BB3" w:rsidRDefault="00B10E9D" w:rsidP="00DC6BAA">
            <w:pPr>
              <w:tabs>
                <w:tab w:val="left" w:pos="567"/>
              </w:tabs>
              <w:spacing w:after="200"/>
              <w:contextualSpacing/>
              <w:jc w:val="center"/>
              <w:rPr>
                <w:b/>
                <w:bCs/>
                <w:sz w:val="24"/>
                <w:szCs w:val="24"/>
              </w:rPr>
            </w:pPr>
            <w:r w:rsidRPr="000A4BB3">
              <w:rPr>
                <w:b/>
                <w:bCs/>
                <w:sz w:val="24"/>
                <w:szCs w:val="24"/>
              </w:rPr>
              <w:t>2</w:t>
            </w:r>
          </w:p>
        </w:tc>
        <w:tc>
          <w:tcPr>
            <w:tcW w:w="1060" w:type="pct"/>
          </w:tcPr>
          <w:p w14:paraId="3EF3AE4C" w14:textId="77777777" w:rsidR="00B10E9D" w:rsidRPr="000A4BB3" w:rsidRDefault="00B10E9D" w:rsidP="00DC6BAA">
            <w:pPr>
              <w:tabs>
                <w:tab w:val="left" w:pos="567"/>
              </w:tabs>
              <w:spacing w:after="200"/>
              <w:contextualSpacing/>
              <w:jc w:val="center"/>
              <w:rPr>
                <w:b/>
                <w:bCs/>
                <w:sz w:val="24"/>
                <w:szCs w:val="24"/>
              </w:rPr>
            </w:pPr>
            <w:r w:rsidRPr="000A4BB3">
              <w:rPr>
                <w:b/>
                <w:bCs/>
                <w:sz w:val="24"/>
                <w:szCs w:val="24"/>
              </w:rPr>
              <w:t>3</w:t>
            </w:r>
          </w:p>
        </w:tc>
        <w:tc>
          <w:tcPr>
            <w:tcW w:w="1150" w:type="pct"/>
          </w:tcPr>
          <w:p w14:paraId="25727F5D" w14:textId="77777777" w:rsidR="00B10E9D" w:rsidRPr="000A4BB3" w:rsidRDefault="00B10E9D" w:rsidP="00DC6BAA">
            <w:pPr>
              <w:tabs>
                <w:tab w:val="left" w:pos="567"/>
              </w:tabs>
              <w:spacing w:after="200"/>
              <w:contextualSpacing/>
              <w:jc w:val="center"/>
              <w:rPr>
                <w:b/>
                <w:bCs/>
                <w:sz w:val="24"/>
                <w:szCs w:val="24"/>
              </w:rPr>
            </w:pPr>
            <w:r w:rsidRPr="000A4BB3">
              <w:rPr>
                <w:b/>
                <w:bCs/>
                <w:sz w:val="24"/>
                <w:szCs w:val="24"/>
              </w:rPr>
              <w:t>4</w:t>
            </w:r>
          </w:p>
        </w:tc>
        <w:tc>
          <w:tcPr>
            <w:tcW w:w="863" w:type="pct"/>
          </w:tcPr>
          <w:p w14:paraId="348CDFE3" w14:textId="77777777" w:rsidR="00B10E9D" w:rsidRPr="000A4BB3" w:rsidRDefault="00B10E9D" w:rsidP="00DC6BAA">
            <w:pPr>
              <w:tabs>
                <w:tab w:val="left" w:pos="567"/>
              </w:tabs>
              <w:spacing w:after="200"/>
              <w:contextualSpacing/>
              <w:jc w:val="center"/>
              <w:rPr>
                <w:b/>
                <w:bCs/>
                <w:sz w:val="24"/>
                <w:szCs w:val="24"/>
              </w:rPr>
            </w:pPr>
            <w:r w:rsidRPr="000A4BB3">
              <w:rPr>
                <w:b/>
                <w:bCs/>
                <w:sz w:val="24"/>
                <w:szCs w:val="24"/>
              </w:rPr>
              <w:t>5</w:t>
            </w:r>
          </w:p>
        </w:tc>
      </w:tr>
      <w:tr w:rsidR="00B10E9D" w:rsidRPr="000A4BB3" w14:paraId="5841FB6B" w14:textId="77777777" w:rsidTr="000A4BB3">
        <w:tc>
          <w:tcPr>
            <w:tcW w:w="275" w:type="pct"/>
          </w:tcPr>
          <w:p w14:paraId="13CA2517" w14:textId="77777777" w:rsidR="00B10E9D" w:rsidRPr="000A4BB3" w:rsidRDefault="00B10E9D" w:rsidP="00DC6BAA">
            <w:pPr>
              <w:tabs>
                <w:tab w:val="left" w:pos="567"/>
              </w:tabs>
              <w:ind w:left="-108"/>
              <w:jc w:val="center"/>
              <w:rPr>
                <w:bCs/>
                <w:sz w:val="24"/>
                <w:szCs w:val="24"/>
              </w:rPr>
            </w:pPr>
            <w:r w:rsidRPr="000A4BB3">
              <w:rPr>
                <w:bCs/>
                <w:sz w:val="24"/>
                <w:szCs w:val="24"/>
              </w:rPr>
              <w:t>1</w:t>
            </w:r>
          </w:p>
        </w:tc>
        <w:tc>
          <w:tcPr>
            <w:tcW w:w="1652" w:type="pct"/>
          </w:tcPr>
          <w:p w14:paraId="4CFD9841" w14:textId="77777777" w:rsidR="00B10E9D" w:rsidRPr="000A4BB3" w:rsidRDefault="00B10E9D" w:rsidP="00DC6BAA">
            <w:pPr>
              <w:tabs>
                <w:tab w:val="left" w:pos="567"/>
              </w:tabs>
              <w:spacing w:after="200"/>
              <w:contextualSpacing/>
              <w:rPr>
                <w:bCs/>
                <w:sz w:val="24"/>
                <w:szCs w:val="24"/>
              </w:rPr>
            </w:pPr>
            <w:r w:rsidRPr="000A4BB3">
              <w:rPr>
                <w:bCs/>
                <w:sz w:val="24"/>
                <w:szCs w:val="24"/>
              </w:rPr>
              <w:t xml:space="preserve">Административно-складское здание №1 </w:t>
            </w:r>
          </w:p>
        </w:tc>
        <w:tc>
          <w:tcPr>
            <w:tcW w:w="1060" w:type="pct"/>
          </w:tcPr>
          <w:p w14:paraId="37C6D898"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№000035980</w:t>
            </w:r>
          </w:p>
        </w:tc>
        <w:tc>
          <w:tcPr>
            <w:tcW w:w="1150" w:type="pct"/>
          </w:tcPr>
          <w:p w14:paraId="62701708"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77:18:0171003:472</w:t>
            </w:r>
          </w:p>
        </w:tc>
        <w:tc>
          <w:tcPr>
            <w:tcW w:w="863" w:type="pct"/>
          </w:tcPr>
          <w:p w14:paraId="0130899E"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12614,30 м²</w:t>
            </w:r>
          </w:p>
          <w:p w14:paraId="3E1C219B"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V-</w:t>
            </w:r>
            <w:r w:rsidRPr="000A4BB3">
              <w:rPr>
                <w:bCs/>
                <w:sz w:val="24"/>
                <w:szCs w:val="24"/>
              </w:rPr>
              <w:t>149386 м³</w:t>
            </w:r>
          </w:p>
        </w:tc>
      </w:tr>
      <w:tr w:rsidR="00B10E9D" w:rsidRPr="000A4BB3" w14:paraId="2B4B4EEC" w14:textId="77777777" w:rsidTr="000A4BB3">
        <w:tc>
          <w:tcPr>
            <w:tcW w:w="275" w:type="pct"/>
          </w:tcPr>
          <w:p w14:paraId="76572171" w14:textId="77777777" w:rsidR="00B10E9D" w:rsidRPr="000A4BB3" w:rsidRDefault="00B10E9D" w:rsidP="00DC6BAA">
            <w:pPr>
              <w:tabs>
                <w:tab w:val="left" w:pos="567"/>
              </w:tabs>
              <w:ind w:left="-108"/>
              <w:jc w:val="center"/>
              <w:rPr>
                <w:bCs/>
                <w:sz w:val="24"/>
                <w:szCs w:val="24"/>
              </w:rPr>
            </w:pPr>
            <w:r w:rsidRPr="000A4BB3">
              <w:rPr>
                <w:bCs/>
                <w:sz w:val="24"/>
                <w:szCs w:val="24"/>
              </w:rPr>
              <w:t>2</w:t>
            </w:r>
          </w:p>
        </w:tc>
        <w:tc>
          <w:tcPr>
            <w:tcW w:w="1652" w:type="pct"/>
          </w:tcPr>
          <w:p w14:paraId="07AAE9A2" w14:textId="77777777" w:rsidR="00B10E9D" w:rsidRPr="000A4BB3" w:rsidRDefault="00B10E9D" w:rsidP="00DC6BAA">
            <w:pPr>
              <w:tabs>
                <w:tab w:val="left" w:pos="567"/>
              </w:tabs>
              <w:spacing w:after="200"/>
              <w:contextualSpacing/>
              <w:rPr>
                <w:bCs/>
                <w:sz w:val="24"/>
                <w:szCs w:val="24"/>
              </w:rPr>
            </w:pPr>
            <w:r w:rsidRPr="000A4BB3">
              <w:rPr>
                <w:bCs/>
                <w:sz w:val="24"/>
                <w:szCs w:val="24"/>
              </w:rPr>
              <w:t xml:space="preserve">Административно-складское здание №2 </w:t>
            </w:r>
          </w:p>
        </w:tc>
        <w:tc>
          <w:tcPr>
            <w:tcW w:w="1060" w:type="pct"/>
          </w:tcPr>
          <w:p w14:paraId="42D1AFD0"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№000035981</w:t>
            </w:r>
          </w:p>
        </w:tc>
        <w:tc>
          <w:tcPr>
            <w:tcW w:w="1150" w:type="pct"/>
          </w:tcPr>
          <w:p w14:paraId="01528EBD"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77:18:0171003:464</w:t>
            </w:r>
          </w:p>
        </w:tc>
        <w:tc>
          <w:tcPr>
            <w:tcW w:w="863" w:type="pct"/>
          </w:tcPr>
          <w:p w14:paraId="573AA9C6"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12614,20 м²</w:t>
            </w:r>
          </w:p>
          <w:p w14:paraId="008FE4DB"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V-</w:t>
            </w:r>
            <w:r w:rsidRPr="000A4BB3">
              <w:rPr>
                <w:bCs/>
                <w:sz w:val="24"/>
                <w:szCs w:val="24"/>
              </w:rPr>
              <w:t>149386 м³</w:t>
            </w:r>
          </w:p>
        </w:tc>
      </w:tr>
      <w:tr w:rsidR="00B10E9D" w:rsidRPr="000A4BB3" w14:paraId="240335D0" w14:textId="77777777" w:rsidTr="000A4BB3">
        <w:tc>
          <w:tcPr>
            <w:tcW w:w="275" w:type="pct"/>
          </w:tcPr>
          <w:p w14:paraId="031F7168" w14:textId="77777777" w:rsidR="00B10E9D" w:rsidRPr="000A4BB3" w:rsidRDefault="00B10E9D" w:rsidP="00DC6BAA">
            <w:pPr>
              <w:tabs>
                <w:tab w:val="left" w:pos="567"/>
              </w:tabs>
              <w:ind w:left="-108"/>
              <w:jc w:val="center"/>
              <w:rPr>
                <w:bCs/>
                <w:sz w:val="24"/>
                <w:szCs w:val="24"/>
              </w:rPr>
            </w:pPr>
            <w:r w:rsidRPr="000A4BB3">
              <w:rPr>
                <w:bCs/>
                <w:sz w:val="24"/>
                <w:szCs w:val="24"/>
              </w:rPr>
              <w:t>3</w:t>
            </w:r>
          </w:p>
        </w:tc>
        <w:tc>
          <w:tcPr>
            <w:tcW w:w="1652" w:type="pct"/>
          </w:tcPr>
          <w:p w14:paraId="684E4E33" w14:textId="77777777" w:rsidR="00B10E9D" w:rsidRPr="000A4BB3" w:rsidRDefault="00B10E9D" w:rsidP="00DC6BAA">
            <w:pPr>
              <w:tabs>
                <w:tab w:val="left" w:pos="567"/>
              </w:tabs>
              <w:spacing w:after="200"/>
              <w:contextualSpacing/>
              <w:rPr>
                <w:bCs/>
                <w:sz w:val="24"/>
                <w:szCs w:val="24"/>
              </w:rPr>
            </w:pPr>
            <w:r w:rsidRPr="000A4BB3">
              <w:rPr>
                <w:bCs/>
                <w:sz w:val="24"/>
                <w:szCs w:val="24"/>
              </w:rPr>
              <w:t xml:space="preserve">Административно-складское здание №3 </w:t>
            </w:r>
          </w:p>
        </w:tc>
        <w:tc>
          <w:tcPr>
            <w:tcW w:w="1060" w:type="pct"/>
          </w:tcPr>
          <w:p w14:paraId="1F1AF18E"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№000035982</w:t>
            </w:r>
          </w:p>
        </w:tc>
        <w:tc>
          <w:tcPr>
            <w:tcW w:w="1150" w:type="pct"/>
          </w:tcPr>
          <w:p w14:paraId="67B1A069"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77:18:0171003:465</w:t>
            </w:r>
          </w:p>
        </w:tc>
        <w:tc>
          <w:tcPr>
            <w:tcW w:w="863" w:type="pct"/>
          </w:tcPr>
          <w:p w14:paraId="2463D575"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10885,10 м²</w:t>
            </w:r>
          </w:p>
          <w:p w14:paraId="25009FE7"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V-</w:t>
            </w:r>
            <w:r w:rsidRPr="000A4BB3">
              <w:rPr>
                <w:bCs/>
                <w:sz w:val="24"/>
                <w:szCs w:val="24"/>
              </w:rPr>
              <w:t>125485 м³</w:t>
            </w:r>
          </w:p>
        </w:tc>
      </w:tr>
      <w:tr w:rsidR="00B10E9D" w:rsidRPr="000A4BB3" w14:paraId="664B4865" w14:textId="77777777" w:rsidTr="000A4BB3">
        <w:tc>
          <w:tcPr>
            <w:tcW w:w="275" w:type="pct"/>
          </w:tcPr>
          <w:p w14:paraId="2A343EB0" w14:textId="77777777" w:rsidR="00B10E9D" w:rsidRPr="000A4BB3" w:rsidRDefault="00B10E9D" w:rsidP="00DC6BAA">
            <w:pPr>
              <w:tabs>
                <w:tab w:val="left" w:pos="567"/>
              </w:tabs>
              <w:ind w:left="-108"/>
              <w:jc w:val="center"/>
              <w:rPr>
                <w:bCs/>
                <w:sz w:val="24"/>
                <w:szCs w:val="24"/>
              </w:rPr>
            </w:pPr>
            <w:r w:rsidRPr="000A4BB3">
              <w:rPr>
                <w:bCs/>
                <w:sz w:val="24"/>
                <w:szCs w:val="24"/>
              </w:rPr>
              <w:t>4</w:t>
            </w:r>
          </w:p>
        </w:tc>
        <w:tc>
          <w:tcPr>
            <w:tcW w:w="1652" w:type="pct"/>
          </w:tcPr>
          <w:p w14:paraId="31559C69" w14:textId="77777777" w:rsidR="00B10E9D" w:rsidRPr="000A4BB3" w:rsidRDefault="00B10E9D" w:rsidP="009A5BBF">
            <w:pPr>
              <w:widowControl w:val="0"/>
              <w:tabs>
                <w:tab w:val="left" w:pos="475"/>
              </w:tabs>
              <w:autoSpaceDE w:val="0"/>
              <w:autoSpaceDN w:val="0"/>
              <w:adjustRightInd w:val="0"/>
              <w:rPr>
                <w:sz w:val="24"/>
                <w:szCs w:val="24"/>
              </w:rPr>
            </w:pPr>
            <w:r w:rsidRPr="000A4BB3">
              <w:rPr>
                <w:sz w:val="24"/>
                <w:szCs w:val="24"/>
              </w:rPr>
              <w:t xml:space="preserve">Административно-складское здание №4 </w:t>
            </w:r>
          </w:p>
        </w:tc>
        <w:tc>
          <w:tcPr>
            <w:tcW w:w="1060" w:type="pct"/>
          </w:tcPr>
          <w:p w14:paraId="3C5E4402"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№000035983</w:t>
            </w:r>
          </w:p>
        </w:tc>
        <w:tc>
          <w:tcPr>
            <w:tcW w:w="1150" w:type="pct"/>
          </w:tcPr>
          <w:p w14:paraId="0763CEBB"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77:18:0171003:466</w:t>
            </w:r>
          </w:p>
        </w:tc>
        <w:tc>
          <w:tcPr>
            <w:tcW w:w="863" w:type="pct"/>
          </w:tcPr>
          <w:p w14:paraId="1AFE92C9"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9164,50м²</w:t>
            </w:r>
          </w:p>
          <w:p w14:paraId="3351DAFF"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V-</w:t>
            </w:r>
            <w:r w:rsidRPr="000A4BB3">
              <w:rPr>
                <w:bCs/>
                <w:sz w:val="24"/>
                <w:szCs w:val="24"/>
              </w:rPr>
              <w:t>100104 м³</w:t>
            </w:r>
          </w:p>
        </w:tc>
      </w:tr>
      <w:tr w:rsidR="00B10E9D" w:rsidRPr="000A4BB3" w14:paraId="68798435" w14:textId="77777777" w:rsidTr="000A4BB3">
        <w:tc>
          <w:tcPr>
            <w:tcW w:w="275" w:type="pct"/>
          </w:tcPr>
          <w:p w14:paraId="712529C6" w14:textId="77777777" w:rsidR="00B10E9D" w:rsidRPr="000A4BB3" w:rsidRDefault="00B10E9D" w:rsidP="00DC6BAA">
            <w:pPr>
              <w:tabs>
                <w:tab w:val="left" w:pos="567"/>
              </w:tabs>
              <w:ind w:left="-108"/>
              <w:jc w:val="center"/>
              <w:rPr>
                <w:bCs/>
                <w:sz w:val="24"/>
                <w:szCs w:val="24"/>
              </w:rPr>
            </w:pPr>
            <w:r w:rsidRPr="000A4BB3">
              <w:rPr>
                <w:bCs/>
                <w:sz w:val="24"/>
                <w:szCs w:val="24"/>
              </w:rPr>
              <w:t>5</w:t>
            </w:r>
          </w:p>
        </w:tc>
        <w:tc>
          <w:tcPr>
            <w:tcW w:w="1652" w:type="pct"/>
          </w:tcPr>
          <w:p w14:paraId="39C07E07" w14:textId="77777777" w:rsidR="00B10E9D" w:rsidRPr="000A4BB3" w:rsidRDefault="00B10E9D" w:rsidP="00DC6BAA">
            <w:pPr>
              <w:tabs>
                <w:tab w:val="left" w:pos="567"/>
              </w:tabs>
              <w:spacing w:after="200"/>
              <w:contextualSpacing/>
              <w:rPr>
                <w:bCs/>
                <w:sz w:val="24"/>
                <w:szCs w:val="24"/>
              </w:rPr>
            </w:pPr>
            <w:r w:rsidRPr="000A4BB3">
              <w:rPr>
                <w:bCs/>
                <w:sz w:val="24"/>
                <w:szCs w:val="24"/>
              </w:rPr>
              <w:t xml:space="preserve">Административно-складское здание №5 </w:t>
            </w:r>
          </w:p>
        </w:tc>
        <w:tc>
          <w:tcPr>
            <w:tcW w:w="1060" w:type="pct"/>
          </w:tcPr>
          <w:p w14:paraId="28AF9801"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№000035984</w:t>
            </w:r>
          </w:p>
        </w:tc>
        <w:tc>
          <w:tcPr>
            <w:tcW w:w="1150" w:type="pct"/>
          </w:tcPr>
          <w:p w14:paraId="73672072"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77:18:0171003:471</w:t>
            </w:r>
          </w:p>
        </w:tc>
        <w:tc>
          <w:tcPr>
            <w:tcW w:w="863" w:type="pct"/>
          </w:tcPr>
          <w:p w14:paraId="5654BD8F"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8344,60 м²</w:t>
            </w:r>
          </w:p>
          <w:p w14:paraId="0BF8F271"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V-</w:t>
            </w:r>
            <w:r w:rsidRPr="000A4BB3">
              <w:rPr>
                <w:bCs/>
                <w:sz w:val="24"/>
                <w:szCs w:val="24"/>
              </w:rPr>
              <w:t>90863 м³</w:t>
            </w:r>
          </w:p>
        </w:tc>
      </w:tr>
      <w:tr w:rsidR="00B10E9D" w:rsidRPr="000A4BB3" w14:paraId="44FD42E3" w14:textId="77777777" w:rsidTr="000A4BB3">
        <w:tc>
          <w:tcPr>
            <w:tcW w:w="275" w:type="pct"/>
          </w:tcPr>
          <w:p w14:paraId="18D1D713" w14:textId="77777777" w:rsidR="00B10E9D" w:rsidRPr="000A4BB3" w:rsidRDefault="00B10E9D" w:rsidP="00DC6BAA">
            <w:pPr>
              <w:tabs>
                <w:tab w:val="left" w:pos="567"/>
              </w:tabs>
              <w:ind w:left="-108"/>
              <w:jc w:val="center"/>
              <w:rPr>
                <w:bCs/>
                <w:sz w:val="24"/>
                <w:szCs w:val="24"/>
              </w:rPr>
            </w:pPr>
            <w:r w:rsidRPr="000A4BB3">
              <w:rPr>
                <w:bCs/>
                <w:sz w:val="24"/>
                <w:szCs w:val="24"/>
              </w:rPr>
              <w:t>6</w:t>
            </w:r>
          </w:p>
        </w:tc>
        <w:tc>
          <w:tcPr>
            <w:tcW w:w="1652" w:type="pct"/>
          </w:tcPr>
          <w:p w14:paraId="4534A402" w14:textId="77777777" w:rsidR="00B10E9D" w:rsidRPr="000A4BB3" w:rsidRDefault="00B10E9D" w:rsidP="00DC6BAA">
            <w:pPr>
              <w:tabs>
                <w:tab w:val="left" w:pos="567"/>
              </w:tabs>
              <w:spacing w:after="200"/>
              <w:contextualSpacing/>
              <w:rPr>
                <w:bCs/>
                <w:sz w:val="24"/>
                <w:szCs w:val="24"/>
              </w:rPr>
            </w:pPr>
            <w:r w:rsidRPr="000A4BB3">
              <w:rPr>
                <w:bCs/>
                <w:sz w:val="24"/>
                <w:szCs w:val="24"/>
              </w:rPr>
              <w:t xml:space="preserve">Административно-складское здание №6 </w:t>
            </w:r>
          </w:p>
        </w:tc>
        <w:tc>
          <w:tcPr>
            <w:tcW w:w="1060" w:type="pct"/>
          </w:tcPr>
          <w:p w14:paraId="0F84ABBC"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№000035985</w:t>
            </w:r>
          </w:p>
        </w:tc>
        <w:tc>
          <w:tcPr>
            <w:tcW w:w="1150" w:type="pct"/>
          </w:tcPr>
          <w:p w14:paraId="6FBCF7F4"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77:18:0170403:11</w:t>
            </w:r>
          </w:p>
        </w:tc>
        <w:tc>
          <w:tcPr>
            <w:tcW w:w="863" w:type="pct"/>
          </w:tcPr>
          <w:p w14:paraId="3F812F5F"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11508,30 м²</w:t>
            </w:r>
          </w:p>
          <w:p w14:paraId="5A03205C"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V-</w:t>
            </w:r>
            <w:r w:rsidRPr="000A4BB3">
              <w:rPr>
                <w:bCs/>
                <w:sz w:val="24"/>
                <w:szCs w:val="24"/>
              </w:rPr>
              <w:t>120980 м³</w:t>
            </w:r>
          </w:p>
        </w:tc>
      </w:tr>
      <w:tr w:rsidR="00B10E9D" w:rsidRPr="000A4BB3" w14:paraId="0FA9FE4A" w14:textId="77777777" w:rsidTr="000A4BB3">
        <w:tc>
          <w:tcPr>
            <w:tcW w:w="275" w:type="pct"/>
          </w:tcPr>
          <w:p w14:paraId="42FBD3A9" w14:textId="77777777" w:rsidR="00B10E9D" w:rsidRPr="000A4BB3" w:rsidRDefault="00B10E9D" w:rsidP="00DC6BAA">
            <w:pPr>
              <w:tabs>
                <w:tab w:val="left" w:pos="567"/>
              </w:tabs>
              <w:ind w:left="-108"/>
              <w:jc w:val="center"/>
              <w:rPr>
                <w:bCs/>
                <w:sz w:val="24"/>
                <w:szCs w:val="24"/>
              </w:rPr>
            </w:pPr>
            <w:r w:rsidRPr="000A4BB3">
              <w:rPr>
                <w:bCs/>
                <w:sz w:val="24"/>
                <w:szCs w:val="24"/>
              </w:rPr>
              <w:t>7</w:t>
            </w:r>
          </w:p>
        </w:tc>
        <w:tc>
          <w:tcPr>
            <w:tcW w:w="1652" w:type="pct"/>
          </w:tcPr>
          <w:p w14:paraId="51F3C206" w14:textId="77777777" w:rsidR="00B10E9D" w:rsidRPr="000A4BB3" w:rsidRDefault="00B10E9D" w:rsidP="00DC6BAA">
            <w:pPr>
              <w:tabs>
                <w:tab w:val="left" w:pos="567"/>
              </w:tabs>
              <w:spacing w:after="200"/>
              <w:contextualSpacing/>
              <w:rPr>
                <w:bCs/>
                <w:sz w:val="24"/>
                <w:szCs w:val="24"/>
              </w:rPr>
            </w:pPr>
            <w:r w:rsidRPr="000A4BB3">
              <w:rPr>
                <w:sz w:val="24"/>
                <w:szCs w:val="24"/>
              </w:rPr>
              <w:t>Здание котельной</w:t>
            </w:r>
          </w:p>
        </w:tc>
        <w:tc>
          <w:tcPr>
            <w:tcW w:w="1060" w:type="pct"/>
          </w:tcPr>
          <w:p w14:paraId="0F6752E6"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№000035986</w:t>
            </w:r>
          </w:p>
        </w:tc>
        <w:tc>
          <w:tcPr>
            <w:tcW w:w="1150" w:type="pct"/>
          </w:tcPr>
          <w:p w14:paraId="09E3F88E"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77:22:0020134:95</w:t>
            </w:r>
          </w:p>
        </w:tc>
        <w:tc>
          <w:tcPr>
            <w:tcW w:w="863" w:type="pct"/>
          </w:tcPr>
          <w:p w14:paraId="09C31F81"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286,10 м²</w:t>
            </w:r>
          </w:p>
          <w:p w14:paraId="1D9C4905"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V-</w:t>
            </w:r>
            <w:r w:rsidRPr="000A4BB3">
              <w:rPr>
                <w:bCs/>
                <w:sz w:val="24"/>
                <w:szCs w:val="24"/>
              </w:rPr>
              <w:t>1278 м³</w:t>
            </w:r>
          </w:p>
        </w:tc>
      </w:tr>
      <w:tr w:rsidR="00B10E9D" w:rsidRPr="000A4BB3" w14:paraId="33E6BA68" w14:textId="77777777" w:rsidTr="000A4BB3">
        <w:trPr>
          <w:trHeight w:val="621"/>
        </w:trPr>
        <w:tc>
          <w:tcPr>
            <w:tcW w:w="275" w:type="pct"/>
          </w:tcPr>
          <w:p w14:paraId="078D1C93" w14:textId="77777777" w:rsidR="00B10E9D" w:rsidRPr="000A4BB3" w:rsidRDefault="00B10E9D" w:rsidP="00DC6BAA">
            <w:pPr>
              <w:tabs>
                <w:tab w:val="left" w:pos="567"/>
              </w:tabs>
              <w:ind w:left="-108"/>
              <w:jc w:val="center"/>
              <w:rPr>
                <w:bCs/>
                <w:sz w:val="24"/>
                <w:szCs w:val="24"/>
              </w:rPr>
            </w:pPr>
            <w:r w:rsidRPr="000A4BB3">
              <w:rPr>
                <w:bCs/>
                <w:sz w:val="24"/>
                <w:szCs w:val="24"/>
              </w:rPr>
              <w:t>8</w:t>
            </w:r>
          </w:p>
        </w:tc>
        <w:tc>
          <w:tcPr>
            <w:tcW w:w="1652" w:type="pct"/>
          </w:tcPr>
          <w:p w14:paraId="4B8DF603" w14:textId="77777777" w:rsidR="00B10E9D" w:rsidRPr="000A4BB3" w:rsidRDefault="00B10E9D" w:rsidP="00DC6BAA">
            <w:pPr>
              <w:tabs>
                <w:tab w:val="left" w:pos="567"/>
              </w:tabs>
              <w:spacing w:after="200"/>
              <w:contextualSpacing/>
              <w:rPr>
                <w:bCs/>
                <w:sz w:val="24"/>
                <w:szCs w:val="24"/>
              </w:rPr>
            </w:pPr>
            <w:r w:rsidRPr="000A4BB3">
              <w:rPr>
                <w:bCs/>
                <w:sz w:val="24"/>
                <w:szCs w:val="24"/>
              </w:rPr>
              <w:t>Здание водозаборного узла со скважиной</w:t>
            </w:r>
          </w:p>
        </w:tc>
        <w:tc>
          <w:tcPr>
            <w:tcW w:w="1060" w:type="pct"/>
          </w:tcPr>
          <w:p w14:paraId="2023BD4A"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№000035977</w:t>
            </w:r>
          </w:p>
        </w:tc>
        <w:tc>
          <w:tcPr>
            <w:tcW w:w="1150" w:type="pct"/>
          </w:tcPr>
          <w:p w14:paraId="16217E73"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77:22:0020134:94</w:t>
            </w:r>
          </w:p>
        </w:tc>
        <w:tc>
          <w:tcPr>
            <w:tcW w:w="863" w:type="pct"/>
          </w:tcPr>
          <w:p w14:paraId="1DFCCEF5"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21,80 м²</w:t>
            </w:r>
          </w:p>
          <w:p w14:paraId="069C43EE"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V-</w:t>
            </w:r>
            <w:r w:rsidRPr="000A4BB3">
              <w:rPr>
                <w:bCs/>
                <w:sz w:val="24"/>
                <w:szCs w:val="24"/>
              </w:rPr>
              <w:t>87,2 м³</w:t>
            </w:r>
          </w:p>
        </w:tc>
      </w:tr>
      <w:tr w:rsidR="00B10E9D" w:rsidRPr="000A4BB3" w14:paraId="1D2B647B" w14:textId="77777777" w:rsidTr="000A4BB3">
        <w:trPr>
          <w:trHeight w:val="559"/>
        </w:trPr>
        <w:tc>
          <w:tcPr>
            <w:tcW w:w="275" w:type="pct"/>
          </w:tcPr>
          <w:p w14:paraId="358A036B" w14:textId="77777777" w:rsidR="00B10E9D" w:rsidRPr="000A4BB3" w:rsidRDefault="00B10E9D" w:rsidP="00DC6BAA">
            <w:pPr>
              <w:tabs>
                <w:tab w:val="left" w:pos="567"/>
              </w:tabs>
              <w:ind w:left="-108"/>
              <w:jc w:val="center"/>
              <w:rPr>
                <w:bCs/>
                <w:color w:val="FF0000"/>
                <w:sz w:val="24"/>
                <w:szCs w:val="24"/>
              </w:rPr>
            </w:pPr>
            <w:r w:rsidRPr="000A4BB3">
              <w:rPr>
                <w:bCs/>
                <w:sz w:val="24"/>
                <w:szCs w:val="24"/>
              </w:rPr>
              <w:t>9</w:t>
            </w:r>
          </w:p>
        </w:tc>
        <w:tc>
          <w:tcPr>
            <w:tcW w:w="1652" w:type="pct"/>
          </w:tcPr>
          <w:p w14:paraId="0AB1FF55" w14:textId="77777777" w:rsidR="00B10E9D" w:rsidRPr="000A4BB3" w:rsidRDefault="00B10E9D" w:rsidP="00DC6BAA">
            <w:pPr>
              <w:tabs>
                <w:tab w:val="left" w:pos="567"/>
              </w:tabs>
              <w:spacing w:after="200"/>
              <w:contextualSpacing/>
              <w:rPr>
                <w:bCs/>
                <w:color w:val="FF0000"/>
                <w:sz w:val="24"/>
                <w:szCs w:val="24"/>
              </w:rPr>
            </w:pPr>
            <w:r w:rsidRPr="000A4BB3">
              <w:rPr>
                <w:bCs/>
                <w:sz w:val="24"/>
                <w:szCs w:val="24"/>
              </w:rPr>
              <w:t xml:space="preserve">Очистные сооружения дождевых стоков </w:t>
            </w:r>
          </w:p>
        </w:tc>
        <w:tc>
          <w:tcPr>
            <w:tcW w:w="1060" w:type="pct"/>
          </w:tcPr>
          <w:p w14:paraId="699D2316" w14:textId="77777777" w:rsidR="00B10E9D" w:rsidRPr="000A4BB3" w:rsidRDefault="00B10E9D" w:rsidP="00DC6BAA">
            <w:pPr>
              <w:tabs>
                <w:tab w:val="left" w:pos="567"/>
              </w:tabs>
              <w:spacing w:after="200"/>
              <w:contextualSpacing/>
              <w:jc w:val="center"/>
              <w:rPr>
                <w:color w:val="FF0000"/>
                <w:sz w:val="24"/>
                <w:szCs w:val="24"/>
              </w:rPr>
            </w:pPr>
            <w:r w:rsidRPr="000A4BB3">
              <w:rPr>
                <w:bCs/>
                <w:sz w:val="24"/>
                <w:szCs w:val="24"/>
              </w:rPr>
              <w:t>№000035995</w:t>
            </w:r>
          </w:p>
        </w:tc>
        <w:tc>
          <w:tcPr>
            <w:tcW w:w="1150" w:type="pct"/>
          </w:tcPr>
          <w:p w14:paraId="4C580092" w14:textId="77777777" w:rsidR="00B10E9D" w:rsidRPr="000A4BB3" w:rsidRDefault="00B10E9D" w:rsidP="00DC6BAA">
            <w:pPr>
              <w:tabs>
                <w:tab w:val="left" w:pos="567"/>
              </w:tabs>
              <w:spacing w:after="200"/>
              <w:contextualSpacing/>
              <w:jc w:val="center"/>
              <w:rPr>
                <w:bCs/>
                <w:color w:val="FF0000"/>
                <w:sz w:val="24"/>
                <w:szCs w:val="24"/>
              </w:rPr>
            </w:pPr>
            <w:r w:rsidRPr="000A4BB3">
              <w:rPr>
                <w:bCs/>
                <w:sz w:val="24"/>
                <w:szCs w:val="24"/>
              </w:rPr>
              <w:t>77:22:0020134:93</w:t>
            </w:r>
          </w:p>
        </w:tc>
        <w:tc>
          <w:tcPr>
            <w:tcW w:w="863" w:type="pct"/>
          </w:tcPr>
          <w:p w14:paraId="671ACB5C"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23,1 м²</w:t>
            </w:r>
          </w:p>
          <w:p w14:paraId="09F87EF6" w14:textId="77777777" w:rsidR="00B10E9D" w:rsidRPr="000A4BB3" w:rsidRDefault="00B10E9D" w:rsidP="00DC6BAA">
            <w:pPr>
              <w:tabs>
                <w:tab w:val="left" w:pos="567"/>
              </w:tabs>
              <w:spacing w:after="200"/>
              <w:contextualSpacing/>
              <w:rPr>
                <w:bCs/>
                <w:color w:val="FF0000"/>
                <w:sz w:val="24"/>
                <w:szCs w:val="24"/>
              </w:rPr>
            </w:pPr>
            <w:r w:rsidRPr="000A4BB3">
              <w:rPr>
                <w:bCs/>
                <w:sz w:val="24"/>
                <w:szCs w:val="24"/>
                <w:lang w:val="en-US"/>
              </w:rPr>
              <w:t>V-</w:t>
            </w:r>
            <w:r w:rsidRPr="000A4BB3">
              <w:rPr>
                <w:bCs/>
                <w:sz w:val="24"/>
                <w:szCs w:val="24"/>
              </w:rPr>
              <w:t>69,3 м³</w:t>
            </w:r>
          </w:p>
        </w:tc>
      </w:tr>
      <w:tr w:rsidR="00B10E9D" w:rsidRPr="000A4BB3" w14:paraId="2557599D" w14:textId="77777777" w:rsidTr="000A4BB3">
        <w:tc>
          <w:tcPr>
            <w:tcW w:w="275" w:type="pct"/>
          </w:tcPr>
          <w:p w14:paraId="24BA969B" w14:textId="77777777" w:rsidR="00B10E9D" w:rsidRPr="000A4BB3" w:rsidRDefault="00B10E9D" w:rsidP="00DC6BAA">
            <w:pPr>
              <w:tabs>
                <w:tab w:val="left" w:pos="567"/>
              </w:tabs>
              <w:ind w:left="-108"/>
              <w:jc w:val="center"/>
              <w:rPr>
                <w:bCs/>
                <w:color w:val="FF0000"/>
                <w:sz w:val="24"/>
                <w:szCs w:val="24"/>
              </w:rPr>
            </w:pPr>
            <w:r w:rsidRPr="000A4BB3">
              <w:rPr>
                <w:bCs/>
                <w:sz w:val="24"/>
                <w:szCs w:val="24"/>
              </w:rPr>
              <w:t>10</w:t>
            </w:r>
          </w:p>
        </w:tc>
        <w:tc>
          <w:tcPr>
            <w:tcW w:w="1652" w:type="pct"/>
          </w:tcPr>
          <w:p w14:paraId="25307C92" w14:textId="77777777" w:rsidR="00B10E9D" w:rsidRPr="000A4BB3" w:rsidRDefault="00B10E9D" w:rsidP="00DC6BAA">
            <w:pPr>
              <w:tabs>
                <w:tab w:val="left" w:pos="567"/>
              </w:tabs>
              <w:spacing w:after="200"/>
              <w:contextualSpacing/>
              <w:rPr>
                <w:bCs/>
                <w:color w:val="FF0000"/>
                <w:sz w:val="24"/>
                <w:szCs w:val="24"/>
              </w:rPr>
            </w:pPr>
            <w:r w:rsidRPr="000A4BB3">
              <w:rPr>
                <w:bCs/>
                <w:sz w:val="24"/>
                <w:szCs w:val="24"/>
              </w:rPr>
              <w:t xml:space="preserve">Очистные сооружения хозяйственно-бытовых стоков </w:t>
            </w:r>
          </w:p>
        </w:tc>
        <w:tc>
          <w:tcPr>
            <w:tcW w:w="1060" w:type="pct"/>
          </w:tcPr>
          <w:p w14:paraId="5027B2B9" w14:textId="77777777" w:rsidR="00B43596" w:rsidRDefault="00B43596" w:rsidP="00DC6BAA">
            <w:pPr>
              <w:tabs>
                <w:tab w:val="left" w:pos="567"/>
              </w:tabs>
              <w:spacing w:after="200"/>
              <w:contextualSpacing/>
              <w:jc w:val="center"/>
              <w:rPr>
                <w:bCs/>
                <w:sz w:val="24"/>
                <w:szCs w:val="24"/>
              </w:rPr>
            </w:pPr>
          </w:p>
          <w:p w14:paraId="1E003A34"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№000035988</w:t>
            </w:r>
          </w:p>
          <w:p w14:paraId="09C58BF3" w14:textId="77777777" w:rsidR="00B10E9D" w:rsidRPr="000A4BB3" w:rsidRDefault="00B10E9D" w:rsidP="00DC6BAA">
            <w:pPr>
              <w:tabs>
                <w:tab w:val="left" w:pos="567"/>
              </w:tabs>
              <w:spacing w:after="200"/>
              <w:contextualSpacing/>
              <w:jc w:val="center"/>
              <w:rPr>
                <w:color w:val="FF0000"/>
                <w:sz w:val="24"/>
                <w:szCs w:val="24"/>
              </w:rPr>
            </w:pPr>
          </w:p>
        </w:tc>
        <w:tc>
          <w:tcPr>
            <w:tcW w:w="1150" w:type="pct"/>
          </w:tcPr>
          <w:p w14:paraId="7A969F72" w14:textId="77777777" w:rsidR="00B43596" w:rsidRDefault="00B43596" w:rsidP="00DC6BAA">
            <w:pPr>
              <w:tabs>
                <w:tab w:val="left" w:pos="567"/>
              </w:tabs>
              <w:spacing w:after="200"/>
              <w:contextualSpacing/>
              <w:jc w:val="center"/>
              <w:rPr>
                <w:bCs/>
                <w:sz w:val="24"/>
                <w:szCs w:val="24"/>
              </w:rPr>
            </w:pPr>
          </w:p>
          <w:p w14:paraId="7F6FE520" w14:textId="77777777" w:rsidR="00B10E9D" w:rsidRPr="000A4BB3" w:rsidRDefault="00B10E9D" w:rsidP="00DC6BAA">
            <w:pPr>
              <w:tabs>
                <w:tab w:val="left" w:pos="567"/>
              </w:tabs>
              <w:spacing w:after="200"/>
              <w:contextualSpacing/>
              <w:jc w:val="center"/>
              <w:rPr>
                <w:bCs/>
                <w:color w:val="FF0000"/>
                <w:sz w:val="24"/>
                <w:szCs w:val="24"/>
              </w:rPr>
            </w:pPr>
            <w:r w:rsidRPr="000A4BB3">
              <w:rPr>
                <w:bCs/>
                <w:sz w:val="24"/>
                <w:szCs w:val="24"/>
              </w:rPr>
              <w:t>77:22:0020134:92</w:t>
            </w:r>
          </w:p>
        </w:tc>
        <w:tc>
          <w:tcPr>
            <w:tcW w:w="863" w:type="pct"/>
          </w:tcPr>
          <w:p w14:paraId="02B601A0" w14:textId="77777777" w:rsidR="00B43596" w:rsidRDefault="00B43596" w:rsidP="00DC6BAA">
            <w:pPr>
              <w:tabs>
                <w:tab w:val="left" w:pos="567"/>
              </w:tabs>
              <w:spacing w:after="200"/>
              <w:contextualSpacing/>
              <w:rPr>
                <w:bCs/>
                <w:sz w:val="24"/>
                <w:szCs w:val="24"/>
                <w:lang w:val="en-US"/>
              </w:rPr>
            </w:pPr>
          </w:p>
          <w:p w14:paraId="1B691A7D"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372,7м²</w:t>
            </w:r>
          </w:p>
          <w:p w14:paraId="2A29EC34" w14:textId="77777777" w:rsidR="00B10E9D" w:rsidRPr="000A4BB3" w:rsidRDefault="00B10E9D" w:rsidP="00DC6BAA">
            <w:pPr>
              <w:tabs>
                <w:tab w:val="left" w:pos="567"/>
              </w:tabs>
              <w:spacing w:after="200"/>
              <w:contextualSpacing/>
              <w:rPr>
                <w:bCs/>
                <w:color w:val="FF0000"/>
                <w:sz w:val="24"/>
                <w:szCs w:val="24"/>
              </w:rPr>
            </w:pPr>
            <w:r w:rsidRPr="000A4BB3">
              <w:rPr>
                <w:bCs/>
                <w:sz w:val="24"/>
                <w:szCs w:val="24"/>
                <w:lang w:val="en-US"/>
              </w:rPr>
              <w:t>V-</w:t>
            </w:r>
            <w:r w:rsidRPr="000A4BB3">
              <w:rPr>
                <w:bCs/>
                <w:sz w:val="24"/>
                <w:szCs w:val="24"/>
              </w:rPr>
              <w:t>1118,1 м³</w:t>
            </w:r>
          </w:p>
        </w:tc>
      </w:tr>
      <w:tr w:rsidR="00B10E9D" w:rsidRPr="000A4BB3" w14:paraId="56A3A633" w14:textId="77777777" w:rsidTr="000A4BB3">
        <w:tc>
          <w:tcPr>
            <w:tcW w:w="275" w:type="pct"/>
          </w:tcPr>
          <w:p w14:paraId="2315A3E5" w14:textId="77777777" w:rsidR="00B10E9D" w:rsidRPr="000A4BB3" w:rsidRDefault="00B10E9D" w:rsidP="00DC6BAA">
            <w:pPr>
              <w:tabs>
                <w:tab w:val="left" w:pos="567"/>
              </w:tabs>
              <w:ind w:left="-108"/>
              <w:jc w:val="center"/>
              <w:rPr>
                <w:bCs/>
                <w:color w:val="FF0000"/>
                <w:sz w:val="24"/>
                <w:szCs w:val="24"/>
              </w:rPr>
            </w:pPr>
            <w:r w:rsidRPr="000A4BB3">
              <w:rPr>
                <w:bCs/>
                <w:sz w:val="24"/>
                <w:szCs w:val="24"/>
              </w:rPr>
              <w:t>11</w:t>
            </w:r>
          </w:p>
        </w:tc>
        <w:tc>
          <w:tcPr>
            <w:tcW w:w="1652" w:type="pct"/>
          </w:tcPr>
          <w:p w14:paraId="103D4317" w14:textId="77777777" w:rsidR="00B10E9D" w:rsidRPr="000A4BB3" w:rsidRDefault="00B10E9D" w:rsidP="00DC6BAA">
            <w:pPr>
              <w:tabs>
                <w:tab w:val="left" w:pos="567"/>
              </w:tabs>
              <w:spacing w:after="200"/>
              <w:contextualSpacing/>
              <w:rPr>
                <w:bCs/>
                <w:color w:val="FF0000"/>
                <w:sz w:val="24"/>
                <w:szCs w:val="24"/>
              </w:rPr>
            </w:pPr>
            <w:r w:rsidRPr="000A4BB3">
              <w:rPr>
                <w:sz w:val="24"/>
                <w:szCs w:val="24"/>
              </w:rPr>
              <w:t>Здание контрольно-пропускного пункта №3</w:t>
            </w:r>
          </w:p>
        </w:tc>
        <w:tc>
          <w:tcPr>
            <w:tcW w:w="1060" w:type="pct"/>
          </w:tcPr>
          <w:p w14:paraId="194373FE" w14:textId="77777777" w:rsidR="00B10E9D" w:rsidRPr="000A4BB3" w:rsidRDefault="00B10E9D" w:rsidP="00DC6BAA">
            <w:pPr>
              <w:tabs>
                <w:tab w:val="left" w:pos="567"/>
              </w:tabs>
              <w:spacing w:after="200"/>
              <w:contextualSpacing/>
              <w:jc w:val="center"/>
              <w:rPr>
                <w:color w:val="FF0000"/>
                <w:sz w:val="24"/>
                <w:szCs w:val="24"/>
              </w:rPr>
            </w:pPr>
            <w:r w:rsidRPr="000A4BB3">
              <w:rPr>
                <w:sz w:val="24"/>
                <w:szCs w:val="24"/>
              </w:rPr>
              <w:t>№000035994</w:t>
            </w:r>
          </w:p>
        </w:tc>
        <w:tc>
          <w:tcPr>
            <w:tcW w:w="1150" w:type="pct"/>
          </w:tcPr>
          <w:p w14:paraId="4BC59850" w14:textId="77777777" w:rsidR="00B10E9D" w:rsidRPr="000A4BB3" w:rsidRDefault="00B10E9D" w:rsidP="00DC6BAA">
            <w:pPr>
              <w:tabs>
                <w:tab w:val="left" w:pos="567"/>
              </w:tabs>
              <w:spacing w:after="200"/>
              <w:contextualSpacing/>
              <w:jc w:val="center"/>
              <w:rPr>
                <w:bCs/>
                <w:color w:val="FF0000"/>
                <w:sz w:val="24"/>
                <w:szCs w:val="24"/>
              </w:rPr>
            </w:pPr>
            <w:r w:rsidRPr="000A4BB3">
              <w:rPr>
                <w:bCs/>
                <w:sz w:val="24"/>
                <w:szCs w:val="24"/>
              </w:rPr>
              <w:t>77:22:0020134:80</w:t>
            </w:r>
          </w:p>
        </w:tc>
        <w:tc>
          <w:tcPr>
            <w:tcW w:w="863" w:type="pct"/>
          </w:tcPr>
          <w:p w14:paraId="76710203"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30 м²</w:t>
            </w:r>
          </w:p>
          <w:p w14:paraId="68671BD5" w14:textId="77777777" w:rsidR="00B10E9D" w:rsidRPr="000A4BB3" w:rsidRDefault="00B10E9D" w:rsidP="00DC6BAA">
            <w:pPr>
              <w:tabs>
                <w:tab w:val="left" w:pos="567"/>
              </w:tabs>
              <w:spacing w:after="200"/>
              <w:contextualSpacing/>
              <w:rPr>
                <w:bCs/>
                <w:color w:val="FF0000"/>
                <w:sz w:val="24"/>
                <w:szCs w:val="24"/>
              </w:rPr>
            </w:pPr>
            <w:r w:rsidRPr="000A4BB3">
              <w:rPr>
                <w:bCs/>
                <w:sz w:val="24"/>
                <w:szCs w:val="24"/>
                <w:lang w:val="en-US"/>
              </w:rPr>
              <w:t>V-</w:t>
            </w:r>
            <w:r w:rsidRPr="000A4BB3">
              <w:rPr>
                <w:bCs/>
                <w:sz w:val="24"/>
                <w:szCs w:val="24"/>
              </w:rPr>
              <w:t>90 м³</w:t>
            </w:r>
          </w:p>
        </w:tc>
      </w:tr>
      <w:tr w:rsidR="00B10E9D" w:rsidRPr="000A4BB3" w14:paraId="62CABB8B" w14:textId="77777777" w:rsidTr="000A4BB3">
        <w:trPr>
          <w:trHeight w:val="519"/>
        </w:trPr>
        <w:tc>
          <w:tcPr>
            <w:tcW w:w="275" w:type="pct"/>
          </w:tcPr>
          <w:p w14:paraId="5F2BDAFA" w14:textId="77777777" w:rsidR="00B10E9D" w:rsidRPr="000A4BB3" w:rsidRDefault="00B10E9D" w:rsidP="00DC6BAA">
            <w:pPr>
              <w:tabs>
                <w:tab w:val="left" w:pos="567"/>
              </w:tabs>
              <w:ind w:left="-108"/>
              <w:jc w:val="center"/>
              <w:rPr>
                <w:bCs/>
                <w:color w:val="FF0000"/>
                <w:sz w:val="24"/>
                <w:szCs w:val="24"/>
              </w:rPr>
            </w:pPr>
            <w:r w:rsidRPr="000A4BB3">
              <w:rPr>
                <w:bCs/>
                <w:sz w:val="24"/>
                <w:szCs w:val="24"/>
              </w:rPr>
              <w:t>12</w:t>
            </w:r>
          </w:p>
        </w:tc>
        <w:tc>
          <w:tcPr>
            <w:tcW w:w="1652" w:type="pct"/>
          </w:tcPr>
          <w:p w14:paraId="307C8A9A" w14:textId="77777777" w:rsidR="00A07B9D" w:rsidRPr="000A4BB3" w:rsidRDefault="00B10E9D" w:rsidP="00A07B9D">
            <w:pPr>
              <w:tabs>
                <w:tab w:val="left" w:pos="567"/>
              </w:tabs>
              <w:spacing w:after="200"/>
              <w:contextualSpacing/>
              <w:rPr>
                <w:bCs/>
                <w:color w:val="FF0000"/>
                <w:sz w:val="24"/>
                <w:szCs w:val="24"/>
              </w:rPr>
            </w:pPr>
            <w:r w:rsidRPr="000A4BB3">
              <w:rPr>
                <w:sz w:val="24"/>
                <w:szCs w:val="24"/>
              </w:rPr>
              <w:t>Здание трансформаторной подстанции № 1418</w:t>
            </w:r>
          </w:p>
        </w:tc>
        <w:tc>
          <w:tcPr>
            <w:tcW w:w="1060" w:type="pct"/>
          </w:tcPr>
          <w:p w14:paraId="34DE115C" w14:textId="77777777" w:rsidR="00A07B9D" w:rsidRPr="000A4BB3" w:rsidRDefault="0017662D" w:rsidP="0017662D">
            <w:pPr>
              <w:tabs>
                <w:tab w:val="left" w:pos="567"/>
              </w:tabs>
              <w:spacing w:after="200"/>
              <w:contextualSpacing/>
              <w:jc w:val="center"/>
              <w:rPr>
                <w:bCs/>
                <w:sz w:val="24"/>
                <w:szCs w:val="24"/>
              </w:rPr>
            </w:pPr>
            <w:r w:rsidRPr="000A4BB3">
              <w:rPr>
                <w:bCs/>
                <w:sz w:val="24"/>
                <w:szCs w:val="24"/>
              </w:rPr>
              <w:t>№000035978</w:t>
            </w:r>
          </w:p>
        </w:tc>
        <w:tc>
          <w:tcPr>
            <w:tcW w:w="1150" w:type="pct"/>
          </w:tcPr>
          <w:p w14:paraId="464CC0FA" w14:textId="77777777" w:rsidR="00B10E9D" w:rsidRPr="000A4BB3" w:rsidRDefault="00B10E9D" w:rsidP="00DC6BAA">
            <w:pPr>
              <w:tabs>
                <w:tab w:val="left" w:pos="567"/>
              </w:tabs>
              <w:spacing w:after="200"/>
              <w:contextualSpacing/>
              <w:jc w:val="center"/>
              <w:rPr>
                <w:bCs/>
                <w:color w:val="FF0000"/>
                <w:sz w:val="24"/>
                <w:szCs w:val="24"/>
              </w:rPr>
            </w:pPr>
            <w:r w:rsidRPr="000A4BB3">
              <w:rPr>
                <w:bCs/>
                <w:sz w:val="24"/>
                <w:szCs w:val="24"/>
              </w:rPr>
              <w:t>77:22:0020134:96</w:t>
            </w:r>
          </w:p>
        </w:tc>
        <w:tc>
          <w:tcPr>
            <w:tcW w:w="863" w:type="pct"/>
          </w:tcPr>
          <w:p w14:paraId="09940666" w14:textId="77777777" w:rsidR="00B10E9D" w:rsidRPr="000A4BB3" w:rsidRDefault="00B10E9D" w:rsidP="00DC6BAA">
            <w:pPr>
              <w:tabs>
                <w:tab w:val="left" w:pos="567"/>
              </w:tabs>
              <w:spacing w:after="200"/>
              <w:contextualSpacing/>
              <w:rPr>
                <w:bCs/>
                <w:sz w:val="24"/>
                <w:szCs w:val="24"/>
              </w:rPr>
            </w:pPr>
            <w:r w:rsidRPr="000A4BB3">
              <w:rPr>
                <w:bCs/>
                <w:sz w:val="24"/>
                <w:szCs w:val="24"/>
                <w:lang w:val="en-US"/>
              </w:rPr>
              <w:t>S-</w:t>
            </w:r>
            <w:r w:rsidRPr="000A4BB3">
              <w:rPr>
                <w:bCs/>
                <w:sz w:val="24"/>
                <w:szCs w:val="24"/>
              </w:rPr>
              <w:t>17,70 м²</w:t>
            </w:r>
          </w:p>
          <w:p w14:paraId="0EC626CA" w14:textId="77777777" w:rsidR="00A07B9D" w:rsidRPr="000A4BB3" w:rsidRDefault="00B10E9D" w:rsidP="0017662D">
            <w:pPr>
              <w:tabs>
                <w:tab w:val="left" w:pos="567"/>
              </w:tabs>
              <w:spacing w:after="200"/>
              <w:contextualSpacing/>
              <w:rPr>
                <w:bCs/>
                <w:color w:val="FF0000"/>
                <w:sz w:val="24"/>
                <w:szCs w:val="24"/>
              </w:rPr>
            </w:pPr>
            <w:r w:rsidRPr="000A4BB3">
              <w:rPr>
                <w:bCs/>
                <w:sz w:val="24"/>
                <w:szCs w:val="24"/>
                <w:lang w:val="en-US"/>
              </w:rPr>
              <w:t>V-</w:t>
            </w:r>
            <w:r w:rsidRPr="000A4BB3">
              <w:rPr>
                <w:bCs/>
                <w:sz w:val="24"/>
                <w:szCs w:val="24"/>
              </w:rPr>
              <w:t>53,1 м³</w:t>
            </w:r>
          </w:p>
        </w:tc>
      </w:tr>
      <w:tr w:rsidR="0017662D" w:rsidRPr="000A4BB3" w14:paraId="6BB16210" w14:textId="77777777" w:rsidTr="000A4BB3">
        <w:trPr>
          <w:trHeight w:val="413"/>
        </w:trPr>
        <w:tc>
          <w:tcPr>
            <w:tcW w:w="275" w:type="pct"/>
          </w:tcPr>
          <w:p w14:paraId="1689AB20" w14:textId="77777777" w:rsidR="0017662D" w:rsidRPr="000A4BB3" w:rsidRDefault="0017662D" w:rsidP="00DC6BAA">
            <w:pPr>
              <w:tabs>
                <w:tab w:val="left" w:pos="567"/>
              </w:tabs>
              <w:ind w:left="-108"/>
              <w:jc w:val="center"/>
              <w:rPr>
                <w:bCs/>
                <w:sz w:val="24"/>
                <w:szCs w:val="24"/>
              </w:rPr>
            </w:pPr>
            <w:r w:rsidRPr="000A4BB3">
              <w:rPr>
                <w:bCs/>
                <w:sz w:val="24"/>
                <w:szCs w:val="24"/>
              </w:rPr>
              <w:t>13</w:t>
            </w:r>
          </w:p>
        </w:tc>
        <w:tc>
          <w:tcPr>
            <w:tcW w:w="1652" w:type="pct"/>
          </w:tcPr>
          <w:p w14:paraId="3A76A61E" w14:textId="77777777" w:rsidR="0017662D" w:rsidRPr="000A4BB3" w:rsidRDefault="0017662D" w:rsidP="00DC6BAA">
            <w:pPr>
              <w:tabs>
                <w:tab w:val="left" w:pos="567"/>
              </w:tabs>
              <w:spacing w:after="200"/>
              <w:contextualSpacing/>
              <w:rPr>
                <w:sz w:val="24"/>
                <w:szCs w:val="24"/>
              </w:rPr>
            </w:pPr>
            <w:r w:rsidRPr="000A4BB3">
              <w:rPr>
                <w:sz w:val="24"/>
                <w:szCs w:val="24"/>
              </w:rPr>
              <w:t>Здание трансформаторной подстанции № 1125</w:t>
            </w:r>
          </w:p>
        </w:tc>
        <w:tc>
          <w:tcPr>
            <w:tcW w:w="1060" w:type="pct"/>
          </w:tcPr>
          <w:p w14:paraId="74CFAF47" w14:textId="77777777" w:rsidR="0017662D" w:rsidRPr="000A4BB3" w:rsidRDefault="0017662D" w:rsidP="00DC6BAA">
            <w:pPr>
              <w:tabs>
                <w:tab w:val="left" w:pos="567"/>
              </w:tabs>
              <w:spacing w:after="200"/>
              <w:contextualSpacing/>
              <w:jc w:val="center"/>
              <w:rPr>
                <w:bCs/>
                <w:sz w:val="24"/>
                <w:szCs w:val="24"/>
              </w:rPr>
            </w:pPr>
            <w:r w:rsidRPr="000A4BB3">
              <w:rPr>
                <w:bCs/>
                <w:sz w:val="24"/>
                <w:szCs w:val="24"/>
              </w:rPr>
              <w:t>№8102200000020</w:t>
            </w:r>
          </w:p>
        </w:tc>
        <w:tc>
          <w:tcPr>
            <w:tcW w:w="1150" w:type="pct"/>
          </w:tcPr>
          <w:p w14:paraId="5E842396" w14:textId="77777777" w:rsidR="0017662D" w:rsidRPr="000A4BB3" w:rsidRDefault="0017662D" w:rsidP="00DC6BAA">
            <w:pPr>
              <w:tabs>
                <w:tab w:val="left" w:pos="567"/>
              </w:tabs>
              <w:spacing w:after="200"/>
              <w:contextualSpacing/>
              <w:jc w:val="center"/>
              <w:rPr>
                <w:bCs/>
                <w:sz w:val="24"/>
                <w:szCs w:val="24"/>
              </w:rPr>
            </w:pPr>
            <w:r w:rsidRPr="000A4BB3">
              <w:rPr>
                <w:bCs/>
                <w:sz w:val="24"/>
                <w:szCs w:val="24"/>
              </w:rPr>
              <w:t>77:22:0020134:96</w:t>
            </w:r>
          </w:p>
        </w:tc>
        <w:tc>
          <w:tcPr>
            <w:tcW w:w="863" w:type="pct"/>
          </w:tcPr>
          <w:p w14:paraId="0E5627CF" w14:textId="77777777" w:rsidR="0017662D" w:rsidRPr="000A4BB3" w:rsidRDefault="0017662D" w:rsidP="0017662D">
            <w:pPr>
              <w:tabs>
                <w:tab w:val="left" w:pos="567"/>
              </w:tabs>
              <w:spacing w:after="200"/>
              <w:contextualSpacing/>
              <w:rPr>
                <w:bCs/>
                <w:sz w:val="24"/>
                <w:szCs w:val="24"/>
                <w:vertAlign w:val="superscript"/>
              </w:rPr>
            </w:pPr>
            <w:r w:rsidRPr="000A4BB3">
              <w:rPr>
                <w:bCs/>
                <w:sz w:val="24"/>
                <w:szCs w:val="24"/>
                <w:lang w:val="en-US"/>
              </w:rPr>
              <w:t>S-</w:t>
            </w:r>
            <w:r w:rsidRPr="000A4BB3">
              <w:rPr>
                <w:bCs/>
                <w:sz w:val="24"/>
                <w:szCs w:val="24"/>
              </w:rPr>
              <w:t>54,27 м</w:t>
            </w:r>
            <w:r w:rsidRPr="000A4BB3">
              <w:rPr>
                <w:bCs/>
                <w:sz w:val="24"/>
                <w:szCs w:val="24"/>
                <w:vertAlign w:val="superscript"/>
              </w:rPr>
              <w:t>2</w:t>
            </w:r>
          </w:p>
          <w:p w14:paraId="1A41DC69" w14:textId="77777777" w:rsidR="0017662D" w:rsidRPr="000A4BB3" w:rsidRDefault="0017662D" w:rsidP="0017662D">
            <w:pPr>
              <w:tabs>
                <w:tab w:val="left" w:pos="567"/>
              </w:tabs>
              <w:spacing w:after="200"/>
              <w:contextualSpacing/>
              <w:rPr>
                <w:bCs/>
                <w:sz w:val="24"/>
                <w:szCs w:val="24"/>
                <w:lang w:val="en-US"/>
              </w:rPr>
            </w:pPr>
            <w:r w:rsidRPr="000A4BB3">
              <w:rPr>
                <w:bCs/>
                <w:sz w:val="24"/>
                <w:szCs w:val="24"/>
                <w:lang w:val="en-US"/>
              </w:rPr>
              <w:t>V-</w:t>
            </w:r>
            <w:r w:rsidRPr="000A4BB3">
              <w:rPr>
                <w:bCs/>
                <w:sz w:val="24"/>
                <w:szCs w:val="24"/>
              </w:rPr>
              <w:t>157,38 м</w:t>
            </w:r>
            <w:r w:rsidRPr="000A4BB3">
              <w:rPr>
                <w:bCs/>
                <w:sz w:val="24"/>
                <w:szCs w:val="24"/>
                <w:vertAlign w:val="superscript"/>
              </w:rPr>
              <w:t>3</w:t>
            </w:r>
          </w:p>
        </w:tc>
      </w:tr>
      <w:tr w:rsidR="00B10E9D" w:rsidRPr="000A4BB3" w14:paraId="7129B80E" w14:textId="77777777" w:rsidTr="000A4BB3">
        <w:tc>
          <w:tcPr>
            <w:tcW w:w="275" w:type="pct"/>
          </w:tcPr>
          <w:p w14:paraId="0F0BE951" w14:textId="77777777" w:rsidR="00B10E9D" w:rsidRPr="000A4BB3" w:rsidRDefault="00A07B9D" w:rsidP="0017662D">
            <w:pPr>
              <w:tabs>
                <w:tab w:val="left" w:pos="567"/>
              </w:tabs>
              <w:ind w:left="-108"/>
              <w:jc w:val="center"/>
              <w:rPr>
                <w:bCs/>
                <w:sz w:val="24"/>
                <w:szCs w:val="24"/>
              </w:rPr>
            </w:pPr>
            <w:r w:rsidRPr="000A4BB3">
              <w:rPr>
                <w:bCs/>
                <w:sz w:val="24"/>
                <w:szCs w:val="24"/>
              </w:rPr>
              <w:t>1</w:t>
            </w:r>
            <w:r w:rsidR="0017662D" w:rsidRPr="000A4BB3">
              <w:rPr>
                <w:bCs/>
                <w:sz w:val="24"/>
                <w:szCs w:val="24"/>
              </w:rPr>
              <w:t>4</w:t>
            </w:r>
          </w:p>
        </w:tc>
        <w:tc>
          <w:tcPr>
            <w:tcW w:w="1652" w:type="pct"/>
          </w:tcPr>
          <w:p w14:paraId="5702724F" w14:textId="77777777" w:rsidR="00B10E9D" w:rsidRPr="000A4BB3" w:rsidRDefault="00B10E9D" w:rsidP="00DC6BAA">
            <w:pPr>
              <w:tabs>
                <w:tab w:val="left" w:pos="567"/>
              </w:tabs>
              <w:spacing w:after="200"/>
              <w:contextualSpacing/>
              <w:rPr>
                <w:bCs/>
                <w:sz w:val="24"/>
                <w:szCs w:val="24"/>
              </w:rPr>
            </w:pPr>
            <w:r w:rsidRPr="000A4BB3">
              <w:rPr>
                <w:bCs/>
                <w:sz w:val="24"/>
                <w:szCs w:val="24"/>
              </w:rPr>
              <w:t xml:space="preserve">Наружное ограждение </w:t>
            </w:r>
          </w:p>
        </w:tc>
        <w:tc>
          <w:tcPr>
            <w:tcW w:w="1060" w:type="pct"/>
          </w:tcPr>
          <w:p w14:paraId="13E82F26" w14:textId="77777777" w:rsidR="00B10E9D" w:rsidRPr="000A4BB3" w:rsidRDefault="00B10E9D" w:rsidP="00DC6BAA">
            <w:pPr>
              <w:tabs>
                <w:tab w:val="left" w:pos="567"/>
              </w:tabs>
              <w:spacing w:after="200"/>
              <w:contextualSpacing/>
              <w:jc w:val="center"/>
              <w:rPr>
                <w:sz w:val="24"/>
                <w:szCs w:val="24"/>
              </w:rPr>
            </w:pPr>
            <w:r w:rsidRPr="000A4BB3">
              <w:rPr>
                <w:bCs/>
                <w:sz w:val="24"/>
                <w:szCs w:val="24"/>
              </w:rPr>
              <w:t>№000035993</w:t>
            </w:r>
          </w:p>
        </w:tc>
        <w:tc>
          <w:tcPr>
            <w:tcW w:w="1150" w:type="pct"/>
          </w:tcPr>
          <w:p w14:paraId="4D656E3D" w14:textId="77777777" w:rsidR="00B10E9D" w:rsidRPr="000A4BB3" w:rsidRDefault="00B10E9D" w:rsidP="00DC6BAA">
            <w:pPr>
              <w:tabs>
                <w:tab w:val="left" w:pos="567"/>
              </w:tabs>
              <w:spacing w:after="200"/>
              <w:contextualSpacing/>
              <w:jc w:val="center"/>
              <w:rPr>
                <w:bCs/>
                <w:sz w:val="24"/>
                <w:szCs w:val="24"/>
              </w:rPr>
            </w:pPr>
            <w:r w:rsidRPr="000A4BB3">
              <w:rPr>
                <w:bCs/>
                <w:sz w:val="24"/>
                <w:szCs w:val="24"/>
              </w:rPr>
              <w:t>77:18:0170403:14</w:t>
            </w:r>
          </w:p>
        </w:tc>
        <w:tc>
          <w:tcPr>
            <w:tcW w:w="863" w:type="pct"/>
          </w:tcPr>
          <w:p w14:paraId="47430528" w14:textId="77777777" w:rsidR="00B10E9D" w:rsidRPr="000A4BB3" w:rsidRDefault="000732F9" w:rsidP="00DC6BAA">
            <w:pPr>
              <w:tabs>
                <w:tab w:val="left" w:pos="567"/>
              </w:tabs>
              <w:spacing w:after="200"/>
              <w:contextualSpacing/>
              <w:rPr>
                <w:bCs/>
                <w:sz w:val="24"/>
                <w:szCs w:val="24"/>
              </w:rPr>
            </w:pPr>
            <w:r>
              <w:rPr>
                <w:bCs/>
                <w:sz w:val="24"/>
                <w:szCs w:val="24"/>
                <w:lang w:val="en-US"/>
              </w:rPr>
              <w:t>L</w:t>
            </w:r>
            <w:r w:rsidR="00B10E9D" w:rsidRPr="000A4BB3">
              <w:rPr>
                <w:bCs/>
                <w:sz w:val="24"/>
                <w:szCs w:val="24"/>
                <w:lang w:val="en-US"/>
              </w:rPr>
              <w:t>-</w:t>
            </w:r>
            <w:r w:rsidR="00B10E9D" w:rsidRPr="000A4BB3">
              <w:rPr>
                <w:bCs/>
                <w:sz w:val="24"/>
                <w:szCs w:val="24"/>
              </w:rPr>
              <w:t xml:space="preserve">1658 </w:t>
            </w:r>
            <w:r w:rsidR="00B10E9D" w:rsidRPr="000A4BB3">
              <w:rPr>
                <w:sz w:val="24"/>
                <w:szCs w:val="24"/>
              </w:rPr>
              <w:t>м</w:t>
            </w:r>
          </w:p>
        </w:tc>
      </w:tr>
    </w:tbl>
    <w:p w14:paraId="0E018F8A" w14:textId="77777777" w:rsidR="00EA6BC8" w:rsidRDefault="00EA6BC8" w:rsidP="00B10AD7">
      <w:pPr>
        <w:spacing w:after="0" w:line="240" w:lineRule="auto"/>
        <w:ind w:firstLine="708"/>
        <w:jc w:val="center"/>
        <w:rPr>
          <w:rFonts w:ascii="Times New Roman" w:eastAsia="Times New Roman" w:hAnsi="Times New Roman" w:cs="Times New Roman"/>
          <w:b/>
          <w:bCs/>
          <w:sz w:val="26"/>
          <w:szCs w:val="26"/>
          <w:lang w:eastAsia="ru-RU"/>
        </w:rPr>
      </w:pPr>
    </w:p>
    <w:p w14:paraId="6CEC4E03" w14:textId="77777777" w:rsidR="00B10AD7" w:rsidRPr="000A4C6A" w:rsidRDefault="00B10AD7" w:rsidP="00B10AD7">
      <w:pPr>
        <w:spacing w:after="0" w:line="240" w:lineRule="auto"/>
        <w:ind w:firstLine="708"/>
        <w:jc w:val="center"/>
        <w:rPr>
          <w:rFonts w:ascii="Times New Roman" w:eastAsia="Times New Roman" w:hAnsi="Times New Roman" w:cs="Times New Roman"/>
          <w:b/>
          <w:bCs/>
          <w:sz w:val="26"/>
          <w:szCs w:val="26"/>
          <w:lang w:eastAsia="ru-RU"/>
        </w:rPr>
      </w:pPr>
      <w:r w:rsidRPr="000A4C6A">
        <w:rPr>
          <w:rFonts w:ascii="Times New Roman" w:eastAsia="Times New Roman" w:hAnsi="Times New Roman" w:cs="Times New Roman"/>
          <w:b/>
          <w:bCs/>
          <w:sz w:val="26"/>
          <w:szCs w:val="26"/>
          <w:lang w:eastAsia="ru-RU"/>
        </w:rPr>
        <w:t>5. ХАРАКТЕРИСТИКИ ОКАЗЫВАЕМЫХ УСЛУГ</w:t>
      </w:r>
    </w:p>
    <w:p w14:paraId="4079C1BA" w14:textId="77777777" w:rsidR="00B10AD7" w:rsidRPr="00874C01" w:rsidRDefault="00B10AD7" w:rsidP="00B10AD7">
      <w:pPr>
        <w:spacing w:after="0" w:line="240" w:lineRule="auto"/>
        <w:ind w:firstLine="708"/>
        <w:jc w:val="both"/>
        <w:rPr>
          <w:rFonts w:ascii="Times New Roman" w:eastAsia="Times New Roman" w:hAnsi="Times New Roman" w:cs="Times New Roman"/>
          <w:b/>
          <w:bCs/>
          <w:sz w:val="24"/>
          <w:szCs w:val="24"/>
          <w:lang w:eastAsia="ru-RU"/>
        </w:rPr>
      </w:pPr>
    </w:p>
    <w:p w14:paraId="1A09C122" w14:textId="77777777" w:rsidR="000A4C6A" w:rsidRDefault="000A4C6A" w:rsidP="009A5BBF">
      <w:pPr>
        <w:jc w:val="both"/>
        <w:rPr>
          <w:rFonts w:ascii="Times New Roman" w:hAnsi="Times New Roman" w:cs="Times New Roman"/>
          <w:b/>
          <w:bCs/>
          <w:i/>
          <w:sz w:val="24"/>
          <w:szCs w:val="24"/>
        </w:rPr>
      </w:pPr>
      <w:r w:rsidRPr="00603A3C">
        <w:rPr>
          <w:rFonts w:ascii="Times New Roman" w:hAnsi="Times New Roman" w:cs="Times New Roman"/>
          <w:b/>
          <w:bCs/>
          <w:sz w:val="24"/>
          <w:szCs w:val="24"/>
        </w:rPr>
        <w:t>5.1.</w:t>
      </w:r>
      <w:r w:rsidRPr="00603A3C">
        <w:rPr>
          <w:rFonts w:ascii="Times New Roman" w:hAnsi="Times New Roman" w:cs="Times New Roman"/>
          <w:b/>
          <w:bCs/>
          <w:i/>
          <w:sz w:val="24"/>
          <w:szCs w:val="24"/>
        </w:rPr>
        <w:t xml:space="preserve">   Перечень оказываемых услуг:</w:t>
      </w:r>
    </w:p>
    <w:p w14:paraId="0342F08D" w14:textId="77777777" w:rsidR="00D042CB" w:rsidRDefault="00D042CB" w:rsidP="00BF194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b/>
          <w:i/>
          <w:sz w:val="24"/>
          <w:szCs w:val="24"/>
        </w:rPr>
      </w:pPr>
      <w:r w:rsidRPr="00BF1941">
        <w:rPr>
          <w:rFonts w:ascii="Times New Roman" w:hAnsi="Times New Roman" w:cs="Times New Roman"/>
          <w:b/>
          <w:i/>
          <w:sz w:val="24"/>
          <w:szCs w:val="24"/>
        </w:rPr>
        <w:t>Все Услуги по плановому техническому обслуживанию (ПТО) инженерных систем, энергетического оборудования и конструктивных элементов зданий</w:t>
      </w:r>
      <w:r w:rsidR="00BF1941" w:rsidRPr="00BF1941">
        <w:rPr>
          <w:rFonts w:ascii="Times New Roman" w:hAnsi="Times New Roman" w:cs="Times New Roman"/>
          <w:b/>
          <w:i/>
          <w:sz w:val="24"/>
          <w:szCs w:val="24"/>
        </w:rPr>
        <w:t>, а также Услуги по ремонту (замене) оборудования, комплектующих изделий и расходных материалов</w:t>
      </w:r>
      <w:r w:rsidRPr="00BF1941">
        <w:rPr>
          <w:rFonts w:ascii="Times New Roman" w:hAnsi="Times New Roman" w:cs="Times New Roman"/>
          <w:b/>
          <w:i/>
          <w:sz w:val="24"/>
          <w:szCs w:val="24"/>
        </w:rPr>
        <w:t xml:space="preserve"> проводятся по согласованию с Заказчиком.</w:t>
      </w:r>
    </w:p>
    <w:p w14:paraId="3A12F15E" w14:textId="77777777" w:rsidR="00BF1941" w:rsidRPr="00BF1941" w:rsidRDefault="00BF1941" w:rsidP="00BF1941">
      <w:pPr>
        <w:widowControl w:val="0"/>
        <w:tabs>
          <w:tab w:val="left" w:pos="284"/>
        </w:tabs>
        <w:autoSpaceDE w:val="0"/>
        <w:autoSpaceDN w:val="0"/>
        <w:adjustRightInd w:val="0"/>
        <w:spacing w:after="0" w:line="240" w:lineRule="auto"/>
        <w:jc w:val="both"/>
        <w:rPr>
          <w:rFonts w:ascii="Times New Roman" w:hAnsi="Times New Roman" w:cs="Times New Roman"/>
          <w:b/>
          <w:i/>
          <w:sz w:val="24"/>
          <w:szCs w:val="24"/>
        </w:rPr>
      </w:pPr>
    </w:p>
    <w:p w14:paraId="03C27A12" w14:textId="77777777" w:rsidR="000A4C6A" w:rsidRPr="00603A3C" w:rsidRDefault="000A4C6A" w:rsidP="000A4C6A">
      <w:pPr>
        <w:widowControl w:val="0"/>
        <w:tabs>
          <w:tab w:val="left" w:pos="475"/>
        </w:tabs>
        <w:autoSpaceDE w:val="0"/>
        <w:autoSpaceDN w:val="0"/>
        <w:adjustRightInd w:val="0"/>
        <w:jc w:val="both"/>
        <w:rPr>
          <w:rFonts w:ascii="Times New Roman" w:hAnsi="Times New Roman" w:cs="Times New Roman"/>
          <w:b/>
          <w:i/>
          <w:sz w:val="24"/>
          <w:szCs w:val="24"/>
        </w:rPr>
      </w:pPr>
      <w:r w:rsidRPr="00603A3C">
        <w:rPr>
          <w:rFonts w:ascii="Times New Roman" w:hAnsi="Times New Roman" w:cs="Times New Roman"/>
          <w:b/>
          <w:sz w:val="24"/>
          <w:szCs w:val="24"/>
        </w:rPr>
        <w:lastRenderedPageBreak/>
        <w:t>5.1.1.</w:t>
      </w:r>
      <w:r w:rsidRPr="00603A3C">
        <w:rPr>
          <w:rFonts w:ascii="Times New Roman" w:hAnsi="Times New Roman" w:cs="Times New Roman"/>
          <w:b/>
          <w:i/>
          <w:sz w:val="24"/>
          <w:szCs w:val="24"/>
        </w:rPr>
        <w:t xml:space="preserve"> Услуга по обслуживанию систем теплоснабжения (система отопления, система горячего водоснабжения); канализации (в том числе ливневой и хозяйственно-бытовой канализации); холодного водоснабжения (в том числе хозяйственно-бытового водопровода), санитарно-технического оборудования, включающая в себя:</w:t>
      </w:r>
    </w:p>
    <w:p w14:paraId="56D1C3A1" w14:textId="77777777" w:rsidR="000A4C6A" w:rsidRPr="00603A3C" w:rsidRDefault="000A4C6A" w:rsidP="00603A3C">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 xml:space="preserve">Услугу по ТО системы теплоснабжения (система отопления (внутренняя и внешняя части системы), система горячего водоснабжения), (все работы проводятся согласно утвержденного графика производства работ и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w:t>
      </w:r>
    </w:p>
    <w:p w14:paraId="484ACF14"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Ежедневное выполнение заявок (порядок направления и исполнения заявок указан в </w:t>
      </w:r>
      <w:r w:rsidR="009B085D" w:rsidRPr="009B085D">
        <w:rPr>
          <w:rFonts w:ascii="Times New Roman" w:hAnsi="Times New Roman" w:cs="Times New Roman"/>
          <w:sz w:val="24"/>
          <w:szCs w:val="24"/>
        </w:rPr>
        <w:t>п. 3.2.2.</w:t>
      </w:r>
      <w:r w:rsidR="009B085D" w:rsidRPr="00B10AD7">
        <w:t xml:space="preserve"> </w:t>
      </w:r>
      <w:r w:rsidRPr="00603A3C">
        <w:rPr>
          <w:rFonts w:ascii="Times New Roman" w:hAnsi="Times New Roman" w:cs="Times New Roman"/>
          <w:sz w:val="24"/>
          <w:szCs w:val="24"/>
        </w:rPr>
        <w:t>Технического задания);</w:t>
      </w:r>
    </w:p>
    <w:p w14:paraId="78F71910"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Круглосуточное нахождение на объекте Заказчика квалифицированного, прошедшего обучение и аттестацию персонала Исполнителя, осуществляющего контроль за работой систем и оборудования.</w:t>
      </w:r>
    </w:p>
    <w:p w14:paraId="3A89831C"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поддержание оптимальной (не ниже допустимой по соответствующим санитарным нормам) температуры воздуха в отапливаемых помещениях, поддержание санитарно- гигиенических условий согласно нормам;</w:t>
      </w:r>
    </w:p>
    <w:p w14:paraId="48778C3C"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поддержание температуры теплоносителя, поступающего и возвращаемого из системы отопления в соответствии с графиком качественного регулирования температуры теплоносителя в системе отопления;</w:t>
      </w:r>
    </w:p>
    <w:p w14:paraId="2D4BA314"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Контроль, за температурой воды, подаваемой к водоразборным точкам (краны, смесители), в диапазоне от + 60 °С до +70 °С. </w:t>
      </w:r>
    </w:p>
    <w:p w14:paraId="49BC0278"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за поддержанием равномерного прогрева всех нагревательных приборов;</w:t>
      </w:r>
    </w:p>
    <w:p w14:paraId="4CB78504"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за температурой и давлением в подающем и обратном трубопроводах системы отопления, поддержание требуемых параметров;</w:t>
      </w:r>
    </w:p>
    <w:p w14:paraId="3776D8F9" w14:textId="77777777" w:rsidR="000A4C6A" w:rsidRPr="00603A3C" w:rsidRDefault="006A612C"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w:t>
      </w:r>
      <w:r w:rsidR="000A4C6A" w:rsidRPr="00603A3C">
        <w:rPr>
          <w:rFonts w:ascii="Times New Roman" w:hAnsi="Times New Roman" w:cs="Times New Roman"/>
          <w:sz w:val="24"/>
          <w:szCs w:val="24"/>
        </w:rPr>
        <w:t xml:space="preserve">смотр индивидуального теплового пункта, тепловых узлов, </w:t>
      </w:r>
      <w:r w:rsidRPr="00603A3C">
        <w:rPr>
          <w:rFonts w:ascii="Times New Roman" w:hAnsi="Times New Roman" w:cs="Times New Roman"/>
          <w:sz w:val="24"/>
          <w:szCs w:val="24"/>
        </w:rPr>
        <w:t>теплообменников</w:t>
      </w:r>
      <w:r w:rsidR="000A4C6A" w:rsidRPr="00603A3C">
        <w:rPr>
          <w:rFonts w:ascii="Times New Roman" w:hAnsi="Times New Roman" w:cs="Times New Roman"/>
          <w:sz w:val="24"/>
          <w:szCs w:val="24"/>
        </w:rPr>
        <w:t>,</w:t>
      </w:r>
      <w:r w:rsidR="007A6425" w:rsidRPr="00603A3C">
        <w:rPr>
          <w:rFonts w:ascii="Times New Roman" w:hAnsi="Times New Roman" w:cs="Times New Roman"/>
          <w:sz w:val="24"/>
          <w:szCs w:val="24"/>
        </w:rPr>
        <w:t xml:space="preserve"> бойлеров, грязевиков</w:t>
      </w:r>
      <w:r w:rsidR="000A4C6A" w:rsidRPr="00603A3C">
        <w:rPr>
          <w:rFonts w:ascii="Times New Roman" w:hAnsi="Times New Roman" w:cs="Times New Roman"/>
          <w:sz w:val="24"/>
          <w:szCs w:val="24"/>
        </w:rPr>
        <w:t>, устранение выявленных неисправностей при осмотре;</w:t>
      </w:r>
    </w:p>
    <w:p w14:paraId="656E9F39"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работоспособности автоматизированного узла подпитки системы отопления;</w:t>
      </w:r>
    </w:p>
    <w:p w14:paraId="5FDF3495"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Внешний осмотр надежности заземления корпусов электрооборудования, с которым повседневно соприкасается обслуживающий персонал теплового пункта;</w:t>
      </w:r>
    </w:p>
    <w:p w14:paraId="10F12108"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Осмотр на наличие посторонних предметов в электрощитах, шкафах автоматики, относящихся к системе теплоснабжения. Убедиться в отсутствии внутри следов влаги, коррозии деталей и крепежа. Устранение выявленных нарушений и неисправностей. </w:t>
      </w:r>
    </w:p>
    <w:p w14:paraId="0D8CEEC6"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целостности сигнальных ламп приборов автоматики и состояния индикации. Замена сгоревших ламп новыми;</w:t>
      </w:r>
    </w:p>
    <w:p w14:paraId="72B0E49D"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при необходимости очистка гильз термометров от грязи и заполнение машинным маслом;</w:t>
      </w:r>
    </w:p>
    <w:p w14:paraId="073F4E34"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работы, при необходимости регулировка оборудования систем отопления и горячего водоснабжения, теплового пункта;</w:t>
      </w:r>
    </w:p>
    <w:p w14:paraId="22A7DB69" w14:textId="77777777" w:rsidR="000A4C6A"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Два раза в месяц производить открытие и закрытие запорно-регулирующей арматуры системы ГВС. (Открытие и закрытие указанной арматуры необходимо производить медленно. Не допускается применение газовых клещей и обрезков труб для открывания задвижек, вентилей и кранов.)</w:t>
      </w:r>
    </w:p>
    <w:p w14:paraId="1C991FAB" w14:textId="77777777" w:rsidR="00843287" w:rsidRPr="00603A3C" w:rsidRDefault="00843287"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FE0C06">
        <w:rPr>
          <w:rFonts w:ascii="Times New Roman" w:hAnsi="Times New Roman" w:cs="Times New Roman"/>
          <w:sz w:val="24"/>
          <w:szCs w:val="24"/>
        </w:rPr>
        <w:t>Сварочные работы для устранения неисправностей;</w:t>
      </w:r>
    </w:p>
    <w:p w14:paraId="39609267"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Ежедневное круглосуточное оперативное устранение аварийных ситуаций;</w:t>
      </w:r>
    </w:p>
    <w:p w14:paraId="48DD447F"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Ежедневное ведение журналов;</w:t>
      </w:r>
    </w:p>
    <w:p w14:paraId="6B999620"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Ежемесячное снятие показаний приборов учета, передача их Заказчику.</w:t>
      </w:r>
    </w:p>
    <w:p w14:paraId="7E21293B" w14:textId="77777777" w:rsidR="000A4C6A" w:rsidRPr="00603A3C" w:rsidRDefault="000A4C6A" w:rsidP="000A4C6A">
      <w:pPr>
        <w:widowControl w:val="0"/>
        <w:tabs>
          <w:tab w:val="left" w:pos="475"/>
        </w:tabs>
        <w:autoSpaceDE w:val="0"/>
        <w:autoSpaceDN w:val="0"/>
        <w:adjustRightInd w:val="0"/>
        <w:ind w:left="700"/>
        <w:jc w:val="both"/>
        <w:rPr>
          <w:rFonts w:ascii="Times New Roman" w:hAnsi="Times New Roman" w:cs="Times New Roman"/>
          <w:sz w:val="24"/>
          <w:szCs w:val="24"/>
        </w:rPr>
      </w:pPr>
    </w:p>
    <w:p w14:paraId="5937B3F1" w14:textId="77777777" w:rsidR="000A4C6A" w:rsidRPr="00603A3C" w:rsidRDefault="000A4C6A" w:rsidP="00603A3C">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 xml:space="preserve">Услугу по ПТО системы теплоснабжения, горячего водоснабжения (все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w:t>
      </w:r>
    </w:p>
    <w:p w14:paraId="48FF19F7"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трубопроводов отопления, горячего водоснабжения;</w:t>
      </w:r>
    </w:p>
    <w:p w14:paraId="7D93E468"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запорной и регулирующей арматуры и обратных клапанов;</w:t>
      </w:r>
    </w:p>
    <w:p w14:paraId="2DAE5528"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lastRenderedPageBreak/>
        <w:t>Обслуживание контрольно-измерительной аппаратуры и автоматических устройств;</w:t>
      </w:r>
    </w:p>
    <w:p w14:paraId="14059E40"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аппаратуры и схем отдельных цепей управления (автоматы защиты, реле, магнитные пускатели, контакторы) электродвигателей;</w:t>
      </w:r>
    </w:p>
    <w:p w14:paraId="3694B200"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проверка на функционирование узла автоматики подпитки системы отопления путем изменения параметров настройки;</w:t>
      </w:r>
    </w:p>
    <w:p w14:paraId="017D7F0C" w14:textId="77777777" w:rsidR="000A4C6A" w:rsidRPr="00603A3C" w:rsidRDefault="000A4C6A"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промывка грязевиков;</w:t>
      </w:r>
    </w:p>
    <w:p w14:paraId="467FA90E"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насосов и двигателей, проверка на функционирование насосного оборудования путем имитаций аварийных ситуаций. Проверка сносности валов насосов и электродвигателей. При необходимости – проведение центровки;</w:t>
      </w:r>
    </w:p>
    <w:p w14:paraId="2A8552AF"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проверка герметичности всех прокладочных соединений, при необходимости устранение протечек воды;</w:t>
      </w:r>
    </w:p>
    <w:p w14:paraId="57C1C549"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крепления кронштейнов, крючков и подвески трубопроводов, устранение выявленных дефектов;</w:t>
      </w:r>
    </w:p>
    <w:p w14:paraId="3FBA66D3" w14:textId="77777777" w:rsidR="000A4C6A" w:rsidRPr="00603A3C" w:rsidRDefault="000A4C6A" w:rsidP="000A4C6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6D07764E" w14:textId="77777777" w:rsidR="000A4C6A" w:rsidRPr="00603A3C" w:rsidRDefault="000A4C6A" w:rsidP="000A4C6A">
      <w:pPr>
        <w:pStyle w:val="a9"/>
        <w:widowControl w:val="0"/>
        <w:tabs>
          <w:tab w:val="left" w:pos="475"/>
        </w:tabs>
        <w:autoSpaceDE w:val="0"/>
        <w:autoSpaceDN w:val="0"/>
        <w:adjustRightInd w:val="0"/>
        <w:ind w:left="0"/>
        <w:jc w:val="both"/>
        <w:rPr>
          <w:rFonts w:ascii="Times New Roman" w:hAnsi="Times New Roman" w:cs="Times New Roman"/>
          <w:b/>
          <w:i/>
          <w:sz w:val="24"/>
          <w:szCs w:val="24"/>
        </w:rPr>
      </w:pPr>
    </w:p>
    <w:p w14:paraId="52527D61" w14:textId="77777777" w:rsidR="000A4C6A" w:rsidRPr="00603A3C" w:rsidRDefault="000A4C6A" w:rsidP="00603A3C">
      <w:pPr>
        <w:pStyle w:val="a9"/>
        <w:widowControl w:val="0"/>
        <w:tabs>
          <w:tab w:val="left" w:pos="475"/>
        </w:tabs>
        <w:autoSpaceDE w:val="0"/>
        <w:autoSpaceDN w:val="0"/>
        <w:adjustRightInd w:val="0"/>
        <w:spacing w:after="0"/>
        <w:ind w:left="0"/>
        <w:jc w:val="both"/>
        <w:rPr>
          <w:rFonts w:ascii="Times New Roman" w:hAnsi="Times New Roman" w:cs="Times New Roman"/>
          <w:b/>
          <w:i/>
          <w:sz w:val="24"/>
          <w:szCs w:val="24"/>
        </w:rPr>
      </w:pPr>
      <w:r w:rsidRPr="00603A3C">
        <w:rPr>
          <w:rFonts w:ascii="Times New Roman" w:hAnsi="Times New Roman" w:cs="Times New Roman"/>
          <w:b/>
          <w:i/>
          <w:sz w:val="24"/>
          <w:szCs w:val="24"/>
        </w:rPr>
        <w:t>Услугу по ремонту (замене) комплектующих изделии системы теплоснабжения, горячего водоснабжения:</w:t>
      </w:r>
    </w:p>
    <w:p w14:paraId="41A0D392" w14:textId="77777777" w:rsidR="00E55DB9" w:rsidRPr="00E55DB9" w:rsidRDefault="000A4C6A" w:rsidP="00E55DB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51E16001" w14:textId="77777777" w:rsidR="00A16831" w:rsidRPr="00A81F21" w:rsidRDefault="00A16831" w:rsidP="00A1683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 xml:space="preserve">оборудования </w:t>
      </w:r>
      <w:r w:rsidRPr="00A81F21">
        <w:rPr>
          <w:rFonts w:ascii="Times New Roman" w:hAnsi="Times New Roman" w:cs="Times New Roman"/>
          <w:sz w:val="24"/>
          <w:szCs w:val="24"/>
        </w:rPr>
        <w:t>указан в Приложении №</w:t>
      </w:r>
      <w:r w:rsidR="00E332C8" w:rsidRPr="00A81F21">
        <w:rPr>
          <w:rFonts w:ascii="Times New Roman" w:hAnsi="Times New Roman" w:cs="Times New Roman"/>
          <w:sz w:val="24"/>
          <w:szCs w:val="24"/>
        </w:rPr>
        <w:t>1</w:t>
      </w:r>
      <w:r w:rsidRPr="00A81F21">
        <w:rPr>
          <w:rFonts w:ascii="Times New Roman" w:hAnsi="Times New Roman" w:cs="Times New Roman"/>
          <w:sz w:val="24"/>
          <w:szCs w:val="24"/>
        </w:rPr>
        <w:t xml:space="preserve"> к ТЗ; </w:t>
      </w:r>
    </w:p>
    <w:p w14:paraId="4E2CE9A5" w14:textId="77777777" w:rsidR="00C27151" w:rsidRPr="00C27151" w:rsidRDefault="00C27151" w:rsidP="00A1683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 xml:space="preserve">Стоимость комплектующих изделий и расходных материалов необходимых </w:t>
      </w:r>
      <w:r w:rsidR="001B75AF" w:rsidRPr="00C27151">
        <w:rPr>
          <w:rFonts w:ascii="Times New Roman" w:hAnsi="Times New Roman" w:cs="Times New Roman"/>
          <w:sz w:val="24"/>
          <w:szCs w:val="24"/>
        </w:rPr>
        <w:t>для восстановления,</w:t>
      </w:r>
      <w:r w:rsidRPr="00C27151">
        <w:rPr>
          <w:rFonts w:ascii="Times New Roman" w:hAnsi="Times New Roman" w:cs="Times New Roman"/>
          <w:sz w:val="24"/>
          <w:szCs w:val="24"/>
        </w:rPr>
        <w:t xml:space="preserve"> вышедшего из строя в период технического обслуживания оборудования входит в стоимость услуг ПТО</w:t>
      </w:r>
      <w:r w:rsidR="00E17A3B">
        <w:rPr>
          <w:rFonts w:ascii="Times New Roman" w:hAnsi="Times New Roman" w:cs="Times New Roman"/>
          <w:sz w:val="24"/>
          <w:szCs w:val="24"/>
        </w:rPr>
        <w:t>;</w:t>
      </w:r>
    </w:p>
    <w:p w14:paraId="2C0C2C45" w14:textId="77777777" w:rsidR="00A16831" w:rsidRPr="00A81F21" w:rsidRDefault="00A16831" w:rsidP="00A1683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Всё дополнительное </w:t>
      </w:r>
      <w:r w:rsidRPr="00A81F21">
        <w:rPr>
          <w:rFonts w:ascii="Times New Roman" w:eastAsia="Times New Roman" w:hAnsi="Times New Roman" w:cs="Times New Roman"/>
          <w:sz w:val="24"/>
          <w:szCs w:val="24"/>
          <w:lang w:eastAsia="ru-RU"/>
        </w:rPr>
        <w:t xml:space="preserve">оборудование, комплектующие </w:t>
      </w:r>
      <w:r w:rsidR="00050074" w:rsidRPr="00A81F21">
        <w:rPr>
          <w:rFonts w:ascii="Times New Roman" w:eastAsia="Times New Roman" w:hAnsi="Times New Roman" w:cs="Times New Roman"/>
          <w:sz w:val="24"/>
          <w:szCs w:val="24"/>
          <w:lang w:eastAsia="ru-RU"/>
        </w:rPr>
        <w:t xml:space="preserve">изделия </w:t>
      </w:r>
      <w:r w:rsidRPr="00A81F21">
        <w:rPr>
          <w:rFonts w:ascii="Times New Roman" w:eastAsia="Times New Roman" w:hAnsi="Times New Roman" w:cs="Times New Roman"/>
          <w:sz w:val="24"/>
          <w:szCs w:val="24"/>
          <w:lang w:eastAsia="ru-RU"/>
        </w:rPr>
        <w:t>и расходные материалы</w:t>
      </w:r>
      <w:r w:rsidR="00413539" w:rsidRPr="00A81F21">
        <w:rPr>
          <w:rFonts w:ascii="Times New Roman" w:hAnsi="Times New Roman" w:cs="Times New Roman"/>
          <w:sz w:val="24"/>
          <w:szCs w:val="24"/>
        </w:rPr>
        <w:t xml:space="preserve">, согласуются с </w:t>
      </w:r>
      <w:r w:rsidRPr="00A81F21">
        <w:rPr>
          <w:rFonts w:ascii="Times New Roman" w:hAnsi="Times New Roman" w:cs="Times New Roman"/>
          <w:sz w:val="24"/>
          <w:szCs w:val="24"/>
        </w:rPr>
        <w:t>Заказчиком отдельно;</w:t>
      </w:r>
    </w:p>
    <w:p w14:paraId="6A0B17EC" w14:textId="77777777" w:rsidR="00A83492" w:rsidRPr="00A83492" w:rsidRDefault="00A83492" w:rsidP="00A8349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3492">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46A1B62A" w14:textId="77777777" w:rsidR="007A6425" w:rsidRPr="00603A3C" w:rsidRDefault="007A6425" w:rsidP="007A6425">
      <w:pPr>
        <w:widowControl w:val="0"/>
        <w:tabs>
          <w:tab w:val="left" w:pos="475"/>
        </w:tabs>
        <w:autoSpaceDE w:val="0"/>
        <w:autoSpaceDN w:val="0"/>
        <w:adjustRightInd w:val="0"/>
        <w:jc w:val="both"/>
        <w:rPr>
          <w:rFonts w:ascii="Times New Roman" w:hAnsi="Times New Roman" w:cs="Times New Roman"/>
          <w:b/>
          <w:i/>
          <w:sz w:val="24"/>
          <w:szCs w:val="24"/>
        </w:rPr>
      </w:pPr>
    </w:p>
    <w:p w14:paraId="44D645A5" w14:textId="77777777" w:rsidR="007A6425" w:rsidRPr="00603A3C" w:rsidRDefault="007A6425" w:rsidP="00603A3C">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 xml:space="preserve">Услугу по подготовке системы теплоснабжения к эксплуатации в осенне-зимний период, 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настоящее</w:t>
      </w:r>
      <w:r w:rsidRPr="00603A3C">
        <w:rPr>
          <w:rFonts w:ascii="Times New Roman" w:hAnsi="Times New Roman" w:cs="Times New Roman"/>
          <w:b/>
          <w:i/>
          <w:sz w:val="24"/>
          <w:szCs w:val="24"/>
        </w:rPr>
        <w:t xml:space="preserve"> ТЗ: </w:t>
      </w:r>
    </w:p>
    <w:p w14:paraId="6B3AA35B"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Гидропневматическая промывка трубопроводов системы отопления с предоставлением акта;</w:t>
      </w:r>
    </w:p>
    <w:p w14:paraId="4399C0C9"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Гидравлические испытания внутренних трубопроводов системы отопления с предоставлением актов. Работы проводятся после окончания отопительного сезона и после окончания проведения работ по подготовке объекта к новому отопительному сезону; </w:t>
      </w:r>
    </w:p>
    <w:p w14:paraId="7C85BA0E"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Устранение повреждений и неисправностей трубопроводов и элементов системы отопления, выявленных при проведении гидравлических испытаний;</w:t>
      </w:r>
    </w:p>
    <w:p w14:paraId="313F9F87"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Устранение повреждений теплоизоляции трубопроводов;</w:t>
      </w:r>
    </w:p>
    <w:p w14:paraId="70D7BC02"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Очистка грязевиков, отстойников и других фильтрующих элементов (с полной разборкой конструктивной части);</w:t>
      </w:r>
    </w:p>
    <w:p w14:paraId="1F547AE3"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Снятие, поверка, замена при необходимости, и установка манометров и термометров системы отопления;</w:t>
      </w:r>
    </w:p>
    <w:p w14:paraId="06FB0825"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регулировка систем отопления и вентиляции на прогрев.</w:t>
      </w:r>
    </w:p>
    <w:p w14:paraId="67743753"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затяжки всех болтовых соединений на оборудовании и трубопроводах;</w:t>
      </w:r>
    </w:p>
    <w:p w14:paraId="707B5AB8"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Восстановление (обновление) маркировки узлов, агрегатов, приборов, электрических аппаратов, контрольных точек и трубопроводов;</w:t>
      </w:r>
    </w:p>
    <w:p w14:paraId="47543071"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работоспособности всей запорно-регулирующей арматуры (задвижек, вентилей и кранов) при необходимости ремонт (замена).</w:t>
      </w:r>
    </w:p>
    <w:p w14:paraId="03D3329A"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 работоспособность узла автоматики подпитки систем отопления.</w:t>
      </w:r>
    </w:p>
    <w:p w14:paraId="5848DF5D"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укомплектованности теплового пункта оборудованием и приборами (ЗИП), при необходимости доукомплектовать.</w:t>
      </w:r>
    </w:p>
    <w:p w14:paraId="7EADCD12" w14:textId="77777777" w:rsidR="007A6425" w:rsidRPr="00603A3C" w:rsidRDefault="007A6425" w:rsidP="007A6425">
      <w:pPr>
        <w:widowControl w:val="0"/>
        <w:tabs>
          <w:tab w:val="left" w:pos="475"/>
        </w:tabs>
        <w:autoSpaceDE w:val="0"/>
        <w:autoSpaceDN w:val="0"/>
        <w:adjustRightInd w:val="0"/>
        <w:jc w:val="both"/>
        <w:rPr>
          <w:rFonts w:ascii="Times New Roman" w:hAnsi="Times New Roman" w:cs="Times New Roman"/>
          <w:b/>
          <w:i/>
          <w:sz w:val="24"/>
          <w:szCs w:val="24"/>
        </w:rPr>
      </w:pPr>
    </w:p>
    <w:p w14:paraId="6CA12705" w14:textId="77777777" w:rsidR="007A6425" w:rsidRPr="00603A3C" w:rsidRDefault="007A6425" w:rsidP="00603A3C">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 xml:space="preserve">Услугу по ТО систем: канализации (в том числе ливневой канализации, хозяйственно-бытовой канализации); холодного водоснабжения (в том числе хозяйственно-бытового </w:t>
      </w:r>
      <w:r w:rsidRPr="00603A3C">
        <w:rPr>
          <w:rFonts w:ascii="Times New Roman" w:hAnsi="Times New Roman" w:cs="Times New Roman"/>
          <w:b/>
          <w:i/>
          <w:sz w:val="24"/>
          <w:szCs w:val="24"/>
        </w:rPr>
        <w:lastRenderedPageBreak/>
        <w:t xml:space="preserve">водопровода), санитарно-технического оборудования (все работы проводятся согласно утвержденного графика производства работ и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w:t>
      </w:r>
    </w:p>
    <w:p w14:paraId="7D62D1D7"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Ежедневное выполнение заявок (порядок направления и исполнения заявок указан в </w:t>
      </w:r>
      <w:r w:rsidR="009B085D" w:rsidRPr="009B085D">
        <w:rPr>
          <w:rFonts w:ascii="Times New Roman" w:hAnsi="Times New Roman" w:cs="Times New Roman"/>
          <w:sz w:val="24"/>
          <w:szCs w:val="24"/>
        </w:rPr>
        <w:t>п. 3.2.2.</w:t>
      </w:r>
      <w:r w:rsidR="009B085D" w:rsidRPr="00B10AD7">
        <w:t xml:space="preserve"> </w:t>
      </w:r>
      <w:r w:rsidRPr="00603A3C">
        <w:rPr>
          <w:rFonts w:ascii="Times New Roman" w:hAnsi="Times New Roman" w:cs="Times New Roman"/>
          <w:sz w:val="24"/>
          <w:szCs w:val="24"/>
        </w:rPr>
        <w:t>Технического задания);</w:t>
      </w:r>
    </w:p>
    <w:p w14:paraId="53191C04"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0554A97C"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Ежемесячная проверка работоспособности предохранительных и регулирующих устройств системы ХВС.</w:t>
      </w:r>
    </w:p>
    <w:p w14:paraId="1BF6C055"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Ежедневный внешний осмотр, проверка общего технического состояния установки управления насосов системы ХВС;</w:t>
      </w:r>
    </w:p>
    <w:p w14:paraId="643D3EE4"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Ежедневный осмотр, на предмет протечек и разгерметизации стыков трубопроводов канализации;</w:t>
      </w:r>
    </w:p>
    <w:p w14:paraId="1CA28BA5"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Ежемесячный осмотр, проверка исправности и чистоты смотровых и дренажных колодцев, удаление грязи, снега, льда, посторонних предметов;</w:t>
      </w:r>
    </w:p>
    <w:p w14:paraId="22D3F21D"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Еженедельный осмотр наличия и плотности прилегания крышек люков;</w:t>
      </w:r>
    </w:p>
    <w:p w14:paraId="37FC0CB7"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Ежедневный осмотр, гибкой подводки к водоразборной арматуре и сифонов на умывальниках и душевых поддонах;</w:t>
      </w:r>
    </w:p>
    <w:p w14:paraId="5B809B93"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Ежедневный осмотр умывальников, унитазов и душевых на предмет неисправностей;</w:t>
      </w:r>
    </w:p>
    <w:p w14:paraId="6FDD4119" w14:textId="77777777" w:rsidR="007A6425"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Ежедневный осмотр смесителей, водоразборных кранов;</w:t>
      </w:r>
    </w:p>
    <w:p w14:paraId="16174F1A" w14:textId="77777777" w:rsidR="00BF1941" w:rsidRPr="00BF1941" w:rsidRDefault="00BF1941" w:rsidP="00BF194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Два раза в месяц производить открытие и закрытие запорно</w:t>
      </w:r>
      <w:r>
        <w:rPr>
          <w:rFonts w:ascii="Times New Roman" w:hAnsi="Times New Roman" w:cs="Times New Roman"/>
          <w:sz w:val="24"/>
          <w:szCs w:val="24"/>
        </w:rPr>
        <w:t>-регулирующей арматуры системы Х</w:t>
      </w:r>
      <w:r w:rsidRPr="00603A3C">
        <w:rPr>
          <w:rFonts w:ascii="Times New Roman" w:hAnsi="Times New Roman" w:cs="Times New Roman"/>
          <w:sz w:val="24"/>
          <w:szCs w:val="24"/>
        </w:rPr>
        <w:t>ВС. (Открытие и закрытие указанной арматуры необходимо производить медленно. Не допускается применение газовых клещей и обрезков труб для открывания задвижек, вентилей и кранов.)</w:t>
      </w:r>
    </w:p>
    <w:p w14:paraId="17424508"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Еженедельный осмотр, при необходимости очистка водоприемных решеток ливневой канализации от грязи, снега, льда;</w:t>
      </w:r>
    </w:p>
    <w:p w14:paraId="645EFA4D"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Еженедельный осмотр на предмет дефектов крепление кронштейнов, крючков и подвески трубопроводов систем;</w:t>
      </w:r>
    </w:p>
    <w:p w14:paraId="2AB5573B"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Ежедневное, круглосуточное, оперативное устранение аварийных ситуаций;</w:t>
      </w:r>
    </w:p>
    <w:p w14:paraId="09E0448F"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Ежемесячное снятие показаний приборов учета, передача их Заказчику.</w:t>
      </w:r>
    </w:p>
    <w:p w14:paraId="7BB2D86B"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Ежедневное ведение журналов. </w:t>
      </w:r>
    </w:p>
    <w:p w14:paraId="17258319" w14:textId="77777777" w:rsidR="007A6425" w:rsidRPr="00603A3C" w:rsidRDefault="007A6425" w:rsidP="007A6425">
      <w:pPr>
        <w:widowControl w:val="0"/>
        <w:tabs>
          <w:tab w:val="left" w:pos="475"/>
        </w:tabs>
        <w:autoSpaceDE w:val="0"/>
        <w:autoSpaceDN w:val="0"/>
        <w:adjustRightInd w:val="0"/>
        <w:jc w:val="both"/>
        <w:rPr>
          <w:rFonts w:ascii="Times New Roman" w:hAnsi="Times New Roman" w:cs="Times New Roman"/>
          <w:b/>
          <w:sz w:val="24"/>
          <w:szCs w:val="24"/>
        </w:rPr>
      </w:pPr>
    </w:p>
    <w:p w14:paraId="1523243C" w14:textId="77777777" w:rsidR="007A6425" w:rsidRPr="00603A3C" w:rsidRDefault="007A6425" w:rsidP="00603A3C">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 xml:space="preserve">Услугу по ПТО системы канализации (в том числе ливневой канализации, хозяйственно-бытовой канализации); холодного водоснабжения (в т. ч. хозяйственно-бытового водопровода), санитарно-технического оборудования (все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 включая, но не ограничиваясь:</w:t>
      </w:r>
    </w:p>
    <w:p w14:paraId="0031D696"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трубопроводов канализации (в том числе ливневой и хозяйственно-бытовой канализации);</w:t>
      </w:r>
    </w:p>
    <w:p w14:paraId="1301E23B"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стыков трубопроводов канализации;</w:t>
      </w:r>
    </w:p>
    <w:p w14:paraId="4A50AB94" w14:textId="77777777" w:rsidR="007A6425" w:rsidRPr="00603A3C" w:rsidRDefault="009422A8"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Очистка</w:t>
      </w:r>
      <w:r w:rsidRPr="00603A3C">
        <w:rPr>
          <w:rFonts w:ascii="Times New Roman" w:hAnsi="Times New Roman" w:cs="Times New Roman"/>
          <w:sz w:val="24"/>
          <w:szCs w:val="24"/>
        </w:rPr>
        <w:t xml:space="preserve"> </w:t>
      </w:r>
      <w:r w:rsidR="007A6425" w:rsidRPr="00603A3C">
        <w:rPr>
          <w:rFonts w:ascii="Times New Roman" w:hAnsi="Times New Roman" w:cs="Times New Roman"/>
          <w:sz w:val="24"/>
          <w:szCs w:val="24"/>
        </w:rPr>
        <w:t>ливневых и канализационных лежаков от иловых и песчаных отложений, промывка механическим способом под давлением, с промывкой водой;</w:t>
      </w:r>
    </w:p>
    <w:p w14:paraId="13D3332D"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воронок системы канализации (в том числе ливневой);</w:t>
      </w:r>
    </w:p>
    <w:p w14:paraId="285F0C4E"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Комплексная проверка на предмет герметичности гидравлического затвора, отсутствие газов в колодцах;</w:t>
      </w:r>
    </w:p>
    <w:p w14:paraId="6167E6B3"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Комплексная проверка степени наполнения труб, наличия подпора (затопления), засорений и других нарушений;</w:t>
      </w:r>
    </w:p>
    <w:p w14:paraId="6A0A3D1D"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Комплексная проверка наличия завалов на трассе в местах расположения колодцев, в лотках для отвода ливневых стоков, дренажных решеток;</w:t>
      </w:r>
    </w:p>
    <w:p w14:paraId="25D76471" w14:textId="77777777" w:rsidR="007A6425" w:rsidRPr="00603A3C" w:rsidRDefault="007A6425"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гидрозатвора (проверка прокладок, задела раструбов и штукатурка гидрозатвора);</w:t>
      </w:r>
    </w:p>
    <w:p w14:paraId="533513E6"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Комплексная проверка на предмет необходимости </w:t>
      </w:r>
      <w:r w:rsidR="00350EC2" w:rsidRPr="00603A3C">
        <w:rPr>
          <w:rFonts w:ascii="Times New Roman" w:hAnsi="Times New Roman" w:cs="Times New Roman"/>
          <w:sz w:val="24"/>
          <w:szCs w:val="24"/>
        </w:rPr>
        <w:t>проведени</w:t>
      </w:r>
      <w:r w:rsidR="00350EC2">
        <w:rPr>
          <w:rFonts w:ascii="Times New Roman" w:hAnsi="Times New Roman" w:cs="Times New Roman"/>
          <w:sz w:val="24"/>
          <w:szCs w:val="24"/>
        </w:rPr>
        <w:t>я</w:t>
      </w:r>
      <w:r w:rsidR="00350EC2" w:rsidRPr="00603A3C">
        <w:rPr>
          <w:rFonts w:ascii="Times New Roman" w:hAnsi="Times New Roman" w:cs="Times New Roman"/>
          <w:sz w:val="24"/>
          <w:szCs w:val="24"/>
        </w:rPr>
        <w:t xml:space="preserve"> </w:t>
      </w:r>
      <w:r w:rsidRPr="00603A3C">
        <w:rPr>
          <w:rFonts w:ascii="Times New Roman" w:hAnsi="Times New Roman" w:cs="Times New Roman"/>
          <w:sz w:val="24"/>
          <w:szCs w:val="24"/>
        </w:rPr>
        <w:t>ремонтных работ смотровых колодцев, аварийных выпусков камер, эстакад, переходов коллекторов и каналов;</w:t>
      </w:r>
    </w:p>
    <w:p w14:paraId="36493805"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lastRenderedPageBreak/>
        <w:t>Обследование стен, горловин, лотков, входящих и выходящих труб, при необходимости проведение ремонтных работ;</w:t>
      </w:r>
    </w:p>
    <w:p w14:paraId="31F6ED03"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Комплексная проверка гидравлических условий работы системы канализации;</w:t>
      </w:r>
    </w:p>
    <w:p w14:paraId="68EF53B8"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запорной арматуры на системах холодного водоснабжения;</w:t>
      </w:r>
    </w:p>
    <w:p w14:paraId="406BAC8F"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трубопроводов холодного водоснабжения (в т. ч. хозяйственно-бытового водопровода);</w:t>
      </w:r>
    </w:p>
    <w:p w14:paraId="7DC7C74E"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обратных клапанов на трубопроводах систем холодного водоснабжения;</w:t>
      </w:r>
    </w:p>
    <w:p w14:paraId="743607F9"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фильтров механической очистки;</w:t>
      </w:r>
    </w:p>
    <w:p w14:paraId="57DCD969"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проверка общего технического состояния и устранение видимых неисправностей установки управления насосов;</w:t>
      </w:r>
    </w:p>
    <w:p w14:paraId="4E8D7805"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Чистка всех узлов и агрегатов насосной станции ХВС;</w:t>
      </w:r>
    </w:p>
    <w:p w14:paraId="244240B8"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расширительных баков системы ХВС;</w:t>
      </w:r>
    </w:p>
    <w:p w14:paraId="1CB991B6"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составных частей (технологической, электротехнической, сигнализационной) насосной станции ХВС;</w:t>
      </w:r>
    </w:p>
    <w:p w14:paraId="1617B5CE"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проверка корректности работы контрольно-измерительных приборов, узлов учета;</w:t>
      </w:r>
    </w:p>
    <w:p w14:paraId="26A66CA4"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Восстановление маркировки, надписей, предупредительных плакатов (количество мест не ограничено);</w:t>
      </w:r>
    </w:p>
    <w:p w14:paraId="59A28A05"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смесителей на умывальниках и в душевых кабинах;</w:t>
      </w:r>
    </w:p>
    <w:p w14:paraId="4B95D5BB"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гибкой подводки к смесителям и бачкам унитазов;</w:t>
      </w:r>
    </w:p>
    <w:p w14:paraId="4E3540B2" w14:textId="77777777" w:rsidR="007A6425" w:rsidRPr="00603A3C" w:rsidRDefault="007A6425" w:rsidP="007A642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6BFFDDBA" w14:textId="77777777" w:rsidR="007A6425" w:rsidRPr="00603A3C" w:rsidRDefault="007A6425" w:rsidP="007A6425">
      <w:pPr>
        <w:widowControl w:val="0"/>
        <w:tabs>
          <w:tab w:val="left" w:pos="475"/>
        </w:tabs>
        <w:autoSpaceDE w:val="0"/>
        <w:autoSpaceDN w:val="0"/>
        <w:adjustRightInd w:val="0"/>
        <w:ind w:left="1060"/>
        <w:jc w:val="both"/>
        <w:rPr>
          <w:rFonts w:ascii="Times New Roman" w:hAnsi="Times New Roman" w:cs="Times New Roman"/>
          <w:sz w:val="24"/>
          <w:szCs w:val="24"/>
        </w:rPr>
      </w:pPr>
    </w:p>
    <w:p w14:paraId="51EA2C71" w14:textId="77777777" w:rsidR="007A6425" w:rsidRPr="00603A3C" w:rsidRDefault="007A6425" w:rsidP="00603A3C">
      <w:pPr>
        <w:widowControl w:val="0"/>
        <w:tabs>
          <w:tab w:val="left" w:pos="284"/>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Услугу по ремонту (замене) систем: канализации (в том числе ливневой канализации, хозяйственно-бытовой канализации); холодного водоснабжения (в т.ч. хозяйственно-бытового водопровода), санитарно-технического оборудования:</w:t>
      </w:r>
    </w:p>
    <w:p w14:paraId="1FB7DF44" w14:textId="77777777" w:rsidR="00413539" w:rsidRPr="00E55DB9"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6BFD02FA" w14:textId="77777777" w:rsidR="00413539"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 xml:space="preserve">оборудования </w:t>
      </w:r>
      <w:r w:rsidRPr="00A81F21">
        <w:rPr>
          <w:rFonts w:ascii="Times New Roman" w:hAnsi="Times New Roman" w:cs="Times New Roman"/>
          <w:sz w:val="24"/>
          <w:szCs w:val="24"/>
        </w:rPr>
        <w:t xml:space="preserve">указан в Приложении №1 к ТЗ; </w:t>
      </w:r>
    </w:p>
    <w:p w14:paraId="64681167" w14:textId="77777777" w:rsidR="00BC65B1" w:rsidRDefault="00BC65B1" w:rsidP="00BC65B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rsidR="00E17A3B">
        <w:rPr>
          <w:rFonts w:ascii="Times New Roman" w:hAnsi="Times New Roman" w:cs="Times New Roman"/>
          <w:sz w:val="24"/>
          <w:szCs w:val="24"/>
        </w:rPr>
        <w:t>;</w:t>
      </w:r>
    </w:p>
    <w:p w14:paraId="07707B81" w14:textId="77777777" w:rsidR="00413539" w:rsidRPr="00A83492"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3492">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013ECA9A" w14:textId="77777777" w:rsidR="00B10AD7" w:rsidRPr="00603A3C" w:rsidRDefault="00B10AD7" w:rsidP="00B10AD7">
      <w:pPr>
        <w:widowControl w:val="0"/>
        <w:tabs>
          <w:tab w:val="left" w:pos="475"/>
        </w:tabs>
        <w:autoSpaceDE w:val="0"/>
        <w:autoSpaceDN w:val="0"/>
        <w:adjustRightInd w:val="0"/>
        <w:spacing w:after="0" w:line="240" w:lineRule="auto"/>
        <w:jc w:val="both"/>
        <w:rPr>
          <w:rFonts w:ascii="Times New Roman" w:eastAsia="Times New Roman" w:hAnsi="Times New Roman" w:cs="Times New Roman"/>
          <w:sz w:val="24"/>
          <w:szCs w:val="24"/>
        </w:rPr>
      </w:pPr>
    </w:p>
    <w:p w14:paraId="60EF150A" w14:textId="77777777" w:rsidR="00B10AD7" w:rsidRPr="00603A3C" w:rsidRDefault="00B10AD7" w:rsidP="00B10AD7">
      <w:pPr>
        <w:widowControl w:val="0"/>
        <w:tabs>
          <w:tab w:val="left" w:pos="709"/>
        </w:tabs>
        <w:spacing w:after="0" w:line="240" w:lineRule="auto"/>
        <w:jc w:val="both"/>
        <w:rPr>
          <w:rFonts w:ascii="Times New Roman" w:eastAsia="Times New Roman" w:hAnsi="Times New Roman" w:cs="Times New Roman"/>
          <w:b/>
          <w:i/>
          <w:sz w:val="24"/>
          <w:szCs w:val="24"/>
          <w:lang w:eastAsia="ru-RU"/>
        </w:rPr>
      </w:pPr>
      <w:r w:rsidRPr="009B085D">
        <w:rPr>
          <w:rFonts w:ascii="Times New Roman" w:eastAsia="Times New Roman" w:hAnsi="Times New Roman" w:cs="Times New Roman"/>
          <w:b/>
          <w:bCs/>
          <w:spacing w:val="-16"/>
          <w:sz w:val="24"/>
          <w:szCs w:val="24"/>
          <w:lang w:eastAsia="ru-RU"/>
        </w:rPr>
        <w:t>5.1.2.</w:t>
      </w:r>
      <w:r w:rsidRPr="00603A3C">
        <w:rPr>
          <w:rFonts w:ascii="Times New Roman" w:eastAsia="Times New Roman" w:hAnsi="Times New Roman" w:cs="Times New Roman"/>
          <w:b/>
          <w:bCs/>
          <w:i/>
          <w:spacing w:val="-16"/>
          <w:sz w:val="24"/>
          <w:szCs w:val="24"/>
          <w:lang w:eastAsia="ru-RU"/>
        </w:rPr>
        <w:t xml:space="preserve"> </w:t>
      </w:r>
      <w:r w:rsidR="007A6425" w:rsidRPr="00603A3C">
        <w:rPr>
          <w:rFonts w:ascii="Times New Roman" w:eastAsia="Times New Roman" w:hAnsi="Times New Roman" w:cs="Times New Roman"/>
          <w:b/>
          <w:bCs/>
          <w:i/>
          <w:spacing w:val="-16"/>
          <w:sz w:val="24"/>
          <w:szCs w:val="24"/>
          <w:lang w:eastAsia="ru-RU"/>
        </w:rPr>
        <w:t>У</w:t>
      </w:r>
      <w:r w:rsidRPr="00603A3C">
        <w:rPr>
          <w:rFonts w:ascii="Times New Roman" w:eastAsia="Times New Roman" w:hAnsi="Times New Roman" w:cs="Times New Roman"/>
          <w:b/>
          <w:i/>
          <w:sz w:val="24"/>
          <w:szCs w:val="24"/>
          <w:lang w:eastAsia="ru-RU"/>
        </w:rPr>
        <w:t>слуг</w:t>
      </w:r>
      <w:r w:rsidR="007A6425" w:rsidRPr="00603A3C">
        <w:rPr>
          <w:rFonts w:ascii="Times New Roman" w:eastAsia="Times New Roman" w:hAnsi="Times New Roman" w:cs="Times New Roman"/>
          <w:b/>
          <w:i/>
          <w:sz w:val="24"/>
          <w:szCs w:val="24"/>
          <w:lang w:eastAsia="ru-RU"/>
        </w:rPr>
        <w:t>а</w:t>
      </w:r>
      <w:r w:rsidRPr="00603A3C">
        <w:rPr>
          <w:rFonts w:ascii="Times New Roman" w:eastAsia="Times New Roman" w:hAnsi="Times New Roman" w:cs="Times New Roman"/>
          <w:b/>
          <w:bCs/>
          <w:i/>
          <w:spacing w:val="-16"/>
          <w:sz w:val="24"/>
          <w:szCs w:val="24"/>
          <w:lang w:eastAsia="ru-RU"/>
        </w:rPr>
        <w:t xml:space="preserve"> по </w:t>
      </w:r>
      <w:r w:rsidR="007A6425" w:rsidRPr="00603A3C">
        <w:rPr>
          <w:rFonts w:ascii="Times New Roman" w:eastAsia="Times New Roman" w:hAnsi="Times New Roman" w:cs="Times New Roman"/>
          <w:b/>
          <w:i/>
          <w:sz w:val="24"/>
          <w:szCs w:val="24"/>
          <w:lang w:eastAsia="ru-RU"/>
        </w:rPr>
        <w:t xml:space="preserve">обслуживанию: </w:t>
      </w:r>
      <w:r w:rsidR="007A6425" w:rsidRPr="00603A3C">
        <w:rPr>
          <w:rFonts w:ascii="Times New Roman" w:eastAsia="Times New Roman" w:hAnsi="Times New Roman" w:cs="Times New Roman"/>
          <w:b/>
          <w:bCs/>
          <w:i/>
          <w:sz w:val="24"/>
          <w:szCs w:val="24"/>
          <w:lang w:eastAsia="ru-RU"/>
        </w:rPr>
        <w:t xml:space="preserve">электрооборудования, </w:t>
      </w:r>
      <w:r w:rsidRPr="00603A3C">
        <w:rPr>
          <w:rFonts w:ascii="Times New Roman" w:eastAsia="Times New Roman" w:hAnsi="Times New Roman" w:cs="Times New Roman"/>
          <w:b/>
          <w:bCs/>
          <w:i/>
          <w:sz w:val="24"/>
          <w:szCs w:val="24"/>
          <w:lang w:eastAsia="ru-RU"/>
        </w:rPr>
        <w:t xml:space="preserve">аппаратов электроустановок, электросетей, кабельных линий, </w:t>
      </w:r>
      <w:r w:rsidRPr="00603A3C">
        <w:rPr>
          <w:rFonts w:ascii="Times New Roman" w:eastAsia="Times New Roman" w:hAnsi="Times New Roman" w:cs="Times New Roman"/>
          <w:b/>
          <w:i/>
          <w:sz w:val="24"/>
          <w:szCs w:val="24"/>
          <w:lang w:eastAsia="ru-RU"/>
        </w:rPr>
        <w:t>(кабельных электросетей, магистральных силовых линий, потребительских кабельных электросетей (отводов), светотехнического оборудования, электроустановочных изделий (электрощиты, распределительные устройства)</w:t>
      </w:r>
      <w:r w:rsidR="00926EF2" w:rsidRPr="00603A3C">
        <w:rPr>
          <w:rFonts w:ascii="Times New Roman" w:eastAsia="Times New Roman" w:hAnsi="Times New Roman" w:cs="Times New Roman"/>
          <w:b/>
          <w:i/>
          <w:sz w:val="24"/>
          <w:szCs w:val="24"/>
          <w:lang w:eastAsia="ru-RU"/>
        </w:rPr>
        <w:t xml:space="preserve">. </w:t>
      </w:r>
      <w:r w:rsidR="00926EF2" w:rsidRPr="00603A3C">
        <w:rPr>
          <w:rFonts w:ascii="Times New Roman" w:hAnsi="Times New Roman" w:cs="Times New Roman"/>
          <w:b/>
          <w:i/>
          <w:sz w:val="24"/>
          <w:szCs w:val="24"/>
        </w:rPr>
        <w:t xml:space="preserve">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00926EF2" w:rsidRPr="00603A3C">
        <w:rPr>
          <w:rFonts w:ascii="Times New Roman" w:hAnsi="Times New Roman" w:cs="Times New Roman"/>
          <w:b/>
          <w:i/>
          <w:sz w:val="24"/>
          <w:szCs w:val="24"/>
        </w:rPr>
        <w:t xml:space="preserve"> ТЗ: </w:t>
      </w:r>
      <w:r w:rsidRPr="00603A3C">
        <w:rPr>
          <w:rFonts w:ascii="Times New Roman" w:eastAsia="Times New Roman" w:hAnsi="Times New Roman" w:cs="Times New Roman"/>
          <w:b/>
          <w:i/>
          <w:sz w:val="24"/>
          <w:szCs w:val="24"/>
          <w:lang w:eastAsia="ru-RU"/>
        </w:rPr>
        <w:t xml:space="preserve"> </w:t>
      </w:r>
    </w:p>
    <w:p w14:paraId="4F070915" w14:textId="77777777" w:rsidR="00926EF2" w:rsidRPr="00603A3C" w:rsidRDefault="00926EF2" w:rsidP="00B10AD7">
      <w:pPr>
        <w:widowControl w:val="0"/>
        <w:tabs>
          <w:tab w:val="left" w:pos="709"/>
        </w:tabs>
        <w:spacing w:after="0" w:line="240" w:lineRule="auto"/>
        <w:jc w:val="both"/>
        <w:rPr>
          <w:rFonts w:ascii="Times New Roman" w:eastAsia="Times New Roman" w:hAnsi="Times New Roman" w:cs="Times New Roman"/>
          <w:b/>
          <w:i/>
          <w:sz w:val="24"/>
          <w:szCs w:val="24"/>
          <w:lang w:eastAsia="ru-RU"/>
        </w:rPr>
      </w:pPr>
    </w:p>
    <w:p w14:paraId="5BF457DF" w14:textId="77777777" w:rsidR="00926EF2" w:rsidRPr="00603A3C" w:rsidRDefault="00926EF2" w:rsidP="00603A3C">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eastAsia="TimesNewRoman" w:hAnsi="Times New Roman" w:cs="Times New Roman"/>
          <w:b/>
          <w:i/>
          <w:sz w:val="24"/>
          <w:szCs w:val="24"/>
        </w:rPr>
        <w:t>Услугу по прове</w:t>
      </w:r>
      <w:r w:rsidRPr="00603A3C">
        <w:rPr>
          <w:rFonts w:ascii="Times New Roman" w:hAnsi="Times New Roman" w:cs="Times New Roman"/>
          <w:b/>
          <w:i/>
          <w:sz w:val="24"/>
          <w:szCs w:val="24"/>
        </w:rPr>
        <w:t>дению ТО:</w:t>
      </w:r>
    </w:p>
    <w:p w14:paraId="47DBFFC5" w14:textId="77777777" w:rsidR="00926EF2" w:rsidRPr="00603A3C" w:rsidRDefault="00926EF2" w:rsidP="00603A3C">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Ежедневное выполнение заявок (порядок направления и исполнения заявок указан в </w:t>
      </w:r>
      <w:r w:rsidR="009B085D" w:rsidRPr="009B085D">
        <w:rPr>
          <w:rFonts w:ascii="Times New Roman" w:hAnsi="Times New Roman" w:cs="Times New Roman"/>
          <w:sz w:val="24"/>
          <w:szCs w:val="24"/>
        </w:rPr>
        <w:t>п. 3.2.2.</w:t>
      </w:r>
      <w:r w:rsidR="009B085D" w:rsidRPr="00B10AD7">
        <w:t xml:space="preserve"> </w:t>
      </w:r>
      <w:r w:rsidRPr="00603A3C">
        <w:rPr>
          <w:rFonts w:ascii="Times New Roman" w:hAnsi="Times New Roman" w:cs="Times New Roman"/>
          <w:sz w:val="24"/>
          <w:szCs w:val="24"/>
        </w:rPr>
        <w:t>Технического задания);</w:t>
      </w:r>
    </w:p>
    <w:p w14:paraId="5DF008C6" w14:textId="77777777" w:rsidR="00926EF2" w:rsidRPr="00603A3C" w:rsidRDefault="00926EF2" w:rsidP="00603A3C">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603A3C">
        <w:rPr>
          <w:rFonts w:ascii="Times New Roman" w:hAnsi="Times New Roman" w:cs="Times New Roman"/>
          <w:sz w:val="24"/>
          <w:szCs w:val="24"/>
        </w:rPr>
        <w:t>Круглосуточное нахождение на объекте Заказчика квалифицированного, прошедшего обучение и аттестацию персонала Исполнителя, осуществляющего контроль за работой систем и оборудования;</w:t>
      </w:r>
    </w:p>
    <w:p w14:paraId="5C8D7675" w14:textId="77777777" w:rsidR="00926EF2" w:rsidRPr="00603A3C" w:rsidRDefault="00926EF2" w:rsidP="00603A3C">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Ежедневный внешний осмотр систем и оборудования;  </w:t>
      </w:r>
    </w:p>
    <w:p w14:paraId="3A06613D" w14:textId="77777777" w:rsidR="00926EF2" w:rsidRPr="00603A3C" w:rsidRDefault="00926EF2" w:rsidP="00603A3C">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603A3C">
        <w:rPr>
          <w:rFonts w:ascii="Times New Roman" w:hAnsi="Times New Roman" w:cs="Times New Roman"/>
          <w:sz w:val="24"/>
          <w:szCs w:val="24"/>
        </w:rPr>
        <w:t>Проведение оперативных переключений в распределительном устройстве до 1000 В;</w:t>
      </w:r>
    </w:p>
    <w:p w14:paraId="21CD28DE" w14:textId="77777777" w:rsidR="00926EF2" w:rsidRPr="00603A3C" w:rsidRDefault="00926EF2" w:rsidP="00603A3C">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603A3C">
        <w:rPr>
          <w:rFonts w:ascii="Times New Roman" w:hAnsi="Times New Roman" w:cs="Times New Roman"/>
          <w:sz w:val="24"/>
          <w:szCs w:val="24"/>
        </w:rPr>
        <w:t>Оперативное устранение аварийных ситуаций;</w:t>
      </w:r>
    </w:p>
    <w:p w14:paraId="56A59FF8" w14:textId="77777777" w:rsidR="00926EF2" w:rsidRPr="00603A3C" w:rsidRDefault="00926EF2" w:rsidP="00603A3C">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603A3C">
        <w:rPr>
          <w:rFonts w:ascii="Times New Roman" w:hAnsi="Times New Roman" w:cs="Times New Roman"/>
          <w:sz w:val="24"/>
          <w:szCs w:val="24"/>
        </w:rPr>
        <w:t>Ежемесячное снятие показаний приборов учета, передача их Заказчику.</w:t>
      </w:r>
    </w:p>
    <w:p w14:paraId="2AF6C656" w14:textId="77777777" w:rsidR="00926EF2" w:rsidRPr="00603A3C" w:rsidRDefault="00926EF2" w:rsidP="00603A3C">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Ежедневное ведение журнала. </w:t>
      </w:r>
    </w:p>
    <w:p w14:paraId="58239188" w14:textId="77777777" w:rsidR="00926EF2" w:rsidRPr="00603A3C" w:rsidRDefault="00926EF2" w:rsidP="00926EF2">
      <w:pPr>
        <w:widowControl w:val="0"/>
        <w:tabs>
          <w:tab w:val="left" w:pos="475"/>
        </w:tabs>
        <w:autoSpaceDE w:val="0"/>
        <w:autoSpaceDN w:val="0"/>
        <w:adjustRightInd w:val="0"/>
        <w:jc w:val="both"/>
        <w:rPr>
          <w:rFonts w:ascii="Times New Roman" w:hAnsi="Times New Roman" w:cs="Times New Roman"/>
          <w:b/>
          <w:i/>
          <w:sz w:val="24"/>
          <w:szCs w:val="24"/>
        </w:rPr>
      </w:pPr>
    </w:p>
    <w:p w14:paraId="6792E266" w14:textId="77777777" w:rsidR="00926EF2" w:rsidRPr="00603A3C" w:rsidRDefault="00926EF2" w:rsidP="00603A3C">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 xml:space="preserve">Услугу по ПТО кабельных электросетей, магистральных силовых линий, потребительских </w:t>
      </w:r>
      <w:r w:rsidRPr="00603A3C">
        <w:rPr>
          <w:rFonts w:ascii="Times New Roman" w:hAnsi="Times New Roman" w:cs="Times New Roman"/>
          <w:b/>
          <w:i/>
          <w:sz w:val="24"/>
          <w:szCs w:val="24"/>
        </w:rPr>
        <w:lastRenderedPageBreak/>
        <w:t xml:space="preserve">кабельных электросетей (отводов). 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w:t>
      </w:r>
    </w:p>
    <w:p w14:paraId="090454A6"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мест прохода сетей через стены и перекрытия, проверка герметизации проходов, при необходимости проведения работ по герметизации;</w:t>
      </w:r>
    </w:p>
    <w:p w14:paraId="063025DF"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при необходимости восстановление, штатного крепления мест механической защиты и конструкций (лотков, труб, кабель каналов) по которым проложены кабели;</w:t>
      </w:r>
    </w:p>
    <w:p w14:paraId="00298D05"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Упорядочивание раскладки проводов в кабель-каналах, устранение провисания проводов и восстановление штатного крепления, удаление загрязнений пластиковых кабель-каналов;</w:t>
      </w:r>
    </w:p>
    <w:p w14:paraId="5513A459"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изоляции открытых электросетей, состояния соединительных муфт, состояние экранирующих оболочек и защитных покрытий. Устранение загрязнений (пыль, грязь, мусор) проверка наличия, при необходимости восстановление маркировок и бирок на электропроводке;</w:t>
      </w:r>
    </w:p>
    <w:p w14:paraId="6D94D8A0"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параметров сети (выравнивание нагрузок по фазам), контроль отсутствия перегрева и соответствие сетей фактическим нагрузкам;</w:t>
      </w:r>
    </w:p>
    <w:p w14:paraId="024768BE"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открытых заземляющих устройств, измерение сопротивление изоляции силовых электрических кабелей, идущих от РТП (Распределительная трансформаторная подстанция) в помещения электрощитовых здания;</w:t>
      </w:r>
    </w:p>
    <w:p w14:paraId="0889E2D2" w14:textId="77777777" w:rsidR="004612CD" w:rsidRDefault="004612CD" w:rsidP="00603A3C">
      <w:pPr>
        <w:widowControl w:val="0"/>
        <w:tabs>
          <w:tab w:val="left" w:pos="709"/>
        </w:tabs>
        <w:autoSpaceDE w:val="0"/>
        <w:autoSpaceDN w:val="0"/>
        <w:adjustRightInd w:val="0"/>
        <w:spacing w:after="0"/>
        <w:jc w:val="both"/>
        <w:rPr>
          <w:rFonts w:ascii="Times New Roman" w:hAnsi="Times New Roman" w:cs="Times New Roman"/>
          <w:b/>
          <w:i/>
          <w:sz w:val="24"/>
          <w:szCs w:val="24"/>
        </w:rPr>
      </w:pPr>
    </w:p>
    <w:p w14:paraId="2CCF42B2" w14:textId="77777777" w:rsidR="00926EF2" w:rsidRPr="00603A3C" w:rsidRDefault="00926EF2" w:rsidP="00603A3C">
      <w:pPr>
        <w:widowControl w:val="0"/>
        <w:tabs>
          <w:tab w:val="left" w:pos="709"/>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Услугу по</w:t>
      </w:r>
      <w:r w:rsidRPr="00603A3C">
        <w:rPr>
          <w:rFonts w:ascii="Times New Roman" w:hAnsi="Times New Roman" w:cs="Times New Roman"/>
          <w:sz w:val="24"/>
          <w:szCs w:val="24"/>
        </w:rPr>
        <w:t xml:space="preserve"> </w:t>
      </w:r>
      <w:r w:rsidRPr="00603A3C">
        <w:rPr>
          <w:rFonts w:ascii="Times New Roman" w:hAnsi="Times New Roman" w:cs="Times New Roman"/>
          <w:b/>
          <w:i/>
          <w:sz w:val="24"/>
          <w:szCs w:val="24"/>
        </w:rPr>
        <w:t xml:space="preserve">ПТО светотехнического оборудования. 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w:t>
      </w:r>
    </w:p>
    <w:p w14:paraId="263E7E2C"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арматуры светильников, проверка исправности подключений к арматуре электропроводки и сетей заземления;</w:t>
      </w:r>
    </w:p>
    <w:p w14:paraId="467B2E92" w14:textId="77777777" w:rsidR="00926EF2"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Обслуживание светильников (удаление пыли, грязи с арматуры и защитных плафонов светильников и т.д.);</w:t>
      </w:r>
    </w:p>
    <w:p w14:paraId="7EB66B4B" w14:textId="77777777" w:rsidR="006A4C50" w:rsidRDefault="00E36161" w:rsidP="006A4C50">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Устранение вышедшего из строя оборудования</w:t>
      </w:r>
      <w:r w:rsidR="009224F8">
        <w:rPr>
          <w:rFonts w:ascii="Times New Roman" w:hAnsi="Times New Roman" w:cs="Times New Roman"/>
          <w:sz w:val="24"/>
          <w:szCs w:val="24"/>
        </w:rPr>
        <w:t>,</w:t>
      </w:r>
      <w:r>
        <w:rPr>
          <w:rFonts w:ascii="Times New Roman" w:hAnsi="Times New Roman" w:cs="Times New Roman"/>
          <w:sz w:val="24"/>
          <w:szCs w:val="24"/>
        </w:rPr>
        <w:t xml:space="preserve"> </w:t>
      </w:r>
      <w:r w:rsidR="004D16C8">
        <w:rPr>
          <w:rFonts w:ascii="Times New Roman" w:hAnsi="Times New Roman" w:cs="Times New Roman"/>
          <w:sz w:val="24"/>
          <w:szCs w:val="24"/>
        </w:rPr>
        <w:t>указанного</w:t>
      </w:r>
      <w:r w:rsidR="005F2B32">
        <w:rPr>
          <w:rFonts w:ascii="Times New Roman" w:hAnsi="Times New Roman" w:cs="Times New Roman"/>
          <w:sz w:val="24"/>
          <w:szCs w:val="24"/>
        </w:rPr>
        <w:t xml:space="preserve"> в</w:t>
      </w:r>
      <w:r w:rsidR="005F2B32" w:rsidRPr="005F2B32">
        <w:rPr>
          <w:rFonts w:ascii="Times New Roman" w:hAnsi="Times New Roman" w:cs="Times New Roman"/>
          <w:sz w:val="24"/>
          <w:szCs w:val="24"/>
        </w:rPr>
        <w:t xml:space="preserve"> </w:t>
      </w:r>
      <w:r w:rsidR="00BC65B1">
        <w:rPr>
          <w:rFonts w:ascii="Times New Roman" w:hAnsi="Times New Roman" w:cs="Times New Roman"/>
          <w:sz w:val="24"/>
          <w:szCs w:val="24"/>
        </w:rPr>
        <w:t>Приложении №</w:t>
      </w:r>
      <w:r>
        <w:rPr>
          <w:rFonts w:ascii="Times New Roman" w:hAnsi="Times New Roman" w:cs="Times New Roman"/>
          <w:sz w:val="24"/>
          <w:szCs w:val="24"/>
        </w:rPr>
        <w:t xml:space="preserve"> </w:t>
      </w:r>
      <w:r w:rsidR="000D7D73">
        <w:rPr>
          <w:rFonts w:ascii="Times New Roman" w:hAnsi="Times New Roman" w:cs="Times New Roman"/>
          <w:sz w:val="24"/>
          <w:szCs w:val="24"/>
        </w:rPr>
        <w:t>1</w:t>
      </w:r>
      <w:r w:rsidR="009224F8">
        <w:rPr>
          <w:rFonts w:ascii="Times New Roman" w:hAnsi="Times New Roman" w:cs="Times New Roman"/>
          <w:sz w:val="24"/>
          <w:szCs w:val="24"/>
        </w:rPr>
        <w:t xml:space="preserve"> к ТЗ;</w:t>
      </w:r>
      <w:r>
        <w:rPr>
          <w:rFonts w:ascii="Times New Roman" w:hAnsi="Times New Roman" w:cs="Times New Roman"/>
          <w:sz w:val="24"/>
          <w:szCs w:val="24"/>
        </w:rPr>
        <w:t xml:space="preserve"> </w:t>
      </w:r>
    </w:p>
    <w:p w14:paraId="373F1315" w14:textId="77777777" w:rsidR="00BC65B1" w:rsidRDefault="00BC65B1" w:rsidP="00BC65B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w:t>
      </w:r>
      <w:r w:rsidR="009F22FB">
        <w:rPr>
          <w:rFonts w:ascii="Times New Roman" w:hAnsi="Times New Roman" w:cs="Times New Roman"/>
          <w:sz w:val="24"/>
          <w:szCs w:val="24"/>
        </w:rPr>
        <w:t>ского обслуживания оборудования</w:t>
      </w:r>
      <w:r w:rsidRPr="00C27151">
        <w:rPr>
          <w:rFonts w:ascii="Times New Roman" w:hAnsi="Times New Roman" w:cs="Times New Roman"/>
          <w:sz w:val="24"/>
          <w:szCs w:val="24"/>
        </w:rPr>
        <w:t xml:space="preserve"> входит в стоимость услуг ПТО</w:t>
      </w:r>
    </w:p>
    <w:p w14:paraId="09CBE9C5"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крепления патронов, ниппелей и контактов.</w:t>
      </w:r>
    </w:p>
    <w:p w14:paraId="6ED3D593"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4FB54C48" w14:textId="77777777" w:rsidR="00926EF2" w:rsidRPr="00603A3C" w:rsidRDefault="00926EF2" w:rsidP="00603A3C">
      <w:pPr>
        <w:widowControl w:val="0"/>
        <w:tabs>
          <w:tab w:val="left" w:pos="475"/>
        </w:tabs>
        <w:autoSpaceDE w:val="0"/>
        <w:autoSpaceDN w:val="0"/>
        <w:adjustRightInd w:val="0"/>
        <w:spacing w:after="0"/>
        <w:ind w:left="1060"/>
        <w:jc w:val="both"/>
        <w:rPr>
          <w:rFonts w:ascii="Times New Roman" w:hAnsi="Times New Roman" w:cs="Times New Roman"/>
          <w:sz w:val="24"/>
          <w:szCs w:val="24"/>
        </w:rPr>
      </w:pPr>
    </w:p>
    <w:p w14:paraId="793C44F0" w14:textId="77777777" w:rsidR="00926EF2" w:rsidRPr="00603A3C" w:rsidRDefault="00926EF2" w:rsidP="00603A3C">
      <w:pPr>
        <w:tabs>
          <w:tab w:val="left" w:pos="0"/>
        </w:tabs>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Услугу по</w:t>
      </w:r>
      <w:r w:rsidRPr="00603A3C">
        <w:rPr>
          <w:rFonts w:ascii="Times New Roman" w:hAnsi="Times New Roman" w:cs="Times New Roman"/>
          <w:sz w:val="24"/>
          <w:szCs w:val="24"/>
        </w:rPr>
        <w:t xml:space="preserve"> </w:t>
      </w:r>
      <w:r w:rsidRPr="00603A3C">
        <w:rPr>
          <w:rFonts w:ascii="Times New Roman" w:hAnsi="Times New Roman" w:cs="Times New Roman"/>
          <w:b/>
          <w:i/>
          <w:sz w:val="24"/>
          <w:szCs w:val="24"/>
        </w:rPr>
        <w:t>ПТО электрощитов, распределительных устройств. Систем АВР. Электрических аппаратов (</w:t>
      </w:r>
      <w:r w:rsidRPr="00603A3C">
        <w:rPr>
          <w:rFonts w:ascii="Times New Roman" w:hAnsi="Times New Roman" w:cs="Times New Roman"/>
          <w:b/>
          <w:bCs/>
          <w:i/>
          <w:iCs/>
          <w:sz w:val="24"/>
          <w:szCs w:val="24"/>
        </w:rPr>
        <w:t>автоматические</w:t>
      </w:r>
      <w:r w:rsidRPr="00603A3C">
        <w:rPr>
          <w:rFonts w:ascii="Times New Roman" w:hAnsi="Times New Roman" w:cs="Times New Roman"/>
          <w:b/>
          <w:i/>
          <w:sz w:val="24"/>
          <w:szCs w:val="24"/>
        </w:rPr>
        <w:t xml:space="preserve"> выключатели, рубильники, выключатели, розетки, магнитные пускатели, кнопочные станции, электродвигатели, клем</w:t>
      </w:r>
      <w:r w:rsidR="0046480A">
        <w:rPr>
          <w:rFonts w:ascii="Times New Roman" w:hAnsi="Times New Roman" w:cs="Times New Roman"/>
          <w:b/>
          <w:i/>
          <w:sz w:val="24"/>
          <w:szCs w:val="24"/>
        </w:rPr>
        <w:t>м</w:t>
      </w:r>
      <w:r w:rsidRPr="00603A3C">
        <w:rPr>
          <w:rFonts w:ascii="Times New Roman" w:hAnsi="Times New Roman" w:cs="Times New Roman"/>
          <w:b/>
          <w:i/>
          <w:sz w:val="24"/>
          <w:szCs w:val="24"/>
        </w:rPr>
        <w:t>ные</w:t>
      </w:r>
      <w:r w:rsidR="0046480A">
        <w:rPr>
          <w:rFonts w:ascii="Times New Roman" w:hAnsi="Times New Roman" w:cs="Times New Roman"/>
          <w:b/>
          <w:i/>
          <w:sz w:val="24"/>
          <w:szCs w:val="24"/>
        </w:rPr>
        <w:t xml:space="preserve"> </w:t>
      </w:r>
      <w:r w:rsidRPr="00603A3C">
        <w:rPr>
          <w:rFonts w:ascii="Times New Roman" w:hAnsi="Times New Roman" w:cs="Times New Roman"/>
          <w:b/>
          <w:i/>
          <w:sz w:val="24"/>
          <w:szCs w:val="24"/>
        </w:rPr>
        <w:t xml:space="preserve">коробки, конденсаторные батареи). Тепловых электрических завес. 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w:t>
      </w:r>
    </w:p>
    <w:p w14:paraId="182DA2C7"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целостности шкафов, щитов, исправности замков, креплений;</w:t>
      </w:r>
    </w:p>
    <w:p w14:paraId="29CA5BE0"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Очистка от пыли и грязи внутри и снаружи шкафов и щитов;</w:t>
      </w:r>
    </w:p>
    <w:p w14:paraId="533360F6"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электропроводки, защитных автоматов на предмет подгорания, потемнения и других видимых дефектов;</w:t>
      </w:r>
    </w:p>
    <w:p w14:paraId="751BAD3B"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исправности подключенной электропроводки и сетей заземления, затяжка крепежных деталей;</w:t>
      </w:r>
    </w:p>
    <w:p w14:paraId="41D1B7E7"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Очистка контактов от грязи и наплывов;</w:t>
      </w:r>
    </w:p>
    <w:p w14:paraId="25890258"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параметров сети (выравнивание нагрузок по фазам), контроль отсутствия перегрева и соответствие сетей фактическим нагрузкам;</w:t>
      </w:r>
    </w:p>
    <w:p w14:paraId="142BB34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Приведение в соответствие с действительностью исполнительных электрических схем, надписей, при необходимости замена информации;</w:t>
      </w:r>
    </w:p>
    <w:p w14:paraId="6B886A73"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функционирования электронных и электромагнитных устройств (таймеров, датчиков, реле, пускателей и т.д.), при необходимости регулировка, чистка;</w:t>
      </w:r>
    </w:p>
    <w:p w14:paraId="6B68B39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отсутствия нагрева обмоток и корпуса электродвигателя тепловых завес;</w:t>
      </w:r>
    </w:p>
    <w:p w14:paraId="2ABD89D5"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отсутствия аномальных шумов и гула электродвигателя электрических завес;</w:t>
      </w:r>
    </w:p>
    <w:p w14:paraId="445D8739"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Очистка от грязи и пыли, продувка электрических тепловых завес.</w:t>
      </w:r>
    </w:p>
    <w:p w14:paraId="53195D3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lastRenderedPageBreak/>
        <w:t>Контроль наличия смазки (электрические тепловые завесы);</w:t>
      </w:r>
    </w:p>
    <w:p w14:paraId="0F18DF38"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исправности заземления;</w:t>
      </w:r>
    </w:p>
    <w:p w14:paraId="48382695"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Отбраковка вышедших из строя деталей и узлов.</w:t>
      </w:r>
    </w:p>
    <w:p w14:paraId="2D2D07A9" w14:textId="77777777" w:rsidR="00926EF2"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338B9698" w14:textId="77777777" w:rsidR="00134CAE" w:rsidRDefault="00134CAE" w:rsidP="00134CAE">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0D1D018A" w14:textId="77777777" w:rsidR="00134CAE" w:rsidRPr="00603A3C" w:rsidRDefault="00134CAE" w:rsidP="00134CAE">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r w:rsidRPr="00134CAE">
        <w:rPr>
          <w:rFonts w:ascii="Times New Roman" w:hAnsi="Times New Roman" w:cs="Times New Roman"/>
          <w:b/>
          <w:i/>
          <w:sz w:val="24"/>
          <w:szCs w:val="24"/>
        </w:rPr>
        <w:t>Услуга по ремонту (замене):</w:t>
      </w:r>
      <w:r w:rsidRPr="00134CAE">
        <w:rPr>
          <w:rFonts w:ascii="Times New Roman" w:eastAsia="Times New Roman" w:hAnsi="Times New Roman" w:cs="Times New Roman"/>
          <w:b/>
          <w:bCs/>
          <w:i/>
          <w:sz w:val="24"/>
          <w:szCs w:val="24"/>
          <w:lang w:eastAsia="ru-RU"/>
        </w:rPr>
        <w:t xml:space="preserve"> электрооборудования, аппаратов электроустановок, электросетей, кабельных линий, </w:t>
      </w:r>
      <w:r w:rsidRPr="00134CAE">
        <w:rPr>
          <w:rFonts w:ascii="Times New Roman" w:eastAsia="Times New Roman" w:hAnsi="Times New Roman" w:cs="Times New Roman"/>
          <w:b/>
          <w:i/>
          <w:sz w:val="24"/>
          <w:szCs w:val="24"/>
          <w:lang w:eastAsia="ru-RU"/>
        </w:rPr>
        <w:t>(кабельных электросетей, магистральных силовых линий, потребительских кабельных электросетей (отводов</w:t>
      </w:r>
      <w:r w:rsidRPr="00603A3C">
        <w:rPr>
          <w:rFonts w:ascii="Times New Roman" w:eastAsia="Times New Roman" w:hAnsi="Times New Roman" w:cs="Times New Roman"/>
          <w:b/>
          <w:i/>
          <w:sz w:val="24"/>
          <w:szCs w:val="24"/>
          <w:lang w:eastAsia="ru-RU"/>
        </w:rPr>
        <w:t>), светотехнического оборудования, электроустановочных изделий (электрощиты, распределительные устройства).</w:t>
      </w:r>
    </w:p>
    <w:p w14:paraId="2CD0C714" w14:textId="77777777" w:rsidR="00413539" w:rsidRPr="00E55DB9"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607209BA" w14:textId="77777777" w:rsidR="00413539" w:rsidRPr="00A81F21"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оборудования</w:t>
      </w:r>
      <w:r w:rsidR="00F45DB6" w:rsidRPr="00F45DB6">
        <w:rPr>
          <w:rFonts w:ascii="Times New Roman" w:hAnsi="Times New Roman" w:cs="Times New Roman"/>
          <w:sz w:val="24"/>
          <w:szCs w:val="24"/>
        </w:rPr>
        <w:t xml:space="preserve"> </w:t>
      </w:r>
      <w:r w:rsidRPr="00A81F21">
        <w:rPr>
          <w:rFonts w:ascii="Times New Roman" w:hAnsi="Times New Roman" w:cs="Times New Roman"/>
          <w:sz w:val="24"/>
          <w:szCs w:val="24"/>
        </w:rPr>
        <w:t xml:space="preserve">указан в Приложении №1 к ТЗ; </w:t>
      </w:r>
    </w:p>
    <w:p w14:paraId="11EC1F02" w14:textId="49B8D70B" w:rsidR="00BC65B1" w:rsidRPr="00C27151" w:rsidRDefault="00BC65B1" w:rsidP="00BC65B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 xml:space="preserve">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w:t>
      </w:r>
      <w:r w:rsidR="009F22FB">
        <w:rPr>
          <w:rFonts w:ascii="Times New Roman" w:hAnsi="Times New Roman" w:cs="Times New Roman"/>
          <w:sz w:val="24"/>
          <w:szCs w:val="24"/>
        </w:rPr>
        <w:t>в</w:t>
      </w:r>
      <w:r w:rsidRPr="00C27151">
        <w:rPr>
          <w:rFonts w:ascii="Times New Roman" w:hAnsi="Times New Roman" w:cs="Times New Roman"/>
          <w:sz w:val="24"/>
          <w:szCs w:val="24"/>
        </w:rPr>
        <w:t>ходит в стоимость услуг ПТО</w:t>
      </w:r>
      <w:r w:rsidR="0046480A">
        <w:rPr>
          <w:rFonts w:ascii="Times New Roman" w:hAnsi="Times New Roman" w:cs="Times New Roman"/>
          <w:sz w:val="24"/>
          <w:szCs w:val="24"/>
        </w:rPr>
        <w:t>;</w:t>
      </w:r>
    </w:p>
    <w:p w14:paraId="2A6E3B90" w14:textId="77777777" w:rsidR="00413539" w:rsidRPr="00A83492"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3492">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61EFC0C1" w14:textId="77777777" w:rsidR="00B10AD7" w:rsidRPr="00603A3C" w:rsidRDefault="00B10AD7" w:rsidP="00B10AD7">
      <w:pPr>
        <w:widowControl w:val="0"/>
        <w:tabs>
          <w:tab w:val="left" w:pos="475"/>
        </w:tabs>
        <w:autoSpaceDE w:val="0"/>
        <w:autoSpaceDN w:val="0"/>
        <w:adjustRightInd w:val="0"/>
        <w:spacing w:after="0" w:line="240" w:lineRule="auto"/>
        <w:ind w:left="709"/>
        <w:jc w:val="both"/>
        <w:rPr>
          <w:rFonts w:ascii="Times New Roman" w:eastAsia="Times New Roman" w:hAnsi="Times New Roman" w:cs="Times New Roman"/>
          <w:sz w:val="24"/>
          <w:szCs w:val="24"/>
        </w:rPr>
      </w:pPr>
    </w:p>
    <w:p w14:paraId="45C283DB" w14:textId="77777777" w:rsidR="00B10AD7" w:rsidRPr="00603A3C" w:rsidRDefault="00B10AD7" w:rsidP="00B10AD7">
      <w:pPr>
        <w:widowControl w:val="0"/>
        <w:tabs>
          <w:tab w:val="left" w:pos="709"/>
        </w:tabs>
        <w:spacing w:after="0" w:line="240" w:lineRule="auto"/>
        <w:jc w:val="both"/>
        <w:rPr>
          <w:rFonts w:ascii="Times New Roman" w:eastAsia="Times New Roman" w:hAnsi="Times New Roman" w:cs="Times New Roman"/>
          <w:b/>
          <w:i/>
          <w:sz w:val="24"/>
          <w:szCs w:val="24"/>
          <w:lang w:eastAsia="ru-RU"/>
        </w:rPr>
      </w:pPr>
      <w:r w:rsidRPr="009B085D">
        <w:rPr>
          <w:rFonts w:ascii="Times New Roman" w:eastAsia="Times New Roman" w:hAnsi="Times New Roman" w:cs="Times New Roman"/>
          <w:b/>
          <w:sz w:val="24"/>
          <w:szCs w:val="24"/>
          <w:lang w:eastAsia="ru-RU"/>
        </w:rPr>
        <w:t>5.1.3.</w:t>
      </w:r>
      <w:r w:rsidRPr="00603A3C">
        <w:rPr>
          <w:rFonts w:ascii="Times New Roman" w:eastAsia="Times New Roman" w:hAnsi="Times New Roman" w:cs="Times New Roman"/>
          <w:i/>
          <w:sz w:val="24"/>
          <w:szCs w:val="24"/>
          <w:lang w:eastAsia="ru-RU"/>
        </w:rPr>
        <w:t xml:space="preserve"> </w:t>
      </w:r>
      <w:r w:rsidRPr="00603A3C">
        <w:rPr>
          <w:rFonts w:ascii="Times New Roman" w:eastAsia="Times New Roman" w:hAnsi="Times New Roman" w:cs="Times New Roman"/>
          <w:b/>
          <w:i/>
          <w:sz w:val="24"/>
          <w:szCs w:val="24"/>
          <w:lang w:eastAsia="ru-RU"/>
        </w:rPr>
        <w:t xml:space="preserve">Перечень оказываемых услуг </w:t>
      </w:r>
      <w:r w:rsidRPr="00603A3C">
        <w:rPr>
          <w:rFonts w:ascii="Times New Roman" w:eastAsia="Times New Roman" w:hAnsi="Times New Roman" w:cs="Times New Roman"/>
          <w:b/>
          <w:bCs/>
          <w:i/>
          <w:spacing w:val="-16"/>
          <w:sz w:val="24"/>
          <w:szCs w:val="24"/>
          <w:lang w:eastAsia="ru-RU"/>
        </w:rPr>
        <w:t xml:space="preserve">по </w:t>
      </w:r>
      <w:r w:rsidRPr="00603A3C">
        <w:rPr>
          <w:rFonts w:ascii="Times New Roman" w:eastAsia="Times New Roman" w:hAnsi="Times New Roman" w:cs="Times New Roman"/>
          <w:b/>
          <w:i/>
          <w:sz w:val="24"/>
          <w:szCs w:val="24"/>
          <w:lang w:eastAsia="ru-RU"/>
        </w:rPr>
        <w:t xml:space="preserve">техническому обслуживанию </w:t>
      </w:r>
      <w:r w:rsidRPr="00603A3C">
        <w:rPr>
          <w:rFonts w:ascii="Times New Roman" w:eastAsia="Times New Roman" w:hAnsi="Times New Roman" w:cs="Times New Roman"/>
          <w:b/>
          <w:i/>
          <w:spacing w:val="-4"/>
          <w:sz w:val="24"/>
          <w:szCs w:val="24"/>
          <w:lang w:eastAsia="ru-RU"/>
        </w:rPr>
        <w:t>трансформаторов силовых масляных</w:t>
      </w:r>
      <w:r w:rsidRPr="00603A3C">
        <w:rPr>
          <w:rFonts w:ascii="Times New Roman" w:eastAsia="Times New Roman" w:hAnsi="Times New Roman" w:cs="Times New Roman"/>
          <w:b/>
          <w:i/>
          <w:sz w:val="24"/>
          <w:szCs w:val="24"/>
          <w:lang w:eastAsia="ru-RU"/>
        </w:rPr>
        <w:t>, включает в себя:</w:t>
      </w:r>
    </w:p>
    <w:p w14:paraId="524936EF" w14:textId="77777777" w:rsidR="00B10AD7" w:rsidRPr="00603A3C" w:rsidRDefault="00B10AD7" w:rsidP="00B10AD7">
      <w:pPr>
        <w:widowControl w:val="0"/>
        <w:tabs>
          <w:tab w:val="left" w:pos="709"/>
        </w:tabs>
        <w:spacing w:after="0" w:line="240" w:lineRule="auto"/>
        <w:jc w:val="both"/>
        <w:rPr>
          <w:rFonts w:ascii="Times New Roman" w:eastAsia="Times New Roman" w:hAnsi="Times New Roman" w:cs="Times New Roman"/>
          <w:i/>
          <w:sz w:val="24"/>
          <w:szCs w:val="24"/>
          <w:lang w:eastAsia="ru-RU"/>
        </w:rPr>
      </w:pPr>
    </w:p>
    <w:p w14:paraId="5DCD4883" w14:textId="77777777" w:rsidR="00926EF2" w:rsidRPr="00603A3C" w:rsidRDefault="00926EF2" w:rsidP="00603A3C">
      <w:pPr>
        <w:widowControl w:val="0"/>
        <w:tabs>
          <w:tab w:val="left" w:pos="567"/>
          <w:tab w:val="left" w:pos="1042"/>
        </w:tabs>
        <w:spacing w:after="0"/>
        <w:jc w:val="both"/>
        <w:rPr>
          <w:rFonts w:ascii="Times New Roman" w:hAnsi="Times New Roman" w:cs="Times New Roman"/>
          <w:b/>
          <w:i/>
          <w:spacing w:val="2"/>
          <w:sz w:val="24"/>
          <w:szCs w:val="24"/>
        </w:rPr>
      </w:pPr>
      <w:r w:rsidRPr="00603A3C">
        <w:rPr>
          <w:rFonts w:ascii="Times New Roman" w:hAnsi="Times New Roman" w:cs="Times New Roman"/>
          <w:b/>
          <w:i/>
          <w:sz w:val="24"/>
          <w:szCs w:val="24"/>
        </w:rPr>
        <w:t xml:space="preserve">Услугу по ТО силовых </w:t>
      </w:r>
      <w:r w:rsidRPr="00603A3C">
        <w:rPr>
          <w:rFonts w:ascii="Times New Roman" w:hAnsi="Times New Roman" w:cs="Times New Roman"/>
          <w:b/>
          <w:i/>
          <w:spacing w:val="2"/>
          <w:sz w:val="24"/>
          <w:szCs w:val="24"/>
        </w:rPr>
        <w:t xml:space="preserve">трансформаторов (без отключения) все работы проводит </w:t>
      </w:r>
      <w:r w:rsidRPr="00603A3C">
        <w:rPr>
          <w:rFonts w:ascii="Times New Roman" w:eastAsia="TimesNewRoman" w:hAnsi="Times New Roman" w:cs="Times New Roman"/>
          <w:b/>
          <w:i/>
          <w:sz w:val="24"/>
          <w:szCs w:val="24"/>
        </w:rPr>
        <w:t>квалифицированный, прошедший обучение и аттестацию персонал Исполнителя</w:t>
      </w:r>
      <w:r w:rsidRPr="00603A3C">
        <w:rPr>
          <w:rFonts w:ascii="Times New Roman" w:hAnsi="Times New Roman" w:cs="Times New Roman"/>
          <w:b/>
          <w:i/>
          <w:spacing w:val="2"/>
          <w:sz w:val="24"/>
          <w:szCs w:val="24"/>
        </w:rPr>
        <w:t>:</w:t>
      </w:r>
    </w:p>
    <w:p w14:paraId="2763B3B1"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Снятия показаний термометра;</w:t>
      </w:r>
    </w:p>
    <w:p w14:paraId="36F14892"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целостность бака и радиаторов трансформатора, состояние проходных изоляторов ВН и НН (отсутствие на них сколов и трещин), уровень масла в баке и отсутствие его течи, наличие и целостность пломб на крышке, заливочном патрубке, маслоуказателе и пробке для слива масла;</w:t>
      </w:r>
    </w:p>
    <w:p w14:paraId="6179D683"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мест уплотнений для выявления их дефектов и течи масла;</w:t>
      </w:r>
    </w:p>
    <w:p w14:paraId="1A2758C0"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характера гудения трансформатора (во время работы должен быть слышен умеренный, равномерно гудящий звук, без резкого шума и треска);</w:t>
      </w:r>
    </w:p>
    <w:p w14:paraId="72848C9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заземления бака;</w:t>
      </w:r>
    </w:p>
    <w:p w14:paraId="6211C089"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температуры соединений;</w:t>
      </w:r>
    </w:p>
    <w:p w14:paraId="5E143F94"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параметров трансформаторов, измерение их нагрузки (тока) и напряжения измерительными приборами;</w:t>
      </w:r>
    </w:p>
    <w:p w14:paraId="49D7FB9D"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Круглосуточное оперативное устранение аварийных ситуаций на оборудовании трансформаторов силовых масляных ТМГ 630/10 У1 и разъединителей Р3545;</w:t>
      </w:r>
    </w:p>
    <w:p w14:paraId="7DDC909F"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Оформление журнала проведения ТО.</w:t>
      </w:r>
    </w:p>
    <w:p w14:paraId="11A514C2" w14:textId="77777777" w:rsidR="00926EF2" w:rsidRPr="00603A3C" w:rsidRDefault="00926EF2" w:rsidP="00926EF2">
      <w:pPr>
        <w:widowControl w:val="0"/>
        <w:tabs>
          <w:tab w:val="left" w:pos="475"/>
        </w:tabs>
        <w:autoSpaceDE w:val="0"/>
        <w:autoSpaceDN w:val="0"/>
        <w:adjustRightInd w:val="0"/>
        <w:ind w:left="1060"/>
        <w:jc w:val="both"/>
        <w:rPr>
          <w:rFonts w:ascii="Times New Roman" w:hAnsi="Times New Roman" w:cs="Times New Roman"/>
          <w:sz w:val="24"/>
          <w:szCs w:val="24"/>
        </w:rPr>
      </w:pPr>
    </w:p>
    <w:p w14:paraId="051A06A9" w14:textId="77777777" w:rsidR="00926EF2" w:rsidRPr="00603A3C" w:rsidRDefault="00926EF2" w:rsidP="00926EF2">
      <w:pPr>
        <w:spacing w:after="200"/>
        <w:contextualSpacing/>
        <w:jc w:val="both"/>
        <w:rPr>
          <w:rFonts w:ascii="Times New Roman" w:hAnsi="Times New Roman" w:cs="Times New Roman"/>
          <w:b/>
          <w:i/>
          <w:spacing w:val="2"/>
          <w:sz w:val="24"/>
          <w:szCs w:val="24"/>
        </w:rPr>
      </w:pPr>
      <w:r w:rsidRPr="00603A3C">
        <w:rPr>
          <w:rFonts w:ascii="Times New Roman" w:hAnsi="Times New Roman" w:cs="Times New Roman"/>
          <w:b/>
          <w:i/>
          <w:sz w:val="24"/>
          <w:szCs w:val="24"/>
        </w:rPr>
        <w:t xml:space="preserve">Услугу по ПТО </w:t>
      </w:r>
      <w:r w:rsidRPr="00603A3C">
        <w:rPr>
          <w:rFonts w:ascii="Times New Roman" w:hAnsi="Times New Roman" w:cs="Times New Roman"/>
          <w:b/>
          <w:i/>
          <w:spacing w:val="2"/>
          <w:sz w:val="24"/>
          <w:szCs w:val="24"/>
        </w:rPr>
        <w:t xml:space="preserve">трансформаторов (со снятием напряжения). </w:t>
      </w:r>
      <w:r w:rsidRPr="00603A3C">
        <w:rPr>
          <w:rFonts w:ascii="Times New Roman" w:hAnsi="Times New Roman" w:cs="Times New Roman"/>
          <w:b/>
          <w:i/>
          <w:sz w:val="24"/>
          <w:szCs w:val="24"/>
        </w:rPr>
        <w:t xml:space="preserve">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w:t>
      </w:r>
      <w:r w:rsidRPr="00603A3C">
        <w:rPr>
          <w:rFonts w:ascii="Times New Roman" w:hAnsi="Times New Roman" w:cs="Times New Roman"/>
          <w:b/>
          <w:i/>
          <w:spacing w:val="2"/>
          <w:sz w:val="24"/>
          <w:szCs w:val="24"/>
        </w:rPr>
        <w:t xml:space="preserve"> Работы проводит </w:t>
      </w:r>
      <w:r w:rsidRPr="00603A3C">
        <w:rPr>
          <w:rFonts w:ascii="Times New Roman" w:eastAsia="TimesNewRoman" w:hAnsi="Times New Roman" w:cs="Times New Roman"/>
          <w:b/>
          <w:i/>
          <w:sz w:val="24"/>
          <w:szCs w:val="24"/>
        </w:rPr>
        <w:t>квалифицированный, прошедший обучение и аттестацию персонал Исполнителя</w:t>
      </w:r>
      <w:r w:rsidRPr="00603A3C">
        <w:rPr>
          <w:rFonts w:ascii="Times New Roman" w:hAnsi="Times New Roman" w:cs="Times New Roman"/>
          <w:b/>
          <w:i/>
          <w:spacing w:val="2"/>
          <w:sz w:val="24"/>
          <w:szCs w:val="24"/>
        </w:rPr>
        <w:t>:</w:t>
      </w:r>
    </w:p>
    <w:p w14:paraId="527E2D01" w14:textId="77777777" w:rsidR="00926EF2" w:rsidRPr="00603A3C" w:rsidRDefault="00926EF2" w:rsidP="00926EF2">
      <w:pPr>
        <w:spacing w:after="200"/>
        <w:ind w:firstLine="708"/>
        <w:contextualSpacing/>
        <w:jc w:val="both"/>
        <w:rPr>
          <w:rFonts w:ascii="Times New Roman" w:hAnsi="Times New Roman" w:cs="Times New Roman"/>
          <w:sz w:val="24"/>
          <w:szCs w:val="24"/>
        </w:rPr>
      </w:pPr>
      <w:r w:rsidRPr="00603A3C">
        <w:rPr>
          <w:rFonts w:ascii="Times New Roman" w:hAnsi="Times New Roman" w:cs="Times New Roman"/>
          <w:spacing w:val="2"/>
          <w:sz w:val="24"/>
          <w:szCs w:val="24"/>
        </w:rPr>
        <w:t>Обслуживание проводится согласно ПУЭ, Глава 1.8, п. 1.8.16 «Силовые трансформаторы, автотрансформаторы, масляные реакторы и заземляющие дугогасящие реакторы (дугогасящие катушки)», и РД 34.45-51.300-97 «Объем и нормы испытаний электрооборудования» (п.6) и инструкции завода изготовителя, с оформлением записей в журнале технического осмотра.</w:t>
      </w:r>
    </w:p>
    <w:p w14:paraId="4D914E43"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Внешний визуальный осмотр;</w:t>
      </w:r>
    </w:p>
    <w:p w14:paraId="5A744471"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Чистка корпуса от пыли и грязи;</w:t>
      </w:r>
    </w:p>
    <w:p w14:paraId="397296AA"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отсутствия гула и потрескивания при работе трансформатора;</w:t>
      </w:r>
    </w:p>
    <w:p w14:paraId="7C0ADC0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Анализ состояния материалов, в том числе – состава трансформаторного масла;  </w:t>
      </w:r>
    </w:p>
    <w:p w14:paraId="47A73A47"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целостности и надежности сварки, болтовых, заклепочных соединений, изолирующих элементов, контура заземления;</w:t>
      </w:r>
    </w:p>
    <w:p w14:paraId="757391E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lastRenderedPageBreak/>
        <w:t>Измерение значения сопротивления изоляционного покрытия;</w:t>
      </w:r>
    </w:p>
    <w:p w14:paraId="6DB047A4"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проверка работоспособности автоматических выключающих устройств;</w:t>
      </w:r>
    </w:p>
    <w:p w14:paraId="1EB955CB"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Измерение в петле «фаза-ноль», токов короткого замыкания;</w:t>
      </w:r>
    </w:p>
    <w:p w14:paraId="471CFFEC"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Измерение сопротивления обмоток и коэффициента трансформации (2 раза в год - перед наступлением зимнего максимума и летнего минимума нагрузки);</w:t>
      </w:r>
    </w:p>
    <w:p w14:paraId="3E92DCE6"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срабатывания переключения на резервный источник энергии;</w:t>
      </w:r>
    </w:p>
    <w:p w14:paraId="23312711"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автоматической системы выключения (для аварийных ситуаций);</w:t>
      </w:r>
    </w:p>
    <w:p w14:paraId="2FB483E7"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Предоставление отчета по итогам измерений;</w:t>
      </w:r>
    </w:p>
    <w:p w14:paraId="3B350EC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7D83FA25" w14:textId="77777777" w:rsidR="00603A3C" w:rsidRDefault="00603A3C" w:rsidP="00926EF2">
      <w:pPr>
        <w:spacing w:after="200"/>
        <w:contextualSpacing/>
        <w:jc w:val="both"/>
        <w:rPr>
          <w:rFonts w:ascii="Times New Roman" w:hAnsi="Times New Roman" w:cs="Times New Roman"/>
          <w:b/>
          <w:i/>
          <w:sz w:val="24"/>
          <w:szCs w:val="24"/>
        </w:rPr>
      </w:pPr>
    </w:p>
    <w:p w14:paraId="4B205D32" w14:textId="77777777" w:rsidR="00926EF2" w:rsidRPr="00603A3C" w:rsidRDefault="00926EF2" w:rsidP="00926EF2">
      <w:pPr>
        <w:spacing w:after="200"/>
        <w:contextualSpacing/>
        <w:jc w:val="both"/>
        <w:rPr>
          <w:rFonts w:ascii="Times New Roman" w:hAnsi="Times New Roman" w:cs="Times New Roman"/>
          <w:b/>
          <w:i/>
          <w:sz w:val="24"/>
          <w:szCs w:val="24"/>
        </w:rPr>
      </w:pPr>
      <w:r w:rsidRPr="00603A3C">
        <w:rPr>
          <w:rFonts w:ascii="Times New Roman" w:hAnsi="Times New Roman" w:cs="Times New Roman"/>
          <w:b/>
          <w:i/>
          <w:sz w:val="24"/>
          <w:szCs w:val="24"/>
        </w:rPr>
        <w:t>Услугу по ремонту (замене) силовых трансформаторов все работы проводит квалифицированный, прошедший обучение и аттестацию персонал Исполнителя:</w:t>
      </w:r>
    </w:p>
    <w:p w14:paraId="33A41577" w14:textId="77777777" w:rsidR="00413539" w:rsidRPr="00E55DB9"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38D848F4" w14:textId="77777777" w:rsidR="00413539" w:rsidRPr="00A81F21"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 xml:space="preserve">оборудования </w:t>
      </w:r>
      <w:r w:rsidRPr="00A81F21">
        <w:rPr>
          <w:rFonts w:ascii="Times New Roman" w:hAnsi="Times New Roman" w:cs="Times New Roman"/>
          <w:sz w:val="24"/>
          <w:szCs w:val="24"/>
        </w:rPr>
        <w:t xml:space="preserve">указан в Приложении №1 к ТЗ; </w:t>
      </w:r>
    </w:p>
    <w:p w14:paraId="5C73807F" w14:textId="4F9DDDD2" w:rsidR="00BC65B1" w:rsidRPr="00C27151" w:rsidRDefault="00BC65B1" w:rsidP="00BC65B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w:t>
      </w:r>
      <w:r w:rsidR="009F22FB">
        <w:rPr>
          <w:rFonts w:ascii="Times New Roman" w:hAnsi="Times New Roman" w:cs="Times New Roman"/>
          <w:sz w:val="24"/>
          <w:szCs w:val="24"/>
        </w:rPr>
        <w:t>кого обслуживания оборудования</w:t>
      </w:r>
      <w:r w:rsidRPr="00C27151">
        <w:rPr>
          <w:rFonts w:ascii="Times New Roman" w:hAnsi="Times New Roman" w:cs="Times New Roman"/>
          <w:sz w:val="24"/>
          <w:szCs w:val="24"/>
        </w:rPr>
        <w:t xml:space="preserve"> входит в стоимость услуг ПТО</w:t>
      </w:r>
      <w:r w:rsidR="0046480A">
        <w:rPr>
          <w:rFonts w:ascii="Times New Roman" w:hAnsi="Times New Roman" w:cs="Times New Roman"/>
          <w:sz w:val="24"/>
          <w:szCs w:val="24"/>
        </w:rPr>
        <w:t>;</w:t>
      </w:r>
    </w:p>
    <w:p w14:paraId="56156965" w14:textId="77777777" w:rsidR="00413539" w:rsidRPr="00A83492"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3492">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0E7918B1" w14:textId="77777777" w:rsidR="00B10AD7" w:rsidRPr="00603A3C" w:rsidRDefault="00B10AD7" w:rsidP="00B10AD7">
      <w:pPr>
        <w:spacing w:after="200" w:line="276" w:lineRule="auto"/>
        <w:contextualSpacing/>
        <w:rPr>
          <w:rFonts w:ascii="Times New Roman" w:eastAsia="Times New Roman" w:hAnsi="Times New Roman" w:cs="Times New Roman"/>
          <w:sz w:val="24"/>
          <w:szCs w:val="24"/>
        </w:rPr>
      </w:pPr>
    </w:p>
    <w:p w14:paraId="56B4FF56" w14:textId="77777777" w:rsidR="00926EF2" w:rsidRPr="00603A3C" w:rsidRDefault="00926EF2" w:rsidP="00603A3C">
      <w:pPr>
        <w:widowControl w:val="0"/>
        <w:shd w:val="clear" w:color="auto" w:fill="FFFFFF"/>
        <w:jc w:val="both"/>
        <w:rPr>
          <w:rFonts w:ascii="Times New Roman" w:hAnsi="Times New Roman" w:cs="Times New Roman"/>
          <w:b/>
          <w:i/>
          <w:sz w:val="24"/>
          <w:szCs w:val="24"/>
        </w:rPr>
      </w:pPr>
      <w:r w:rsidRPr="00603A3C">
        <w:rPr>
          <w:rFonts w:ascii="Times New Roman" w:hAnsi="Times New Roman" w:cs="Times New Roman"/>
          <w:b/>
          <w:bCs/>
          <w:spacing w:val="-2"/>
          <w:sz w:val="24"/>
          <w:szCs w:val="24"/>
        </w:rPr>
        <w:t>5.1.4.</w:t>
      </w:r>
      <w:r w:rsidRPr="00603A3C">
        <w:rPr>
          <w:rFonts w:ascii="Times New Roman" w:hAnsi="Times New Roman" w:cs="Times New Roman"/>
          <w:b/>
          <w:bCs/>
          <w:i/>
          <w:spacing w:val="-2"/>
          <w:sz w:val="24"/>
          <w:szCs w:val="24"/>
        </w:rPr>
        <w:tab/>
      </w:r>
      <w:r w:rsidRPr="00603A3C">
        <w:rPr>
          <w:rFonts w:ascii="Times New Roman" w:hAnsi="Times New Roman" w:cs="Times New Roman"/>
          <w:b/>
          <w:i/>
          <w:sz w:val="24"/>
          <w:szCs w:val="24"/>
        </w:rPr>
        <w:t>Перечень оказываемых услуг</w:t>
      </w:r>
      <w:r w:rsidRPr="00603A3C">
        <w:rPr>
          <w:rFonts w:ascii="Times New Roman" w:hAnsi="Times New Roman" w:cs="Times New Roman"/>
          <w:b/>
          <w:bCs/>
          <w:i/>
          <w:spacing w:val="-16"/>
          <w:sz w:val="24"/>
          <w:szCs w:val="24"/>
        </w:rPr>
        <w:t xml:space="preserve"> по </w:t>
      </w:r>
      <w:r w:rsidRPr="00603A3C">
        <w:rPr>
          <w:rFonts w:ascii="Times New Roman" w:hAnsi="Times New Roman" w:cs="Times New Roman"/>
          <w:b/>
          <w:i/>
          <w:sz w:val="24"/>
          <w:szCs w:val="24"/>
        </w:rPr>
        <w:t>обслуживанию</w:t>
      </w:r>
      <w:r w:rsidRPr="00603A3C">
        <w:rPr>
          <w:rFonts w:ascii="Times New Roman" w:hAnsi="Times New Roman" w:cs="Times New Roman"/>
          <w:b/>
          <w:bCs/>
          <w:i/>
          <w:spacing w:val="-2"/>
          <w:sz w:val="24"/>
          <w:szCs w:val="24"/>
        </w:rPr>
        <w:t xml:space="preserve"> систем вентиляции и кондиционирования воздуха,</w:t>
      </w:r>
      <w:r w:rsidRPr="00603A3C">
        <w:rPr>
          <w:rFonts w:ascii="Times New Roman" w:hAnsi="Times New Roman" w:cs="Times New Roman"/>
          <w:b/>
          <w:i/>
          <w:sz w:val="24"/>
          <w:szCs w:val="24"/>
        </w:rPr>
        <w:t xml:space="preserve"> все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 включают в себя:</w:t>
      </w:r>
    </w:p>
    <w:p w14:paraId="78B4798E" w14:textId="77777777" w:rsidR="00926EF2" w:rsidRPr="00603A3C" w:rsidRDefault="00926EF2" w:rsidP="00E56B3D">
      <w:pPr>
        <w:widowControl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Услугу по ТО систем вентиляции (приточно-вытяжные установки)</w:t>
      </w:r>
      <w:r w:rsidR="00E56B3D" w:rsidRPr="00FE0C06">
        <w:rPr>
          <w:rFonts w:ascii="Times New Roman" w:hAnsi="Times New Roman" w:cs="Times New Roman"/>
          <w:b/>
          <w:i/>
          <w:sz w:val="24"/>
          <w:szCs w:val="24"/>
        </w:rPr>
        <w:t xml:space="preserve"> Все работы проводятся согласно утвержденного графика и нормативных документов, указанных в п. 6 настоящего ТЗ:</w:t>
      </w:r>
    </w:p>
    <w:p w14:paraId="3EA82B55" w14:textId="77777777" w:rsidR="00926EF2" w:rsidRPr="00603A3C" w:rsidRDefault="00926EF2" w:rsidP="00E71C6E">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Ежедневное выполнение заявок (порядок направления и исполнения заявок указан в </w:t>
      </w:r>
      <w:r w:rsidR="009B085D" w:rsidRPr="009B085D">
        <w:rPr>
          <w:rFonts w:ascii="Times New Roman" w:hAnsi="Times New Roman" w:cs="Times New Roman"/>
          <w:sz w:val="24"/>
          <w:szCs w:val="24"/>
        </w:rPr>
        <w:t>п. 3.2.2.</w:t>
      </w:r>
      <w:r w:rsidR="009B085D" w:rsidRPr="00B10AD7">
        <w:t xml:space="preserve"> </w:t>
      </w:r>
      <w:r w:rsidRPr="00603A3C">
        <w:rPr>
          <w:rFonts w:ascii="Times New Roman" w:hAnsi="Times New Roman" w:cs="Times New Roman"/>
          <w:sz w:val="24"/>
          <w:szCs w:val="24"/>
        </w:rPr>
        <w:t>Технического задания);</w:t>
      </w:r>
    </w:p>
    <w:p w14:paraId="54932156" w14:textId="77777777" w:rsidR="00926EF2" w:rsidRPr="00603A3C" w:rsidRDefault="00926EF2" w:rsidP="008432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2B72C8B2"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настройки параметров работы по притоку и забору воздуха. Проверка баланса воздухообмена;</w:t>
      </w:r>
    </w:p>
    <w:p w14:paraId="6D8A1014"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исправности средств индикации (контрольные лампы в щитах автоматики).</w:t>
      </w:r>
    </w:p>
    <w:p w14:paraId="6497D10A"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подшипников двигателя, вентилятора (по шуму и нагреву).</w:t>
      </w:r>
    </w:p>
    <w:p w14:paraId="2F3B5D8D"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Внешний осмотр поверхности предохранительных, регулировочных, трехходовых клапанов, их подвижных частей.</w:t>
      </w:r>
    </w:p>
    <w:p w14:paraId="1380B9CD"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 трубопроводах целостности теплоизоляции и отсутствие протечек рабочих сред в местах соединений.</w:t>
      </w:r>
    </w:p>
    <w:p w14:paraId="4C649D34"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антивибрационных креплений вентилятора (визуально).</w:t>
      </w:r>
    </w:p>
    <w:p w14:paraId="4AEFA26A"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каплеотделителя на предмет механических повреждений и загрязненности (визуально).</w:t>
      </w:r>
    </w:p>
    <w:p w14:paraId="6636A42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правильности показаний манометров с установкой стрелки на «0», целостность стекла.</w:t>
      </w:r>
    </w:p>
    <w:p w14:paraId="59438E35"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шкивов электродвигателя и вентилятора на износ.</w:t>
      </w:r>
    </w:p>
    <w:p w14:paraId="0FB369A3"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и натяжения приводных ремней, вентиляторов, при необходимости – регулировка (специальным инструментом).</w:t>
      </w:r>
    </w:p>
    <w:p w14:paraId="70E858A5"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работы циркуляционных насосов (визуально, приборный анализ) – в зимний период.</w:t>
      </w:r>
    </w:p>
    <w:p w14:paraId="1C9DA841"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датчиков аварийной остановки и сигнализации насосов.</w:t>
      </w:r>
    </w:p>
    <w:p w14:paraId="674C984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работы реле защиты от обмерзания теплообменника (в зимний период).</w:t>
      </w:r>
    </w:p>
    <w:p w14:paraId="007A033B"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уплотнительных щеток на предмет повреждения.</w:t>
      </w:r>
    </w:p>
    <w:p w14:paraId="63DAAD7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температуры тепло- или хладоносителя на входе и выходе калорифера</w:t>
      </w:r>
    </w:p>
    <w:p w14:paraId="573CE566"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Круглосуточное оперативное устранение аварийных ситуаций на оборудовании системы </w:t>
      </w:r>
      <w:r w:rsidRPr="00603A3C">
        <w:rPr>
          <w:rFonts w:ascii="Times New Roman" w:hAnsi="Times New Roman" w:cs="Times New Roman"/>
          <w:sz w:val="24"/>
          <w:szCs w:val="24"/>
        </w:rPr>
        <w:lastRenderedPageBreak/>
        <w:t>вентиляции;</w:t>
      </w:r>
    </w:p>
    <w:p w14:paraId="56397071"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ТО.</w:t>
      </w:r>
    </w:p>
    <w:p w14:paraId="749B7896" w14:textId="77777777" w:rsidR="00926EF2" w:rsidRPr="00603A3C" w:rsidRDefault="00926EF2" w:rsidP="00926EF2">
      <w:pPr>
        <w:widowControl w:val="0"/>
        <w:jc w:val="both"/>
        <w:rPr>
          <w:rFonts w:ascii="Times New Roman" w:hAnsi="Times New Roman" w:cs="Times New Roman"/>
          <w:b/>
          <w:i/>
          <w:sz w:val="24"/>
          <w:szCs w:val="24"/>
        </w:rPr>
      </w:pPr>
    </w:p>
    <w:p w14:paraId="0B6E1505" w14:textId="77777777" w:rsidR="00926EF2" w:rsidRPr="00603A3C" w:rsidRDefault="00926EF2" w:rsidP="004612CD">
      <w:pPr>
        <w:widowControl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 xml:space="preserve">Услугу по ТО систем вентиляции (воздушно-тепловые завесы). Все работы проводятся согласно </w:t>
      </w:r>
      <w:r w:rsidR="00E56B3D">
        <w:rPr>
          <w:rFonts w:ascii="Times New Roman" w:hAnsi="Times New Roman" w:cs="Times New Roman"/>
          <w:b/>
          <w:i/>
          <w:sz w:val="24"/>
          <w:szCs w:val="24"/>
        </w:rPr>
        <w:t xml:space="preserve">утвержденного графика и </w:t>
      </w:r>
      <w:r w:rsidRPr="00603A3C">
        <w:rPr>
          <w:rFonts w:ascii="Times New Roman" w:hAnsi="Times New Roman" w:cs="Times New Roman"/>
          <w:b/>
          <w:i/>
          <w:sz w:val="24"/>
          <w:szCs w:val="24"/>
        </w:rPr>
        <w:t xml:space="preserve">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w:t>
      </w:r>
    </w:p>
    <w:p w14:paraId="1929247B" w14:textId="77777777" w:rsidR="00926EF2" w:rsidRPr="00603A3C" w:rsidRDefault="00926EF2" w:rsidP="004612C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Ежедневное выполнение заявок (порядок направления и исполнения заявок указан в </w:t>
      </w:r>
      <w:r w:rsidR="009B085D" w:rsidRPr="009B085D">
        <w:rPr>
          <w:rFonts w:ascii="Times New Roman" w:hAnsi="Times New Roman" w:cs="Times New Roman"/>
          <w:sz w:val="24"/>
          <w:szCs w:val="24"/>
        </w:rPr>
        <w:t>п. 3.2.2.</w:t>
      </w:r>
      <w:r w:rsidR="009B085D" w:rsidRPr="00B10AD7">
        <w:t xml:space="preserve"> </w:t>
      </w:r>
      <w:r w:rsidRPr="00603A3C">
        <w:rPr>
          <w:rFonts w:ascii="Times New Roman" w:hAnsi="Times New Roman" w:cs="Times New Roman"/>
          <w:sz w:val="24"/>
          <w:szCs w:val="24"/>
        </w:rPr>
        <w:t>Технического задания);</w:t>
      </w:r>
    </w:p>
    <w:p w14:paraId="5A6936FB" w14:textId="77777777" w:rsidR="00926EF2" w:rsidRPr="00603A3C" w:rsidRDefault="00926EF2" w:rsidP="004612C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116F3326"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Внешний осмотр с целью выявления механических повреждений;</w:t>
      </w:r>
    </w:p>
    <w:p w14:paraId="7209E4DC" w14:textId="77777777" w:rsidR="00926EF2" w:rsidRPr="00603A3C" w:rsidRDefault="004612CD"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Очистка, по мере необходимости, </w:t>
      </w:r>
      <w:r w:rsidR="00926EF2" w:rsidRPr="00603A3C">
        <w:rPr>
          <w:rFonts w:ascii="Times New Roman" w:hAnsi="Times New Roman" w:cs="Times New Roman"/>
          <w:sz w:val="24"/>
          <w:szCs w:val="24"/>
        </w:rPr>
        <w:t xml:space="preserve">воздушного фильтра, воздухозаборных и выдувных решеток нагруженных поверхностей ТЭНов пылесосом; </w:t>
      </w:r>
    </w:p>
    <w:p w14:paraId="009DC4A3"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креплений, винтовых соединений;</w:t>
      </w:r>
    </w:p>
    <w:p w14:paraId="3F8D464E"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резьбовых соединений, фасонных частей, кранов, клапанов и т. д.</w:t>
      </w:r>
    </w:p>
    <w:p w14:paraId="29CEF4CE"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тока потребления электродвигателей завесы;</w:t>
      </w:r>
    </w:p>
    <w:p w14:paraId="0392594F"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уровня вибрации и шума. Осмотр резиновых втулок рабочих колес на наличие микротрещин;</w:t>
      </w:r>
    </w:p>
    <w:p w14:paraId="2078D057"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Очистка рабочих колес вентиляторов от загрязнений (без демонтажа);</w:t>
      </w:r>
    </w:p>
    <w:p w14:paraId="55DD6CA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Протяжка клемм, проверка отсутствия подгорания и окисления;</w:t>
      </w:r>
    </w:p>
    <w:p w14:paraId="2A9D19DB"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При обнаружении отклонений в работе – предоставление Заказчику плана проведения работ по ремонту (замене) комплектующих изделий;</w:t>
      </w:r>
    </w:p>
    <w:p w14:paraId="67F5B754" w14:textId="77777777" w:rsidR="00926EF2"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ТО.</w:t>
      </w:r>
    </w:p>
    <w:p w14:paraId="58870A60"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плотности закрытия воздушных заслонок (визуально), при необходимости очистка механизмов;</w:t>
      </w:r>
    </w:p>
    <w:p w14:paraId="4FA5DE30"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давления «до» и «после» грязевых сетчатых фильтров на водяных контурах (визуально по манометрам);</w:t>
      </w:r>
    </w:p>
    <w:p w14:paraId="2949C50F"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контактов электрических соединений питающего и соединительного кабеля, а также коммутационной аппаратуры;</w:t>
      </w:r>
    </w:p>
    <w:p w14:paraId="0E19A053"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элементов автоматизации, расположенных в щитах автоматики (автоматические выключатели, контакторы, реле времени, реле, трансформаторы, контроллеры);</w:t>
      </w:r>
    </w:p>
    <w:p w14:paraId="08285BC2"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рабочего колеса вентилятора (при необходимости произвести очистку);</w:t>
      </w:r>
    </w:p>
    <w:p w14:paraId="0F54DF85"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исправности запорно-регулирующей арматуры;</w:t>
      </w:r>
    </w:p>
    <w:p w14:paraId="460FB414"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и натяжения приводных ремней вентиляторов, при необходимости регулировка (специальным инструментом);</w:t>
      </w:r>
    </w:p>
    <w:p w14:paraId="637C3709"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чистка воздушных фильтров;</w:t>
      </w:r>
    </w:p>
    <w:p w14:paraId="2F5830F5"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Произвести кратковременный пуск насосов в период длительной сезонной остановки:</w:t>
      </w:r>
    </w:p>
    <w:p w14:paraId="655AF4ED"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всех креплений, гнущихся элементов, изоляции двигателя;</w:t>
      </w:r>
    </w:p>
    <w:p w14:paraId="6D7324B3"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подшипников на предмет нехарактерных звуков во время работы и превышение температурных параметров (температура не должна превышать + 70 С);</w:t>
      </w:r>
    </w:p>
    <w:p w14:paraId="7553E9D9"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температурных параметров электродвигателей (температура не должна превышать + 70 С);</w:t>
      </w:r>
    </w:p>
    <w:p w14:paraId="2F3F2FBB"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нагревателей вентиляционной системы: выявление поломок, откачка воздуха из контура;</w:t>
      </w:r>
    </w:p>
    <w:p w14:paraId="2616E330"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работы воздуховодов, вентиляционных каналов, жалюзийных решёток, клапанов, заслонок шиберов, переходов, очистка от пыли;</w:t>
      </w:r>
    </w:p>
    <w:p w14:paraId="57168280"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гидростатов, термостатов, сенсоров: удаление загрязнений</w:t>
      </w:r>
    </w:p>
    <w:p w14:paraId="15994F14"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демпферных пружин;</w:t>
      </w:r>
    </w:p>
    <w:p w14:paraId="357B7F4B"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 регулировка работы циркуляционного насоса, водопровода, запорной арматуры, клапанов;</w:t>
      </w:r>
    </w:p>
    <w:p w14:paraId="5DCF2F98"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работы магнитных пускателей;</w:t>
      </w:r>
    </w:p>
    <w:p w14:paraId="7061C1C4"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Очистка водой поддона для конденсата, стока и водоотделителя;</w:t>
      </w:r>
    </w:p>
    <w:p w14:paraId="71537D74"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lastRenderedPageBreak/>
        <w:t>Очистка и дезинфекция оребрения жидкостного теплообменника (продувка сжатым воздухом, промывка водой с помощью аппарата высокого давления);</w:t>
      </w:r>
    </w:p>
    <w:p w14:paraId="2B00B1B8"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защитного заземления (целостность сварных и болтовых соединений);</w:t>
      </w:r>
    </w:p>
    <w:p w14:paraId="54AEACF2"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 очистка поддона для сбора конденсата и дренажного канала с водяным сифоном;</w:t>
      </w:r>
    </w:p>
    <w:p w14:paraId="4C2D963B"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байпасного клапана на предмет повреждения и плавности закрытия;</w:t>
      </w:r>
    </w:p>
    <w:p w14:paraId="0BE938DE" w14:textId="77777777" w:rsidR="0045795F" w:rsidRDefault="0045795F" w:rsidP="0045795F">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0D37518D" w14:textId="77777777" w:rsidR="00483D76" w:rsidRPr="00603A3C" w:rsidRDefault="00483D76" w:rsidP="00483D76">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1E404AD8" w14:textId="77777777" w:rsidR="00926EF2" w:rsidRPr="00603A3C" w:rsidRDefault="00926EF2" w:rsidP="00926EF2">
      <w:pPr>
        <w:widowControl w:val="0"/>
        <w:jc w:val="both"/>
        <w:rPr>
          <w:rFonts w:ascii="Times New Roman" w:hAnsi="Times New Roman" w:cs="Times New Roman"/>
          <w:b/>
          <w:i/>
          <w:sz w:val="24"/>
          <w:szCs w:val="24"/>
        </w:rPr>
      </w:pPr>
      <w:r w:rsidRPr="00603A3C">
        <w:rPr>
          <w:rFonts w:ascii="Times New Roman" w:hAnsi="Times New Roman" w:cs="Times New Roman"/>
          <w:b/>
          <w:i/>
          <w:sz w:val="24"/>
          <w:szCs w:val="24"/>
        </w:rPr>
        <w:t xml:space="preserve">Услугу по </w:t>
      </w:r>
      <w:r w:rsidRPr="00603A3C">
        <w:rPr>
          <w:rFonts w:ascii="Times New Roman" w:hAnsi="Times New Roman" w:cs="Times New Roman"/>
          <w:b/>
          <w:bCs/>
          <w:i/>
          <w:sz w:val="24"/>
          <w:szCs w:val="24"/>
        </w:rPr>
        <w:t>ПТО систем вентиляции. В</w:t>
      </w:r>
      <w:r w:rsidRPr="00603A3C">
        <w:rPr>
          <w:rFonts w:ascii="Times New Roman" w:hAnsi="Times New Roman" w:cs="Times New Roman"/>
          <w:b/>
          <w:i/>
          <w:sz w:val="24"/>
          <w:szCs w:val="24"/>
        </w:rPr>
        <w:t xml:space="preserve">се работы проводятся согласно нормативных документов, указанных в п. 6 </w:t>
      </w:r>
      <w:r w:rsidR="00DB282A">
        <w:rPr>
          <w:rFonts w:ascii="Times New Roman" w:hAnsi="Times New Roman" w:cs="Times New Roman"/>
          <w:b/>
          <w:i/>
          <w:sz w:val="24"/>
          <w:szCs w:val="24"/>
        </w:rPr>
        <w:t>настоящего</w:t>
      </w:r>
      <w:r w:rsidRPr="00603A3C">
        <w:rPr>
          <w:rFonts w:ascii="Times New Roman" w:hAnsi="Times New Roman" w:cs="Times New Roman"/>
          <w:b/>
          <w:i/>
          <w:sz w:val="24"/>
          <w:szCs w:val="24"/>
        </w:rPr>
        <w:t xml:space="preserve"> ТЗ, включающую в себя: </w:t>
      </w:r>
    </w:p>
    <w:p w14:paraId="2383F1EC" w14:textId="77777777" w:rsidR="00926EF2" w:rsidRPr="00603A3C" w:rsidRDefault="00926EF2" w:rsidP="00603A3C">
      <w:pPr>
        <w:widowControl w:val="0"/>
        <w:spacing w:after="0"/>
        <w:jc w:val="both"/>
        <w:rPr>
          <w:rFonts w:ascii="Times New Roman" w:hAnsi="Times New Roman" w:cs="Times New Roman"/>
          <w:b/>
          <w:bCs/>
          <w:i/>
          <w:sz w:val="24"/>
          <w:szCs w:val="24"/>
        </w:rPr>
      </w:pPr>
      <w:r w:rsidRPr="00603A3C">
        <w:rPr>
          <w:rFonts w:ascii="Times New Roman" w:hAnsi="Times New Roman" w:cs="Times New Roman"/>
          <w:b/>
          <w:bCs/>
          <w:i/>
          <w:sz w:val="24"/>
          <w:szCs w:val="24"/>
        </w:rPr>
        <w:t>ПТО приточно-вытяжных установок включают в себя все объемы ТО, и вместе с тем дополнительно:</w:t>
      </w:r>
    </w:p>
    <w:p w14:paraId="17E4C015"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Проведение планового, внепланового и аварийного сброса и наполнения теплоносителя (вода) в системе теплоснабжения.</w:t>
      </w:r>
    </w:p>
    <w:p w14:paraId="3DA994D6"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Гидропневматическая промывка подводящих трубопроводов теплоносителя;</w:t>
      </w:r>
    </w:p>
    <w:p w14:paraId="2DBF99DA"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Поверка термометров и манометров;</w:t>
      </w:r>
    </w:p>
    <w:p w14:paraId="2A7E1E4F"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435D7592" w14:textId="77777777" w:rsidR="00926EF2" w:rsidRPr="00603A3C" w:rsidRDefault="00926EF2" w:rsidP="00926EF2">
      <w:pPr>
        <w:widowControl w:val="0"/>
        <w:tabs>
          <w:tab w:val="left" w:pos="475"/>
        </w:tabs>
        <w:autoSpaceDE w:val="0"/>
        <w:autoSpaceDN w:val="0"/>
        <w:adjustRightInd w:val="0"/>
        <w:ind w:left="1060"/>
        <w:jc w:val="both"/>
        <w:rPr>
          <w:rFonts w:ascii="Times New Roman" w:hAnsi="Times New Roman" w:cs="Times New Roman"/>
          <w:sz w:val="24"/>
          <w:szCs w:val="24"/>
        </w:rPr>
      </w:pPr>
    </w:p>
    <w:p w14:paraId="737436B5" w14:textId="77777777" w:rsidR="00926EF2" w:rsidRPr="00603A3C" w:rsidRDefault="00926EF2" w:rsidP="00603A3C">
      <w:pPr>
        <w:widowControl w:val="0"/>
        <w:spacing w:after="0"/>
        <w:jc w:val="both"/>
        <w:rPr>
          <w:rFonts w:ascii="Times New Roman" w:hAnsi="Times New Roman" w:cs="Times New Roman"/>
          <w:b/>
          <w:bCs/>
          <w:i/>
          <w:sz w:val="24"/>
          <w:szCs w:val="24"/>
        </w:rPr>
      </w:pPr>
      <w:r w:rsidRPr="00603A3C">
        <w:rPr>
          <w:rFonts w:ascii="Times New Roman" w:hAnsi="Times New Roman" w:cs="Times New Roman"/>
          <w:b/>
          <w:bCs/>
          <w:i/>
          <w:sz w:val="24"/>
          <w:szCs w:val="24"/>
        </w:rPr>
        <w:t>Услугу по ПТО воздушно-тепловых завес включающую в себя все объемы ТО, и вместе с тем дополнительно:</w:t>
      </w:r>
    </w:p>
    <w:p w14:paraId="4C63A155"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Очистка блоков пускателей от загрязнений (с помощью пылесоса);</w:t>
      </w:r>
    </w:p>
    <w:p w14:paraId="25312328"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надежности срабатывания блоков управления;</w:t>
      </w:r>
    </w:p>
    <w:p w14:paraId="691E70DF"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надежности заземления изделий;</w:t>
      </w:r>
    </w:p>
    <w:p w14:paraId="4FDD15D2" w14:textId="77777777" w:rsidR="00926EF2"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крепления рабочих колес вентиляторов.</w:t>
      </w:r>
    </w:p>
    <w:p w14:paraId="6F9AE7F6" w14:textId="77777777" w:rsidR="00926EF2"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24C1BDEF" w14:textId="77777777" w:rsidR="0045795F"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состояния;</w:t>
      </w:r>
    </w:p>
    <w:p w14:paraId="37A02D27" w14:textId="77777777" w:rsidR="0045795F" w:rsidRPr="00603A3C"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целостности изоляции.</w:t>
      </w:r>
    </w:p>
    <w:p w14:paraId="16F0F4E8" w14:textId="77777777" w:rsidR="00926EF2" w:rsidRPr="00603A3C" w:rsidRDefault="00926EF2" w:rsidP="00926EF2">
      <w:pPr>
        <w:tabs>
          <w:tab w:val="left" w:pos="1134"/>
        </w:tabs>
        <w:spacing w:after="200"/>
        <w:contextualSpacing/>
        <w:jc w:val="both"/>
        <w:rPr>
          <w:rFonts w:ascii="Times New Roman" w:eastAsia="Calibri" w:hAnsi="Times New Roman" w:cs="Times New Roman"/>
          <w:b/>
          <w:i/>
          <w:sz w:val="24"/>
          <w:szCs w:val="24"/>
          <w:u w:val="single"/>
        </w:rPr>
      </w:pPr>
    </w:p>
    <w:p w14:paraId="34F0238D" w14:textId="77777777" w:rsidR="00926EF2" w:rsidRPr="00603A3C" w:rsidRDefault="00926EF2" w:rsidP="00926EF2">
      <w:pPr>
        <w:tabs>
          <w:tab w:val="left" w:pos="709"/>
          <w:tab w:val="left" w:pos="851"/>
          <w:tab w:val="left" w:pos="1134"/>
        </w:tabs>
        <w:spacing w:after="200"/>
        <w:contextualSpacing/>
        <w:jc w:val="both"/>
        <w:rPr>
          <w:rFonts w:ascii="Times New Roman" w:eastAsia="Calibri" w:hAnsi="Times New Roman" w:cs="Times New Roman"/>
          <w:b/>
          <w:i/>
          <w:sz w:val="24"/>
          <w:szCs w:val="24"/>
        </w:rPr>
      </w:pPr>
      <w:r w:rsidRPr="00603A3C">
        <w:rPr>
          <w:rFonts w:ascii="Times New Roman" w:eastAsia="Calibri" w:hAnsi="Times New Roman" w:cs="Times New Roman"/>
          <w:b/>
          <w:i/>
          <w:sz w:val="24"/>
          <w:szCs w:val="24"/>
        </w:rPr>
        <w:t>Услугу по ПТО Воздуховодов:</w:t>
      </w:r>
    </w:p>
    <w:p w14:paraId="7B90A5B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Подтяжка креплений;</w:t>
      </w:r>
    </w:p>
    <w:p w14:paraId="773196D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Устранение нарушений герметичности, целостности;</w:t>
      </w:r>
    </w:p>
    <w:p w14:paraId="4473EB8D" w14:textId="77777777" w:rsidR="00926EF2"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Удаление внутренних и внешних загрязнений;</w:t>
      </w:r>
    </w:p>
    <w:p w14:paraId="2E206467"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2BB897A4" w14:textId="77777777" w:rsidR="00603A3C" w:rsidRDefault="00603A3C" w:rsidP="00603A3C">
      <w:pPr>
        <w:widowControl w:val="0"/>
        <w:tabs>
          <w:tab w:val="left" w:pos="284"/>
          <w:tab w:val="left" w:pos="567"/>
          <w:tab w:val="left" w:pos="709"/>
          <w:tab w:val="left" w:pos="851"/>
        </w:tabs>
        <w:autoSpaceDE w:val="0"/>
        <w:autoSpaceDN w:val="0"/>
        <w:adjustRightInd w:val="0"/>
        <w:jc w:val="both"/>
        <w:rPr>
          <w:rFonts w:ascii="Times New Roman" w:hAnsi="Times New Roman" w:cs="Times New Roman"/>
          <w:b/>
          <w:i/>
          <w:sz w:val="24"/>
          <w:szCs w:val="24"/>
        </w:rPr>
      </w:pPr>
    </w:p>
    <w:p w14:paraId="639E2859" w14:textId="77777777" w:rsidR="00EA6BC8" w:rsidRDefault="00EA6BC8" w:rsidP="00603A3C">
      <w:pPr>
        <w:widowControl w:val="0"/>
        <w:tabs>
          <w:tab w:val="left" w:pos="284"/>
          <w:tab w:val="left" w:pos="567"/>
          <w:tab w:val="left" w:pos="709"/>
          <w:tab w:val="left" w:pos="851"/>
        </w:tabs>
        <w:autoSpaceDE w:val="0"/>
        <w:autoSpaceDN w:val="0"/>
        <w:adjustRightInd w:val="0"/>
        <w:spacing w:after="0"/>
        <w:jc w:val="both"/>
        <w:rPr>
          <w:rFonts w:ascii="Times New Roman" w:hAnsi="Times New Roman" w:cs="Times New Roman"/>
          <w:b/>
          <w:i/>
          <w:sz w:val="24"/>
          <w:szCs w:val="24"/>
        </w:rPr>
      </w:pPr>
    </w:p>
    <w:p w14:paraId="457EB9E5" w14:textId="77777777" w:rsidR="00926EF2" w:rsidRPr="00603A3C" w:rsidRDefault="00926EF2" w:rsidP="00603A3C">
      <w:pPr>
        <w:widowControl w:val="0"/>
        <w:tabs>
          <w:tab w:val="left" w:pos="284"/>
          <w:tab w:val="left" w:pos="567"/>
          <w:tab w:val="left" w:pos="709"/>
          <w:tab w:val="left" w:pos="851"/>
        </w:tabs>
        <w:autoSpaceDE w:val="0"/>
        <w:autoSpaceDN w:val="0"/>
        <w:adjustRightInd w:val="0"/>
        <w:spacing w:after="0"/>
        <w:jc w:val="both"/>
        <w:rPr>
          <w:rFonts w:ascii="Times New Roman" w:hAnsi="Times New Roman" w:cs="Times New Roman"/>
          <w:sz w:val="24"/>
          <w:szCs w:val="24"/>
        </w:rPr>
      </w:pPr>
      <w:r w:rsidRPr="00603A3C">
        <w:rPr>
          <w:rFonts w:ascii="Times New Roman" w:hAnsi="Times New Roman" w:cs="Times New Roman"/>
          <w:b/>
          <w:i/>
          <w:sz w:val="24"/>
          <w:szCs w:val="24"/>
        </w:rPr>
        <w:t>Услугу по ТО систем кондиционирования:</w:t>
      </w:r>
    </w:p>
    <w:p w14:paraId="29AE5EAF"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Ежедневное выполнение заявок (порядок направления и исполнения заявок указан в </w:t>
      </w:r>
      <w:r w:rsidR="009B085D" w:rsidRPr="009B085D">
        <w:rPr>
          <w:rFonts w:ascii="Times New Roman" w:hAnsi="Times New Roman" w:cs="Times New Roman"/>
          <w:sz w:val="24"/>
          <w:szCs w:val="24"/>
        </w:rPr>
        <w:t>п. 3.2.2.</w:t>
      </w:r>
      <w:r w:rsidR="009B085D" w:rsidRPr="00B10AD7">
        <w:t xml:space="preserve"> </w:t>
      </w:r>
      <w:r w:rsidRPr="00603A3C">
        <w:rPr>
          <w:rFonts w:ascii="Times New Roman" w:hAnsi="Times New Roman" w:cs="Times New Roman"/>
          <w:sz w:val="24"/>
          <w:szCs w:val="24"/>
        </w:rPr>
        <w:t>Технического задания);</w:t>
      </w:r>
    </w:p>
    <w:p w14:paraId="217326E8"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59A8691F"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оребрения теплообменников;</w:t>
      </w:r>
    </w:p>
    <w:p w14:paraId="2CD5B81C"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уровня заправки хладагентом;</w:t>
      </w:r>
    </w:p>
    <w:p w14:paraId="1E04C897"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 предмет утечек хладагента;</w:t>
      </w:r>
    </w:p>
    <w:p w14:paraId="38900819"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качества теплоизоляции фреонового контура;</w:t>
      </w:r>
    </w:p>
    <w:p w14:paraId="08936640"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контроль отсутствия влаги во фреоновом контуре</w:t>
      </w:r>
      <w:r w:rsidR="00CA78E6">
        <w:rPr>
          <w:rFonts w:ascii="Times New Roman" w:hAnsi="Times New Roman" w:cs="Times New Roman"/>
          <w:sz w:val="24"/>
          <w:szCs w:val="24"/>
        </w:rPr>
        <w:t>;</w:t>
      </w:r>
    </w:p>
    <w:p w14:paraId="19C65D73"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Осмотр крепежных элементов конструкций внешнего и внутреннего блоков. Исправление дефектов, не требующих демонтажа. </w:t>
      </w:r>
    </w:p>
    <w:p w14:paraId="69FBC118"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Тест пульта Дистанционного управления (замена элементов питания), диагностика кондиционера на ошибки;</w:t>
      </w:r>
    </w:p>
    <w:p w14:paraId="7A2B9805"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автоматов защиты, реле и пускателей. Протяжка соединений.</w:t>
      </w:r>
    </w:p>
    <w:p w14:paraId="75740401"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Замер токов на подводящих линиях компрессоров и вентиляторов.</w:t>
      </w:r>
    </w:p>
    <w:p w14:paraId="7ECA94DE"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Диагностика контроллера управления. Настройка рабочих параметров при необходимости.</w:t>
      </w:r>
    </w:p>
    <w:p w14:paraId="3CBE084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lastRenderedPageBreak/>
        <w:t>Чистка кондиционера (корпуса, жалюзи, фильтров внутреннего блока);</w:t>
      </w:r>
    </w:p>
    <w:p w14:paraId="614F65FA"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3E0802C9"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Анализ работы системы кондиционирования. Предоставление представителю Заказчика рекомендаций и перечня запчастей, подлежащих замене;</w:t>
      </w:r>
    </w:p>
    <w:p w14:paraId="545FA02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Круглосуточное оперативное устранение аварийных ситуаций на оборудовании систем кондиционирования;</w:t>
      </w:r>
    </w:p>
    <w:p w14:paraId="738ED3EC" w14:textId="77777777" w:rsidR="00926EF2"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ТО.</w:t>
      </w:r>
    </w:p>
    <w:p w14:paraId="4964FEF1" w14:textId="77777777" w:rsidR="0045795F"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 предмет утечек хладагента;</w:t>
      </w:r>
    </w:p>
    <w:p w14:paraId="42954748" w14:textId="77777777" w:rsidR="0045795F"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индикатора влажности;</w:t>
      </w:r>
    </w:p>
    <w:p w14:paraId="73DC65ED" w14:textId="77777777" w:rsidR="0045795F" w:rsidRPr="0045795F" w:rsidRDefault="0045795F" w:rsidP="0045795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сальниковых уплотнений, протяжка при необходимости;</w:t>
      </w:r>
    </w:p>
    <w:p w14:paraId="693F2DF4" w14:textId="77777777" w:rsidR="0045795F" w:rsidRDefault="0045795F" w:rsidP="0045795F">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37D2E965" w14:textId="77777777" w:rsidR="00EB2317" w:rsidRPr="00603A3C" w:rsidRDefault="00EB2317" w:rsidP="00EB2317">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315095EB" w14:textId="77777777" w:rsidR="00926EF2" w:rsidRPr="00603A3C" w:rsidRDefault="00926EF2" w:rsidP="006932CA">
      <w:pPr>
        <w:widowControl w:val="0"/>
        <w:spacing w:after="0"/>
        <w:jc w:val="both"/>
        <w:rPr>
          <w:rFonts w:ascii="Times New Roman" w:hAnsi="Times New Roman" w:cs="Times New Roman"/>
          <w:b/>
          <w:bCs/>
          <w:i/>
          <w:sz w:val="24"/>
          <w:szCs w:val="24"/>
        </w:rPr>
      </w:pPr>
      <w:r w:rsidRPr="00603A3C">
        <w:rPr>
          <w:rFonts w:ascii="Times New Roman" w:hAnsi="Times New Roman" w:cs="Times New Roman"/>
          <w:b/>
          <w:i/>
          <w:sz w:val="24"/>
          <w:szCs w:val="24"/>
        </w:rPr>
        <w:t>Услугу по ПТО</w:t>
      </w:r>
      <w:r w:rsidRPr="00603A3C">
        <w:rPr>
          <w:rFonts w:ascii="Times New Roman" w:hAnsi="Times New Roman" w:cs="Times New Roman"/>
          <w:b/>
          <w:bCs/>
          <w:i/>
          <w:sz w:val="24"/>
          <w:szCs w:val="24"/>
        </w:rPr>
        <w:t xml:space="preserve"> </w:t>
      </w:r>
      <w:r w:rsidRPr="00603A3C">
        <w:rPr>
          <w:rFonts w:ascii="Times New Roman" w:hAnsi="Times New Roman" w:cs="Times New Roman"/>
          <w:b/>
          <w:i/>
          <w:sz w:val="24"/>
          <w:szCs w:val="24"/>
        </w:rPr>
        <w:t>систем кондиционирования</w:t>
      </w:r>
      <w:r w:rsidRPr="00603A3C">
        <w:rPr>
          <w:rFonts w:ascii="Times New Roman" w:hAnsi="Times New Roman" w:cs="Times New Roman"/>
          <w:b/>
          <w:bCs/>
          <w:i/>
          <w:sz w:val="24"/>
          <w:szCs w:val="24"/>
        </w:rPr>
        <w:t xml:space="preserve"> включающую в себя все объемы ТО, и вместе с тем дополнительно:</w:t>
      </w:r>
    </w:p>
    <w:p w14:paraId="7B94241F" w14:textId="77777777" w:rsidR="00926EF2" w:rsidRPr="00603A3C" w:rsidRDefault="00926EF2" w:rsidP="006932CA">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Сезонная консервация:</w:t>
      </w:r>
    </w:p>
    <w:p w14:paraId="7D3AAB99" w14:textId="77777777" w:rsidR="00926EF2" w:rsidRPr="00603A3C" w:rsidRDefault="00926EF2"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Замер токов на линии компрессоров и вентиляторов;</w:t>
      </w:r>
    </w:p>
    <w:p w14:paraId="4ED613FA" w14:textId="77777777" w:rsidR="00926EF2" w:rsidRPr="00603A3C" w:rsidRDefault="00926EF2"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Диагностика работы контроллера;</w:t>
      </w:r>
    </w:p>
    <w:p w14:paraId="05C9405B" w14:textId="77777777" w:rsidR="00926EF2" w:rsidRPr="00603A3C" w:rsidRDefault="00926EF2"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Остановка системы кондиционирования;</w:t>
      </w:r>
    </w:p>
    <w:p w14:paraId="14B69111" w14:textId="77777777" w:rsidR="00926EF2" w:rsidRPr="00603A3C" w:rsidRDefault="00926EF2"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Закрытие вентилей на линиях всасывания и нагнетания компрессоров;</w:t>
      </w:r>
    </w:p>
    <w:p w14:paraId="3AE800E2"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Отключение от электроснабжения;</w:t>
      </w:r>
    </w:p>
    <w:p w14:paraId="7176B16B"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Анализ работы Системы кондиционирования. Выдача Заказчику рекомендаций и перечня комплектующих изделий, подлежащих ремонту (замене);</w:t>
      </w:r>
    </w:p>
    <w:p w14:paraId="71815579"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09B8E9B0" w14:textId="77777777" w:rsidR="00926EF2" w:rsidRPr="00603A3C" w:rsidRDefault="00926EF2" w:rsidP="00603A3C">
      <w:pPr>
        <w:widowControl w:val="0"/>
        <w:tabs>
          <w:tab w:val="left" w:pos="475"/>
        </w:tabs>
        <w:autoSpaceDE w:val="0"/>
        <w:autoSpaceDN w:val="0"/>
        <w:adjustRightInd w:val="0"/>
        <w:spacing w:after="0"/>
        <w:jc w:val="both"/>
        <w:rPr>
          <w:rFonts w:ascii="Times New Roman" w:hAnsi="Times New Roman" w:cs="Times New Roman"/>
          <w:b/>
          <w:i/>
          <w:sz w:val="24"/>
          <w:szCs w:val="24"/>
        </w:rPr>
      </w:pPr>
      <w:r w:rsidRPr="00603A3C">
        <w:rPr>
          <w:rFonts w:ascii="Times New Roman" w:hAnsi="Times New Roman" w:cs="Times New Roman"/>
          <w:b/>
          <w:i/>
          <w:sz w:val="24"/>
          <w:szCs w:val="24"/>
        </w:rPr>
        <w:t>Сезонная расконсервация:</w:t>
      </w:r>
    </w:p>
    <w:p w14:paraId="15E9B99D"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Контроль отсутствия влаги во фреоновом контуре</w:t>
      </w:r>
      <w:r w:rsidR="00CA78E6">
        <w:rPr>
          <w:rFonts w:ascii="Times New Roman" w:hAnsi="Times New Roman" w:cs="Times New Roman"/>
          <w:sz w:val="24"/>
          <w:szCs w:val="24"/>
        </w:rPr>
        <w:t xml:space="preserve">, при необходимости замена картриджей </w:t>
      </w:r>
      <w:r w:rsidR="0024456C">
        <w:rPr>
          <w:rFonts w:ascii="Times New Roman" w:hAnsi="Times New Roman" w:cs="Times New Roman"/>
          <w:sz w:val="24"/>
          <w:szCs w:val="24"/>
        </w:rPr>
        <w:t>фильтров осушителей</w:t>
      </w:r>
      <w:r w:rsidRPr="00603A3C">
        <w:rPr>
          <w:rFonts w:ascii="Times New Roman" w:hAnsi="Times New Roman" w:cs="Times New Roman"/>
          <w:sz w:val="24"/>
          <w:szCs w:val="24"/>
        </w:rPr>
        <w:t xml:space="preserve">; </w:t>
      </w:r>
    </w:p>
    <w:p w14:paraId="42828A1C"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автоматов защиты, реле и пускателей, протяжка соединений;</w:t>
      </w:r>
    </w:p>
    <w:p w14:paraId="24F9385A"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уровня заправки хладагента</w:t>
      </w:r>
      <w:r w:rsidR="0024456C">
        <w:rPr>
          <w:rFonts w:ascii="Times New Roman" w:hAnsi="Times New Roman" w:cs="Times New Roman"/>
          <w:sz w:val="24"/>
          <w:szCs w:val="24"/>
        </w:rPr>
        <w:t>, при необходимости дозаправка хладогеном</w:t>
      </w:r>
      <w:r w:rsidRPr="00603A3C">
        <w:rPr>
          <w:rFonts w:ascii="Times New Roman" w:hAnsi="Times New Roman" w:cs="Times New Roman"/>
          <w:sz w:val="24"/>
          <w:szCs w:val="24"/>
        </w:rPr>
        <w:t>;</w:t>
      </w:r>
    </w:p>
    <w:p w14:paraId="07F3A8EB"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Дозаправка хладагентом при необходимости;</w:t>
      </w:r>
    </w:p>
    <w:p w14:paraId="29A3F924"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Протяжка сальниковых уплотнителей запорной арматуры;</w:t>
      </w:r>
    </w:p>
    <w:p w14:paraId="1299B5A5"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правильности функционирования системы регулирования производительности;</w:t>
      </w:r>
    </w:p>
    <w:p w14:paraId="2DDA2D12"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Протяжка болтовых соединений компрессоров динамометрическим ключом;</w:t>
      </w:r>
    </w:p>
    <w:p w14:paraId="25FFD2DF"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оребрения теплообменников. Чистка теплообменников;</w:t>
      </w:r>
    </w:p>
    <w:p w14:paraId="62498BDA"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Запуск оборудования после консервации;</w:t>
      </w:r>
    </w:p>
    <w:p w14:paraId="3A87180A"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Замер сопротивления изоляции обмоток электродвигателей компрессоров;</w:t>
      </w:r>
    </w:p>
    <w:p w14:paraId="6BB21C69"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Замер токов на обмотках электродвигателей компрессоров;</w:t>
      </w:r>
    </w:p>
    <w:p w14:paraId="2AF8CDC0" w14:textId="77777777" w:rsidR="00926EF2" w:rsidRPr="00603A3C" w:rsidRDefault="00926EF2"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Замер сопротивления изоляции электросиловых кабелей;</w:t>
      </w:r>
    </w:p>
    <w:p w14:paraId="25F9FDEB"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Наружный осмотр крыльчаток вентиляторов;</w:t>
      </w:r>
    </w:p>
    <w:p w14:paraId="028ED892"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направления вращения;</w:t>
      </w:r>
    </w:p>
    <w:p w14:paraId="3D17155B"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Протяжка клеммных соединений;</w:t>
      </w:r>
    </w:p>
    <w:p w14:paraId="399B265E"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правильности работы датчиков давления и температуры;</w:t>
      </w:r>
    </w:p>
    <w:p w14:paraId="101BBA9E"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Диагностика контроллера управления. Настройка рабочих параметров;</w:t>
      </w:r>
    </w:p>
    <w:p w14:paraId="12D30A68"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температуры и давления фреона на входе в компрессор и на выходе из компрессора.</w:t>
      </w:r>
    </w:p>
    <w:p w14:paraId="4542E47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Поиск утечек хладагента при помощи;</w:t>
      </w:r>
    </w:p>
    <w:p w14:paraId="3242806B"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исправности индикатора влажности;</w:t>
      </w:r>
    </w:p>
    <w:p w14:paraId="3C4559A5"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Диагностика системы охлаждения компрессора.</w:t>
      </w:r>
    </w:p>
    <w:p w14:paraId="4B8CE17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правильности работы терморегулирующего вентиля (ТРВ). Регулировка при необходимости;</w:t>
      </w:r>
    </w:p>
    <w:p w14:paraId="76B15F0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Чистка дренажной системы;</w:t>
      </w:r>
    </w:p>
    <w:p w14:paraId="0D9670A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Чистка кондиционера (корпуса, жалюзи, фильтров внутреннего блока);</w:t>
      </w:r>
    </w:p>
    <w:p w14:paraId="5F6B53B5"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33773FB0" w14:textId="77777777" w:rsidR="00926EF2" w:rsidRPr="00603A3C"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lastRenderedPageBreak/>
        <w:t>Тестирование системы во всех режимах работы. Предоставление представителю Заказчика рекомендаций и перечня комплектующих изделий, подлежащих ремонту (замене);</w:t>
      </w:r>
    </w:p>
    <w:p w14:paraId="00D32339" w14:textId="77777777" w:rsidR="00926EF2" w:rsidRDefault="00926EF2" w:rsidP="00926EF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ПТО.</w:t>
      </w:r>
    </w:p>
    <w:p w14:paraId="3EFB04D8" w14:textId="77777777" w:rsidR="00CA78E6" w:rsidRPr="00603A3C" w:rsidRDefault="00CA78E6" w:rsidP="00CA78E6">
      <w:pPr>
        <w:pStyle w:val="Default"/>
        <w:jc w:val="both"/>
        <w:rPr>
          <w:b/>
          <w:i/>
        </w:rPr>
      </w:pPr>
      <w:r w:rsidRPr="00603A3C">
        <w:rPr>
          <w:b/>
          <w:i/>
        </w:rPr>
        <w:t xml:space="preserve">Дополнительное </w:t>
      </w:r>
      <w:r>
        <w:rPr>
          <w:b/>
          <w:i/>
        </w:rPr>
        <w:t>Плановое т</w:t>
      </w:r>
      <w:r w:rsidRPr="00603A3C">
        <w:rPr>
          <w:b/>
          <w:i/>
        </w:rPr>
        <w:t>ехническое обслуживание после пролета тополиного пуха (1 раз в год):</w:t>
      </w:r>
    </w:p>
    <w:p w14:paraId="3EF5A2B8"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70704063"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Чистка кондиционера (корпуса, жалюзи, фильтров внутреннего блока);</w:t>
      </w:r>
    </w:p>
    <w:p w14:paraId="1D63041D"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Обследование электродвигателя и лопастей вентилятора;</w:t>
      </w:r>
    </w:p>
    <w:p w14:paraId="7AA1809B"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Поиск утечек хладагента;</w:t>
      </w:r>
    </w:p>
    <w:p w14:paraId="20CFC3BB"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уровня заправки хладагентом. При необходимости дозаправка хладагентом;</w:t>
      </w:r>
    </w:p>
    <w:p w14:paraId="5D949581"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Контроль отсутствия влаги во фреоновом контуре; </w:t>
      </w:r>
    </w:p>
    <w:p w14:paraId="28385506"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состояния автоматов защиты, реле и пускателей. Протяжка соединений;</w:t>
      </w:r>
    </w:p>
    <w:p w14:paraId="142294E2"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Диагностика контроллера управления. Настройка рабочих параметров при необходимости;</w:t>
      </w:r>
    </w:p>
    <w:p w14:paraId="0DB66371" w14:textId="77777777" w:rsidR="00CA78E6" w:rsidRPr="00603A3C" w:rsidRDefault="00CA78E6" w:rsidP="00CA78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Ведение журнала ТО.</w:t>
      </w:r>
    </w:p>
    <w:p w14:paraId="2911A884" w14:textId="77777777" w:rsidR="00926EF2" w:rsidRPr="00603A3C" w:rsidRDefault="00834A87" w:rsidP="00603A3C">
      <w:pPr>
        <w:spacing w:after="0"/>
        <w:contextualSpacing/>
        <w:jc w:val="both"/>
        <w:rPr>
          <w:rFonts w:ascii="Times New Roman" w:hAnsi="Times New Roman" w:cs="Times New Roman"/>
          <w:b/>
          <w:i/>
          <w:sz w:val="24"/>
          <w:szCs w:val="24"/>
        </w:rPr>
      </w:pPr>
      <w:r>
        <w:rPr>
          <w:rFonts w:ascii="Times New Roman" w:hAnsi="Times New Roman" w:cs="Times New Roman"/>
          <w:b/>
          <w:i/>
          <w:sz w:val="24"/>
          <w:szCs w:val="24"/>
        </w:rPr>
        <w:t>Услугу</w:t>
      </w:r>
      <w:r w:rsidR="00926EF2" w:rsidRPr="00603A3C">
        <w:rPr>
          <w:rFonts w:ascii="Times New Roman" w:hAnsi="Times New Roman" w:cs="Times New Roman"/>
          <w:b/>
          <w:i/>
          <w:sz w:val="24"/>
          <w:szCs w:val="24"/>
        </w:rPr>
        <w:t xml:space="preserve"> по ремонту (замене) системы вентиляции и кондиционирования (все работы проводит квалифицированный персонал Исполнителя:</w:t>
      </w:r>
    </w:p>
    <w:p w14:paraId="257A87DA" w14:textId="77777777" w:rsidR="00981FB4" w:rsidRPr="00E55DB9" w:rsidRDefault="00981FB4" w:rsidP="00981FB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68BA7D00" w14:textId="77777777" w:rsidR="00981FB4" w:rsidRPr="00A81F21" w:rsidRDefault="00981FB4" w:rsidP="00981FB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 xml:space="preserve">оборудования </w:t>
      </w:r>
      <w:r w:rsidRPr="00A81F21">
        <w:rPr>
          <w:rFonts w:ascii="Times New Roman" w:hAnsi="Times New Roman" w:cs="Times New Roman"/>
          <w:sz w:val="24"/>
          <w:szCs w:val="24"/>
        </w:rPr>
        <w:t xml:space="preserve">указан в Приложении №1 к ТЗ; </w:t>
      </w:r>
    </w:p>
    <w:p w14:paraId="555A5BCA" w14:textId="77777777" w:rsidR="00BC65B1" w:rsidRPr="00C27151" w:rsidRDefault="00BC65B1" w:rsidP="00BC65B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 входит в стоимость услуг ПТО</w:t>
      </w:r>
    </w:p>
    <w:p w14:paraId="068038B7" w14:textId="77777777" w:rsidR="00E71C6E" w:rsidRPr="00A83492" w:rsidRDefault="00E71C6E" w:rsidP="00E71C6E">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3492">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000C8047" w14:textId="77777777" w:rsidR="00B10AD7" w:rsidRPr="00874C01" w:rsidRDefault="00B10AD7" w:rsidP="00B10AD7">
      <w:pPr>
        <w:autoSpaceDE w:val="0"/>
        <w:autoSpaceDN w:val="0"/>
        <w:adjustRightInd w:val="0"/>
        <w:spacing w:after="0" w:line="240" w:lineRule="auto"/>
        <w:ind w:left="708"/>
        <w:jc w:val="both"/>
        <w:rPr>
          <w:rFonts w:ascii="Times New Roman" w:eastAsia="Calibri" w:hAnsi="Times New Roman" w:cs="Times New Roman"/>
          <w:sz w:val="24"/>
          <w:szCs w:val="24"/>
        </w:rPr>
      </w:pPr>
    </w:p>
    <w:p w14:paraId="7AA1D551" w14:textId="77777777" w:rsidR="00603A3C" w:rsidRPr="00603A3C" w:rsidRDefault="00603A3C" w:rsidP="006932CA">
      <w:pPr>
        <w:widowControl w:val="0"/>
        <w:shd w:val="clear" w:color="auto" w:fill="FFFFFF"/>
        <w:spacing w:after="0"/>
        <w:jc w:val="both"/>
        <w:rPr>
          <w:rFonts w:ascii="Times New Roman" w:hAnsi="Times New Roman" w:cs="Times New Roman"/>
          <w:b/>
          <w:bCs/>
          <w:i/>
          <w:spacing w:val="-2"/>
          <w:sz w:val="24"/>
          <w:szCs w:val="24"/>
        </w:rPr>
      </w:pPr>
      <w:r w:rsidRPr="00603A3C">
        <w:rPr>
          <w:rFonts w:ascii="Times New Roman" w:hAnsi="Times New Roman" w:cs="Times New Roman"/>
          <w:b/>
          <w:bCs/>
          <w:spacing w:val="-2"/>
          <w:sz w:val="24"/>
          <w:szCs w:val="24"/>
        </w:rPr>
        <w:t>5.1.5.</w:t>
      </w:r>
      <w:r w:rsidRPr="00603A3C">
        <w:rPr>
          <w:rFonts w:ascii="Times New Roman" w:hAnsi="Times New Roman" w:cs="Times New Roman"/>
          <w:b/>
          <w:bCs/>
          <w:i/>
          <w:spacing w:val="-2"/>
          <w:sz w:val="24"/>
          <w:szCs w:val="24"/>
        </w:rPr>
        <w:t xml:space="preserve"> У</w:t>
      </w:r>
      <w:r w:rsidRPr="00603A3C">
        <w:rPr>
          <w:rFonts w:ascii="Times New Roman" w:hAnsi="Times New Roman" w:cs="Times New Roman"/>
          <w:b/>
          <w:i/>
          <w:sz w:val="24"/>
          <w:szCs w:val="24"/>
        </w:rPr>
        <w:t>слуг</w:t>
      </w:r>
      <w:r w:rsidR="00834A87">
        <w:rPr>
          <w:rFonts w:ascii="Times New Roman" w:hAnsi="Times New Roman" w:cs="Times New Roman"/>
          <w:b/>
          <w:i/>
          <w:sz w:val="24"/>
          <w:szCs w:val="24"/>
        </w:rPr>
        <w:t>а</w:t>
      </w:r>
      <w:r w:rsidRPr="00603A3C">
        <w:rPr>
          <w:rFonts w:ascii="Times New Roman" w:hAnsi="Times New Roman" w:cs="Times New Roman"/>
          <w:b/>
          <w:bCs/>
          <w:i/>
          <w:spacing w:val="-2"/>
          <w:sz w:val="24"/>
          <w:szCs w:val="24"/>
        </w:rPr>
        <w:t xml:space="preserve"> по </w:t>
      </w:r>
      <w:r w:rsidRPr="00603A3C">
        <w:rPr>
          <w:rFonts w:ascii="Times New Roman" w:hAnsi="Times New Roman" w:cs="Times New Roman"/>
          <w:b/>
          <w:i/>
          <w:sz w:val="24"/>
          <w:szCs w:val="24"/>
        </w:rPr>
        <w:t>обслуживанию</w:t>
      </w:r>
      <w:r w:rsidRPr="00603A3C">
        <w:rPr>
          <w:rFonts w:ascii="Times New Roman" w:hAnsi="Times New Roman" w:cs="Times New Roman"/>
          <w:b/>
          <w:bCs/>
          <w:i/>
          <w:spacing w:val="-2"/>
          <w:sz w:val="24"/>
          <w:szCs w:val="24"/>
        </w:rPr>
        <w:t xml:space="preserve"> </w:t>
      </w:r>
      <w:r w:rsidRPr="005B323B">
        <w:rPr>
          <w:rFonts w:ascii="Times New Roman" w:eastAsia="Times New Roman" w:hAnsi="Times New Roman" w:cs="Times New Roman"/>
          <w:b/>
          <w:bCs/>
          <w:i/>
          <w:sz w:val="24"/>
          <w:szCs w:val="24"/>
          <w:lang w:eastAsia="ru-RU"/>
        </w:rPr>
        <w:t>секционных ворот с электроприводом и откидных мостков</w:t>
      </w:r>
      <w:r w:rsidRPr="00603A3C">
        <w:rPr>
          <w:rFonts w:ascii="Times New Roman" w:hAnsi="Times New Roman" w:cs="Times New Roman"/>
          <w:b/>
          <w:bCs/>
          <w:i/>
          <w:spacing w:val="-2"/>
          <w:sz w:val="24"/>
          <w:szCs w:val="24"/>
        </w:rPr>
        <w:t xml:space="preserve">, </w:t>
      </w:r>
      <w:r w:rsidR="00834A87">
        <w:rPr>
          <w:rFonts w:ascii="Times New Roman" w:hAnsi="Times New Roman" w:cs="Times New Roman"/>
          <w:b/>
          <w:bCs/>
          <w:i/>
          <w:spacing w:val="-2"/>
          <w:sz w:val="24"/>
          <w:szCs w:val="24"/>
        </w:rPr>
        <w:t>включающая в себя</w:t>
      </w:r>
      <w:r w:rsidRPr="00603A3C">
        <w:rPr>
          <w:rFonts w:ascii="Times New Roman" w:hAnsi="Times New Roman" w:cs="Times New Roman"/>
          <w:b/>
          <w:bCs/>
          <w:i/>
          <w:spacing w:val="-2"/>
          <w:sz w:val="24"/>
          <w:szCs w:val="24"/>
        </w:rPr>
        <w:t>:</w:t>
      </w:r>
    </w:p>
    <w:p w14:paraId="2D81871B" w14:textId="77777777" w:rsidR="00603A3C" w:rsidRPr="00603A3C" w:rsidRDefault="00834A87" w:rsidP="006932CA">
      <w:pPr>
        <w:widowControl w:val="0"/>
        <w:shd w:val="clear" w:color="auto" w:fill="FFFFFF"/>
        <w:spacing w:after="0"/>
        <w:jc w:val="both"/>
        <w:rPr>
          <w:rFonts w:ascii="Times New Roman" w:hAnsi="Times New Roman" w:cs="Times New Roman"/>
          <w:b/>
          <w:i/>
          <w:sz w:val="24"/>
          <w:szCs w:val="24"/>
        </w:rPr>
      </w:pPr>
      <w:r>
        <w:rPr>
          <w:rFonts w:ascii="Times New Roman" w:hAnsi="Times New Roman" w:cs="Times New Roman"/>
          <w:b/>
          <w:i/>
          <w:sz w:val="24"/>
          <w:szCs w:val="24"/>
        </w:rPr>
        <w:t>Услугу</w:t>
      </w:r>
      <w:r w:rsidR="00603A3C" w:rsidRPr="00603A3C">
        <w:rPr>
          <w:rFonts w:ascii="Times New Roman" w:hAnsi="Times New Roman" w:cs="Times New Roman"/>
          <w:b/>
          <w:i/>
          <w:sz w:val="24"/>
          <w:szCs w:val="24"/>
        </w:rPr>
        <w:t xml:space="preserve"> по ТО:</w:t>
      </w:r>
    </w:p>
    <w:p w14:paraId="5D28CFAD"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Выполнение заявок (порядок направления и исполнения заявок указан в </w:t>
      </w:r>
      <w:r w:rsidR="009B085D" w:rsidRPr="009B085D">
        <w:rPr>
          <w:rFonts w:ascii="Times New Roman" w:hAnsi="Times New Roman" w:cs="Times New Roman"/>
          <w:sz w:val="24"/>
          <w:szCs w:val="24"/>
        </w:rPr>
        <w:t>п. 3.2.2.</w:t>
      </w:r>
      <w:r w:rsidR="009B085D" w:rsidRPr="00B10AD7">
        <w:t xml:space="preserve"> </w:t>
      </w:r>
      <w:r w:rsidRPr="00603A3C">
        <w:rPr>
          <w:rFonts w:ascii="Times New Roman" w:hAnsi="Times New Roman" w:cs="Times New Roman"/>
          <w:sz w:val="24"/>
          <w:szCs w:val="24"/>
        </w:rPr>
        <w:t>Технического задания);</w:t>
      </w:r>
    </w:p>
    <w:p w14:paraId="01B41AE2" w14:textId="77777777" w:rsidR="00603A3C" w:rsidRPr="00603A3C" w:rsidRDefault="00603A3C" w:rsidP="00A5295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Исполнитель должен иметь в штате квалифицированный персонал для осуществления работ по обслуживанию и ремонту оборудования.</w:t>
      </w:r>
    </w:p>
    <w:p w14:paraId="75780D51" w14:textId="77777777" w:rsidR="00603A3C" w:rsidRPr="00603A3C" w:rsidRDefault="00834A87" w:rsidP="006932CA">
      <w:pPr>
        <w:widowControl w:val="0"/>
        <w:spacing w:after="0"/>
        <w:jc w:val="both"/>
        <w:rPr>
          <w:rFonts w:ascii="Times New Roman" w:hAnsi="Times New Roman" w:cs="Times New Roman"/>
          <w:b/>
          <w:bCs/>
          <w:i/>
          <w:sz w:val="24"/>
          <w:szCs w:val="24"/>
        </w:rPr>
      </w:pPr>
      <w:r>
        <w:rPr>
          <w:rFonts w:ascii="Times New Roman" w:hAnsi="Times New Roman" w:cs="Times New Roman"/>
          <w:b/>
          <w:i/>
          <w:sz w:val="24"/>
          <w:szCs w:val="24"/>
        </w:rPr>
        <w:t>Услугу</w:t>
      </w:r>
      <w:r w:rsidR="00603A3C" w:rsidRPr="00603A3C">
        <w:rPr>
          <w:rFonts w:ascii="Times New Roman" w:hAnsi="Times New Roman" w:cs="Times New Roman"/>
          <w:b/>
          <w:i/>
          <w:sz w:val="24"/>
          <w:szCs w:val="24"/>
        </w:rPr>
        <w:t xml:space="preserve"> по ПТО </w:t>
      </w:r>
      <w:r w:rsidR="00603A3C" w:rsidRPr="00603A3C">
        <w:rPr>
          <w:rFonts w:ascii="Times New Roman" w:hAnsi="Times New Roman" w:cs="Times New Roman"/>
          <w:b/>
          <w:bCs/>
          <w:i/>
          <w:sz w:val="24"/>
          <w:szCs w:val="24"/>
        </w:rPr>
        <w:t>секционных ворот. В</w:t>
      </w:r>
      <w:r w:rsidR="00603A3C" w:rsidRPr="00603A3C">
        <w:rPr>
          <w:rFonts w:ascii="Times New Roman" w:hAnsi="Times New Roman" w:cs="Times New Roman"/>
          <w:b/>
          <w:i/>
          <w:sz w:val="24"/>
          <w:szCs w:val="24"/>
        </w:rPr>
        <w:t>се работы проводятся согласно нормативных документов завода изготовителя. Результаты проведения ПТО записываются в журнал</w:t>
      </w:r>
      <w:r w:rsidR="00603A3C" w:rsidRPr="00603A3C">
        <w:rPr>
          <w:rFonts w:ascii="Times New Roman" w:hAnsi="Times New Roman" w:cs="Times New Roman"/>
          <w:b/>
          <w:bCs/>
          <w:i/>
          <w:sz w:val="24"/>
          <w:szCs w:val="24"/>
        </w:rPr>
        <w:t>:</w:t>
      </w:r>
    </w:p>
    <w:p w14:paraId="19A3C5A1" w14:textId="77777777" w:rsidR="00603A3C" w:rsidRPr="00603A3C" w:rsidRDefault="00603A3C" w:rsidP="006932CA">
      <w:pPr>
        <w:autoSpaceDE w:val="0"/>
        <w:autoSpaceDN w:val="0"/>
        <w:adjustRightInd w:val="0"/>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Тросы ворот:</w:t>
      </w:r>
    </w:p>
    <w:p w14:paraId="3AE17CF1"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тросов на изломы и повреждения;</w:t>
      </w:r>
    </w:p>
    <w:p w14:paraId="77830004"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затяжки и при необходимости подтяжка упорных винтов, закрепляющих трос на барабанах; </w:t>
      </w:r>
    </w:p>
    <w:p w14:paraId="77A48AD1"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крепления троса на нижнем кронштейне, заделка троса в коуш и зажим;</w:t>
      </w:r>
    </w:p>
    <w:p w14:paraId="7E6E6D62" w14:textId="77777777" w:rsidR="00603A3C" w:rsidRPr="00603A3C" w:rsidRDefault="00603A3C" w:rsidP="006932CA">
      <w:pPr>
        <w:autoSpaceDE w:val="0"/>
        <w:autoSpaceDN w:val="0"/>
        <w:adjustRightInd w:val="0"/>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Торсионный вал:</w:t>
      </w:r>
    </w:p>
    <w:p w14:paraId="6D67335F"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надежности крепежа кронштейнов вала, при необходимости их затяжка;</w:t>
      </w:r>
    </w:p>
    <w:p w14:paraId="2B2ABD92"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торсионной пружины на целостность и отсутствие повреждений, правильность посадки пружин на наконечник;</w:t>
      </w:r>
    </w:p>
    <w:p w14:paraId="21B75FD6"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сбалансированности ворот торсионными пружинами, при необходимости подтяжка;</w:t>
      </w:r>
    </w:p>
    <w:p w14:paraId="12E44766"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поверхности торсионной пружины на отсутствие коррозии; при необходимости, очистка пружины от коррозии и покрытие самозагустевающим составом для антикоррозийной обработки скрытых поверхностей;</w:t>
      </w:r>
    </w:p>
    <w:p w14:paraId="5A93BF70"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муфты предохранительной храповой;</w:t>
      </w:r>
    </w:p>
    <w:p w14:paraId="71240C0B"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надежности фиксации и крепления шпонок, соединительной муфты;</w:t>
      </w:r>
    </w:p>
    <w:p w14:paraId="0EEEF277"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устройства защиты от обрыва троса, при необходимости смазка консистентной смазкой трущиеся детали;</w:t>
      </w:r>
    </w:p>
    <w:p w14:paraId="7FD88B6E" w14:textId="77777777" w:rsidR="00603A3C" w:rsidRPr="00603A3C" w:rsidRDefault="00603A3C" w:rsidP="00603A3C">
      <w:pPr>
        <w:pStyle w:val="Default"/>
        <w:jc w:val="both"/>
        <w:rPr>
          <w:b/>
          <w:i/>
          <w:color w:val="auto"/>
          <w:u w:val="single"/>
        </w:rPr>
      </w:pPr>
      <w:r w:rsidRPr="00603A3C">
        <w:rPr>
          <w:b/>
          <w:i/>
          <w:color w:val="auto"/>
        </w:rPr>
        <w:t xml:space="preserve"> </w:t>
      </w:r>
      <w:r w:rsidRPr="00603A3C">
        <w:rPr>
          <w:b/>
          <w:i/>
          <w:color w:val="auto"/>
          <w:u w:val="single"/>
        </w:rPr>
        <w:t>Полотно ворот:</w:t>
      </w:r>
    </w:p>
    <w:p w14:paraId="3169F0C0"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Осмотр секций воротного полотна; при наличии царапин и повреждений покрытия секций их </w:t>
      </w:r>
      <w:r w:rsidRPr="00603A3C">
        <w:rPr>
          <w:rFonts w:ascii="Times New Roman" w:hAnsi="Times New Roman" w:cs="Times New Roman"/>
          <w:sz w:val="24"/>
          <w:szCs w:val="24"/>
        </w:rPr>
        <w:lastRenderedPageBreak/>
        <w:t>подкраска;</w:t>
      </w:r>
    </w:p>
    <w:p w14:paraId="4845BDE8"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 при необходимости закрепление усиливающего профиля;</w:t>
      </w:r>
    </w:p>
    <w:p w14:paraId="3693440D"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надежности крепежа окна, при необходимости его закрепление;</w:t>
      </w:r>
    </w:p>
    <w:p w14:paraId="4AA6673C"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надежности крепежа ручки, при необходимости его закрепление;</w:t>
      </w:r>
    </w:p>
    <w:p w14:paraId="6CD351B2"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фиксированного положения петель, при необходимости их закрепление;</w:t>
      </w:r>
    </w:p>
    <w:p w14:paraId="01F1FEE5"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Смазка оси петель (консистентной смазкой) в небольших количествах;</w:t>
      </w:r>
    </w:p>
    <w:p w14:paraId="3BCC59F4"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фиксированного положения кронштейнов (боковых, верхних, нижних), при необходимости их закрепление. </w:t>
      </w:r>
    </w:p>
    <w:p w14:paraId="29A3B96A" w14:textId="77777777" w:rsidR="00603A3C" w:rsidRPr="00603A3C" w:rsidRDefault="00603A3C" w:rsidP="00603A3C">
      <w:pPr>
        <w:autoSpaceDE w:val="0"/>
        <w:autoSpaceDN w:val="0"/>
        <w:adjustRightInd w:val="0"/>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Ролики ходовые:</w:t>
      </w:r>
    </w:p>
    <w:p w14:paraId="090CE4D6"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износа ролика с подшипником;</w:t>
      </w:r>
    </w:p>
    <w:p w14:paraId="4EB3AA9A"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Смазка оси машинным маслом;</w:t>
      </w:r>
    </w:p>
    <w:p w14:paraId="5DA4AD03"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смещения полотна влево-вправо относительно проема, при необходимости его регулировка с использованием дополнительных дистанционных колец. </w:t>
      </w:r>
    </w:p>
    <w:p w14:paraId="118E287B" w14:textId="77777777" w:rsidR="00603A3C" w:rsidRPr="00603A3C" w:rsidRDefault="00603A3C" w:rsidP="00603A3C">
      <w:pPr>
        <w:autoSpaceDE w:val="0"/>
        <w:autoSpaceDN w:val="0"/>
        <w:adjustRightInd w:val="0"/>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Направляющие:</w:t>
      </w:r>
    </w:p>
    <w:p w14:paraId="15B3A8BD"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формы и надежности крепления вертикальных направляющих, при необходимости их выравнивание, закрепление;</w:t>
      </w:r>
    </w:p>
    <w:p w14:paraId="285D1B06"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формы и надежности крепления к потолку горизонтальных направляющих, при необходимости выравнивание, закрепление.</w:t>
      </w:r>
    </w:p>
    <w:p w14:paraId="16E29025" w14:textId="77777777" w:rsidR="00603A3C" w:rsidRPr="00603A3C" w:rsidRDefault="00603A3C" w:rsidP="00603A3C">
      <w:pPr>
        <w:autoSpaceDE w:val="0"/>
        <w:autoSpaceDN w:val="0"/>
        <w:adjustRightInd w:val="0"/>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Калитка:</w:t>
      </w:r>
    </w:p>
    <w:p w14:paraId="0CC0A28D"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функционирования калитки;</w:t>
      </w:r>
    </w:p>
    <w:p w14:paraId="5528BD29"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работы доводчика, при необходимости его регулировка;</w:t>
      </w:r>
    </w:p>
    <w:p w14:paraId="16EDA1BE"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функционирования замка, при необходимости смазка внутренних элементов замка консистентной смазкой и их закрепление;</w:t>
      </w:r>
    </w:p>
    <w:p w14:paraId="3562B351"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функционирования датчика калитки, при необходимости его переустановка;</w:t>
      </w:r>
    </w:p>
    <w:p w14:paraId="2685F43B"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работоспособности троса разблокировки, при необходимости его закрепление.</w:t>
      </w:r>
    </w:p>
    <w:p w14:paraId="7BF7520C" w14:textId="77777777" w:rsidR="00603A3C" w:rsidRPr="00603A3C" w:rsidRDefault="00603A3C" w:rsidP="00603A3C">
      <w:pPr>
        <w:autoSpaceDE w:val="0"/>
        <w:autoSpaceDN w:val="0"/>
        <w:adjustRightInd w:val="0"/>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Уплотнители:</w:t>
      </w:r>
    </w:p>
    <w:p w14:paraId="5A1395A9"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целостности и эластичности резиновых частей;</w:t>
      </w:r>
    </w:p>
    <w:p w14:paraId="3C61659D"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надежности крепления нащельника, при необходимости его закрепление.</w:t>
      </w:r>
    </w:p>
    <w:p w14:paraId="7F83FD1E" w14:textId="77777777" w:rsidR="00603A3C" w:rsidRPr="00603A3C" w:rsidRDefault="00603A3C" w:rsidP="00603A3C">
      <w:pPr>
        <w:autoSpaceDE w:val="0"/>
        <w:autoSpaceDN w:val="0"/>
        <w:adjustRightInd w:val="0"/>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Запирающее устройство:</w:t>
      </w:r>
    </w:p>
    <w:p w14:paraId="059253E0"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работы пружинного засова, при необходимости его закрепление и смазка консистентной смазкой;</w:t>
      </w:r>
    </w:p>
    <w:p w14:paraId="59A8621C"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работы ригельного замка, при необходимости его закрепление и смазка консистентной смазкой;</w:t>
      </w:r>
    </w:p>
    <w:p w14:paraId="2BC8ACAE"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Смазка графитовым порошком цилиндра замка;</w:t>
      </w:r>
    </w:p>
    <w:p w14:paraId="4C956740" w14:textId="77777777" w:rsidR="00603A3C" w:rsidRPr="00603A3C" w:rsidRDefault="00603A3C" w:rsidP="00603A3C">
      <w:pPr>
        <w:autoSpaceDE w:val="0"/>
        <w:autoSpaceDN w:val="0"/>
        <w:adjustRightInd w:val="0"/>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Ручной привод:</w:t>
      </w:r>
    </w:p>
    <w:p w14:paraId="1AA6EC80"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ручного каната, при необходимости его закрепление;</w:t>
      </w:r>
    </w:p>
    <w:p w14:paraId="10CBB3B5"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функционирования, надежности крепления цепного редуктора, при необходимости его закрепление; при наличии шума и заеданий разборка и замена смазки (рекомендуется – один раз в год).</w:t>
      </w:r>
    </w:p>
    <w:p w14:paraId="71B9EBFC" w14:textId="77777777" w:rsidR="00603A3C" w:rsidRPr="00603A3C" w:rsidRDefault="00603A3C" w:rsidP="006932CA">
      <w:pPr>
        <w:autoSpaceDE w:val="0"/>
        <w:autoSpaceDN w:val="0"/>
        <w:adjustRightInd w:val="0"/>
        <w:spacing w:after="0"/>
        <w:ind w:firstLine="709"/>
        <w:jc w:val="both"/>
        <w:rPr>
          <w:rFonts w:ascii="Times New Roman" w:eastAsia="Calibri" w:hAnsi="Times New Roman" w:cs="Times New Roman"/>
          <w:b/>
          <w:i/>
          <w:sz w:val="24"/>
          <w:szCs w:val="24"/>
        </w:rPr>
      </w:pPr>
      <w:r w:rsidRPr="00603A3C">
        <w:rPr>
          <w:rFonts w:ascii="Times New Roman" w:eastAsia="Calibri" w:hAnsi="Times New Roman" w:cs="Times New Roman"/>
          <w:b/>
          <w:i/>
          <w:sz w:val="24"/>
          <w:szCs w:val="24"/>
        </w:rPr>
        <w:t>После выполнения данного перечня работ произвести регулировку роликов с устранением зазоров в проеме и регулировку хода ворот.</w:t>
      </w:r>
    </w:p>
    <w:p w14:paraId="049F1C76" w14:textId="77777777" w:rsidR="00603A3C" w:rsidRPr="00603A3C" w:rsidRDefault="00603A3C" w:rsidP="006932CA">
      <w:pPr>
        <w:autoSpaceDE w:val="0"/>
        <w:autoSpaceDN w:val="0"/>
        <w:adjustRightInd w:val="0"/>
        <w:spacing w:after="0"/>
        <w:contextualSpacing/>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Электропривод:</w:t>
      </w:r>
    </w:p>
    <w:p w14:paraId="67137C5C"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Тестирование электропривода, при необходимости его настройка и регулировка;</w:t>
      </w:r>
    </w:p>
    <w:p w14:paraId="7196B6AD"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крепления привода, при необходимости его закрепление;</w:t>
      </w:r>
    </w:p>
    <w:p w14:paraId="3DEB0235"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Осмотр приводной рейки с роликовыми цепями или приводным ремнем и проверка их натяжения; смазка роликовых цепей для уменьшения шума и защиты от коррозии консистентной смазкой; </w:t>
      </w:r>
    </w:p>
    <w:p w14:paraId="7BC092BA"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подвешивания и крепления приводной рамки к полотну, при необходимости его закрепление;</w:t>
      </w:r>
    </w:p>
    <w:p w14:paraId="25C9E3DB" w14:textId="77777777" w:rsidR="00603A3C" w:rsidRPr="00603A3C" w:rsidRDefault="00603A3C" w:rsidP="006932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Устранение мелких неисправностей, не требующих замены узлов и агрегатов, остановки оборудования.</w:t>
      </w:r>
    </w:p>
    <w:p w14:paraId="4D370CD1" w14:textId="77777777" w:rsidR="00603A3C" w:rsidRPr="00603A3C" w:rsidRDefault="00834A87" w:rsidP="006932CA">
      <w:pPr>
        <w:widowControl w:val="0"/>
        <w:spacing w:after="0"/>
        <w:jc w:val="both"/>
        <w:rPr>
          <w:rFonts w:ascii="Times New Roman" w:hAnsi="Times New Roman" w:cs="Times New Roman"/>
          <w:b/>
          <w:bCs/>
          <w:i/>
          <w:sz w:val="24"/>
          <w:szCs w:val="24"/>
        </w:rPr>
      </w:pPr>
      <w:r>
        <w:rPr>
          <w:rFonts w:ascii="Times New Roman" w:hAnsi="Times New Roman" w:cs="Times New Roman"/>
          <w:b/>
          <w:i/>
          <w:sz w:val="24"/>
          <w:szCs w:val="24"/>
        </w:rPr>
        <w:t>Услугу</w:t>
      </w:r>
      <w:r w:rsidR="00603A3C" w:rsidRPr="00603A3C">
        <w:rPr>
          <w:rFonts w:ascii="Times New Roman" w:hAnsi="Times New Roman" w:cs="Times New Roman"/>
          <w:b/>
          <w:i/>
          <w:sz w:val="24"/>
          <w:szCs w:val="24"/>
        </w:rPr>
        <w:t xml:space="preserve"> по ПТО р</w:t>
      </w:r>
      <w:r w:rsidR="00603A3C" w:rsidRPr="00603A3C">
        <w:rPr>
          <w:rFonts w:ascii="Times New Roman" w:hAnsi="Times New Roman" w:cs="Times New Roman"/>
          <w:b/>
          <w:bCs/>
          <w:i/>
          <w:sz w:val="24"/>
          <w:szCs w:val="24"/>
        </w:rPr>
        <w:t>аспашных, раздвижных ворот. В</w:t>
      </w:r>
      <w:r w:rsidR="00603A3C" w:rsidRPr="00603A3C">
        <w:rPr>
          <w:rFonts w:ascii="Times New Roman" w:hAnsi="Times New Roman" w:cs="Times New Roman"/>
          <w:b/>
          <w:i/>
          <w:sz w:val="24"/>
          <w:szCs w:val="24"/>
        </w:rPr>
        <w:t xml:space="preserve">се работы проводятся согласно нормативных документов завода изготовителя. Результаты проведения ПТО </w:t>
      </w:r>
      <w:r w:rsidR="00603A3C" w:rsidRPr="00603A3C">
        <w:rPr>
          <w:rFonts w:ascii="Times New Roman" w:hAnsi="Times New Roman" w:cs="Times New Roman"/>
          <w:b/>
          <w:i/>
          <w:sz w:val="24"/>
          <w:szCs w:val="24"/>
        </w:rPr>
        <w:lastRenderedPageBreak/>
        <w:t>записываются в журнал</w:t>
      </w:r>
      <w:r w:rsidR="00603A3C" w:rsidRPr="00603A3C">
        <w:rPr>
          <w:rFonts w:ascii="Times New Roman" w:hAnsi="Times New Roman" w:cs="Times New Roman"/>
          <w:b/>
          <w:bCs/>
          <w:i/>
          <w:sz w:val="24"/>
          <w:szCs w:val="24"/>
        </w:rPr>
        <w:t>:</w:t>
      </w:r>
    </w:p>
    <w:p w14:paraId="53F399F9" w14:textId="77777777" w:rsidR="00603A3C" w:rsidRPr="00603A3C" w:rsidRDefault="00603A3C" w:rsidP="006932CA">
      <w:pPr>
        <w:tabs>
          <w:tab w:val="left" w:pos="851"/>
        </w:tabs>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Конструкция ворот:</w:t>
      </w:r>
    </w:p>
    <w:p w14:paraId="4366BC73" w14:textId="77777777" w:rsidR="00603A3C" w:rsidRPr="00603A3C" w:rsidRDefault="00603A3C" w:rsidP="009B085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Общий осмотр; </w:t>
      </w:r>
    </w:p>
    <w:p w14:paraId="57585D32" w14:textId="77777777" w:rsidR="00603A3C" w:rsidRPr="00603A3C" w:rsidRDefault="00603A3C" w:rsidP="009B085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состояния конструкции ворот, петель, сварных швов на предмет разрушения или предельного износа; </w:t>
      </w:r>
    </w:p>
    <w:p w14:paraId="73FC23B3" w14:textId="77777777" w:rsidR="00603A3C" w:rsidRPr="00603A3C" w:rsidRDefault="00603A3C" w:rsidP="009B085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Смазка петель; </w:t>
      </w:r>
    </w:p>
    <w:p w14:paraId="2AF27062" w14:textId="77777777" w:rsidR="00603A3C" w:rsidRPr="00603A3C" w:rsidRDefault="00603A3C" w:rsidP="009B085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состояния механических упоров ворот и их элементов крепления; </w:t>
      </w:r>
    </w:p>
    <w:p w14:paraId="31CE17E0" w14:textId="77777777" w:rsidR="00603A3C" w:rsidRPr="00603A3C" w:rsidRDefault="00603A3C" w:rsidP="009B085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хода створок ворот при разблокированных электрических приводах; </w:t>
      </w:r>
    </w:p>
    <w:p w14:paraId="4A76AFA9" w14:textId="77777777" w:rsidR="00603A3C" w:rsidRPr="00603A3C" w:rsidRDefault="00603A3C" w:rsidP="009B085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и протяжка всех болтовых соединений; </w:t>
      </w:r>
    </w:p>
    <w:p w14:paraId="463DC494" w14:textId="77777777" w:rsid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Осмотр секции воротного полотна; при наличии царапин и повреждений покрытия полотна произвести подкраску;</w:t>
      </w:r>
    </w:p>
    <w:p w14:paraId="4AAB47F8" w14:textId="77777777" w:rsidR="0024456C" w:rsidRPr="00603A3C" w:rsidRDefault="0024456C" w:rsidP="00B65C39">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27F4C5A5" w14:textId="77777777" w:rsidR="00603A3C" w:rsidRPr="00603A3C" w:rsidRDefault="00603A3C" w:rsidP="00D83AE6">
      <w:pPr>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 xml:space="preserve">Устройства безопасности: </w:t>
      </w:r>
    </w:p>
    <w:p w14:paraId="744F0888"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крепления фотоэлементов и их стоек; </w:t>
      </w:r>
    </w:p>
    <w:p w14:paraId="17072F16"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электрических соединений и протяжка клемм; </w:t>
      </w:r>
    </w:p>
    <w:p w14:paraId="09A62534"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герметичности корпусов фотоэлементов; </w:t>
      </w:r>
    </w:p>
    <w:p w14:paraId="45EDF6EF"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Протирка корпусов фотоэлементов; </w:t>
      </w:r>
    </w:p>
    <w:p w14:paraId="55270DC2"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состояния сигнальной лампы/ламп и их работоспособности при необходимости замена; </w:t>
      </w:r>
    </w:p>
    <w:p w14:paraId="5647AAA2" w14:textId="77777777" w:rsidR="00603A3C" w:rsidRPr="00603A3C" w:rsidRDefault="00603A3C" w:rsidP="00D83AE6">
      <w:pPr>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 xml:space="preserve">Калитка: </w:t>
      </w:r>
    </w:p>
    <w:p w14:paraId="1669FCEB"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Общая проверка состояния конструкции и работоспособности; </w:t>
      </w:r>
    </w:p>
    <w:p w14:paraId="7B1884B5"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Смазка петель; </w:t>
      </w:r>
    </w:p>
    <w:p w14:paraId="76A7FC93"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Регулировка доводчика; </w:t>
      </w:r>
    </w:p>
    <w:p w14:paraId="2591981A" w14:textId="77777777" w:rsid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Регулировка/смазка запирающих устройств; </w:t>
      </w:r>
    </w:p>
    <w:p w14:paraId="5D84EB4B" w14:textId="77777777" w:rsidR="00603A3C" w:rsidRPr="00603A3C" w:rsidRDefault="00603A3C" w:rsidP="00D83AE6">
      <w:pPr>
        <w:spacing w:after="0"/>
        <w:jc w:val="both"/>
        <w:rPr>
          <w:rFonts w:ascii="Times New Roman" w:eastAsia="Calibri" w:hAnsi="Times New Roman" w:cs="Times New Roman"/>
          <w:b/>
          <w:i/>
          <w:sz w:val="24"/>
          <w:szCs w:val="24"/>
          <w:u w:val="single"/>
        </w:rPr>
      </w:pPr>
      <w:r w:rsidRPr="00603A3C">
        <w:rPr>
          <w:rFonts w:ascii="Times New Roman" w:eastAsia="Calibri" w:hAnsi="Times New Roman" w:cs="Times New Roman"/>
          <w:b/>
          <w:i/>
          <w:sz w:val="24"/>
          <w:szCs w:val="24"/>
          <w:u w:val="single"/>
        </w:rPr>
        <w:t xml:space="preserve">Электропривод: </w:t>
      </w:r>
    </w:p>
    <w:p w14:paraId="4F4391E2"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Общая проверка работы; </w:t>
      </w:r>
    </w:p>
    <w:p w14:paraId="6E406BAE"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надежности и безопасности подключения электропитания, герметичности вводов блока управления и приводов, протяжка электрических клемм; </w:t>
      </w:r>
    </w:p>
    <w:p w14:paraId="386FF796"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крепления электропривода; </w:t>
      </w:r>
    </w:p>
    <w:p w14:paraId="3A79F542" w14:textId="77777777" w:rsidR="00603A3C" w:rsidRPr="00603A3C" w:rsidRDefault="00603A3C"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состояния шарниров электропривода; </w:t>
      </w:r>
    </w:p>
    <w:p w14:paraId="73C2AE8E"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Смазка шарниров электропривода; </w:t>
      </w:r>
    </w:p>
    <w:p w14:paraId="0EAF65AA"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состояния системы аварийной разблокировки; </w:t>
      </w:r>
    </w:p>
    <w:p w14:paraId="79DBE9C5"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Смазка и регулировка механизма системы аварийной разблокировки; </w:t>
      </w:r>
    </w:p>
    <w:p w14:paraId="04A4218E"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Проверка автоматической остановки/отката створки ворот при встрече с препятствием в зоне движения; </w:t>
      </w:r>
    </w:p>
    <w:p w14:paraId="27A80926" w14:textId="77777777" w:rsidR="00603A3C" w:rsidRP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Проверка работоспособности устройств управления;</w:t>
      </w:r>
    </w:p>
    <w:p w14:paraId="7473B1FF" w14:textId="77777777" w:rsidR="00603A3C" w:rsidRDefault="00603A3C" w:rsidP="00603A3C">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 xml:space="preserve">Устранение мелких неисправностей, не требующих замены узлов и агрегатов, и остановки оборудования. </w:t>
      </w:r>
    </w:p>
    <w:p w14:paraId="15807083" w14:textId="76539581" w:rsidR="00AE5DCA" w:rsidRDefault="00AE5DCA" w:rsidP="00AE5D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технического обслуживания обор</w:t>
      </w:r>
      <w:r w:rsidR="009F22FB">
        <w:rPr>
          <w:rFonts w:ascii="Times New Roman" w:hAnsi="Times New Roman" w:cs="Times New Roman"/>
          <w:sz w:val="24"/>
          <w:szCs w:val="24"/>
        </w:rPr>
        <w:t xml:space="preserve">удования </w:t>
      </w:r>
      <w:r w:rsidRPr="00C27151">
        <w:rPr>
          <w:rFonts w:ascii="Times New Roman" w:hAnsi="Times New Roman" w:cs="Times New Roman"/>
          <w:sz w:val="24"/>
          <w:szCs w:val="24"/>
        </w:rPr>
        <w:t>входит в стоимость услуг ПТО</w:t>
      </w:r>
    </w:p>
    <w:p w14:paraId="7B690237" w14:textId="77777777" w:rsidR="00AE5DCA" w:rsidRPr="00AE5DCA" w:rsidRDefault="00AE5DCA" w:rsidP="00AE5DCA">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0686F3C4" w14:textId="77777777" w:rsidR="00834A87" w:rsidRPr="00874C01" w:rsidRDefault="00834A87" w:rsidP="00834A87">
      <w:pPr>
        <w:tabs>
          <w:tab w:val="left" w:pos="993"/>
        </w:tabs>
        <w:autoSpaceDE w:val="0"/>
        <w:autoSpaceDN w:val="0"/>
        <w:adjustRightInd w:val="0"/>
        <w:spacing w:after="0" w:line="240" w:lineRule="auto"/>
        <w:jc w:val="both"/>
        <w:rPr>
          <w:rFonts w:ascii="Times New Roman" w:eastAsia="Calibri" w:hAnsi="Times New Roman" w:cs="Times New Roman"/>
          <w:sz w:val="24"/>
          <w:szCs w:val="24"/>
          <w:u w:val="single"/>
        </w:rPr>
      </w:pPr>
      <w:r w:rsidRPr="00874C01">
        <w:rPr>
          <w:rFonts w:ascii="Times New Roman" w:eastAsia="Calibri" w:hAnsi="Times New Roman" w:cs="Times New Roman"/>
          <w:b/>
          <w:i/>
          <w:sz w:val="24"/>
          <w:szCs w:val="24"/>
          <w:u w:val="single"/>
        </w:rPr>
        <w:t>Откидные мостки Door Han:</w:t>
      </w:r>
      <w:r w:rsidRPr="00874C01">
        <w:rPr>
          <w:rFonts w:ascii="Times New Roman" w:eastAsia="Calibri" w:hAnsi="Times New Roman" w:cs="Times New Roman"/>
          <w:sz w:val="24"/>
          <w:szCs w:val="24"/>
          <w:u w:val="single"/>
        </w:rPr>
        <w:t xml:space="preserve"> </w:t>
      </w:r>
    </w:p>
    <w:p w14:paraId="02425C61"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внешний осмотр оборудования;</w:t>
      </w:r>
    </w:p>
    <w:p w14:paraId="46DEB53A"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замена поврежденных узлов, деталей;</w:t>
      </w:r>
    </w:p>
    <w:p w14:paraId="68DB508E"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сварочные работы для устранения неисправностей;</w:t>
      </w:r>
    </w:p>
    <w:p w14:paraId="40AE4A4D"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очистка от пыли и грязи;</w:t>
      </w:r>
    </w:p>
    <w:p w14:paraId="79654955"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 xml:space="preserve">смазка подвижных узлов, деталей; </w:t>
      </w:r>
    </w:p>
    <w:p w14:paraId="3DBB2828"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осмотр и ликвидация видимых повреждений;</w:t>
      </w:r>
    </w:p>
    <w:p w14:paraId="50005E1F"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проверка затяжки винтов;</w:t>
      </w:r>
    </w:p>
    <w:p w14:paraId="3927B210"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проверка затяжки крепежных деталей;</w:t>
      </w:r>
    </w:p>
    <w:p w14:paraId="42E6F1BE"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ремонт, установка металлических пластин;</w:t>
      </w:r>
    </w:p>
    <w:p w14:paraId="30D4EF60" w14:textId="77777777" w:rsid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устранение мелких неисправностей, выявление дефектных деталей, их ремонт или замена.</w:t>
      </w:r>
    </w:p>
    <w:p w14:paraId="73EFF82F" w14:textId="7F9B7C5B" w:rsidR="00AE5DCA" w:rsidRDefault="00AE5DCA" w:rsidP="00AE5D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lastRenderedPageBreak/>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p>
    <w:p w14:paraId="581119C2" w14:textId="77777777" w:rsidR="00AE5DCA" w:rsidRPr="00AE5DCA" w:rsidRDefault="00AE5DCA" w:rsidP="00AE5DCA">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23161CE4" w14:textId="77777777" w:rsidR="00603A3C" w:rsidRPr="00603A3C" w:rsidRDefault="00834A87" w:rsidP="00603A3C">
      <w:pPr>
        <w:spacing w:after="200"/>
        <w:contextualSpacing/>
        <w:jc w:val="both"/>
        <w:rPr>
          <w:rFonts w:ascii="Times New Roman" w:hAnsi="Times New Roman" w:cs="Times New Roman"/>
          <w:b/>
          <w:i/>
          <w:sz w:val="24"/>
          <w:szCs w:val="24"/>
        </w:rPr>
      </w:pPr>
      <w:r>
        <w:rPr>
          <w:rFonts w:ascii="Times New Roman" w:hAnsi="Times New Roman" w:cs="Times New Roman"/>
          <w:b/>
          <w:i/>
          <w:sz w:val="24"/>
          <w:szCs w:val="24"/>
        </w:rPr>
        <w:t>Услугу</w:t>
      </w:r>
      <w:r w:rsidR="00603A3C" w:rsidRPr="00603A3C">
        <w:rPr>
          <w:rFonts w:ascii="Times New Roman" w:hAnsi="Times New Roman" w:cs="Times New Roman"/>
          <w:b/>
          <w:i/>
          <w:sz w:val="24"/>
          <w:szCs w:val="24"/>
        </w:rPr>
        <w:t xml:space="preserve"> по ремонту (замене):</w:t>
      </w:r>
    </w:p>
    <w:p w14:paraId="225F2282" w14:textId="77777777" w:rsidR="00413539" w:rsidRPr="00E55DB9"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03A3C">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36BB9A3D" w14:textId="77777777" w:rsidR="00413539" w:rsidRPr="00A81F21"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 xml:space="preserve">оборудования, </w:t>
      </w:r>
      <w:r w:rsidRPr="00A81F21">
        <w:rPr>
          <w:rFonts w:ascii="Times New Roman" w:hAnsi="Times New Roman" w:cs="Times New Roman"/>
          <w:sz w:val="24"/>
          <w:szCs w:val="24"/>
        </w:rPr>
        <w:t xml:space="preserve">указан в Приложении №1 к ТЗ; </w:t>
      </w:r>
    </w:p>
    <w:p w14:paraId="5618D4CD" w14:textId="0AFEB110" w:rsidR="004275A1" w:rsidRPr="00C27151" w:rsidRDefault="004275A1" w:rsidP="004275A1">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w:t>
      </w:r>
      <w:r w:rsidR="009F22FB">
        <w:rPr>
          <w:rFonts w:ascii="Times New Roman" w:hAnsi="Times New Roman" w:cs="Times New Roman"/>
          <w:sz w:val="24"/>
          <w:szCs w:val="24"/>
        </w:rPr>
        <w:t>кого обслуживания оборудования</w:t>
      </w:r>
      <w:r w:rsidRPr="00C27151">
        <w:rPr>
          <w:rFonts w:ascii="Times New Roman" w:hAnsi="Times New Roman" w:cs="Times New Roman"/>
          <w:sz w:val="24"/>
          <w:szCs w:val="24"/>
        </w:rPr>
        <w:t xml:space="preserve"> входит в стоимость услуг ПТО</w:t>
      </w:r>
    </w:p>
    <w:p w14:paraId="11A8909F" w14:textId="77777777" w:rsidR="00413539" w:rsidRPr="00A83492" w:rsidRDefault="00413539" w:rsidP="00413539">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3492">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0AC0D691" w14:textId="77777777" w:rsidR="00B10AD7" w:rsidRPr="00603A3C" w:rsidRDefault="00B10AD7" w:rsidP="00B10AD7">
      <w:pPr>
        <w:widowControl w:val="0"/>
        <w:tabs>
          <w:tab w:val="left" w:pos="475"/>
        </w:tabs>
        <w:autoSpaceDE w:val="0"/>
        <w:autoSpaceDN w:val="0"/>
        <w:adjustRightInd w:val="0"/>
        <w:spacing w:after="0" w:line="240" w:lineRule="auto"/>
        <w:jc w:val="both"/>
        <w:rPr>
          <w:rFonts w:ascii="Times New Roman" w:eastAsia="Times New Roman" w:hAnsi="Times New Roman" w:cs="Times New Roman"/>
          <w:sz w:val="24"/>
          <w:szCs w:val="24"/>
        </w:rPr>
      </w:pPr>
    </w:p>
    <w:p w14:paraId="22F431FF" w14:textId="77777777" w:rsidR="00834A87" w:rsidRPr="00834A87" w:rsidRDefault="00834A87" w:rsidP="00834A87">
      <w:pPr>
        <w:widowControl w:val="0"/>
        <w:shd w:val="clear" w:color="auto" w:fill="FFFFFF"/>
        <w:jc w:val="both"/>
        <w:rPr>
          <w:rFonts w:ascii="Times New Roman" w:hAnsi="Times New Roman" w:cs="Times New Roman"/>
          <w:b/>
          <w:i/>
          <w:sz w:val="24"/>
          <w:szCs w:val="24"/>
        </w:rPr>
      </w:pPr>
      <w:r w:rsidRPr="00834A87">
        <w:rPr>
          <w:rFonts w:ascii="Times New Roman" w:hAnsi="Times New Roman" w:cs="Times New Roman"/>
          <w:b/>
          <w:bCs/>
          <w:sz w:val="24"/>
          <w:szCs w:val="24"/>
        </w:rPr>
        <w:t>5.1.6.</w:t>
      </w:r>
      <w:r w:rsidRPr="00834A87">
        <w:rPr>
          <w:rFonts w:ascii="Times New Roman" w:hAnsi="Times New Roman" w:cs="Times New Roman"/>
          <w:b/>
          <w:bCs/>
          <w:i/>
          <w:sz w:val="24"/>
          <w:szCs w:val="24"/>
        </w:rPr>
        <w:tab/>
      </w:r>
      <w:r w:rsidRPr="00834A87">
        <w:rPr>
          <w:rFonts w:ascii="Times New Roman" w:hAnsi="Times New Roman" w:cs="Times New Roman"/>
          <w:b/>
          <w:i/>
          <w:sz w:val="24"/>
          <w:szCs w:val="24"/>
        </w:rPr>
        <w:t>Услуга</w:t>
      </w:r>
      <w:r w:rsidRPr="00834A87">
        <w:rPr>
          <w:rFonts w:ascii="Times New Roman" w:hAnsi="Times New Roman" w:cs="Times New Roman"/>
          <w:b/>
          <w:bCs/>
          <w:i/>
          <w:spacing w:val="-2"/>
          <w:sz w:val="24"/>
          <w:szCs w:val="24"/>
        </w:rPr>
        <w:t xml:space="preserve"> </w:t>
      </w:r>
      <w:r w:rsidRPr="00834A87">
        <w:rPr>
          <w:rFonts w:ascii="Times New Roman" w:hAnsi="Times New Roman" w:cs="Times New Roman"/>
          <w:b/>
          <w:i/>
          <w:sz w:val="24"/>
          <w:szCs w:val="24"/>
        </w:rPr>
        <w:t>по обслуживанию</w:t>
      </w:r>
      <w:r w:rsidRPr="00834A87">
        <w:rPr>
          <w:rFonts w:ascii="Times New Roman" w:hAnsi="Times New Roman" w:cs="Times New Roman"/>
          <w:b/>
          <w:bCs/>
          <w:i/>
          <w:sz w:val="24"/>
          <w:szCs w:val="24"/>
        </w:rPr>
        <w:t xml:space="preserve"> </w:t>
      </w:r>
      <w:r w:rsidRPr="00834A87">
        <w:rPr>
          <w:rFonts w:ascii="Times New Roman" w:hAnsi="Times New Roman" w:cs="Times New Roman"/>
          <w:b/>
          <w:i/>
          <w:sz w:val="24"/>
          <w:szCs w:val="24"/>
        </w:rPr>
        <w:t>конструктивных элементов</w:t>
      </w:r>
      <w:r w:rsidRPr="00834A87">
        <w:rPr>
          <w:rFonts w:ascii="Times New Roman" w:hAnsi="Times New Roman" w:cs="Times New Roman"/>
          <w:b/>
          <w:bCs/>
          <w:i/>
          <w:sz w:val="24"/>
          <w:szCs w:val="24"/>
        </w:rPr>
        <w:t xml:space="preserve"> и помещений зданий (сооружений), наружного ограждения</w:t>
      </w:r>
      <w:r w:rsidRPr="00834A87">
        <w:rPr>
          <w:rFonts w:ascii="Times New Roman" w:hAnsi="Times New Roman" w:cs="Times New Roman"/>
          <w:b/>
          <w:i/>
          <w:sz w:val="24"/>
          <w:szCs w:val="24"/>
        </w:rPr>
        <w:t>, включает в себя:</w:t>
      </w:r>
    </w:p>
    <w:p w14:paraId="0D2EDBC1" w14:textId="77777777" w:rsidR="00834A87" w:rsidRDefault="00834A87" w:rsidP="009B085D">
      <w:pPr>
        <w:widowControl w:val="0"/>
        <w:shd w:val="clear" w:color="auto" w:fill="FFFFFF"/>
        <w:spacing w:after="0"/>
        <w:jc w:val="both"/>
        <w:rPr>
          <w:rFonts w:ascii="Times New Roman" w:hAnsi="Times New Roman" w:cs="Times New Roman"/>
          <w:b/>
          <w:i/>
          <w:sz w:val="24"/>
          <w:szCs w:val="24"/>
        </w:rPr>
      </w:pPr>
      <w:r w:rsidRPr="00834A87">
        <w:rPr>
          <w:rFonts w:ascii="Times New Roman" w:hAnsi="Times New Roman" w:cs="Times New Roman"/>
          <w:b/>
          <w:i/>
          <w:sz w:val="24"/>
          <w:szCs w:val="24"/>
        </w:rPr>
        <w:t>Услугу по ТО конструктивных элементов</w:t>
      </w:r>
      <w:r w:rsidRPr="00834A87">
        <w:rPr>
          <w:rFonts w:ascii="Times New Roman" w:hAnsi="Times New Roman" w:cs="Times New Roman"/>
          <w:b/>
          <w:bCs/>
          <w:i/>
          <w:sz w:val="24"/>
          <w:szCs w:val="24"/>
        </w:rPr>
        <w:t xml:space="preserve"> и помещений зданий (сооружений), наружного ограждения все работы заносятся в журнал ТО</w:t>
      </w:r>
      <w:r w:rsidRPr="00834A87">
        <w:rPr>
          <w:rFonts w:ascii="Times New Roman" w:hAnsi="Times New Roman" w:cs="Times New Roman"/>
          <w:b/>
          <w:i/>
          <w:sz w:val="24"/>
          <w:szCs w:val="24"/>
        </w:rPr>
        <w:t>:</w:t>
      </w:r>
    </w:p>
    <w:p w14:paraId="59B145F7" w14:textId="77777777" w:rsidR="009B085D" w:rsidRPr="009B085D" w:rsidRDefault="009B085D" w:rsidP="009B085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9B085D">
        <w:rPr>
          <w:rFonts w:ascii="Times New Roman" w:hAnsi="Times New Roman" w:cs="Times New Roman"/>
          <w:sz w:val="24"/>
          <w:szCs w:val="24"/>
        </w:rPr>
        <w:t>Ежедневное выполнение заявок (порядок направления и исполнения заявок указан в п. п. 3.2.2. Технического задания);</w:t>
      </w:r>
    </w:p>
    <w:p w14:paraId="00D6002F" w14:textId="77777777" w:rsidR="00834A87" w:rsidRPr="00834A87" w:rsidRDefault="00834A87" w:rsidP="00834A87">
      <w:pPr>
        <w:spacing w:after="0"/>
        <w:jc w:val="both"/>
        <w:rPr>
          <w:rFonts w:ascii="Times New Roman" w:hAnsi="Times New Roman" w:cs="Times New Roman"/>
          <w:b/>
          <w:i/>
          <w:sz w:val="24"/>
          <w:szCs w:val="24"/>
          <w:u w:val="single"/>
        </w:rPr>
      </w:pPr>
      <w:r w:rsidRPr="00834A87">
        <w:rPr>
          <w:rFonts w:ascii="Times New Roman" w:hAnsi="Times New Roman" w:cs="Times New Roman"/>
          <w:b/>
          <w:i/>
          <w:sz w:val="24"/>
          <w:szCs w:val="24"/>
          <w:u w:val="single"/>
        </w:rPr>
        <w:t xml:space="preserve">Стены, колонны, фасады, отбойники, фундаменты, ограждающие конструкции: </w:t>
      </w:r>
    </w:p>
    <w:p w14:paraId="2CD1AA52"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Осмотр видимой части фундаментов с внутренней стороны подвальных помещений;</w:t>
      </w:r>
    </w:p>
    <w:p w14:paraId="027FDBD1"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 w:name="105652"/>
      <w:bookmarkEnd w:id="1"/>
      <w:r w:rsidRPr="00834A87">
        <w:rPr>
          <w:rFonts w:ascii="Times New Roman" w:hAnsi="Times New Roman" w:cs="Times New Roman"/>
          <w:sz w:val="24"/>
          <w:szCs w:val="24"/>
        </w:rPr>
        <w:t>Постановка на раствор отдельных ослабевших кирпичей в фундаментных стенах с внутренней стороны подвальных помещений;</w:t>
      </w:r>
    </w:p>
    <w:p w14:paraId="7E209F9A"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2" w:name="105653"/>
      <w:bookmarkStart w:id="3" w:name="105654"/>
      <w:bookmarkStart w:id="4" w:name="105655"/>
      <w:bookmarkEnd w:id="2"/>
      <w:bookmarkEnd w:id="3"/>
      <w:bookmarkEnd w:id="4"/>
      <w:r w:rsidRPr="00834A87">
        <w:rPr>
          <w:rFonts w:ascii="Times New Roman" w:hAnsi="Times New Roman" w:cs="Times New Roman"/>
          <w:sz w:val="24"/>
          <w:szCs w:val="24"/>
        </w:rPr>
        <w:t>Очистка фундаментов и отмосток от земли, растительности, отслоившейся штукатурки, мусора и следов горюче-смазочных материалов;</w:t>
      </w:r>
    </w:p>
    <w:p w14:paraId="4497C1C2"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5" w:name="105656"/>
      <w:bookmarkStart w:id="6" w:name="105657"/>
      <w:bookmarkEnd w:id="5"/>
      <w:bookmarkEnd w:id="6"/>
      <w:r w:rsidRPr="00834A87">
        <w:rPr>
          <w:rFonts w:ascii="Times New Roman" w:hAnsi="Times New Roman" w:cs="Times New Roman"/>
          <w:sz w:val="24"/>
          <w:szCs w:val="24"/>
        </w:rPr>
        <w:t>Устранение мелких дефектов (восстановление защитного слоя бетона, затирка трещин, антикоррозионная защита закладных и анкерных болтов);</w:t>
      </w:r>
    </w:p>
    <w:p w14:paraId="0CF10A85"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7" w:name="105658"/>
      <w:bookmarkEnd w:id="7"/>
      <w:r w:rsidRPr="00834A87">
        <w:rPr>
          <w:rFonts w:ascii="Times New Roman" w:hAnsi="Times New Roman" w:cs="Times New Roman"/>
          <w:sz w:val="24"/>
          <w:szCs w:val="24"/>
        </w:rPr>
        <w:t>Наблюдение за режимом подземных вод;</w:t>
      </w:r>
    </w:p>
    <w:p w14:paraId="162D3808"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8" w:name="105659"/>
      <w:bookmarkStart w:id="9" w:name="105660"/>
      <w:bookmarkEnd w:id="8"/>
      <w:bookmarkEnd w:id="9"/>
      <w:r w:rsidRPr="00834A87">
        <w:rPr>
          <w:rFonts w:ascii="Times New Roman" w:hAnsi="Times New Roman" w:cs="Times New Roman"/>
          <w:sz w:val="24"/>
          <w:szCs w:val="24"/>
        </w:rPr>
        <w:t>Проветривание подвальных помещений в целях недопущения превышения влажности воздуха в подвальных помещениях 65% в нормальных условиях;</w:t>
      </w:r>
    </w:p>
    <w:p w14:paraId="5FCB48B8"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Осмотры ограждающих конструкции и колонн зданий и сооружений.</w:t>
      </w:r>
    </w:p>
    <w:p w14:paraId="14B1B56E"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0" w:name="105663"/>
      <w:bookmarkEnd w:id="10"/>
      <w:r w:rsidRPr="00834A87">
        <w:rPr>
          <w:rFonts w:ascii="Times New Roman" w:hAnsi="Times New Roman" w:cs="Times New Roman"/>
          <w:sz w:val="24"/>
          <w:szCs w:val="24"/>
        </w:rPr>
        <w:t>Удаление отслоившегося отделочного или защитного слоя стен и колонн.</w:t>
      </w:r>
    </w:p>
    <w:p w14:paraId="0089F6BC"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1" w:name="105664"/>
      <w:bookmarkEnd w:id="11"/>
      <w:r w:rsidRPr="00834A87">
        <w:rPr>
          <w:rFonts w:ascii="Times New Roman" w:hAnsi="Times New Roman" w:cs="Times New Roman"/>
          <w:sz w:val="24"/>
          <w:szCs w:val="24"/>
        </w:rPr>
        <w:t>Проверка герметизации вертикальных и горизонтальных стыков стеновых панелей или кирпичной кладки стен в местах повышенной продуваемости или проникания атмосферной влаги.</w:t>
      </w:r>
    </w:p>
    <w:p w14:paraId="47CB3F7F" w14:textId="77777777" w:rsidR="00834A87" w:rsidRPr="00834A87" w:rsidRDefault="00834A87" w:rsidP="00834A87">
      <w:pPr>
        <w:spacing w:after="0"/>
        <w:jc w:val="both"/>
        <w:rPr>
          <w:rFonts w:ascii="Times New Roman" w:hAnsi="Times New Roman" w:cs="Times New Roman"/>
          <w:sz w:val="24"/>
          <w:szCs w:val="24"/>
        </w:rPr>
      </w:pPr>
      <w:r w:rsidRPr="00834A87">
        <w:rPr>
          <w:rFonts w:ascii="Times New Roman" w:hAnsi="Times New Roman" w:cs="Times New Roman"/>
          <w:b/>
          <w:i/>
          <w:sz w:val="24"/>
          <w:szCs w:val="24"/>
          <w:u w:val="single"/>
        </w:rPr>
        <w:t>Окна, витражи, двери, внутренние проёмы:</w:t>
      </w:r>
    </w:p>
    <w:p w14:paraId="5B4FC3A0"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Осмотр, укрепление и регулировка механизмов фиксации дверей и оконных створок, за исключением механизмов открывания оконных конструкций в зданиях;</w:t>
      </w:r>
    </w:p>
    <w:p w14:paraId="1E10CA49"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2" w:name="105673"/>
      <w:bookmarkEnd w:id="12"/>
      <w:r w:rsidRPr="00834A87">
        <w:rPr>
          <w:rFonts w:ascii="Times New Roman" w:hAnsi="Times New Roman" w:cs="Times New Roman"/>
          <w:sz w:val="24"/>
          <w:szCs w:val="24"/>
        </w:rPr>
        <w:t>Осмотр, при необходимости устранение дефектов механизмов фиксации оконных конструкций в зданиях</w:t>
      </w:r>
      <w:bookmarkStart w:id="13" w:name="105674"/>
      <w:bookmarkEnd w:id="13"/>
      <w:r w:rsidRPr="00834A87">
        <w:rPr>
          <w:rFonts w:ascii="Times New Roman" w:hAnsi="Times New Roman" w:cs="Times New Roman"/>
          <w:sz w:val="24"/>
          <w:szCs w:val="24"/>
        </w:rPr>
        <w:t>;</w:t>
      </w:r>
    </w:p>
    <w:p w14:paraId="052D2159"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Осмотр, регулировка дверных доводчиков (за исключением дверных доводчиков на противопожарных дверях);</w:t>
      </w:r>
    </w:p>
    <w:p w14:paraId="2F650A1B"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4" w:name="105675"/>
      <w:bookmarkEnd w:id="14"/>
      <w:r w:rsidRPr="00834A87">
        <w:rPr>
          <w:rFonts w:ascii="Times New Roman" w:hAnsi="Times New Roman" w:cs="Times New Roman"/>
          <w:sz w:val="24"/>
          <w:szCs w:val="24"/>
        </w:rPr>
        <w:t>Осмотр, при необходимости устранение дефектов крепления дверных коробок;</w:t>
      </w:r>
    </w:p>
    <w:p w14:paraId="52417F2E"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5" w:name="105676"/>
      <w:bookmarkEnd w:id="15"/>
      <w:r w:rsidRPr="00834A87">
        <w:rPr>
          <w:rFonts w:ascii="Times New Roman" w:hAnsi="Times New Roman" w:cs="Times New Roman"/>
          <w:sz w:val="24"/>
          <w:szCs w:val="24"/>
        </w:rPr>
        <w:t>Осмотр, при необходимости устранение дефектов дверных полотен: рассыхание, коробление, перекос, провисание, не плотности притвора, неудовлетворительной работы устройств запирания</w:t>
      </w:r>
      <w:bookmarkStart w:id="16" w:name="105677"/>
      <w:bookmarkEnd w:id="16"/>
      <w:r w:rsidRPr="00834A87">
        <w:rPr>
          <w:rFonts w:ascii="Times New Roman" w:hAnsi="Times New Roman" w:cs="Times New Roman"/>
          <w:sz w:val="24"/>
          <w:szCs w:val="24"/>
        </w:rPr>
        <w:t>;</w:t>
      </w:r>
    </w:p>
    <w:p w14:paraId="35B8EB97"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7" w:name="105678"/>
      <w:bookmarkEnd w:id="17"/>
      <w:r w:rsidRPr="00834A87">
        <w:rPr>
          <w:rFonts w:ascii="Times New Roman" w:hAnsi="Times New Roman" w:cs="Times New Roman"/>
          <w:sz w:val="24"/>
          <w:szCs w:val="24"/>
        </w:rPr>
        <w:t>Осмотр, при необходимости устранение дефектов крепления оконных фрамуг и форточек в местах, не требующих установку лесов;</w:t>
      </w:r>
    </w:p>
    <w:p w14:paraId="1232DE91"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8" w:name="105679"/>
      <w:bookmarkEnd w:id="18"/>
      <w:r w:rsidRPr="00834A87">
        <w:rPr>
          <w:rFonts w:ascii="Times New Roman" w:hAnsi="Times New Roman" w:cs="Times New Roman"/>
          <w:sz w:val="24"/>
          <w:szCs w:val="24"/>
        </w:rPr>
        <w:t>Установка недостающих, частично разбитых и укрепление слабо укрепленных стекол в дверных заполнениях и оконных заполнениях, не требующих установку лесов.</w:t>
      </w:r>
    </w:p>
    <w:p w14:paraId="44912AEE"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9" w:name="105680"/>
      <w:bookmarkEnd w:id="19"/>
      <w:r w:rsidRPr="00834A87">
        <w:rPr>
          <w:rFonts w:ascii="Times New Roman" w:hAnsi="Times New Roman" w:cs="Times New Roman"/>
          <w:sz w:val="24"/>
          <w:szCs w:val="24"/>
        </w:rPr>
        <w:t xml:space="preserve">Осмотр, при необходимости выполнение уплотнения и герметизации оконных конструкций с использованием герметизирующих мастик или уплотнительной резины в местах, не требующих </w:t>
      </w:r>
      <w:r w:rsidRPr="00834A87">
        <w:rPr>
          <w:rFonts w:ascii="Times New Roman" w:hAnsi="Times New Roman" w:cs="Times New Roman"/>
          <w:sz w:val="24"/>
          <w:szCs w:val="24"/>
        </w:rPr>
        <w:lastRenderedPageBreak/>
        <w:t>установку лесов.</w:t>
      </w:r>
    </w:p>
    <w:p w14:paraId="1028C687" w14:textId="77777777" w:rsidR="00834A87" w:rsidRPr="00834A87" w:rsidRDefault="00834A87" w:rsidP="00834A87">
      <w:pPr>
        <w:widowControl w:val="0"/>
        <w:tabs>
          <w:tab w:val="left" w:pos="1134"/>
        </w:tabs>
        <w:autoSpaceDE w:val="0"/>
        <w:autoSpaceDN w:val="0"/>
        <w:adjustRightInd w:val="0"/>
        <w:spacing w:after="0"/>
        <w:jc w:val="both"/>
        <w:rPr>
          <w:rFonts w:ascii="Times New Roman" w:hAnsi="Times New Roman" w:cs="Times New Roman"/>
          <w:b/>
          <w:i/>
          <w:sz w:val="24"/>
          <w:szCs w:val="24"/>
          <w:u w:val="single"/>
        </w:rPr>
      </w:pPr>
      <w:bookmarkStart w:id="20" w:name="105681"/>
      <w:bookmarkStart w:id="21" w:name="105682"/>
      <w:bookmarkStart w:id="22" w:name="105683"/>
      <w:bookmarkEnd w:id="20"/>
      <w:bookmarkEnd w:id="21"/>
      <w:bookmarkEnd w:id="22"/>
      <w:r w:rsidRPr="00834A87">
        <w:rPr>
          <w:rFonts w:ascii="Times New Roman" w:hAnsi="Times New Roman" w:cs="Times New Roman"/>
          <w:b/>
          <w:i/>
          <w:sz w:val="24"/>
          <w:szCs w:val="24"/>
          <w:u w:val="single"/>
        </w:rPr>
        <w:t xml:space="preserve">Крыши и водосточные системы: </w:t>
      </w:r>
    </w:p>
    <w:p w14:paraId="0754E943"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Удаление наледи и сосулек, свисающих с козырьков кровли</w:t>
      </w:r>
      <w:r w:rsidR="006759BD">
        <w:rPr>
          <w:rFonts w:ascii="Times New Roman" w:hAnsi="Times New Roman" w:cs="Times New Roman"/>
          <w:sz w:val="24"/>
          <w:szCs w:val="24"/>
        </w:rPr>
        <w:t xml:space="preserve"> (по мере образования)</w:t>
      </w:r>
      <w:r w:rsidRPr="00834A87">
        <w:rPr>
          <w:rFonts w:ascii="Times New Roman" w:hAnsi="Times New Roman" w:cs="Times New Roman"/>
          <w:sz w:val="24"/>
          <w:szCs w:val="24"/>
        </w:rPr>
        <w:t>;</w:t>
      </w:r>
    </w:p>
    <w:p w14:paraId="5F855600" w14:textId="77777777" w:rsidR="00834A87" w:rsidRDefault="006759BD"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23" w:name="105686"/>
      <w:bookmarkEnd w:id="23"/>
      <w:r>
        <w:rPr>
          <w:rFonts w:ascii="Times New Roman" w:hAnsi="Times New Roman" w:cs="Times New Roman"/>
          <w:sz w:val="24"/>
          <w:szCs w:val="24"/>
        </w:rPr>
        <w:t>Два раза в месяц в</w:t>
      </w:r>
      <w:r w:rsidR="00834A87" w:rsidRPr="00834A87">
        <w:rPr>
          <w:rFonts w:ascii="Times New Roman" w:hAnsi="Times New Roman" w:cs="Times New Roman"/>
          <w:sz w:val="24"/>
          <w:szCs w:val="24"/>
        </w:rPr>
        <w:t>ыполнение очистки ливнесточных воронок и ливнесточных трубопроводов в пределах здания и сооружения от</w:t>
      </w:r>
      <w:r w:rsidR="00CA78E6">
        <w:rPr>
          <w:rFonts w:ascii="Times New Roman" w:hAnsi="Times New Roman" w:cs="Times New Roman"/>
          <w:sz w:val="24"/>
          <w:szCs w:val="24"/>
        </w:rPr>
        <w:t xml:space="preserve"> </w:t>
      </w:r>
      <w:r w:rsidR="00834A87" w:rsidRPr="00834A87">
        <w:rPr>
          <w:rFonts w:ascii="Times New Roman" w:hAnsi="Times New Roman" w:cs="Times New Roman"/>
          <w:sz w:val="24"/>
          <w:szCs w:val="24"/>
        </w:rPr>
        <w:t>опавшей листвы, мусора</w:t>
      </w:r>
      <w:r w:rsidR="00843287">
        <w:rPr>
          <w:rFonts w:ascii="Times New Roman" w:hAnsi="Times New Roman" w:cs="Times New Roman"/>
          <w:sz w:val="24"/>
          <w:szCs w:val="24"/>
        </w:rPr>
        <w:t>, снега</w:t>
      </w:r>
      <w:r w:rsidR="00834A87" w:rsidRPr="00834A87">
        <w:rPr>
          <w:rFonts w:ascii="Times New Roman" w:hAnsi="Times New Roman" w:cs="Times New Roman"/>
          <w:sz w:val="24"/>
          <w:szCs w:val="24"/>
        </w:rPr>
        <w:t>;</w:t>
      </w:r>
    </w:p>
    <w:p w14:paraId="194133B7" w14:textId="77777777" w:rsidR="00843287" w:rsidRPr="00FE0C06" w:rsidRDefault="00843287" w:rsidP="00843287">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r w:rsidRPr="00FE0C06">
        <w:rPr>
          <w:rFonts w:ascii="Times New Roman" w:hAnsi="Times New Roman" w:cs="Times New Roman"/>
          <w:sz w:val="24"/>
          <w:szCs w:val="24"/>
        </w:rPr>
        <w:t>Обеспечение работоспособности систем водостоков;</w:t>
      </w:r>
    </w:p>
    <w:p w14:paraId="7569B4AA" w14:textId="77777777" w:rsidR="00843287" w:rsidRPr="00843287" w:rsidRDefault="00843287" w:rsidP="00FE0C06">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bookmarkStart w:id="24" w:name="105694"/>
      <w:bookmarkStart w:id="25" w:name="105695"/>
      <w:bookmarkEnd w:id="24"/>
      <w:bookmarkEnd w:id="25"/>
      <w:r w:rsidRPr="00FE0C06">
        <w:rPr>
          <w:rFonts w:ascii="Times New Roman" w:hAnsi="Times New Roman" w:cs="Times New Roman"/>
          <w:sz w:val="24"/>
          <w:szCs w:val="24"/>
        </w:rPr>
        <w:t>Организация испытаний и технического обслуживания ограждения крыш</w:t>
      </w:r>
      <w:r w:rsidRPr="00843287">
        <w:rPr>
          <w:rFonts w:ascii="Times New Roman" w:hAnsi="Times New Roman" w:cs="Times New Roman"/>
          <w:sz w:val="24"/>
          <w:szCs w:val="24"/>
        </w:rPr>
        <w:t>;</w:t>
      </w:r>
    </w:p>
    <w:p w14:paraId="7344DF02" w14:textId="77777777" w:rsidR="00834A87" w:rsidRPr="00834A87" w:rsidRDefault="00834A87" w:rsidP="00834A87">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color w:val="000000"/>
          <w:sz w:val="24"/>
          <w:szCs w:val="24"/>
        </w:rPr>
      </w:pPr>
      <w:bookmarkStart w:id="26" w:name="105687"/>
      <w:bookmarkEnd w:id="26"/>
      <w:r w:rsidRPr="00834A87">
        <w:rPr>
          <w:rFonts w:ascii="Times New Roman" w:hAnsi="Times New Roman" w:cs="Times New Roman"/>
          <w:sz w:val="24"/>
          <w:szCs w:val="24"/>
        </w:rPr>
        <w:t>Осмотры на предмет протечек кровли</w:t>
      </w:r>
      <w:r w:rsidR="00B02925">
        <w:rPr>
          <w:rFonts w:ascii="Times New Roman" w:hAnsi="Times New Roman" w:cs="Times New Roman"/>
          <w:sz w:val="24"/>
          <w:szCs w:val="24"/>
        </w:rPr>
        <w:t xml:space="preserve"> и устранение </w:t>
      </w:r>
      <w:r w:rsidR="004E5F4D">
        <w:rPr>
          <w:rFonts w:ascii="Times New Roman" w:hAnsi="Times New Roman" w:cs="Times New Roman"/>
          <w:sz w:val="24"/>
          <w:szCs w:val="24"/>
        </w:rPr>
        <w:t>причин протечек</w:t>
      </w:r>
      <w:r w:rsidRPr="00834A87">
        <w:rPr>
          <w:rFonts w:ascii="Times New Roman" w:hAnsi="Times New Roman" w:cs="Times New Roman"/>
          <w:sz w:val="24"/>
          <w:szCs w:val="24"/>
        </w:rPr>
        <w:t xml:space="preserve">; </w:t>
      </w:r>
      <w:bookmarkStart w:id="27" w:name="105688"/>
      <w:bookmarkStart w:id="28" w:name="105689"/>
      <w:bookmarkEnd w:id="27"/>
      <w:bookmarkEnd w:id="28"/>
    </w:p>
    <w:p w14:paraId="342C364E" w14:textId="77777777" w:rsidR="00834A87" w:rsidRPr="00834A87" w:rsidRDefault="00834A87" w:rsidP="00834A87">
      <w:pPr>
        <w:spacing w:after="0"/>
        <w:rPr>
          <w:rFonts w:ascii="Times New Roman" w:hAnsi="Times New Roman" w:cs="Times New Roman"/>
          <w:b/>
          <w:i/>
          <w:sz w:val="24"/>
          <w:szCs w:val="24"/>
          <w:u w:val="single"/>
        </w:rPr>
      </w:pPr>
      <w:r w:rsidRPr="00834A87">
        <w:rPr>
          <w:rFonts w:ascii="Times New Roman" w:hAnsi="Times New Roman" w:cs="Times New Roman"/>
          <w:b/>
          <w:i/>
          <w:sz w:val="24"/>
          <w:szCs w:val="24"/>
          <w:u w:val="single"/>
        </w:rPr>
        <w:t>Полы, лестницы, потолки:</w:t>
      </w:r>
    </w:p>
    <w:p w14:paraId="1F2C1B71"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29" w:name="105707"/>
      <w:bookmarkEnd w:id="29"/>
      <w:r w:rsidRPr="00834A87">
        <w:rPr>
          <w:rFonts w:ascii="Times New Roman" w:hAnsi="Times New Roman" w:cs="Times New Roman"/>
          <w:sz w:val="24"/>
          <w:szCs w:val="24"/>
        </w:rPr>
        <w:t>Восстановление отдельных повреждений целостности половых покрытий;</w:t>
      </w:r>
    </w:p>
    <w:p w14:paraId="7A256E00"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0" w:name="105708"/>
      <w:bookmarkEnd w:id="30"/>
      <w:r w:rsidRPr="00834A87">
        <w:rPr>
          <w:rFonts w:ascii="Times New Roman" w:hAnsi="Times New Roman" w:cs="Times New Roman"/>
          <w:sz w:val="24"/>
          <w:szCs w:val="24"/>
        </w:rPr>
        <w:t>Восстановление коррозионной защиты закладных деталей, опорных узлов и арматуры строительных конструкций в местах, не требующих установку лесов;</w:t>
      </w:r>
    </w:p>
    <w:p w14:paraId="08F9FFCC"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1" w:name="105709"/>
      <w:bookmarkEnd w:id="31"/>
      <w:r w:rsidRPr="00834A87">
        <w:rPr>
          <w:rFonts w:ascii="Times New Roman" w:hAnsi="Times New Roman" w:cs="Times New Roman"/>
          <w:sz w:val="24"/>
          <w:szCs w:val="24"/>
        </w:rPr>
        <w:t>Восстановление отдельных дефектов защитного слоя бетона в строительных конструкциях в местах, не требующих установку лесов;</w:t>
      </w:r>
    </w:p>
    <w:p w14:paraId="79D6EA15"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2" w:name="105710"/>
      <w:bookmarkEnd w:id="32"/>
      <w:r w:rsidRPr="00834A87">
        <w:rPr>
          <w:rFonts w:ascii="Times New Roman" w:hAnsi="Times New Roman" w:cs="Times New Roman"/>
          <w:sz w:val="24"/>
          <w:szCs w:val="24"/>
        </w:rPr>
        <w:t>Выполнение крепления оторванных плинтусов, стыковых и пороговых планок</w:t>
      </w:r>
      <w:bookmarkStart w:id="33" w:name="105711"/>
      <w:bookmarkEnd w:id="33"/>
      <w:r w:rsidRPr="00834A87">
        <w:rPr>
          <w:rFonts w:ascii="Times New Roman" w:hAnsi="Times New Roman" w:cs="Times New Roman"/>
          <w:sz w:val="24"/>
          <w:szCs w:val="24"/>
        </w:rPr>
        <w:t>;</w:t>
      </w:r>
    </w:p>
    <w:p w14:paraId="44DF1194"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834A87">
        <w:rPr>
          <w:rFonts w:ascii="Times New Roman" w:hAnsi="Times New Roman" w:cs="Times New Roman"/>
          <w:sz w:val="24"/>
          <w:szCs w:val="24"/>
        </w:rPr>
        <w:t>Устранение одиночных провисов каркаса подвесного потолка;</w:t>
      </w:r>
    </w:p>
    <w:p w14:paraId="3CB22E9C"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4" w:name="105712"/>
      <w:bookmarkEnd w:id="34"/>
      <w:r w:rsidRPr="00834A87">
        <w:rPr>
          <w:rFonts w:ascii="Times New Roman" w:hAnsi="Times New Roman" w:cs="Times New Roman"/>
          <w:sz w:val="24"/>
          <w:szCs w:val="24"/>
        </w:rPr>
        <w:t>Устранение мелких дефектов по окраске строительных конструкций после ремонта сетей, а также инженерного и производственного оборудования зданий и сооружений в местах, не требующих установку лесов;</w:t>
      </w:r>
    </w:p>
    <w:p w14:paraId="1AB2FA54" w14:textId="77777777" w:rsidR="00834A87" w:rsidRP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5" w:name="105713"/>
      <w:bookmarkEnd w:id="35"/>
      <w:r w:rsidRPr="00834A87">
        <w:rPr>
          <w:rFonts w:ascii="Times New Roman" w:hAnsi="Times New Roman" w:cs="Times New Roman"/>
          <w:sz w:val="24"/>
          <w:szCs w:val="24"/>
        </w:rPr>
        <w:t>Заполнение сквозных отверстий негорючими материалами в ограждающих конструкциях после прокладки коммуникаций в местах, не требующих установку лесов;</w:t>
      </w:r>
    </w:p>
    <w:p w14:paraId="5F3A3252" w14:textId="77777777" w:rsidR="00834A87" w:rsidRPr="00A81F21" w:rsidRDefault="00834A87" w:rsidP="00834A87">
      <w:pPr>
        <w:widowControl w:val="0"/>
        <w:shd w:val="clear" w:color="auto" w:fill="FFFFFF"/>
        <w:jc w:val="both"/>
        <w:rPr>
          <w:rFonts w:ascii="Times New Roman" w:hAnsi="Times New Roman" w:cs="Times New Roman"/>
          <w:b/>
          <w:i/>
          <w:sz w:val="24"/>
          <w:szCs w:val="24"/>
        </w:rPr>
      </w:pPr>
      <w:r w:rsidRPr="00A81F21">
        <w:rPr>
          <w:rFonts w:ascii="Times New Roman" w:hAnsi="Times New Roman" w:cs="Times New Roman"/>
          <w:b/>
          <w:i/>
          <w:sz w:val="24"/>
          <w:szCs w:val="24"/>
        </w:rPr>
        <w:t>Услугу по ПТО и Ремонту конструктивных элементов</w:t>
      </w:r>
      <w:r w:rsidRPr="00A81F21">
        <w:rPr>
          <w:rFonts w:ascii="Times New Roman" w:hAnsi="Times New Roman" w:cs="Times New Roman"/>
          <w:b/>
          <w:bCs/>
          <w:i/>
          <w:sz w:val="24"/>
          <w:szCs w:val="24"/>
        </w:rPr>
        <w:t xml:space="preserve"> зданий (сооружений), наружного ограждения</w:t>
      </w:r>
      <w:r w:rsidRPr="00A81F21">
        <w:rPr>
          <w:rFonts w:ascii="Times New Roman" w:hAnsi="Times New Roman" w:cs="Times New Roman"/>
          <w:b/>
          <w:i/>
          <w:sz w:val="24"/>
          <w:szCs w:val="24"/>
        </w:rPr>
        <w:t>. Все работы проводятся согласно нормативных документов (п. 6 ТЗ) все работы вносятся в журнал ПТО и Ремонтов:</w:t>
      </w:r>
    </w:p>
    <w:p w14:paraId="56A94A68" w14:textId="77777777" w:rsidR="00834A87" w:rsidRPr="0033441E" w:rsidRDefault="00834A87" w:rsidP="00834A87">
      <w:pPr>
        <w:widowControl w:val="0"/>
        <w:tabs>
          <w:tab w:val="left" w:pos="1134"/>
        </w:tabs>
        <w:autoSpaceDE w:val="0"/>
        <w:autoSpaceDN w:val="0"/>
        <w:adjustRightInd w:val="0"/>
        <w:spacing w:after="0"/>
        <w:jc w:val="both"/>
        <w:rPr>
          <w:rFonts w:ascii="Times New Roman" w:hAnsi="Times New Roman" w:cs="Times New Roman"/>
          <w:b/>
          <w:i/>
          <w:sz w:val="24"/>
          <w:szCs w:val="24"/>
          <w:u w:val="single"/>
          <w:lang w:val="en-US"/>
        </w:rPr>
      </w:pPr>
      <w:r w:rsidRPr="00A81F21">
        <w:rPr>
          <w:rFonts w:ascii="Times New Roman" w:hAnsi="Times New Roman" w:cs="Times New Roman"/>
          <w:b/>
          <w:i/>
          <w:sz w:val="24"/>
          <w:szCs w:val="24"/>
          <w:u w:val="single"/>
        </w:rPr>
        <w:t xml:space="preserve">Крыши и водосточные системы: </w:t>
      </w:r>
    </w:p>
    <w:p w14:paraId="379850B9"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Ремонт (замена), при необходимости окраска металлических ограждений парапета; </w:t>
      </w:r>
    </w:p>
    <w:p w14:paraId="695D93FC"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Ремонт (замена) защитной решетки водоприемной воронки, сливного трубопровода; </w:t>
      </w:r>
    </w:p>
    <w:p w14:paraId="46030F07" w14:textId="77777777" w:rsid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Прочистка водоприемной воронки, сливного трубопровода. </w:t>
      </w:r>
    </w:p>
    <w:p w14:paraId="7E644945" w14:textId="77777777" w:rsidR="00775D54" w:rsidRPr="00A81F21" w:rsidRDefault="00775D5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 xml:space="preserve">оборудования, </w:t>
      </w:r>
      <w:r w:rsidRPr="00A81F21">
        <w:rPr>
          <w:rFonts w:ascii="Times New Roman" w:hAnsi="Times New Roman" w:cs="Times New Roman"/>
          <w:sz w:val="24"/>
          <w:szCs w:val="24"/>
        </w:rPr>
        <w:t xml:space="preserve">указан в Приложении №1 к ТЗ; </w:t>
      </w:r>
    </w:p>
    <w:p w14:paraId="685BD214" w14:textId="359FBDF5" w:rsidR="00775D54" w:rsidRPr="00C27151" w:rsidRDefault="00775D5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w:t>
      </w:r>
      <w:r w:rsidR="009F22FB">
        <w:rPr>
          <w:rFonts w:ascii="Times New Roman" w:hAnsi="Times New Roman" w:cs="Times New Roman"/>
          <w:sz w:val="24"/>
          <w:szCs w:val="24"/>
        </w:rPr>
        <w:t xml:space="preserve">кого </w:t>
      </w:r>
      <w:r w:rsidR="00DD41BC">
        <w:rPr>
          <w:rFonts w:ascii="Times New Roman" w:hAnsi="Times New Roman" w:cs="Times New Roman"/>
          <w:sz w:val="24"/>
          <w:szCs w:val="24"/>
        </w:rPr>
        <w:t xml:space="preserve">обслуживания </w:t>
      </w:r>
      <w:r w:rsidR="00DD41BC" w:rsidRPr="00DD41BC">
        <w:rPr>
          <w:rFonts w:ascii="Times New Roman" w:hAnsi="Times New Roman" w:cs="Times New Roman"/>
          <w:sz w:val="24"/>
          <w:szCs w:val="24"/>
        </w:rPr>
        <w:t>оборудования</w:t>
      </w:r>
      <w:r w:rsidR="0046480A">
        <w:rPr>
          <w:rFonts w:ascii="Times New Roman" w:hAnsi="Times New Roman" w:cs="Times New Roman"/>
          <w:sz w:val="24"/>
          <w:szCs w:val="24"/>
        </w:rPr>
        <w:t xml:space="preserve"> </w:t>
      </w:r>
      <w:r w:rsidR="0046480A" w:rsidRPr="00C27151">
        <w:rPr>
          <w:rFonts w:ascii="Times New Roman" w:hAnsi="Times New Roman" w:cs="Times New Roman"/>
          <w:sz w:val="24"/>
          <w:szCs w:val="24"/>
        </w:rPr>
        <w:t>входит</w:t>
      </w:r>
      <w:r w:rsidRPr="00C27151">
        <w:rPr>
          <w:rFonts w:ascii="Times New Roman" w:hAnsi="Times New Roman" w:cs="Times New Roman"/>
          <w:sz w:val="24"/>
          <w:szCs w:val="24"/>
        </w:rPr>
        <w:t xml:space="preserve"> в стоимость услуг ПТО</w:t>
      </w:r>
      <w:r w:rsidR="006E4B16">
        <w:rPr>
          <w:rFonts w:ascii="Times New Roman" w:hAnsi="Times New Roman" w:cs="Times New Roman"/>
          <w:sz w:val="24"/>
          <w:szCs w:val="24"/>
        </w:rPr>
        <w:t>.</w:t>
      </w:r>
    </w:p>
    <w:p w14:paraId="25972667" w14:textId="77777777" w:rsidR="00834A87" w:rsidRPr="00A81F21" w:rsidRDefault="00834A87" w:rsidP="00834A87">
      <w:pPr>
        <w:spacing w:after="0"/>
        <w:jc w:val="both"/>
        <w:rPr>
          <w:rFonts w:ascii="Times New Roman" w:hAnsi="Times New Roman" w:cs="Times New Roman"/>
          <w:sz w:val="24"/>
          <w:szCs w:val="24"/>
        </w:rPr>
      </w:pPr>
      <w:r w:rsidRPr="00A81F21">
        <w:rPr>
          <w:rFonts w:ascii="Times New Roman" w:hAnsi="Times New Roman" w:cs="Times New Roman"/>
          <w:b/>
          <w:i/>
          <w:sz w:val="24"/>
          <w:szCs w:val="24"/>
          <w:u w:val="single"/>
        </w:rPr>
        <w:t>Окна, витражи, двери, внутренние проёмы:</w:t>
      </w:r>
    </w:p>
    <w:p w14:paraId="32A90ECB"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Ремонт (замена) оконных рам, стёкол и стеклопакетов; </w:t>
      </w:r>
    </w:p>
    <w:p w14:paraId="1AA93F44"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Ремонт (замена) внутренних и наружных откосов, отливов, подоконников, при необходимости окраска; </w:t>
      </w:r>
    </w:p>
    <w:p w14:paraId="69ECCC0C"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Заделка зазоров между рамами и стенами;</w:t>
      </w:r>
    </w:p>
    <w:p w14:paraId="3C5CD8FA"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Ремонт, регулировка, при необходимости замена пружин, доводчиков и амортизаторов на входных дверях; </w:t>
      </w:r>
    </w:p>
    <w:p w14:paraId="50FCC8E2"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Ремонт, при необходимости замена оконной фурнитуры; </w:t>
      </w:r>
    </w:p>
    <w:p w14:paraId="0CB36CAF"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Ремонт дверей, при необходимости замена дверных полотен, замков, фурнитуры;</w:t>
      </w:r>
    </w:p>
    <w:p w14:paraId="5A5D1C3C" w14:textId="77777777" w:rsid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Сезонное утепление оконных и дверных проемов при подготовке к отопительному сезону.</w:t>
      </w:r>
    </w:p>
    <w:p w14:paraId="41111F82" w14:textId="77777777" w:rsidR="00775D54" w:rsidRPr="00A81F21" w:rsidRDefault="00775D5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 xml:space="preserve">оборудования, </w:t>
      </w:r>
      <w:r w:rsidRPr="00A81F21">
        <w:rPr>
          <w:rFonts w:ascii="Times New Roman" w:hAnsi="Times New Roman" w:cs="Times New Roman"/>
          <w:sz w:val="24"/>
          <w:szCs w:val="24"/>
        </w:rPr>
        <w:t xml:space="preserve">указан в Приложении №1 к ТЗ; </w:t>
      </w:r>
    </w:p>
    <w:p w14:paraId="48F2A5C7" w14:textId="67DB6BFB" w:rsidR="00775D54" w:rsidRPr="00C27151" w:rsidRDefault="00775D5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p>
    <w:p w14:paraId="1FCE9E2F" w14:textId="77777777" w:rsidR="00834A87" w:rsidRPr="00A81F21" w:rsidRDefault="00834A87" w:rsidP="00834A87">
      <w:pPr>
        <w:spacing w:after="0"/>
        <w:jc w:val="both"/>
        <w:rPr>
          <w:rFonts w:ascii="Times New Roman" w:hAnsi="Times New Roman" w:cs="Times New Roman"/>
          <w:b/>
          <w:i/>
          <w:sz w:val="24"/>
          <w:szCs w:val="24"/>
          <w:u w:val="single"/>
        </w:rPr>
      </w:pPr>
      <w:r w:rsidRPr="00A81F21">
        <w:rPr>
          <w:rFonts w:ascii="Times New Roman" w:hAnsi="Times New Roman" w:cs="Times New Roman"/>
          <w:b/>
          <w:i/>
          <w:sz w:val="24"/>
          <w:szCs w:val="24"/>
          <w:u w:val="single"/>
        </w:rPr>
        <w:t>Наружное ограждение:</w:t>
      </w:r>
    </w:p>
    <w:p w14:paraId="54973136" w14:textId="77777777" w:rsidR="00834A87" w:rsidRPr="00A81F21"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Ремонт, восстановление или замена поврежденных конструкций и деталей;</w:t>
      </w:r>
    </w:p>
    <w:p w14:paraId="4747D10A" w14:textId="77777777" w:rsid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Сварочные работы для устранения неисправностей.</w:t>
      </w:r>
    </w:p>
    <w:p w14:paraId="292B401B" w14:textId="77777777" w:rsidR="00775D54" w:rsidRDefault="00775D5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 xml:space="preserve">Перечень </w:t>
      </w:r>
      <w:r w:rsidRPr="00A81F21">
        <w:rPr>
          <w:rFonts w:ascii="Times New Roman" w:eastAsia="Times New Roman" w:hAnsi="Times New Roman" w:cs="Times New Roman"/>
          <w:sz w:val="24"/>
          <w:szCs w:val="24"/>
          <w:lang w:eastAsia="ru-RU"/>
        </w:rPr>
        <w:t xml:space="preserve">оборудования, </w:t>
      </w:r>
      <w:r w:rsidRPr="00A81F21">
        <w:rPr>
          <w:rFonts w:ascii="Times New Roman" w:hAnsi="Times New Roman" w:cs="Times New Roman"/>
          <w:sz w:val="24"/>
          <w:szCs w:val="24"/>
        </w:rPr>
        <w:t xml:space="preserve">указан в Приложении №1 к ТЗ; </w:t>
      </w:r>
    </w:p>
    <w:p w14:paraId="7B470C9E" w14:textId="67CA6CB9" w:rsidR="00775D54" w:rsidRPr="00C27151" w:rsidRDefault="00775D5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w:t>
      </w:r>
      <w:r w:rsidR="009F22FB">
        <w:rPr>
          <w:rFonts w:ascii="Times New Roman" w:hAnsi="Times New Roman" w:cs="Times New Roman"/>
          <w:sz w:val="24"/>
          <w:szCs w:val="24"/>
        </w:rPr>
        <w:t>кого обслуживания оборудования</w:t>
      </w:r>
      <w:r w:rsidRPr="00C27151">
        <w:rPr>
          <w:rFonts w:ascii="Times New Roman" w:hAnsi="Times New Roman" w:cs="Times New Roman"/>
          <w:sz w:val="24"/>
          <w:szCs w:val="24"/>
        </w:rPr>
        <w:t xml:space="preserve"> входит </w:t>
      </w:r>
      <w:r w:rsidRPr="00C27151">
        <w:rPr>
          <w:rFonts w:ascii="Times New Roman" w:hAnsi="Times New Roman" w:cs="Times New Roman"/>
          <w:sz w:val="24"/>
          <w:szCs w:val="24"/>
        </w:rPr>
        <w:lastRenderedPageBreak/>
        <w:t>в стоимость услуг ПТО</w:t>
      </w:r>
      <w:r w:rsidR="006E4B16">
        <w:rPr>
          <w:rFonts w:ascii="Times New Roman" w:hAnsi="Times New Roman" w:cs="Times New Roman"/>
          <w:sz w:val="24"/>
          <w:szCs w:val="24"/>
        </w:rPr>
        <w:t>.</w:t>
      </w:r>
    </w:p>
    <w:p w14:paraId="6FBC0E2B" w14:textId="77777777" w:rsidR="00834A87" w:rsidRPr="00A81F21" w:rsidRDefault="00834A87" w:rsidP="00834A87">
      <w:pPr>
        <w:widowControl w:val="0"/>
        <w:tabs>
          <w:tab w:val="left" w:pos="284"/>
        </w:tabs>
        <w:autoSpaceDE w:val="0"/>
        <w:autoSpaceDN w:val="0"/>
        <w:adjustRightInd w:val="0"/>
        <w:spacing w:after="0"/>
        <w:jc w:val="both"/>
        <w:rPr>
          <w:rFonts w:ascii="Times New Roman" w:hAnsi="Times New Roman" w:cs="Times New Roman"/>
          <w:b/>
          <w:i/>
          <w:sz w:val="24"/>
          <w:szCs w:val="24"/>
          <w:u w:val="single"/>
        </w:rPr>
      </w:pPr>
      <w:r w:rsidRPr="00A81F21">
        <w:rPr>
          <w:rFonts w:ascii="Times New Roman" w:hAnsi="Times New Roman" w:cs="Times New Roman"/>
          <w:b/>
          <w:i/>
          <w:sz w:val="24"/>
          <w:szCs w:val="24"/>
          <w:u w:val="single"/>
        </w:rPr>
        <w:t>Асфальтное покрытие:</w:t>
      </w:r>
    </w:p>
    <w:p w14:paraId="1C7882BB" w14:textId="77777777" w:rsidR="00834A87" w:rsidRDefault="00834A87" w:rsidP="00834A8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A81F21">
        <w:rPr>
          <w:rFonts w:ascii="Times New Roman" w:hAnsi="Times New Roman" w:cs="Times New Roman"/>
          <w:sz w:val="24"/>
          <w:szCs w:val="24"/>
        </w:rPr>
        <w:t>Ямочный ремонт асфальтного покрытия внутренней территории Объекта Заказчика.</w:t>
      </w:r>
    </w:p>
    <w:p w14:paraId="563C0431" w14:textId="5BB9EEAA" w:rsidR="00775D54" w:rsidRDefault="00775D5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w:t>
      </w:r>
      <w:r w:rsidR="009F22FB">
        <w:rPr>
          <w:rFonts w:ascii="Times New Roman" w:hAnsi="Times New Roman" w:cs="Times New Roman"/>
          <w:sz w:val="24"/>
          <w:szCs w:val="24"/>
        </w:rPr>
        <w:t>кого обслуживания оборудования</w:t>
      </w:r>
      <w:r w:rsidRPr="00C27151">
        <w:rPr>
          <w:rFonts w:ascii="Times New Roman" w:hAnsi="Times New Roman" w:cs="Times New Roman"/>
          <w:sz w:val="24"/>
          <w:szCs w:val="24"/>
        </w:rPr>
        <w:t xml:space="preserve"> входит в стоимость услуг ПТО</w:t>
      </w:r>
      <w:r w:rsidR="006E4B16">
        <w:rPr>
          <w:rFonts w:ascii="Times New Roman" w:hAnsi="Times New Roman" w:cs="Times New Roman"/>
          <w:sz w:val="24"/>
          <w:szCs w:val="24"/>
        </w:rPr>
        <w:t>.</w:t>
      </w:r>
    </w:p>
    <w:p w14:paraId="5779B7D9" w14:textId="77777777" w:rsidR="00775D54" w:rsidRPr="00C27151" w:rsidRDefault="00775D54" w:rsidP="00DD41BC">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738ED6D2" w14:textId="77777777" w:rsidR="00E215E4" w:rsidRPr="00E215E4" w:rsidRDefault="00E215E4" w:rsidP="00E215E4">
      <w:pPr>
        <w:widowControl w:val="0"/>
        <w:shd w:val="clear" w:color="auto" w:fill="FFFFFF"/>
        <w:jc w:val="both"/>
        <w:rPr>
          <w:rFonts w:ascii="Times New Roman" w:hAnsi="Times New Roman" w:cs="Times New Roman"/>
          <w:b/>
          <w:i/>
          <w:sz w:val="24"/>
          <w:szCs w:val="24"/>
        </w:rPr>
      </w:pPr>
      <w:r w:rsidRPr="00E215E4">
        <w:rPr>
          <w:rFonts w:ascii="Times New Roman" w:hAnsi="Times New Roman" w:cs="Times New Roman"/>
          <w:b/>
          <w:sz w:val="24"/>
          <w:szCs w:val="24"/>
        </w:rPr>
        <w:t>5.1.7.</w:t>
      </w:r>
      <w:r w:rsidRPr="00E215E4">
        <w:rPr>
          <w:rFonts w:ascii="Times New Roman" w:hAnsi="Times New Roman" w:cs="Times New Roman"/>
          <w:b/>
          <w:i/>
          <w:sz w:val="24"/>
          <w:szCs w:val="24"/>
        </w:rPr>
        <w:t xml:space="preserve"> Перечень оказываемых услуг по аварийному обслуживанию, включающие в себя:</w:t>
      </w:r>
    </w:p>
    <w:p w14:paraId="49D43212" w14:textId="77777777" w:rsidR="00E215E4" w:rsidRPr="00E215E4" w:rsidRDefault="00E215E4" w:rsidP="00E215E4">
      <w:pPr>
        <w:ind w:firstLine="708"/>
        <w:jc w:val="both"/>
        <w:rPr>
          <w:rFonts w:ascii="Times New Roman" w:hAnsi="Times New Roman" w:cs="Times New Roman"/>
          <w:b/>
          <w:i/>
          <w:sz w:val="24"/>
          <w:szCs w:val="24"/>
        </w:rPr>
      </w:pPr>
      <w:r w:rsidRPr="00E215E4">
        <w:rPr>
          <w:rFonts w:ascii="Times New Roman" w:hAnsi="Times New Roman" w:cs="Times New Roman"/>
          <w:b/>
          <w:i/>
          <w:sz w:val="24"/>
          <w:szCs w:val="24"/>
        </w:rPr>
        <w:t xml:space="preserve">Осуществляются – немедленно и предусматривают выполнение следующих видов работ: </w:t>
      </w:r>
    </w:p>
    <w:p w14:paraId="6C91B913" w14:textId="77777777" w:rsidR="00E215E4" w:rsidRPr="00E215E4" w:rsidRDefault="00E215E4" w:rsidP="00E215E4">
      <w:pPr>
        <w:spacing w:after="0"/>
        <w:jc w:val="both"/>
        <w:rPr>
          <w:rFonts w:ascii="Times New Roman" w:hAnsi="Times New Roman" w:cs="Times New Roman"/>
          <w:b/>
          <w:i/>
          <w:sz w:val="24"/>
          <w:szCs w:val="24"/>
          <w:u w:val="single"/>
        </w:rPr>
      </w:pPr>
      <w:r w:rsidRPr="00E215E4">
        <w:rPr>
          <w:rFonts w:ascii="Times New Roman" w:hAnsi="Times New Roman" w:cs="Times New Roman"/>
          <w:b/>
          <w:i/>
          <w:sz w:val="24"/>
          <w:szCs w:val="24"/>
          <w:u w:val="single"/>
        </w:rPr>
        <w:t xml:space="preserve">Водопровод, канализация хозяйственно-бытовая и ливневая, горячее и холодное водоснабжение: </w:t>
      </w:r>
    </w:p>
    <w:p w14:paraId="2D75F442"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Локализация аварии закрытием запорной арматуры; </w:t>
      </w:r>
    </w:p>
    <w:p w14:paraId="21284040"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Вызов (при необходимости) городских аварийных служб; </w:t>
      </w:r>
    </w:p>
    <w:p w14:paraId="20359A8A"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Ремонт и замена сгонов на трубопроводе; </w:t>
      </w:r>
    </w:p>
    <w:p w14:paraId="437657F4"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Установка бандажей на трубопроводе; </w:t>
      </w:r>
    </w:p>
    <w:p w14:paraId="2E1911D8"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Замена аварийных участков трубопроводов; </w:t>
      </w:r>
    </w:p>
    <w:p w14:paraId="12CE5C05"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Ликвидация засора канализации внутри строения; </w:t>
      </w:r>
    </w:p>
    <w:p w14:paraId="11ACE969"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Ликвидация засора канализационных труб «лежаков» до первого колодца; </w:t>
      </w:r>
    </w:p>
    <w:p w14:paraId="31832076"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Зачеканивание раструбов; </w:t>
      </w:r>
    </w:p>
    <w:p w14:paraId="0E811501"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Замена неисправного сантехнического оборудования; </w:t>
      </w:r>
    </w:p>
    <w:p w14:paraId="090F7B71" w14:textId="77777777" w:rsidR="00775D54" w:rsidRDefault="00E215E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Выполнение сварочных работ (работы проводит квалифицированный, прошедший обучение и аттестацию персонал Исполнителя).</w:t>
      </w:r>
    </w:p>
    <w:p w14:paraId="31FF5ABE" w14:textId="77777777" w:rsidR="00775D54" w:rsidRPr="00A81F21" w:rsidRDefault="00775D54" w:rsidP="00775D5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 xml:space="preserve">Стоимость комплектующих изделий и расходных материалов необходимых для восстановления вышедшего из строя в период технического обслуживания </w:t>
      </w:r>
      <w:r w:rsidR="0046480A" w:rsidRPr="00C27151">
        <w:rPr>
          <w:rFonts w:ascii="Times New Roman" w:hAnsi="Times New Roman" w:cs="Times New Roman"/>
          <w:sz w:val="24"/>
          <w:szCs w:val="24"/>
        </w:rPr>
        <w:t>оборудов</w:t>
      </w:r>
      <w:r w:rsidR="0046480A">
        <w:rPr>
          <w:rFonts w:ascii="Times New Roman" w:hAnsi="Times New Roman" w:cs="Times New Roman"/>
          <w:sz w:val="24"/>
          <w:szCs w:val="24"/>
        </w:rPr>
        <w:t>ания входит</w:t>
      </w:r>
      <w:r>
        <w:rPr>
          <w:rFonts w:ascii="Times New Roman" w:hAnsi="Times New Roman" w:cs="Times New Roman"/>
          <w:sz w:val="24"/>
          <w:szCs w:val="24"/>
        </w:rPr>
        <w:t xml:space="preserve"> в стоимость услуг.</w:t>
      </w:r>
    </w:p>
    <w:p w14:paraId="2C4909CF" w14:textId="77777777" w:rsidR="00775D54" w:rsidRPr="00775D54" w:rsidRDefault="00775D54" w:rsidP="00775D54">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p>
    <w:p w14:paraId="090A1B6D" w14:textId="77777777" w:rsidR="00E215E4" w:rsidRPr="00E215E4" w:rsidRDefault="00E215E4" w:rsidP="00E215E4">
      <w:pPr>
        <w:spacing w:after="0"/>
        <w:jc w:val="both"/>
        <w:rPr>
          <w:rFonts w:ascii="Times New Roman" w:hAnsi="Times New Roman" w:cs="Times New Roman"/>
          <w:b/>
          <w:i/>
          <w:sz w:val="24"/>
          <w:szCs w:val="24"/>
          <w:u w:val="single"/>
        </w:rPr>
      </w:pPr>
      <w:r w:rsidRPr="00E215E4">
        <w:rPr>
          <w:rFonts w:ascii="Times New Roman" w:hAnsi="Times New Roman" w:cs="Times New Roman"/>
          <w:b/>
          <w:i/>
          <w:sz w:val="24"/>
          <w:szCs w:val="24"/>
          <w:u w:val="single"/>
        </w:rPr>
        <w:t xml:space="preserve">Электроснабжение: </w:t>
      </w:r>
    </w:p>
    <w:p w14:paraId="63CAD42D"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Замена (восстановление) неисправных участков электрической сети;</w:t>
      </w:r>
    </w:p>
    <w:p w14:paraId="773AA94C"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Замена предохранителей, автоматических выключателей на вводных и распределительных устройствах и щитах, в поэтажных распределительных электрощитах;</w:t>
      </w:r>
    </w:p>
    <w:p w14:paraId="207DB87B"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Ремонт электрощитов (замена шпилек, подтяжка и зачистка контактов), включение и замена вышедших из строя автоматов электрозащиты и пакетных переключателей; </w:t>
      </w:r>
    </w:p>
    <w:p w14:paraId="121B0181" w14:textId="77777777" w:rsid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Замена вышедших из строя плавких вставок.</w:t>
      </w:r>
    </w:p>
    <w:p w14:paraId="31157BE5" w14:textId="77777777" w:rsidR="00AE5DCA" w:rsidRPr="00AE5DCA" w:rsidRDefault="00AE5DCA" w:rsidP="00AE5D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w:t>
      </w:r>
      <w:r>
        <w:rPr>
          <w:rFonts w:ascii="Times New Roman" w:hAnsi="Times New Roman" w:cs="Times New Roman"/>
          <w:sz w:val="24"/>
          <w:szCs w:val="24"/>
        </w:rPr>
        <w:t xml:space="preserve">я в входит в стоимость </w:t>
      </w:r>
      <w:r w:rsidR="0046480A">
        <w:rPr>
          <w:rFonts w:ascii="Times New Roman" w:hAnsi="Times New Roman" w:cs="Times New Roman"/>
          <w:sz w:val="24"/>
          <w:szCs w:val="24"/>
        </w:rPr>
        <w:t>услуг.</w:t>
      </w:r>
    </w:p>
    <w:p w14:paraId="203EC55A" w14:textId="77777777" w:rsidR="00E215E4" w:rsidRPr="00E215E4" w:rsidRDefault="00E215E4" w:rsidP="00E215E4">
      <w:pPr>
        <w:widowControl w:val="0"/>
        <w:shd w:val="clear" w:color="auto" w:fill="FFFFFF"/>
        <w:tabs>
          <w:tab w:val="left" w:pos="1134"/>
        </w:tabs>
        <w:autoSpaceDE w:val="0"/>
        <w:autoSpaceDN w:val="0"/>
        <w:adjustRightInd w:val="0"/>
        <w:spacing w:after="0"/>
        <w:jc w:val="both"/>
        <w:rPr>
          <w:rFonts w:ascii="Times New Roman" w:hAnsi="Times New Roman" w:cs="Times New Roman"/>
          <w:b/>
          <w:i/>
          <w:sz w:val="24"/>
          <w:szCs w:val="24"/>
          <w:u w:val="single"/>
        </w:rPr>
      </w:pPr>
      <w:r w:rsidRPr="00E215E4">
        <w:rPr>
          <w:rFonts w:ascii="Times New Roman" w:hAnsi="Times New Roman" w:cs="Times New Roman"/>
          <w:b/>
          <w:i/>
          <w:sz w:val="24"/>
          <w:szCs w:val="24"/>
          <w:u w:val="single"/>
        </w:rPr>
        <w:t>Кровля:</w:t>
      </w:r>
    </w:p>
    <w:p w14:paraId="2325DA46" w14:textId="77777777" w:rsid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Устранение свищей в кровле, укрепление сорванных ветром отдельных элементов кровли.</w:t>
      </w:r>
    </w:p>
    <w:p w14:paraId="7E337B54" w14:textId="77777777" w:rsidR="00AE5DCA" w:rsidRPr="00AE5DCA" w:rsidRDefault="00AE5DCA" w:rsidP="00AE5D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 xml:space="preserve">Стоимость комплектующих изделий и расходных материалов необходимых для восстановления, вышедшего из строя в период технического обслуживания </w:t>
      </w:r>
      <w:r w:rsidR="003162CE" w:rsidRPr="00C27151">
        <w:rPr>
          <w:rFonts w:ascii="Times New Roman" w:hAnsi="Times New Roman" w:cs="Times New Roman"/>
          <w:sz w:val="24"/>
          <w:szCs w:val="24"/>
        </w:rPr>
        <w:t>оборудовани</w:t>
      </w:r>
      <w:r w:rsidR="003162CE">
        <w:rPr>
          <w:rFonts w:ascii="Times New Roman" w:hAnsi="Times New Roman" w:cs="Times New Roman"/>
          <w:sz w:val="24"/>
          <w:szCs w:val="24"/>
        </w:rPr>
        <w:t>я входит</w:t>
      </w:r>
      <w:r>
        <w:rPr>
          <w:rFonts w:ascii="Times New Roman" w:hAnsi="Times New Roman" w:cs="Times New Roman"/>
          <w:sz w:val="24"/>
          <w:szCs w:val="24"/>
        </w:rPr>
        <w:t xml:space="preserve"> в стоимость услуг.</w:t>
      </w:r>
    </w:p>
    <w:p w14:paraId="180F45CC" w14:textId="77777777" w:rsidR="00E215E4" w:rsidRPr="00E215E4" w:rsidRDefault="00E215E4" w:rsidP="00E215E4">
      <w:pPr>
        <w:spacing w:after="0"/>
        <w:jc w:val="both"/>
        <w:rPr>
          <w:rFonts w:ascii="Times New Roman" w:hAnsi="Times New Roman" w:cs="Times New Roman"/>
          <w:b/>
          <w:i/>
          <w:sz w:val="24"/>
          <w:szCs w:val="24"/>
          <w:u w:val="single"/>
        </w:rPr>
      </w:pPr>
      <w:r w:rsidRPr="00E215E4">
        <w:rPr>
          <w:rFonts w:ascii="Times New Roman" w:hAnsi="Times New Roman" w:cs="Times New Roman"/>
          <w:b/>
          <w:i/>
          <w:sz w:val="24"/>
          <w:szCs w:val="24"/>
          <w:u w:val="single"/>
        </w:rPr>
        <w:t>Стены и фасады:</w:t>
      </w:r>
    </w:p>
    <w:p w14:paraId="1CF55564" w14:textId="77777777" w:rsidR="006759BD" w:rsidRPr="006759BD" w:rsidRDefault="00E215E4" w:rsidP="00D6727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b/>
          <w:i/>
          <w:sz w:val="24"/>
          <w:szCs w:val="24"/>
          <w:u w:val="single"/>
        </w:rPr>
      </w:pPr>
      <w:r w:rsidRPr="00E215E4">
        <w:rPr>
          <w:rFonts w:ascii="Times New Roman" w:hAnsi="Times New Roman" w:cs="Times New Roman"/>
          <w:sz w:val="24"/>
          <w:szCs w:val="24"/>
        </w:rPr>
        <w:t>Удаление нависающих и теряющих связь со стенами отдельных кирпичей в кладке, отслаивающейся штукатурки</w:t>
      </w:r>
      <w:r w:rsidR="00D67274">
        <w:rPr>
          <w:rFonts w:ascii="Times New Roman" w:hAnsi="Times New Roman" w:cs="Times New Roman"/>
          <w:sz w:val="24"/>
          <w:szCs w:val="24"/>
        </w:rPr>
        <w:t>.</w:t>
      </w:r>
      <w:r w:rsidRPr="00E215E4">
        <w:rPr>
          <w:rFonts w:ascii="Times New Roman" w:hAnsi="Times New Roman" w:cs="Times New Roman"/>
          <w:sz w:val="24"/>
          <w:szCs w:val="24"/>
        </w:rPr>
        <w:t xml:space="preserve"> </w:t>
      </w:r>
    </w:p>
    <w:p w14:paraId="0AD98C3D" w14:textId="77777777" w:rsidR="006759BD" w:rsidRPr="006759BD" w:rsidRDefault="00E215E4" w:rsidP="006759BD">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r w:rsidRPr="006759BD">
        <w:rPr>
          <w:rFonts w:ascii="Times New Roman" w:hAnsi="Times New Roman" w:cs="Times New Roman"/>
          <w:b/>
          <w:i/>
          <w:sz w:val="24"/>
          <w:szCs w:val="24"/>
          <w:u w:val="single"/>
        </w:rPr>
        <w:t>Полы:</w:t>
      </w:r>
    </w:p>
    <w:p w14:paraId="56E5A865" w14:textId="77777777" w:rsidR="00E215E4" w:rsidRDefault="00E215E4" w:rsidP="005927B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759BD">
        <w:rPr>
          <w:rFonts w:ascii="Times New Roman" w:hAnsi="Times New Roman" w:cs="Times New Roman"/>
          <w:sz w:val="24"/>
          <w:szCs w:val="24"/>
        </w:rPr>
        <w:t>Восстановление разрушенных или выпавших отдельных элементов полов.</w:t>
      </w:r>
    </w:p>
    <w:p w14:paraId="437A1949" w14:textId="77777777" w:rsidR="00AE5DCA" w:rsidRPr="00AE5DCA" w:rsidRDefault="00AE5DCA" w:rsidP="00AE5DCA">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27151">
        <w:rPr>
          <w:rFonts w:ascii="Times New Roman" w:hAnsi="Times New Roman" w:cs="Times New Roman"/>
          <w:sz w:val="24"/>
          <w:szCs w:val="24"/>
        </w:rPr>
        <w:t xml:space="preserve">Стоимость комплектующих изделий и расходных материалов необходимых для восстановления, вышедшего из строя в период технического обслуживания </w:t>
      </w:r>
      <w:r w:rsidR="003162CE" w:rsidRPr="00C27151">
        <w:rPr>
          <w:rFonts w:ascii="Times New Roman" w:hAnsi="Times New Roman" w:cs="Times New Roman"/>
          <w:sz w:val="24"/>
          <w:szCs w:val="24"/>
        </w:rPr>
        <w:t>оборудовани</w:t>
      </w:r>
      <w:r w:rsidR="003162CE">
        <w:rPr>
          <w:rFonts w:ascii="Times New Roman" w:hAnsi="Times New Roman" w:cs="Times New Roman"/>
          <w:sz w:val="24"/>
          <w:szCs w:val="24"/>
        </w:rPr>
        <w:t>я входит</w:t>
      </w:r>
      <w:r>
        <w:rPr>
          <w:rFonts w:ascii="Times New Roman" w:hAnsi="Times New Roman" w:cs="Times New Roman"/>
          <w:sz w:val="24"/>
          <w:szCs w:val="24"/>
        </w:rPr>
        <w:t xml:space="preserve"> в стоимость услуг.</w:t>
      </w:r>
    </w:p>
    <w:p w14:paraId="3E28E341" w14:textId="77777777" w:rsidR="00E215E4" w:rsidRPr="00E215E4" w:rsidRDefault="00E215E4" w:rsidP="00E215E4">
      <w:pPr>
        <w:widowControl w:val="0"/>
        <w:autoSpaceDE w:val="0"/>
        <w:autoSpaceDN w:val="0"/>
        <w:adjustRightInd w:val="0"/>
        <w:spacing w:after="0"/>
        <w:rPr>
          <w:rFonts w:ascii="Times New Roman" w:hAnsi="Times New Roman" w:cs="Times New Roman"/>
          <w:b/>
          <w:i/>
          <w:sz w:val="24"/>
          <w:szCs w:val="24"/>
          <w:u w:val="single"/>
        </w:rPr>
      </w:pPr>
      <w:r w:rsidRPr="00E215E4">
        <w:rPr>
          <w:rFonts w:ascii="Times New Roman" w:hAnsi="Times New Roman" w:cs="Times New Roman"/>
          <w:b/>
          <w:i/>
          <w:sz w:val="24"/>
          <w:szCs w:val="24"/>
          <w:u w:val="single"/>
        </w:rPr>
        <w:t xml:space="preserve">Сопутствующие работы при ликвидации аварий: </w:t>
      </w:r>
    </w:p>
    <w:p w14:paraId="41A3175E"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lastRenderedPageBreak/>
        <w:t xml:space="preserve">Отрывка траншей (в границах объекта Заказчика); </w:t>
      </w:r>
    </w:p>
    <w:p w14:paraId="28C45A6D"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Откачка воды из подвала; </w:t>
      </w:r>
    </w:p>
    <w:p w14:paraId="0FCDC2F2"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 xml:space="preserve">Вскрытие полов, пробивка отверстий и борозд над скрытыми трубопроводами; </w:t>
      </w:r>
    </w:p>
    <w:p w14:paraId="63BC6BFE" w14:textId="77777777" w:rsidR="00E215E4" w:rsidRPr="00E215E4" w:rsidRDefault="00E215E4" w:rsidP="00E215E4">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215E4">
        <w:rPr>
          <w:rFonts w:ascii="Times New Roman" w:hAnsi="Times New Roman" w:cs="Times New Roman"/>
          <w:sz w:val="24"/>
          <w:szCs w:val="24"/>
        </w:rPr>
        <w:t>Отключение стояков на отдельных участках коммуникаций, слитие воды на отключенных участках.</w:t>
      </w:r>
    </w:p>
    <w:p w14:paraId="4E87E450"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D67274">
        <w:rPr>
          <w:rFonts w:ascii="Times New Roman" w:eastAsia="Times New Roman" w:hAnsi="Times New Roman" w:cs="Times New Roman"/>
          <w:b/>
          <w:sz w:val="24"/>
          <w:szCs w:val="24"/>
          <w:lang w:eastAsia="ru-RU"/>
        </w:rPr>
        <w:t>5.1.8.</w:t>
      </w:r>
      <w:r w:rsidRPr="00874C01">
        <w:rPr>
          <w:rFonts w:ascii="Times New Roman" w:eastAsia="Times New Roman" w:hAnsi="Times New Roman" w:cs="Times New Roman"/>
          <w:b/>
          <w:sz w:val="24"/>
          <w:szCs w:val="24"/>
          <w:lang w:eastAsia="ru-RU"/>
        </w:rPr>
        <w:t xml:space="preserve"> </w:t>
      </w:r>
      <w:r w:rsidR="00E215E4">
        <w:rPr>
          <w:rFonts w:ascii="Times New Roman" w:eastAsia="Times New Roman" w:hAnsi="Times New Roman" w:cs="Times New Roman"/>
          <w:b/>
          <w:i/>
          <w:sz w:val="24"/>
          <w:szCs w:val="24"/>
          <w:lang w:eastAsia="ru-RU"/>
        </w:rPr>
        <w:t>Услуга</w:t>
      </w:r>
      <w:r w:rsidRPr="00874C01">
        <w:rPr>
          <w:rFonts w:ascii="Times New Roman" w:eastAsia="Times New Roman" w:hAnsi="Times New Roman" w:cs="Times New Roman"/>
          <w:b/>
          <w:i/>
          <w:sz w:val="24"/>
          <w:szCs w:val="24"/>
          <w:lang w:eastAsia="ru-RU"/>
        </w:rPr>
        <w:t xml:space="preserve"> по техническому обслуживанию 2 (двух) систем гарантированного электроснабжения.</w:t>
      </w:r>
      <w:r w:rsidRPr="00874C01">
        <w:rPr>
          <w:rFonts w:ascii="Times New Roman" w:eastAsia="Times New Roman" w:hAnsi="Times New Roman" w:cs="Times New Roman"/>
          <w:b/>
          <w:sz w:val="24"/>
          <w:szCs w:val="24"/>
          <w:lang w:eastAsia="ru-RU"/>
        </w:rPr>
        <w:t xml:space="preserve"> </w:t>
      </w:r>
    </w:p>
    <w:p w14:paraId="4E4EA043" w14:textId="77777777" w:rsidR="00B10AD7" w:rsidRPr="00874C01" w:rsidRDefault="00B10AD7" w:rsidP="00B10AD7">
      <w:pPr>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Краткое описание системы:</w:t>
      </w:r>
    </w:p>
    <w:p w14:paraId="396703F4" w14:textId="77777777" w:rsidR="00B10AD7" w:rsidRPr="00874C01" w:rsidRDefault="00B10AD7" w:rsidP="00F84AA5">
      <w:pPr>
        <w:spacing w:after="0" w:line="240" w:lineRule="auto"/>
        <w:ind w:firstLine="426"/>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Существующая система обеспечивает электроэнергией здания при исчезновении напряжения во внешней сети.</w:t>
      </w:r>
    </w:p>
    <w:p w14:paraId="400F8AC5" w14:textId="77777777" w:rsidR="00B10AD7" w:rsidRPr="00E215E4" w:rsidRDefault="00B10AD7" w:rsidP="00F84AA5">
      <w:pPr>
        <w:spacing w:after="0" w:line="240" w:lineRule="auto"/>
        <w:ind w:firstLine="426"/>
        <w:jc w:val="both"/>
        <w:rPr>
          <w:rFonts w:ascii="Times New Roman" w:eastAsia="Times New Roman" w:hAnsi="Times New Roman" w:cs="Times New Roman"/>
          <w:b/>
          <w:i/>
          <w:sz w:val="24"/>
          <w:szCs w:val="24"/>
          <w:lang w:eastAsia="ru-RU"/>
        </w:rPr>
      </w:pPr>
      <w:r w:rsidRPr="00E215E4">
        <w:rPr>
          <w:rFonts w:ascii="Times New Roman" w:eastAsia="Times New Roman" w:hAnsi="Times New Roman" w:cs="Times New Roman"/>
          <w:b/>
          <w:i/>
          <w:sz w:val="24"/>
          <w:szCs w:val="24"/>
          <w:lang w:eastAsia="ru-RU"/>
        </w:rPr>
        <w:t>Система гарантированного энергоснабжения (СГЭ) № 1.</w:t>
      </w:r>
    </w:p>
    <w:p w14:paraId="2F4B8D52" w14:textId="77777777" w:rsidR="00B10AD7" w:rsidRPr="00874C01" w:rsidRDefault="00B10AD7" w:rsidP="00F84AA5">
      <w:pPr>
        <w:spacing w:after="0" w:line="240" w:lineRule="auto"/>
        <w:ind w:firstLine="426"/>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СГЭ обеспечивает надежную работу ответственных потребителей как в нормальном режиме - при наличии напряжения ~380/220В от внешнего источника электроснабжения, так и в аварийном - при исчезновении напряжения со стороны энергосистемы до момента запуска ДГУ (Дизель генераторная установка). В состав системы гарантированного и бесперебойного электроснабжения (СГБЭ) входят: резервные дизельные электростанции (ДЭС), щиты автоматического ввода резерва (АВР), автоматизированная система диспетчеризации (АСД), кабельные изделия и щитовое оборудование.</w:t>
      </w:r>
    </w:p>
    <w:p w14:paraId="00794FE5" w14:textId="77777777" w:rsidR="00B10AD7" w:rsidRPr="00874C01" w:rsidRDefault="00B10AD7" w:rsidP="00F84AA5">
      <w:pPr>
        <w:spacing w:after="0" w:line="240" w:lineRule="auto"/>
        <w:ind w:firstLine="426"/>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ДЭС выполнены в контейнерном исполнении и установлены во дворе административно-складского здания, в непосредственной близости от здания Трансформаторной подстанции.</w:t>
      </w:r>
    </w:p>
    <w:p w14:paraId="48FAB425" w14:textId="77777777" w:rsidR="00B10AD7" w:rsidRPr="00874C01" w:rsidRDefault="00B10AD7" w:rsidP="00F84AA5">
      <w:pPr>
        <w:spacing w:after="0" w:line="240" w:lineRule="auto"/>
        <w:ind w:firstLine="426"/>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Дизель электрические станции фирмы "F.G.WILSON" применяются в качестве основного или резервного источника электроэнергии переменного трехфазного (380/400В, 50/60 Гц) или однофазного (220/240В, 50/60 Гц) и обеспечивают полную автономность электропитания потребителя.</w:t>
      </w:r>
    </w:p>
    <w:p w14:paraId="54DDD2DF" w14:textId="77777777" w:rsidR="00B10AD7" w:rsidRPr="00874C01" w:rsidRDefault="00B10AD7" w:rsidP="00F84AA5">
      <w:pPr>
        <w:spacing w:after="0" w:line="240" w:lineRule="auto"/>
        <w:ind w:firstLine="426"/>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Система построена на основе двух дизель генераторов фирмы "F.G.WILSON", модели Р700 мощностью 635кВА работающих в параллель, контейнерного исполнения МКЭ-611- 2 шт. и панели переключения нагрузки FG Wilson ATI1250 установленной в контейнере МКЭ-411- 1шт.</w:t>
      </w:r>
    </w:p>
    <w:p w14:paraId="5CEF9BBD" w14:textId="77777777" w:rsidR="00FF38F8" w:rsidRPr="00874C01" w:rsidRDefault="00FF38F8" w:rsidP="00B10AD7">
      <w:pPr>
        <w:spacing w:after="0" w:line="240" w:lineRule="auto"/>
        <w:rPr>
          <w:rFonts w:ascii="Times New Roman" w:eastAsia="Times New Roman" w:hAnsi="Times New Roman" w:cs="Times New Roman"/>
          <w:b/>
          <w:bCs/>
          <w:sz w:val="24"/>
          <w:szCs w:val="24"/>
          <w:lang w:eastAsia="ru-RU"/>
        </w:rPr>
      </w:pPr>
    </w:p>
    <w:p w14:paraId="6F367C9F" w14:textId="77777777" w:rsidR="00B10AD7" w:rsidRPr="00874C01" w:rsidRDefault="00B10AD7" w:rsidP="00B10AD7">
      <w:pPr>
        <w:spacing w:after="0" w:line="240" w:lineRule="auto"/>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bCs/>
          <w:sz w:val="24"/>
          <w:szCs w:val="24"/>
          <w:lang w:eastAsia="ru-RU"/>
        </w:rPr>
        <w:t>Перечень оборудования ДГУ, подлежащего техническому обслуживанию</w:t>
      </w:r>
      <w:r w:rsidRPr="00874C01">
        <w:rPr>
          <w:rFonts w:ascii="Times New Roman" w:eastAsia="Times New Roman" w:hAnsi="Times New Roman" w:cs="Times New Roman"/>
          <w:b/>
          <w:sz w:val="24"/>
          <w:szCs w:val="24"/>
          <w:lang w:eastAsia="ru-RU"/>
        </w:rPr>
        <w:t>:</w:t>
      </w:r>
    </w:p>
    <w:p w14:paraId="1857CD3C" w14:textId="77777777" w:rsidR="00B10AD7" w:rsidRPr="00874C01" w:rsidRDefault="00B10AD7" w:rsidP="00B10AD7">
      <w:pPr>
        <w:tabs>
          <w:tab w:val="left" w:pos="6096"/>
        </w:tabs>
        <w:spacing w:after="0" w:line="240" w:lineRule="auto"/>
        <w:ind w:left="-142"/>
        <w:jc w:val="center"/>
        <w:rPr>
          <w:rFonts w:ascii="Times New Roman" w:eastAsia="Times New Roman" w:hAnsi="Times New Roman" w:cs="Times New Roman"/>
          <w:b/>
          <w:sz w:val="24"/>
          <w:szCs w:val="24"/>
          <w:lang w:eastAsia="ru-RU"/>
        </w:rPr>
      </w:pPr>
    </w:p>
    <w:tbl>
      <w:tblPr>
        <w:tblW w:w="109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7938"/>
        <w:gridCol w:w="851"/>
        <w:gridCol w:w="1468"/>
      </w:tblGrid>
      <w:tr w:rsidR="00B10AD7" w:rsidRPr="00874C01" w14:paraId="32D5316F" w14:textId="77777777" w:rsidTr="00F84AA5">
        <w:trPr>
          <w:cantSplit/>
          <w:trHeight w:val="853"/>
        </w:trPr>
        <w:tc>
          <w:tcPr>
            <w:tcW w:w="709" w:type="dxa"/>
            <w:vAlign w:val="center"/>
          </w:tcPr>
          <w:p w14:paraId="7B6938CE"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w:t>
            </w:r>
          </w:p>
        </w:tc>
        <w:tc>
          <w:tcPr>
            <w:tcW w:w="7938" w:type="dxa"/>
            <w:vAlign w:val="center"/>
          </w:tcPr>
          <w:p w14:paraId="0EB53804"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Наименование оборудования</w:t>
            </w:r>
          </w:p>
        </w:tc>
        <w:tc>
          <w:tcPr>
            <w:tcW w:w="851" w:type="dxa"/>
            <w:vAlign w:val="center"/>
          </w:tcPr>
          <w:p w14:paraId="5932AA9F"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Кол-во</w:t>
            </w:r>
          </w:p>
        </w:tc>
        <w:tc>
          <w:tcPr>
            <w:tcW w:w="1468" w:type="dxa"/>
            <w:vAlign w:val="center"/>
          </w:tcPr>
          <w:p w14:paraId="07C8864F"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Единица измерения</w:t>
            </w:r>
          </w:p>
        </w:tc>
      </w:tr>
      <w:tr w:rsidR="00B10AD7" w:rsidRPr="00874C01" w14:paraId="29A47D16" w14:textId="77777777" w:rsidTr="00F84AA5">
        <w:trPr>
          <w:trHeight w:val="510"/>
        </w:trPr>
        <w:tc>
          <w:tcPr>
            <w:tcW w:w="709" w:type="dxa"/>
            <w:vAlign w:val="center"/>
          </w:tcPr>
          <w:p w14:paraId="37D633A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7938" w:type="dxa"/>
            <w:vAlign w:val="center"/>
          </w:tcPr>
          <w:p w14:paraId="2F88A70C" w14:textId="77777777" w:rsidR="00B10AD7" w:rsidRPr="00874C01" w:rsidRDefault="00B10AD7" w:rsidP="00B10AD7">
            <w:pPr>
              <w:spacing w:after="0" w:line="240" w:lineRule="auto"/>
              <w:rPr>
                <w:rFonts w:ascii="Times New Roman" w:eastAsia="Times New Roman" w:hAnsi="Times New Roman" w:cs="Times New Roman"/>
                <w:i/>
                <w:sz w:val="24"/>
                <w:szCs w:val="24"/>
                <w:lang w:eastAsia="ru-RU"/>
              </w:rPr>
            </w:pPr>
            <w:r w:rsidRPr="00874C01">
              <w:rPr>
                <w:rFonts w:ascii="Times New Roman" w:eastAsia="Times New Roman" w:hAnsi="Times New Roman" w:cs="Times New Roman"/>
                <w:b/>
                <w:i/>
                <w:sz w:val="24"/>
                <w:szCs w:val="24"/>
                <w:lang w:eastAsia="ru-RU"/>
              </w:rPr>
              <w:t>Модуль контейнерный энергетический MKЭ611</w:t>
            </w:r>
            <w:r w:rsidRPr="00874C01">
              <w:rPr>
                <w:rFonts w:ascii="Times New Roman" w:eastAsia="Times New Roman" w:hAnsi="Times New Roman" w:cs="Times New Roman"/>
                <w:i/>
                <w:sz w:val="24"/>
                <w:szCs w:val="24"/>
                <w:lang w:eastAsia="ru-RU"/>
              </w:rPr>
              <w:t xml:space="preserve"> </w:t>
            </w:r>
            <w:r w:rsidRPr="00874C01">
              <w:rPr>
                <w:rFonts w:ascii="Times New Roman" w:eastAsia="Times New Roman" w:hAnsi="Times New Roman" w:cs="Times New Roman"/>
                <w:b/>
                <w:i/>
                <w:sz w:val="24"/>
                <w:szCs w:val="24"/>
                <w:lang w:eastAsia="ru-RU"/>
              </w:rPr>
              <w:t>№ 12-11-809 в составе:</w:t>
            </w:r>
          </w:p>
        </w:tc>
        <w:tc>
          <w:tcPr>
            <w:tcW w:w="851" w:type="dxa"/>
            <w:vAlign w:val="center"/>
          </w:tcPr>
          <w:p w14:paraId="287D4A3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69958F3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760C9989" w14:textId="77777777" w:rsidTr="00F84AA5">
        <w:trPr>
          <w:trHeight w:val="360"/>
        </w:trPr>
        <w:tc>
          <w:tcPr>
            <w:tcW w:w="709" w:type="dxa"/>
            <w:vAlign w:val="center"/>
          </w:tcPr>
          <w:p w14:paraId="265F86B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w:t>
            </w:r>
          </w:p>
        </w:tc>
        <w:tc>
          <w:tcPr>
            <w:tcW w:w="7938" w:type="dxa"/>
          </w:tcPr>
          <w:p w14:paraId="39C0E105" w14:textId="77777777" w:rsidR="00B10AD7" w:rsidRPr="00D83AE6" w:rsidRDefault="00B10AD7"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Дизель-генератор производства «F.G. Wilson» P700-1 в комплекте:</w:t>
            </w:r>
          </w:p>
          <w:p w14:paraId="378546EC"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MOT3 Автоматический выключатель генератора;</w:t>
            </w:r>
          </w:p>
          <w:p w14:paraId="0EFE97DD"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WH Подогреватель антифриза 220В;</w:t>
            </w:r>
          </w:p>
          <w:p w14:paraId="5814C1BD"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AH1 Подогреватель электрогенератора 220В;</w:t>
            </w:r>
          </w:p>
          <w:p w14:paraId="2F59624D"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EG2500 Панель управления: возможность удаленного запуска/останова;</w:t>
            </w:r>
          </w:p>
          <w:p w14:paraId="131CFA5E"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PBC5</w:t>
            </w:r>
            <w:r w:rsidR="00567EFD" w:rsidRPr="00567EFD">
              <w:rPr>
                <w:rFonts w:ascii="Times New Roman" w:hAnsi="Times New Roman" w:cs="Times New Roman"/>
                <w:sz w:val="24"/>
                <w:szCs w:val="24"/>
              </w:rPr>
              <w:t xml:space="preserve"> </w:t>
            </w:r>
            <w:r w:rsidRPr="00D83AE6">
              <w:rPr>
                <w:rFonts w:ascii="Times New Roman" w:hAnsi="Times New Roman" w:cs="Times New Roman"/>
                <w:sz w:val="24"/>
                <w:szCs w:val="24"/>
              </w:rPr>
              <w:t xml:space="preserve">Статическое зарядное устройство аккумулятора; </w:t>
            </w:r>
          </w:p>
          <w:p w14:paraId="59BDAC2F"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ES3 – Система тракта газовыхлопа состоящая из двух глушителей;</w:t>
            </w:r>
          </w:p>
          <w:p w14:paraId="5C835E37"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 xml:space="preserve">EK3 - Набор для монтажа выхлопной трубы; </w:t>
            </w:r>
          </w:p>
          <w:p w14:paraId="36C24756"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AR21B Регулятор напряжения R448, с доп. обмоткой статора;</w:t>
            </w:r>
          </w:p>
          <w:p w14:paraId="56378289"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FS2 Сигнализация о недостатке топлива;</w:t>
            </w:r>
          </w:p>
          <w:p w14:paraId="2A97A8DF"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6000BMS Протокол ModBus для системы диспетчеризации.</w:t>
            </w:r>
          </w:p>
        </w:tc>
        <w:tc>
          <w:tcPr>
            <w:tcW w:w="851" w:type="dxa"/>
            <w:vAlign w:val="center"/>
          </w:tcPr>
          <w:p w14:paraId="17364A7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18D31D0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782623BF" w14:textId="77777777" w:rsidTr="00F84AA5">
        <w:trPr>
          <w:trHeight w:val="270"/>
        </w:trPr>
        <w:tc>
          <w:tcPr>
            <w:tcW w:w="709" w:type="dxa"/>
            <w:vAlign w:val="center"/>
          </w:tcPr>
          <w:p w14:paraId="5C6B055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1.2</w:t>
            </w:r>
          </w:p>
        </w:tc>
        <w:tc>
          <w:tcPr>
            <w:tcW w:w="7938" w:type="dxa"/>
          </w:tcPr>
          <w:p w14:paraId="10B9D6DF"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Щит собственных нужд</w:t>
            </w:r>
            <w:r w:rsidR="006759BD">
              <w:rPr>
                <w:rFonts w:ascii="Times New Roman" w:eastAsia="Times New Roman" w:hAnsi="Times New Roman" w:cs="Times New Roman"/>
                <w:sz w:val="24"/>
                <w:szCs w:val="24"/>
                <w:lang w:eastAsia="ru-RU"/>
              </w:rPr>
              <w:t xml:space="preserve"> </w:t>
            </w:r>
            <w:r w:rsidRPr="00874C01">
              <w:rPr>
                <w:rFonts w:ascii="Times New Roman" w:eastAsia="Times New Roman" w:hAnsi="Times New Roman" w:cs="Times New Roman"/>
                <w:sz w:val="24"/>
                <w:szCs w:val="24"/>
                <w:lang w:eastAsia="ru-RU"/>
              </w:rPr>
              <w:t>(ЩСН).</w:t>
            </w:r>
          </w:p>
        </w:tc>
        <w:tc>
          <w:tcPr>
            <w:tcW w:w="851" w:type="dxa"/>
            <w:vAlign w:val="center"/>
          </w:tcPr>
          <w:p w14:paraId="4474D5D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513BA49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35EA08C8" w14:textId="77777777" w:rsidTr="00F84AA5">
        <w:trPr>
          <w:trHeight w:val="270"/>
        </w:trPr>
        <w:tc>
          <w:tcPr>
            <w:tcW w:w="709" w:type="dxa"/>
            <w:vAlign w:val="center"/>
          </w:tcPr>
          <w:p w14:paraId="6A364FF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1.3</w:t>
            </w:r>
          </w:p>
        </w:tc>
        <w:tc>
          <w:tcPr>
            <w:tcW w:w="7938" w:type="dxa"/>
          </w:tcPr>
          <w:p w14:paraId="40A7BBFC"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Электроконвектор отопления (1кВт).</w:t>
            </w:r>
          </w:p>
        </w:tc>
        <w:tc>
          <w:tcPr>
            <w:tcW w:w="851" w:type="dxa"/>
            <w:vAlign w:val="center"/>
          </w:tcPr>
          <w:p w14:paraId="7DE37DE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1B62BC9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12488D2B" w14:textId="77777777" w:rsidTr="00F84AA5">
        <w:trPr>
          <w:trHeight w:val="270"/>
        </w:trPr>
        <w:tc>
          <w:tcPr>
            <w:tcW w:w="709" w:type="dxa"/>
            <w:vAlign w:val="center"/>
          </w:tcPr>
          <w:p w14:paraId="6E5FBA4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1.4</w:t>
            </w:r>
          </w:p>
        </w:tc>
        <w:tc>
          <w:tcPr>
            <w:tcW w:w="7938" w:type="dxa"/>
          </w:tcPr>
          <w:p w14:paraId="6979CC32"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Светильники основного освещения.</w:t>
            </w:r>
          </w:p>
        </w:tc>
        <w:tc>
          <w:tcPr>
            <w:tcW w:w="851" w:type="dxa"/>
            <w:vAlign w:val="center"/>
          </w:tcPr>
          <w:p w14:paraId="009B7FF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6</w:t>
            </w:r>
          </w:p>
        </w:tc>
        <w:tc>
          <w:tcPr>
            <w:tcW w:w="1468" w:type="dxa"/>
            <w:vAlign w:val="center"/>
          </w:tcPr>
          <w:p w14:paraId="688A075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8E9CBA3" w14:textId="77777777" w:rsidTr="00F84AA5">
        <w:trPr>
          <w:trHeight w:val="270"/>
        </w:trPr>
        <w:tc>
          <w:tcPr>
            <w:tcW w:w="709" w:type="dxa"/>
            <w:vAlign w:val="center"/>
          </w:tcPr>
          <w:p w14:paraId="045C738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1.5</w:t>
            </w:r>
          </w:p>
        </w:tc>
        <w:tc>
          <w:tcPr>
            <w:tcW w:w="7938" w:type="dxa"/>
          </w:tcPr>
          <w:p w14:paraId="69C8D1C4"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Светильник аварийного освещения (переносной аккумуляторный).</w:t>
            </w:r>
          </w:p>
        </w:tc>
        <w:tc>
          <w:tcPr>
            <w:tcW w:w="851" w:type="dxa"/>
            <w:vAlign w:val="center"/>
          </w:tcPr>
          <w:p w14:paraId="5824303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7F5B341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C1C4616" w14:textId="77777777" w:rsidTr="00F84AA5">
        <w:trPr>
          <w:trHeight w:val="270"/>
        </w:trPr>
        <w:tc>
          <w:tcPr>
            <w:tcW w:w="709" w:type="dxa"/>
            <w:vAlign w:val="center"/>
          </w:tcPr>
          <w:p w14:paraId="6C362D7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1.6</w:t>
            </w:r>
          </w:p>
        </w:tc>
        <w:tc>
          <w:tcPr>
            <w:tcW w:w="7938" w:type="dxa"/>
          </w:tcPr>
          <w:p w14:paraId="757B14BB"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Клапана воздушные с электроприводами – приточные.</w:t>
            </w:r>
          </w:p>
        </w:tc>
        <w:tc>
          <w:tcPr>
            <w:tcW w:w="851" w:type="dxa"/>
            <w:vAlign w:val="center"/>
          </w:tcPr>
          <w:p w14:paraId="0DD7365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144D149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2F30CC03" w14:textId="77777777" w:rsidTr="00F84AA5">
        <w:trPr>
          <w:trHeight w:val="270"/>
        </w:trPr>
        <w:tc>
          <w:tcPr>
            <w:tcW w:w="709" w:type="dxa"/>
            <w:vAlign w:val="center"/>
          </w:tcPr>
          <w:p w14:paraId="13B9BAA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1.7</w:t>
            </w:r>
          </w:p>
        </w:tc>
        <w:tc>
          <w:tcPr>
            <w:tcW w:w="7938" w:type="dxa"/>
          </w:tcPr>
          <w:p w14:paraId="573A2122"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Клапана воздушные с электроприводами - выброса горячего воздуха.</w:t>
            </w:r>
          </w:p>
        </w:tc>
        <w:tc>
          <w:tcPr>
            <w:tcW w:w="851" w:type="dxa"/>
            <w:vAlign w:val="center"/>
          </w:tcPr>
          <w:p w14:paraId="6C16035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238B39B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04324C8B" w14:textId="77777777" w:rsidTr="00F84AA5">
        <w:trPr>
          <w:trHeight w:val="270"/>
        </w:trPr>
        <w:tc>
          <w:tcPr>
            <w:tcW w:w="709" w:type="dxa"/>
            <w:vAlign w:val="center"/>
          </w:tcPr>
          <w:p w14:paraId="7E0F55F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1.8</w:t>
            </w:r>
          </w:p>
        </w:tc>
        <w:tc>
          <w:tcPr>
            <w:tcW w:w="7938" w:type="dxa"/>
          </w:tcPr>
          <w:p w14:paraId="2D6204DB"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Вентилятор вытяжной.</w:t>
            </w:r>
          </w:p>
        </w:tc>
        <w:tc>
          <w:tcPr>
            <w:tcW w:w="851" w:type="dxa"/>
            <w:vAlign w:val="center"/>
          </w:tcPr>
          <w:p w14:paraId="2460FF7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3835D4D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F827987" w14:textId="77777777" w:rsidTr="00F84AA5">
        <w:trPr>
          <w:trHeight w:val="270"/>
        </w:trPr>
        <w:tc>
          <w:tcPr>
            <w:tcW w:w="709" w:type="dxa"/>
            <w:vAlign w:val="center"/>
          </w:tcPr>
          <w:p w14:paraId="18AF123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1.9</w:t>
            </w:r>
          </w:p>
        </w:tc>
        <w:tc>
          <w:tcPr>
            <w:tcW w:w="7938" w:type="dxa"/>
          </w:tcPr>
          <w:p w14:paraId="0F5A97C8"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Терморегулятор с датчиком.</w:t>
            </w:r>
          </w:p>
        </w:tc>
        <w:tc>
          <w:tcPr>
            <w:tcW w:w="851" w:type="dxa"/>
            <w:vAlign w:val="center"/>
          </w:tcPr>
          <w:p w14:paraId="217D984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6A48376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6F882AAD" w14:textId="77777777" w:rsidTr="00F84AA5">
        <w:trPr>
          <w:trHeight w:val="270"/>
        </w:trPr>
        <w:tc>
          <w:tcPr>
            <w:tcW w:w="709" w:type="dxa"/>
            <w:vAlign w:val="center"/>
          </w:tcPr>
          <w:p w14:paraId="7B7D2DB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1.10</w:t>
            </w:r>
          </w:p>
        </w:tc>
        <w:tc>
          <w:tcPr>
            <w:tcW w:w="7938" w:type="dxa"/>
          </w:tcPr>
          <w:p w14:paraId="0C4EF709"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Розетки электрические</w:t>
            </w:r>
            <w:r w:rsidRPr="00874C01">
              <w:rPr>
                <w:rFonts w:ascii="Times New Roman" w:eastAsia="Times New Roman" w:hAnsi="Times New Roman" w:cs="Times New Roman"/>
                <w:sz w:val="24"/>
                <w:szCs w:val="24"/>
                <w:lang w:val="en-US" w:eastAsia="ru-RU"/>
              </w:rPr>
              <w:t xml:space="preserve"> –</w:t>
            </w:r>
            <w:r w:rsidRPr="00874C01">
              <w:rPr>
                <w:rFonts w:ascii="Times New Roman" w:eastAsia="Times New Roman" w:hAnsi="Times New Roman" w:cs="Times New Roman"/>
                <w:sz w:val="24"/>
                <w:szCs w:val="24"/>
                <w:lang w:eastAsia="ru-RU"/>
              </w:rPr>
              <w:t xml:space="preserve"> 220В.</w:t>
            </w:r>
          </w:p>
        </w:tc>
        <w:tc>
          <w:tcPr>
            <w:tcW w:w="851" w:type="dxa"/>
            <w:vAlign w:val="center"/>
          </w:tcPr>
          <w:p w14:paraId="4C67C10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436407B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3EAD5667" w14:textId="77777777" w:rsidTr="00F84AA5">
        <w:trPr>
          <w:trHeight w:val="270"/>
        </w:trPr>
        <w:tc>
          <w:tcPr>
            <w:tcW w:w="709" w:type="dxa"/>
            <w:vAlign w:val="center"/>
          </w:tcPr>
          <w:p w14:paraId="55DA281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1.11</w:t>
            </w:r>
          </w:p>
        </w:tc>
        <w:tc>
          <w:tcPr>
            <w:tcW w:w="7938" w:type="dxa"/>
          </w:tcPr>
          <w:p w14:paraId="2D408393"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Система выпуска с критическим глушителем.</w:t>
            </w:r>
          </w:p>
        </w:tc>
        <w:tc>
          <w:tcPr>
            <w:tcW w:w="851" w:type="dxa"/>
            <w:vAlign w:val="center"/>
          </w:tcPr>
          <w:p w14:paraId="1F045EF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05BCFFC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03C96948" w14:textId="77777777" w:rsidTr="00F84AA5">
        <w:trPr>
          <w:trHeight w:val="270"/>
        </w:trPr>
        <w:tc>
          <w:tcPr>
            <w:tcW w:w="709" w:type="dxa"/>
            <w:vAlign w:val="center"/>
          </w:tcPr>
          <w:p w14:paraId="1AD8707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1.12</w:t>
            </w:r>
          </w:p>
        </w:tc>
        <w:tc>
          <w:tcPr>
            <w:tcW w:w="7938" w:type="dxa"/>
          </w:tcPr>
          <w:p w14:paraId="7C5FE7F6"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Газовыхлопной трубопровод.</w:t>
            </w:r>
          </w:p>
        </w:tc>
        <w:tc>
          <w:tcPr>
            <w:tcW w:w="851" w:type="dxa"/>
            <w:vAlign w:val="center"/>
          </w:tcPr>
          <w:p w14:paraId="0652BAF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2EDA325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33925F7B" w14:textId="77777777" w:rsidTr="00F84AA5">
        <w:trPr>
          <w:trHeight w:val="270"/>
        </w:trPr>
        <w:tc>
          <w:tcPr>
            <w:tcW w:w="709" w:type="dxa"/>
          </w:tcPr>
          <w:p w14:paraId="60D89B7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1.13</w:t>
            </w:r>
          </w:p>
        </w:tc>
        <w:tc>
          <w:tcPr>
            <w:tcW w:w="7938" w:type="dxa"/>
          </w:tcPr>
          <w:p w14:paraId="70CFFEF0"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Огнетушитель ручной.</w:t>
            </w:r>
          </w:p>
        </w:tc>
        <w:tc>
          <w:tcPr>
            <w:tcW w:w="851" w:type="dxa"/>
            <w:vAlign w:val="center"/>
          </w:tcPr>
          <w:p w14:paraId="7674229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605EE55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71FA4332" w14:textId="77777777" w:rsidTr="00F84AA5">
        <w:trPr>
          <w:trHeight w:val="270"/>
        </w:trPr>
        <w:tc>
          <w:tcPr>
            <w:tcW w:w="709" w:type="dxa"/>
          </w:tcPr>
          <w:p w14:paraId="1165AFB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1.14</w:t>
            </w:r>
          </w:p>
        </w:tc>
        <w:tc>
          <w:tcPr>
            <w:tcW w:w="7938" w:type="dxa"/>
          </w:tcPr>
          <w:p w14:paraId="05133556"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Доводчик двери.</w:t>
            </w:r>
          </w:p>
        </w:tc>
        <w:tc>
          <w:tcPr>
            <w:tcW w:w="851" w:type="dxa"/>
          </w:tcPr>
          <w:p w14:paraId="4CF1D1A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7404A9F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2AF40EE" w14:textId="77777777" w:rsidTr="00F84AA5">
        <w:trPr>
          <w:trHeight w:val="270"/>
        </w:trPr>
        <w:tc>
          <w:tcPr>
            <w:tcW w:w="709" w:type="dxa"/>
          </w:tcPr>
          <w:p w14:paraId="28F0D1C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1.15</w:t>
            </w:r>
          </w:p>
        </w:tc>
        <w:tc>
          <w:tcPr>
            <w:tcW w:w="7938" w:type="dxa"/>
          </w:tcPr>
          <w:p w14:paraId="39AC4F1B"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Внутренний замок + 5 ключей.</w:t>
            </w:r>
          </w:p>
        </w:tc>
        <w:tc>
          <w:tcPr>
            <w:tcW w:w="851" w:type="dxa"/>
          </w:tcPr>
          <w:p w14:paraId="22637EC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5E04369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05A3B656" w14:textId="77777777" w:rsidTr="00F84AA5">
        <w:trPr>
          <w:trHeight w:val="270"/>
        </w:trPr>
        <w:tc>
          <w:tcPr>
            <w:tcW w:w="709" w:type="dxa"/>
          </w:tcPr>
          <w:p w14:paraId="785AD0E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1.16</w:t>
            </w:r>
          </w:p>
        </w:tc>
        <w:tc>
          <w:tcPr>
            <w:tcW w:w="7938" w:type="dxa"/>
          </w:tcPr>
          <w:p w14:paraId="4F0C79EB"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Выключатель клавишный.</w:t>
            </w:r>
          </w:p>
        </w:tc>
        <w:tc>
          <w:tcPr>
            <w:tcW w:w="851" w:type="dxa"/>
          </w:tcPr>
          <w:p w14:paraId="2CAE041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2AE09AE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31B0D9E1" w14:textId="77777777" w:rsidTr="00F84AA5">
        <w:trPr>
          <w:trHeight w:val="270"/>
        </w:trPr>
        <w:tc>
          <w:tcPr>
            <w:tcW w:w="709" w:type="dxa"/>
          </w:tcPr>
          <w:p w14:paraId="7496C4F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1.17</w:t>
            </w:r>
          </w:p>
        </w:tc>
        <w:tc>
          <w:tcPr>
            <w:tcW w:w="7938" w:type="dxa"/>
          </w:tcPr>
          <w:p w14:paraId="570F8C73"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Аккумуляторная батарея.</w:t>
            </w:r>
          </w:p>
        </w:tc>
        <w:tc>
          <w:tcPr>
            <w:tcW w:w="851" w:type="dxa"/>
          </w:tcPr>
          <w:p w14:paraId="0A8C0BB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tcPr>
          <w:p w14:paraId="39A95F1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0D49D29C" w14:textId="77777777" w:rsidTr="00F84AA5">
        <w:tblPrEx>
          <w:jc w:val="center"/>
          <w:tblInd w:w="0" w:type="dxa"/>
        </w:tblPrEx>
        <w:trPr>
          <w:trHeight w:val="510"/>
          <w:jc w:val="center"/>
        </w:trPr>
        <w:tc>
          <w:tcPr>
            <w:tcW w:w="709" w:type="dxa"/>
            <w:vAlign w:val="center"/>
          </w:tcPr>
          <w:p w14:paraId="68A36A3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7938" w:type="dxa"/>
            <w:vAlign w:val="center"/>
          </w:tcPr>
          <w:p w14:paraId="602FE719" w14:textId="77777777" w:rsidR="00B10AD7" w:rsidRPr="00874C01" w:rsidRDefault="00B10AD7" w:rsidP="00F84AA5">
            <w:pPr>
              <w:spacing w:after="0" w:line="240" w:lineRule="auto"/>
              <w:rPr>
                <w:rFonts w:ascii="Times New Roman" w:eastAsia="Times New Roman" w:hAnsi="Times New Roman" w:cs="Times New Roman"/>
                <w:i/>
                <w:sz w:val="24"/>
                <w:szCs w:val="24"/>
                <w:lang w:eastAsia="ru-RU"/>
              </w:rPr>
            </w:pPr>
            <w:r w:rsidRPr="00874C01">
              <w:rPr>
                <w:rFonts w:ascii="Times New Roman" w:eastAsia="Times New Roman" w:hAnsi="Times New Roman" w:cs="Times New Roman"/>
                <w:b/>
                <w:i/>
                <w:sz w:val="24"/>
                <w:szCs w:val="24"/>
                <w:lang w:eastAsia="ru-RU"/>
              </w:rPr>
              <w:t>Модуль контейнерный энергетический MKЭ611</w:t>
            </w:r>
            <w:r w:rsidRPr="00874C01">
              <w:rPr>
                <w:rFonts w:ascii="Times New Roman" w:eastAsia="Times New Roman" w:hAnsi="Times New Roman" w:cs="Times New Roman"/>
                <w:i/>
                <w:sz w:val="24"/>
                <w:szCs w:val="24"/>
                <w:lang w:eastAsia="ru-RU"/>
              </w:rPr>
              <w:t xml:space="preserve"> </w:t>
            </w:r>
            <w:r w:rsidRPr="00874C01">
              <w:rPr>
                <w:rFonts w:ascii="Times New Roman" w:eastAsia="Times New Roman" w:hAnsi="Times New Roman" w:cs="Times New Roman"/>
                <w:b/>
                <w:i/>
                <w:sz w:val="24"/>
                <w:szCs w:val="24"/>
                <w:lang w:eastAsia="ru-RU"/>
              </w:rPr>
              <w:t xml:space="preserve">№ 12-11-810 в </w:t>
            </w:r>
            <w:r w:rsidR="00F84AA5">
              <w:rPr>
                <w:rFonts w:ascii="Times New Roman" w:eastAsia="Times New Roman" w:hAnsi="Times New Roman" w:cs="Times New Roman"/>
                <w:b/>
                <w:i/>
                <w:sz w:val="24"/>
                <w:szCs w:val="24"/>
                <w:lang w:eastAsia="ru-RU"/>
              </w:rPr>
              <w:t>с</w:t>
            </w:r>
            <w:r w:rsidRPr="00874C01">
              <w:rPr>
                <w:rFonts w:ascii="Times New Roman" w:eastAsia="Times New Roman" w:hAnsi="Times New Roman" w:cs="Times New Roman"/>
                <w:b/>
                <w:i/>
                <w:sz w:val="24"/>
                <w:szCs w:val="24"/>
                <w:lang w:eastAsia="ru-RU"/>
              </w:rPr>
              <w:t>оставе:</w:t>
            </w:r>
          </w:p>
        </w:tc>
        <w:tc>
          <w:tcPr>
            <w:tcW w:w="851" w:type="dxa"/>
            <w:vAlign w:val="center"/>
          </w:tcPr>
          <w:p w14:paraId="28C19FB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2719366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29305720" w14:textId="77777777" w:rsidTr="00F84AA5">
        <w:tblPrEx>
          <w:jc w:val="center"/>
          <w:tblInd w:w="0" w:type="dxa"/>
        </w:tblPrEx>
        <w:trPr>
          <w:trHeight w:val="360"/>
          <w:jc w:val="center"/>
        </w:trPr>
        <w:tc>
          <w:tcPr>
            <w:tcW w:w="709" w:type="dxa"/>
            <w:vAlign w:val="center"/>
          </w:tcPr>
          <w:p w14:paraId="64216A6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w:t>
            </w:r>
          </w:p>
        </w:tc>
        <w:tc>
          <w:tcPr>
            <w:tcW w:w="7938" w:type="dxa"/>
          </w:tcPr>
          <w:p w14:paraId="70FD1444"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Дизель-генератор производства «F.G. Wilson» </w:t>
            </w:r>
            <w:r w:rsidRPr="00874C01">
              <w:rPr>
                <w:rFonts w:ascii="Times New Roman" w:eastAsia="Times New Roman" w:hAnsi="Times New Roman" w:cs="Times New Roman"/>
                <w:sz w:val="24"/>
                <w:szCs w:val="24"/>
                <w:lang w:val="en-US" w:eastAsia="ru-RU"/>
              </w:rPr>
              <w:t>P</w:t>
            </w:r>
            <w:r w:rsidRPr="00874C01">
              <w:rPr>
                <w:rFonts w:ascii="Times New Roman" w:eastAsia="Times New Roman" w:hAnsi="Times New Roman" w:cs="Times New Roman"/>
                <w:sz w:val="24"/>
                <w:szCs w:val="24"/>
                <w:lang w:eastAsia="ru-RU"/>
              </w:rPr>
              <w:t>700-1 в комплекте:</w:t>
            </w:r>
          </w:p>
          <w:p w14:paraId="37FF5CC8"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 xml:space="preserve">MOT3 - Автоматический выключатель генератора. </w:t>
            </w:r>
          </w:p>
          <w:p w14:paraId="5A9723AB"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WH Подогреватель антифриза 220В</w:t>
            </w:r>
          </w:p>
          <w:p w14:paraId="73404E1B"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AH1</w:t>
            </w:r>
            <w:r w:rsidR="006759BD">
              <w:rPr>
                <w:rFonts w:ascii="Times New Roman" w:hAnsi="Times New Roman" w:cs="Times New Roman"/>
                <w:sz w:val="24"/>
                <w:szCs w:val="24"/>
              </w:rPr>
              <w:t xml:space="preserve"> </w:t>
            </w:r>
            <w:r w:rsidRPr="00D83AE6">
              <w:rPr>
                <w:rFonts w:ascii="Times New Roman" w:hAnsi="Times New Roman" w:cs="Times New Roman"/>
                <w:sz w:val="24"/>
                <w:szCs w:val="24"/>
              </w:rPr>
              <w:t>Подогреватель электрогенератора 220В</w:t>
            </w:r>
          </w:p>
          <w:p w14:paraId="05014CBC"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EG2500 Панель управления: возможность удаленного запуска/останова</w:t>
            </w:r>
          </w:p>
          <w:p w14:paraId="1DE98391"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PBC5</w:t>
            </w:r>
            <w:r w:rsidR="006759BD">
              <w:rPr>
                <w:rFonts w:ascii="Times New Roman" w:hAnsi="Times New Roman" w:cs="Times New Roman"/>
                <w:sz w:val="24"/>
                <w:szCs w:val="24"/>
              </w:rPr>
              <w:t xml:space="preserve"> </w:t>
            </w:r>
            <w:r w:rsidRPr="00D83AE6">
              <w:rPr>
                <w:rFonts w:ascii="Times New Roman" w:hAnsi="Times New Roman" w:cs="Times New Roman"/>
                <w:sz w:val="24"/>
                <w:szCs w:val="24"/>
              </w:rPr>
              <w:t xml:space="preserve">Статическое зарядное устройство аккумулятора. </w:t>
            </w:r>
          </w:p>
          <w:p w14:paraId="22691F27"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 xml:space="preserve">ES3 – система тракта газовыхлопа состоящая из двух глушителей. </w:t>
            </w:r>
          </w:p>
          <w:p w14:paraId="35DCEDF7"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 xml:space="preserve">EK3 - Набор для монтажа выхлопной трубы </w:t>
            </w:r>
          </w:p>
          <w:p w14:paraId="77A1EB8D"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AR21B Регулятор напряжения R448, с доп. обмоткой статора.</w:t>
            </w:r>
          </w:p>
          <w:p w14:paraId="19D683B9"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FS2-Сигнализация о недостатке топлива</w:t>
            </w:r>
          </w:p>
          <w:p w14:paraId="558821A7" w14:textId="77777777" w:rsidR="00B10AD7" w:rsidRPr="00874C01"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D83AE6">
              <w:rPr>
                <w:rFonts w:ascii="Times New Roman" w:hAnsi="Times New Roman" w:cs="Times New Roman"/>
                <w:sz w:val="24"/>
                <w:szCs w:val="24"/>
              </w:rPr>
              <w:t>6000BMS – протокол ModBus для системы диспетчеризации</w:t>
            </w:r>
          </w:p>
        </w:tc>
        <w:tc>
          <w:tcPr>
            <w:tcW w:w="851" w:type="dxa"/>
            <w:vAlign w:val="center"/>
          </w:tcPr>
          <w:p w14:paraId="627FEE8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60EE188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05B1AC7D" w14:textId="77777777" w:rsidTr="00F84AA5">
        <w:tblPrEx>
          <w:jc w:val="center"/>
          <w:tblInd w:w="0" w:type="dxa"/>
        </w:tblPrEx>
        <w:trPr>
          <w:trHeight w:val="270"/>
          <w:jc w:val="center"/>
        </w:trPr>
        <w:tc>
          <w:tcPr>
            <w:tcW w:w="709" w:type="dxa"/>
            <w:vAlign w:val="center"/>
          </w:tcPr>
          <w:p w14:paraId="3E8B3D2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1.2</w:t>
            </w:r>
          </w:p>
        </w:tc>
        <w:tc>
          <w:tcPr>
            <w:tcW w:w="7938" w:type="dxa"/>
          </w:tcPr>
          <w:p w14:paraId="7EB66C97"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Щит собственных нужд</w:t>
            </w:r>
            <w:r w:rsidR="006759BD">
              <w:rPr>
                <w:rFonts w:ascii="Times New Roman" w:eastAsia="Times New Roman" w:hAnsi="Times New Roman" w:cs="Times New Roman"/>
                <w:sz w:val="24"/>
                <w:szCs w:val="24"/>
                <w:lang w:eastAsia="ru-RU"/>
              </w:rPr>
              <w:t xml:space="preserve"> </w:t>
            </w:r>
            <w:r w:rsidRPr="00874C01">
              <w:rPr>
                <w:rFonts w:ascii="Times New Roman" w:eastAsia="Times New Roman" w:hAnsi="Times New Roman" w:cs="Times New Roman"/>
                <w:sz w:val="24"/>
                <w:szCs w:val="24"/>
                <w:lang w:eastAsia="ru-RU"/>
              </w:rPr>
              <w:t>(ЩСН).</w:t>
            </w:r>
          </w:p>
        </w:tc>
        <w:tc>
          <w:tcPr>
            <w:tcW w:w="851" w:type="dxa"/>
            <w:vAlign w:val="center"/>
          </w:tcPr>
          <w:p w14:paraId="3770D21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7E39AD1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550E1204" w14:textId="77777777" w:rsidTr="00F84AA5">
        <w:tblPrEx>
          <w:jc w:val="center"/>
          <w:tblInd w:w="0" w:type="dxa"/>
        </w:tblPrEx>
        <w:trPr>
          <w:trHeight w:val="270"/>
          <w:jc w:val="center"/>
        </w:trPr>
        <w:tc>
          <w:tcPr>
            <w:tcW w:w="709" w:type="dxa"/>
            <w:vAlign w:val="center"/>
          </w:tcPr>
          <w:p w14:paraId="0C32F12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1.3</w:t>
            </w:r>
          </w:p>
        </w:tc>
        <w:tc>
          <w:tcPr>
            <w:tcW w:w="7938" w:type="dxa"/>
          </w:tcPr>
          <w:p w14:paraId="195B4D47"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Электроконвектор отопления (1кВт).</w:t>
            </w:r>
          </w:p>
        </w:tc>
        <w:tc>
          <w:tcPr>
            <w:tcW w:w="851" w:type="dxa"/>
            <w:vAlign w:val="center"/>
          </w:tcPr>
          <w:p w14:paraId="5EB04EE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2CD07B1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F91E586" w14:textId="77777777" w:rsidTr="00F84AA5">
        <w:tblPrEx>
          <w:jc w:val="center"/>
          <w:tblInd w:w="0" w:type="dxa"/>
        </w:tblPrEx>
        <w:trPr>
          <w:trHeight w:val="270"/>
          <w:jc w:val="center"/>
        </w:trPr>
        <w:tc>
          <w:tcPr>
            <w:tcW w:w="709" w:type="dxa"/>
            <w:vAlign w:val="center"/>
          </w:tcPr>
          <w:p w14:paraId="17D6114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1.4</w:t>
            </w:r>
          </w:p>
        </w:tc>
        <w:tc>
          <w:tcPr>
            <w:tcW w:w="7938" w:type="dxa"/>
          </w:tcPr>
          <w:p w14:paraId="0A627564"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Светильники основного освещения.</w:t>
            </w:r>
          </w:p>
        </w:tc>
        <w:tc>
          <w:tcPr>
            <w:tcW w:w="851" w:type="dxa"/>
            <w:vAlign w:val="center"/>
          </w:tcPr>
          <w:p w14:paraId="7E3E3C9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6</w:t>
            </w:r>
          </w:p>
        </w:tc>
        <w:tc>
          <w:tcPr>
            <w:tcW w:w="1468" w:type="dxa"/>
            <w:vAlign w:val="center"/>
          </w:tcPr>
          <w:p w14:paraId="34A66C3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22B5B08C" w14:textId="77777777" w:rsidTr="00F84AA5">
        <w:tblPrEx>
          <w:jc w:val="center"/>
          <w:tblInd w:w="0" w:type="dxa"/>
        </w:tblPrEx>
        <w:trPr>
          <w:trHeight w:val="270"/>
          <w:jc w:val="center"/>
        </w:trPr>
        <w:tc>
          <w:tcPr>
            <w:tcW w:w="709" w:type="dxa"/>
            <w:vAlign w:val="center"/>
          </w:tcPr>
          <w:p w14:paraId="4B1F2F5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1.5</w:t>
            </w:r>
          </w:p>
        </w:tc>
        <w:tc>
          <w:tcPr>
            <w:tcW w:w="7938" w:type="dxa"/>
          </w:tcPr>
          <w:p w14:paraId="066787DB"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Светильник аварийного освещения</w:t>
            </w:r>
            <w:r w:rsidR="006759BD">
              <w:rPr>
                <w:rFonts w:ascii="Times New Roman" w:eastAsia="Times New Roman" w:hAnsi="Times New Roman" w:cs="Times New Roman"/>
                <w:sz w:val="24"/>
                <w:szCs w:val="24"/>
                <w:lang w:eastAsia="ru-RU"/>
              </w:rPr>
              <w:t xml:space="preserve"> </w:t>
            </w:r>
            <w:r w:rsidRPr="00874C01">
              <w:rPr>
                <w:rFonts w:ascii="Times New Roman" w:eastAsia="Times New Roman" w:hAnsi="Times New Roman" w:cs="Times New Roman"/>
                <w:sz w:val="24"/>
                <w:szCs w:val="24"/>
                <w:lang w:eastAsia="ru-RU"/>
              </w:rPr>
              <w:t>(переносной аккумуляторный).</w:t>
            </w:r>
          </w:p>
        </w:tc>
        <w:tc>
          <w:tcPr>
            <w:tcW w:w="851" w:type="dxa"/>
            <w:vAlign w:val="center"/>
          </w:tcPr>
          <w:p w14:paraId="4CD383F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697AAFC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31620487" w14:textId="77777777" w:rsidTr="00F84AA5">
        <w:tblPrEx>
          <w:jc w:val="center"/>
          <w:tblInd w:w="0" w:type="dxa"/>
        </w:tblPrEx>
        <w:trPr>
          <w:trHeight w:val="270"/>
          <w:jc w:val="center"/>
        </w:trPr>
        <w:tc>
          <w:tcPr>
            <w:tcW w:w="709" w:type="dxa"/>
            <w:vAlign w:val="center"/>
          </w:tcPr>
          <w:p w14:paraId="2F42A32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1.6</w:t>
            </w:r>
          </w:p>
        </w:tc>
        <w:tc>
          <w:tcPr>
            <w:tcW w:w="7938" w:type="dxa"/>
          </w:tcPr>
          <w:p w14:paraId="2A7912A4"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Клапана воздушные с электроприводами: - приточные</w:t>
            </w:r>
          </w:p>
        </w:tc>
        <w:tc>
          <w:tcPr>
            <w:tcW w:w="851" w:type="dxa"/>
            <w:vAlign w:val="center"/>
          </w:tcPr>
          <w:p w14:paraId="01CCD56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2A23904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DB2F93F" w14:textId="77777777" w:rsidTr="00F84AA5">
        <w:tblPrEx>
          <w:jc w:val="center"/>
          <w:tblInd w:w="0" w:type="dxa"/>
        </w:tblPrEx>
        <w:trPr>
          <w:trHeight w:val="270"/>
          <w:jc w:val="center"/>
        </w:trPr>
        <w:tc>
          <w:tcPr>
            <w:tcW w:w="709" w:type="dxa"/>
            <w:vAlign w:val="center"/>
          </w:tcPr>
          <w:p w14:paraId="185483A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1.7</w:t>
            </w:r>
          </w:p>
        </w:tc>
        <w:tc>
          <w:tcPr>
            <w:tcW w:w="7938" w:type="dxa"/>
          </w:tcPr>
          <w:p w14:paraId="7D4AE0D3"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Клапана воздушные с электроприводами - выброса горячего воздуха.</w:t>
            </w:r>
          </w:p>
        </w:tc>
        <w:tc>
          <w:tcPr>
            <w:tcW w:w="851" w:type="dxa"/>
            <w:vAlign w:val="center"/>
          </w:tcPr>
          <w:p w14:paraId="3C9FEBF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5E2C89E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4E28821B" w14:textId="77777777" w:rsidTr="00F84AA5">
        <w:tblPrEx>
          <w:jc w:val="center"/>
          <w:tblInd w:w="0" w:type="dxa"/>
        </w:tblPrEx>
        <w:trPr>
          <w:trHeight w:val="270"/>
          <w:jc w:val="center"/>
        </w:trPr>
        <w:tc>
          <w:tcPr>
            <w:tcW w:w="709" w:type="dxa"/>
            <w:vAlign w:val="center"/>
          </w:tcPr>
          <w:p w14:paraId="0610C4A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1.8</w:t>
            </w:r>
          </w:p>
        </w:tc>
        <w:tc>
          <w:tcPr>
            <w:tcW w:w="7938" w:type="dxa"/>
          </w:tcPr>
          <w:p w14:paraId="4C55CBC8"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Вентилятор вытяжной.</w:t>
            </w:r>
          </w:p>
        </w:tc>
        <w:tc>
          <w:tcPr>
            <w:tcW w:w="851" w:type="dxa"/>
            <w:vAlign w:val="center"/>
          </w:tcPr>
          <w:p w14:paraId="1277949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108B618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31A77F8" w14:textId="77777777" w:rsidTr="00F84AA5">
        <w:tblPrEx>
          <w:jc w:val="center"/>
          <w:tblInd w:w="0" w:type="dxa"/>
        </w:tblPrEx>
        <w:trPr>
          <w:trHeight w:val="270"/>
          <w:jc w:val="center"/>
        </w:trPr>
        <w:tc>
          <w:tcPr>
            <w:tcW w:w="709" w:type="dxa"/>
            <w:vAlign w:val="center"/>
          </w:tcPr>
          <w:p w14:paraId="0314236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1.9</w:t>
            </w:r>
          </w:p>
        </w:tc>
        <w:tc>
          <w:tcPr>
            <w:tcW w:w="7938" w:type="dxa"/>
          </w:tcPr>
          <w:p w14:paraId="369EAE83"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Терморегулятор с датчиком.</w:t>
            </w:r>
          </w:p>
        </w:tc>
        <w:tc>
          <w:tcPr>
            <w:tcW w:w="851" w:type="dxa"/>
            <w:vAlign w:val="center"/>
          </w:tcPr>
          <w:p w14:paraId="0099A2C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21054AF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0646032A" w14:textId="77777777" w:rsidTr="00F84AA5">
        <w:tblPrEx>
          <w:jc w:val="center"/>
          <w:tblInd w:w="0" w:type="dxa"/>
        </w:tblPrEx>
        <w:trPr>
          <w:trHeight w:val="270"/>
          <w:jc w:val="center"/>
        </w:trPr>
        <w:tc>
          <w:tcPr>
            <w:tcW w:w="709" w:type="dxa"/>
            <w:vAlign w:val="center"/>
          </w:tcPr>
          <w:p w14:paraId="097942F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1.10</w:t>
            </w:r>
          </w:p>
        </w:tc>
        <w:tc>
          <w:tcPr>
            <w:tcW w:w="7938" w:type="dxa"/>
          </w:tcPr>
          <w:p w14:paraId="0C09F19E"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Розетки электрические:</w:t>
            </w:r>
            <w:r w:rsidRPr="00874C01">
              <w:rPr>
                <w:rFonts w:ascii="Times New Roman" w:eastAsia="Times New Roman" w:hAnsi="Times New Roman" w:cs="Times New Roman"/>
                <w:sz w:val="24"/>
                <w:szCs w:val="24"/>
                <w:lang w:val="en-US" w:eastAsia="ru-RU"/>
              </w:rPr>
              <w:t xml:space="preserve"> -</w:t>
            </w:r>
            <w:r w:rsidRPr="00874C01">
              <w:rPr>
                <w:rFonts w:ascii="Times New Roman" w:eastAsia="Times New Roman" w:hAnsi="Times New Roman" w:cs="Times New Roman"/>
                <w:sz w:val="24"/>
                <w:szCs w:val="24"/>
                <w:lang w:eastAsia="ru-RU"/>
              </w:rPr>
              <w:t xml:space="preserve"> 220В.</w:t>
            </w:r>
          </w:p>
        </w:tc>
        <w:tc>
          <w:tcPr>
            <w:tcW w:w="851" w:type="dxa"/>
            <w:vAlign w:val="center"/>
          </w:tcPr>
          <w:p w14:paraId="7486FA9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7949260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3B737D14" w14:textId="77777777" w:rsidTr="00F84AA5">
        <w:tblPrEx>
          <w:jc w:val="center"/>
          <w:tblInd w:w="0" w:type="dxa"/>
        </w:tblPrEx>
        <w:trPr>
          <w:trHeight w:val="270"/>
          <w:jc w:val="center"/>
        </w:trPr>
        <w:tc>
          <w:tcPr>
            <w:tcW w:w="709" w:type="dxa"/>
            <w:vAlign w:val="center"/>
          </w:tcPr>
          <w:p w14:paraId="46F4238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1.11</w:t>
            </w:r>
          </w:p>
        </w:tc>
        <w:tc>
          <w:tcPr>
            <w:tcW w:w="7938" w:type="dxa"/>
          </w:tcPr>
          <w:p w14:paraId="1F03872D"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Система выпуска с критическим глушителем.</w:t>
            </w:r>
          </w:p>
        </w:tc>
        <w:tc>
          <w:tcPr>
            <w:tcW w:w="851" w:type="dxa"/>
            <w:vAlign w:val="center"/>
          </w:tcPr>
          <w:p w14:paraId="6565855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02BA2D9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12CA9725" w14:textId="77777777" w:rsidTr="00F84AA5">
        <w:tblPrEx>
          <w:jc w:val="center"/>
          <w:tblInd w:w="0" w:type="dxa"/>
        </w:tblPrEx>
        <w:trPr>
          <w:trHeight w:val="270"/>
          <w:jc w:val="center"/>
        </w:trPr>
        <w:tc>
          <w:tcPr>
            <w:tcW w:w="709" w:type="dxa"/>
            <w:vAlign w:val="center"/>
          </w:tcPr>
          <w:p w14:paraId="58923AD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1.12</w:t>
            </w:r>
          </w:p>
        </w:tc>
        <w:tc>
          <w:tcPr>
            <w:tcW w:w="7938" w:type="dxa"/>
          </w:tcPr>
          <w:p w14:paraId="7CE81B06"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Газовыхлопной трубопровод.</w:t>
            </w:r>
          </w:p>
        </w:tc>
        <w:tc>
          <w:tcPr>
            <w:tcW w:w="851" w:type="dxa"/>
            <w:vAlign w:val="center"/>
          </w:tcPr>
          <w:p w14:paraId="6F61BBF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137536F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1984FCED" w14:textId="77777777" w:rsidTr="00F84AA5">
        <w:tblPrEx>
          <w:jc w:val="center"/>
          <w:tblInd w:w="0" w:type="dxa"/>
        </w:tblPrEx>
        <w:trPr>
          <w:trHeight w:val="270"/>
          <w:jc w:val="center"/>
        </w:trPr>
        <w:tc>
          <w:tcPr>
            <w:tcW w:w="709" w:type="dxa"/>
            <w:vAlign w:val="center"/>
          </w:tcPr>
          <w:p w14:paraId="0115322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1.13</w:t>
            </w:r>
          </w:p>
        </w:tc>
        <w:tc>
          <w:tcPr>
            <w:tcW w:w="7938" w:type="dxa"/>
          </w:tcPr>
          <w:p w14:paraId="25309446"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Огнетушитель ручной.</w:t>
            </w:r>
          </w:p>
        </w:tc>
        <w:tc>
          <w:tcPr>
            <w:tcW w:w="851" w:type="dxa"/>
            <w:vAlign w:val="center"/>
          </w:tcPr>
          <w:p w14:paraId="53B5001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61D0922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4C9FDB4B" w14:textId="77777777" w:rsidTr="00F84AA5">
        <w:tblPrEx>
          <w:jc w:val="center"/>
          <w:tblInd w:w="0" w:type="dxa"/>
        </w:tblPrEx>
        <w:trPr>
          <w:trHeight w:val="270"/>
          <w:jc w:val="center"/>
        </w:trPr>
        <w:tc>
          <w:tcPr>
            <w:tcW w:w="709" w:type="dxa"/>
            <w:vAlign w:val="center"/>
          </w:tcPr>
          <w:p w14:paraId="1DE7E08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1.14</w:t>
            </w:r>
          </w:p>
        </w:tc>
        <w:tc>
          <w:tcPr>
            <w:tcW w:w="7938" w:type="dxa"/>
          </w:tcPr>
          <w:p w14:paraId="639C3E27"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Доводчик двери.</w:t>
            </w:r>
          </w:p>
        </w:tc>
        <w:tc>
          <w:tcPr>
            <w:tcW w:w="851" w:type="dxa"/>
          </w:tcPr>
          <w:p w14:paraId="7C094C1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0BB8D3B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572FF0C6" w14:textId="77777777" w:rsidTr="00F84AA5">
        <w:tblPrEx>
          <w:jc w:val="center"/>
          <w:tblInd w:w="0" w:type="dxa"/>
        </w:tblPrEx>
        <w:trPr>
          <w:trHeight w:val="270"/>
          <w:jc w:val="center"/>
        </w:trPr>
        <w:tc>
          <w:tcPr>
            <w:tcW w:w="709" w:type="dxa"/>
            <w:vAlign w:val="center"/>
          </w:tcPr>
          <w:p w14:paraId="2BAC99B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1.15</w:t>
            </w:r>
          </w:p>
        </w:tc>
        <w:tc>
          <w:tcPr>
            <w:tcW w:w="7938" w:type="dxa"/>
          </w:tcPr>
          <w:p w14:paraId="17922101"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Внутренний замок + 5 ключей.</w:t>
            </w:r>
          </w:p>
        </w:tc>
        <w:tc>
          <w:tcPr>
            <w:tcW w:w="851" w:type="dxa"/>
          </w:tcPr>
          <w:p w14:paraId="5C08F23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5E3FF89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00CFB2FB" w14:textId="77777777" w:rsidTr="00F84AA5">
        <w:tblPrEx>
          <w:jc w:val="center"/>
          <w:tblInd w:w="0" w:type="dxa"/>
        </w:tblPrEx>
        <w:trPr>
          <w:trHeight w:val="270"/>
          <w:jc w:val="center"/>
        </w:trPr>
        <w:tc>
          <w:tcPr>
            <w:tcW w:w="709" w:type="dxa"/>
            <w:vAlign w:val="center"/>
          </w:tcPr>
          <w:p w14:paraId="6534BFC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1.16</w:t>
            </w:r>
          </w:p>
        </w:tc>
        <w:tc>
          <w:tcPr>
            <w:tcW w:w="7938" w:type="dxa"/>
          </w:tcPr>
          <w:p w14:paraId="33AF46E9"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Выключатель клавишный.</w:t>
            </w:r>
          </w:p>
        </w:tc>
        <w:tc>
          <w:tcPr>
            <w:tcW w:w="851" w:type="dxa"/>
          </w:tcPr>
          <w:p w14:paraId="664022E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4587AB9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12215ED9" w14:textId="77777777" w:rsidTr="00F84AA5">
        <w:tblPrEx>
          <w:jc w:val="center"/>
          <w:tblInd w:w="0" w:type="dxa"/>
        </w:tblPrEx>
        <w:trPr>
          <w:trHeight w:val="270"/>
          <w:jc w:val="center"/>
        </w:trPr>
        <w:tc>
          <w:tcPr>
            <w:tcW w:w="709" w:type="dxa"/>
            <w:vAlign w:val="center"/>
          </w:tcPr>
          <w:p w14:paraId="3B11EDD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1.17</w:t>
            </w:r>
          </w:p>
        </w:tc>
        <w:tc>
          <w:tcPr>
            <w:tcW w:w="7938" w:type="dxa"/>
          </w:tcPr>
          <w:p w14:paraId="39DE6D2F"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Аккумуляторная батарея.</w:t>
            </w:r>
          </w:p>
        </w:tc>
        <w:tc>
          <w:tcPr>
            <w:tcW w:w="851" w:type="dxa"/>
          </w:tcPr>
          <w:p w14:paraId="250F70B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tcPr>
          <w:p w14:paraId="5C64627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5A25EB1E" w14:textId="77777777" w:rsidTr="00F84AA5">
        <w:tblPrEx>
          <w:jc w:val="center"/>
          <w:tblInd w:w="0" w:type="dxa"/>
        </w:tblPrEx>
        <w:trPr>
          <w:trHeight w:val="510"/>
          <w:jc w:val="center"/>
        </w:trPr>
        <w:tc>
          <w:tcPr>
            <w:tcW w:w="709" w:type="dxa"/>
            <w:vAlign w:val="center"/>
          </w:tcPr>
          <w:p w14:paraId="25405D7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7938" w:type="dxa"/>
            <w:vAlign w:val="center"/>
          </w:tcPr>
          <w:p w14:paraId="314F2FCB" w14:textId="77777777" w:rsidR="00B10AD7" w:rsidRPr="00874C01" w:rsidRDefault="00B10AD7" w:rsidP="00B10AD7">
            <w:pPr>
              <w:spacing w:after="0" w:line="240" w:lineRule="auto"/>
              <w:rPr>
                <w:rFonts w:ascii="Times New Roman" w:eastAsia="Times New Roman" w:hAnsi="Times New Roman" w:cs="Times New Roman"/>
                <w:b/>
                <w:i/>
                <w:sz w:val="24"/>
                <w:szCs w:val="24"/>
                <w:lang w:eastAsia="ru-RU"/>
              </w:rPr>
            </w:pPr>
            <w:r w:rsidRPr="00874C01">
              <w:rPr>
                <w:rFonts w:ascii="Times New Roman" w:eastAsia="Times New Roman" w:hAnsi="Times New Roman" w:cs="Times New Roman"/>
                <w:b/>
                <w:i/>
                <w:sz w:val="24"/>
                <w:szCs w:val="24"/>
                <w:lang w:eastAsia="ru-RU"/>
              </w:rPr>
              <w:t xml:space="preserve">Модуль контейнерный энергетический MKЭ411 (Контейнер МКЭ411) с инженерными системами: </w:t>
            </w:r>
          </w:p>
          <w:p w14:paraId="45E95F1B"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Отопления;</w:t>
            </w:r>
          </w:p>
          <w:p w14:paraId="24F258EA"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Вентиляции;</w:t>
            </w:r>
          </w:p>
          <w:p w14:paraId="0049D524" w14:textId="0705DA76" w:rsidR="00B10AD7" w:rsidRPr="00874C01" w:rsidRDefault="00B10AD7" w:rsidP="006E4B1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D83AE6">
              <w:rPr>
                <w:rFonts w:ascii="Times New Roman" w:hAnsi="Times New Roman" w:cs="Times New Roman"/>
                <w:sz w:val="24"/>
                <w:szCs w:val="24"/>
              </w:rPr>
              <w:t>Освещение (включая аварийное)</w:t>
            </w:r>
          </w:p>
        </w:tc>
        <w:tc>
          <w:tcPr>
            <w:tcW w:w="851" w:type="dxa"/>
            <w:vAlign w:val="center"/>
          </w:tcPr>
          <w:p w14:paraId="2B82682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44E32C4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68EAD9F8" w14:textId="77777777" w:rsidTr="00F84AA5">
        <w:tblPrEx>
          <w:jc w:val="center"/>
          <w:tblInd w:w="0" w:type="dxa"/>
        </w:tblPrEx>
        <w:trPr>
          <w:trHeight w:val="246"/>
          <w:jc w:val="center"/>
        </w:trPr>
        <w:tc>
          <w:tcPr>
            <w:tcW w:w="709" w:type="dxa"/>
            <w:vAlign w:val="center"/>
          </w:tcPr>
          <w:p w14:paraId="7BB9C37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w:t>
            </w:r>
          </w:p>
        </w:tc>
        <w:tc>
          <w:tcPr>
            <w:tcW w:w="7938" w:type="dxa"/>
          </w:tcPr>
          <w:p w14:paraId="208DEB08"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Электроконвектор отопления (1кВт).</w:t>
            </w:r>
          </w:p>
        </w:tc>
        <w:tc>
          <w:tcPr>
            <w:tcW w:w="851" w:type="dxa"/>
            <w:vAlign w:val="center"/>
          </w:tcPr>
          <w:p w14:paraId="7F7E4A2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2AF08A0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штуки</w:t>
            </w:r>
          </w:p>
        </w:tc>
      </w:tr>
      <w:tr w:rsidR="00B10AD7" w:rsidRPr="00874C01" w14:paraId="7E6CDD55" w14:textId="77777777" w:rsidTr="00F84AA5">
        <w:tblPrEx>
          <w:jc w:val="center"/>
          <w:tblInd w:w="0" w:type="dxa"/>
        </w:tblPrEx>
        <w:trPr>
          <w:trHeight w:val="263"/>
          <w:jc w:val="center"/>
        </w:trPr>
        <w:tc>
          <w:tcPr>
            <w:tcW w:w="709" w:type="dxa"/>
            <w:vAlign w:val="center"/>
          </w:tcPr>
          <w:p w14:paraId="14B8F33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1.2</w:t>
            </w:r>
          </w:p>
        </w:tc>
        <w:tc>
          <w:tcPr>
            <w:tcW w:w="7938" w:type="dxa"/>
          </w:tcPr>
          <w:p w14:paraId="16580D1B"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Светильники основного освещения.</w:t>
            </w:r>
          </w:p>
        </w:tc>
        <w:tc>
          <w:tcPr>
            <w:tcW w:w="851" w:type="dxa"/>
            <w:vAlign w:val="center"/>
          </w:tcPr>
          <w:p w14:paraId="4AFB832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4</w:t>
            </w:r>
          </w:p>
        </w:tc>
        <w:tc>
          <w:tcPr>
            <w:tcW w:w="1468" w:type="dxa"/>
            <w:vAlign w:val="center"/>
          </w:tcPr>
          <w:p w14:paraId="2DE3277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штуки</w:t>
            </w:r>
          </w:p>
        </w:tc>
      </w:tr>
      <w:tr w:rsidR="00B10AD7" w:rsidRPr="00874C01" w14:paraId="775CD472" w14:textId="77777777" w:rsidTr="00F84AA5">
        <w:tblPrEx>
          <w:jc w:val="center"/>
          <w:tblInd w:w="0" w:type="dxa"/>
        </w:tblPrEx>
        <w:trPr>
          <w:trHeight w:val="268"/>
          <w:jc w:val="center"/>
        </w:trPr>
        <w:tc>
          <w:tcPr>
            <w:tcW w:w="709" w:type="dxa"/>
            <w:vAlign w:val="center"/>
          </w:tcPr>
          <w:p w14:paraId="31740A6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1.3</w:t>
            </w:r>
          </w:p>
        </w:tc>
        <w:tc>
          <w:tcPr>
            <w:tcW w:w="7938" w:type="dxa"/>
          </w:tcPr>
          <w:p w14:paraId="4BC0DDE0"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Светильник аварийного освещения (переносной аккумуляторный).</w:t>
            </w:r>
          </w:p>
        </w:tc>
        <w:tc>
          <w:tcPr>
            <w:tcW w:w="851" w:type="dxa"/>
            <w:vAlign w:val="center"/>
          </w:tcPr>
          <w:p w14:paraId="410CB1E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1F1157A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штуки</w:t>
            </w:r>
          </w:p>
        </w:tc>
      </w:tr>
      <w:tr w:rsidR="00B10AD7" w:rsidRPr="00874C01" w14:paraId="727E4E80" w14:textId="77777777" w:rsidTr="00F84AA5">
        <w:tblPrEx>
          <w:jc w:val="center"/>
          <w:tblInd w:w="0" w:type="dxa"/>
        </w:tblPrEx>
        <w:trPr>
          <w:trHeight w:val="286"/>
          <w:jc w:val="center"/>
        </w:trPr>
        <w:tc>
          <w:tcPr>
            <w:tcW w:w="709" w:type="dxa"/>
            <w:vAlign w:val="center"/>
          </w:tcPr>
          <w:p w14:paraId="3F4F026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1.4</w:t>
            </w:r>
          </w:p>
        </w:tc>
        <w:tc>
          <w:tcPr>
            <w:tcW w:w="7938" w:type="dxa"/>
          </w:tcPr>
          <w:p w14:paraId="551B7C3C"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Терморегулятор с датчиком</w:t>
            </w:r>
          </w:p>
        </w:tc>
        <w:tc>
          <w:tcPr>
            <w:tcW w:w="851" w:type="dxa"/>
            <w:vAlign w:val="center"/>
          </w:tcPr>
          <w:p w14:paraId="1A79F5B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53D376B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2B03AB57" w14:textId="77777777" w:rsidTr="00F84AA5">
        <w:tblPrEx>
          <w:jc w:val="center"/>
          <w:tblInd w:w="0" w:type="dxa"/>
        </w:tblPrEx>
        <w:trPr>
          <w:trHeight w:val="286"/>
          <w:jc w:val="center"/>
        </w:trPr>
        <w:tc>
          <w:tcPr>
            <w:tcW w:w="709" w:type="dxa"/>
            <w:vAlign w:val="center"/>
          </w:tcPr>
          <w:p w14:paraId="729686A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1.5</w:t>
            </w:r>
          </w:p>
        </w:tc>
        <w:tc>
          <w:tcPr>
            <w:tcW w:w="7938" w:type="dxa"/>
          </w:tcPr>
          <w:p w14:paraId="13B87BC7"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Вентилятор вытяжной</w:t>
            </w:r>
          </w:p>
        </w:tc>
        <w:tc>
          <w:tcPr>
            <w:tcW w:w="851" w:type="dxa"/>
            <w:vAlign w:val="center"/>
          </w:tcPr>
          <w:p w14:paraId="2771434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3F2FE22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56E357A6" w14:textId="77777777" w:rsidTr="00F84AA5">
        <w:tblPrEx>
          <w:jc w:val="center"/>
          <w:tblInd w:w="0" w:type="dxa"/>
        </w:tblPrEx>
        <w:trPr>
          <w:trHeight w:val="286"/>
          <w:jc w:val="center"/>
        </w:trPr>
        <w:tc>
          <w:tcPr>
            <w:tcW w:w="709" w:type="dxa"/>
            <w:vAlign w:val="center"/>
          </w:tcPr>
          <w:p w14:paraId="46D0F2C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1.6</w:t>
            </w:r>
          </w:p>
        </w:tc>
        <w:tc>
          <w:tcPr>
            <w:tcW w:w="7938" w:type="dxa"/>
          </w:tcPr>
          <w:p w14:paraId="58FEDC1D"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Огнетушитель ручной</w:t>
            </w:r>
          </w:p>
        </w:tc>
        <w:tc>
          <w:tcPr>
            <w:tcW w:w="851" w:type="dxa"/>
            <w:vAlign w:val="center"/>
          </w:tcPr>
          <w:p w14:paraId="444F2F3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2CD3DD7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79446FA" w14:textId="77777777" w:rsidTr="00F84AA5">
        <w:tblPrEx>
          <w:jc w:val="center"/>
          <w:tblInd w:w="0" w:type="dxa"/>
        </w:tblPrEx>
        <w:trPr>
          <w:trHeight w:val="286"/>
          <w:jc w:val="center"/>
        </w:trPr>
        <w:tc>
          <w:tcPr>
            <w:tcW w:w="709" w:type="dxa"/>
            <w:vAlign w:val="center"/>
          </w:tcPr>
          <w:p w14:paraId="6AA6511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1.7</w:t>
            </w:r>
          </w:p>
        </w:tc>
        <w:tc>
          <w:tcPr>
            <w:tcW w:w="7938" w:type="dxa"/>
          </w:tcPr>
          <w:p w14:paraId="0982051A"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Розетки электрические - 220В</w:t>
            </w:r>
          </w:p>
        </w:tc>
        <w:tc>
          <w:tcPr>
            <w:tcW w:w="851" w:type="dxa"/>
            <w:vAlign w:val="center"/>
          </w:tcPr>
          <w:p w14:paraId="5C0A61D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1468" w:type="dxa"/>
            <w:vAlign w:val="center"/>
          </w:tcPr>
          <w:p w14:paraId="1557E26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штуки</w:t>
            </w:r>
          </w:p>
        </w:tc>
      </w:tr>
      <w:tr w:rsidR="00B10AD7" w:rsidRPr="00874C01" w14:paraId="34E37DD0" w14:textId="77777777" w:rsidTr="00F84AA5">
        <w:tblPrEx>
          <w:jc w:val="center"/>
          <w:tblInd w:w="0" w:type="dxa"/>
        </w:tblPrEx>
        <w:trPr>
          <w:trHeight w:val="286"/>
          <w:jc w:val="center"/>
        </w:trPr>
        <w:tc>
          <w:tcPr>
            <w:tcW w:w="709" w:type="dxa"/>
          </w:tcPr>
          <w:p w14:paraId="3E73D75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1.8</w:t>
            </w:r>
          </w:p>
        </w:tc>
        <w:tc>
          <w:tcPr>
            <w:tcW w:w="7938" w:type="dxa"/>
          </w:tcPr>
          <w:p w14:paraId="7D17E084"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Доводчик двери.</w:t>
            </w:r>
          </w:p>
        </w:tc>
        <w:tc>
          <w:tcPr>
            <w:tcW w:w="851" w:type="dxa"/>
          </w:tcPr>
          <w:p w14:paraId="180D1A9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49C20FC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427D0DEA" w14:textId="77777777" w:rsidTr="00F84AA5">
        <w:tblPrEx>
          <w:jc w:val="center"/>
          <w:tblInd w:w="0" w:type="dxa"/>
        </w:tblPrEx>
        <w:trPr>
          <w:trHeight w:val="286"/>
          <w:jc w:val="center"/>
        </w:trPr>
        <w:tc>
          <w:tcPr>
            <w:tcW w:w="709" w:type="dxa"/>
          </w:tcPr>
          <w:p w14:paraId="165E637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1.9</w:t>
            </w:r>
          </w:p>
        </w:tc>
        <w:tc>
          <w:tcPr>
            <w:tcW w:w="7938" w:type="dxa"/>
          </w:tcPr>
          <w:p w14:paraId="3E1A89F9"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Внутренний замок + 5 ключей.</w:t>
            </w:r>
          </w:p>
        </w:tc>
        <w:tc>
          <w:tcPr>
            <w:tcW w:w="851" w:type="dxa"/>
          </w:tcPr>
          <w:p w14:paraId="1B2BE2B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7DA51E0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39BA9EEE" w14:textId="77777777" w:rsidTr="00F84AA5">
        <w:tblPrEx>
          <w:jc w:val="center"/>
          <w:tblInd w:w="0" w:type="dxa"/>
        </w:tblPrEx>
        <w:trPr>
          <w:trHeight w:val="286"/>
          <w:jc w:val="center"/>
        </w:trPr>
        <w:tc>
          <w:tcPr>
            <w:tcW w:w="709" w:type="dxa"/>
          </w:tcPr>
          <w:p w14:paraId="528BA61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1.10</w:t>
            </w:r>
          </w:p>
        </w:tc>
        <w:tc>
          <w:tcPr>
            <w:tcW w:w="7938" w:type="dxa"/>
          </w:tcPr>
          <w:p w14:paraId="526FC9A0"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Выключатель клавишный.</w:t>
            </w:r>
          </w:p>
        </w:tc>
        <w:tc>
          <w:tcPr>
            <w:tcW w:w="851" w:type="dxa"/>
          </w:tcPr>
          <w:p w14:paraId="2596CFF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tcPr>
          <w:p w14:paraId="25B55CE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576B23E5" w14:textId="77777777" w:rsidTr="00F84AA5">
        <w:tblPrEx>
          <w:jc w:val="center"/>
          <w:tblInd w:w="0" w:type="dxa"/>
        </w:tblPrEx>
        <w:trPr>
          <w:trHeight w:val="286"/>
          <w:jc w:val="center"/>
        </w:trPr>
        <w:tc>
          <w:tcPr>
            <w:tcW w:w="709" w:type="dxa"/>
            <w:vAlign w:val="center"/>
          </w:tcPr>
          <w:p w14:paraId="476FD81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w:t>
            </w:r>
          </w:p>
        </w:tc>
        <w:tc>
          <w:tcPr>
            <w:tcW w:w="7938" w:type="dxa"/>
          </w:tcPr>
          <w:p w14:paraId="28C1DD13"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ЩПР Щит параллельной работы ДГУ.</w:t>
            </w:r>
          </w:p>
        </w:tc>
        <w:tc>
          <w:tcPr>
            <w:tcW w:w="851" w:type="dxa"/>
            <w:vAlign w:val="center"/>
          </w:tcPr>
          <w:p w14:paraId="304AD8E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426FD5D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57EBFF00" w14:textId="77777777" w:rsidTr="00F84AA5">
        <w:tblPrEx>
          <w:jc w:val="center"/>
          <w:tblInd w:w="0" w:type="dxa"/>
        </w:tblPrEx>
        <w:trPr>
          <w:trHeight w:val="286"/>
          <w:jc w:val="center"/>
        </w:trPr>
        <w:tc>
          <w:tcPr>
            <w:tcW w:w="709" w:type="dxa"/>
            <w:vAlign w:val="center"/>
          </w:tcPr>
          <w:p w14:paraId="444CE80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w:t>
            </w:r>
          </w:p>
        </w:tc>
        <w:tc>
          <w:tcPr>
            <w:tcW w:w="7938" w:type="dxa"/>
          </w:tcPr>
          <w:p w14:paraId="556E143B"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ATI 1250 Автоматическая панель переключения нагрузки с доп. опциями TLNK – жесткое соединение нейтрали</w:t>
            </w:r>
          </w:p>
          <w:p w14:paraId="7B0B0468" w14:textId="069A8729" w:rsidR="00B10AD7" w:rsidRPr="00874C01" w:rsidRDefault="00B10AD7" w:rsidP="006E4B16">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TCOM – ModBus адаптер для системы диспетчеризации</w:t>
            </w:r>
          </w:p>
        </w:tc>
        <w:tc>
          <w:tcPr>
            <w:tcW w:w="851" w:type="dxa"/>
            <w:vAlign w:val="center"/>
          </w:tcPr>
          <w:p w14:paraId="70B4F5F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w:t>
            </w:r>
          </w:p>
        </w:tc>
        <w:tc>
          <w:tcPr>
            <w:tcW w:w="1468" w:type="dxa"/>
            <w:vAlign w:val="center"/>
          </w:tcPr>
          <w:p w14:paraId="694D5CB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штуки</w:t>
            </w:r>
          </w:p>
        </w:tc>
      </w:tr>
      <w:tr w:rsidR="00B10AD7" w:rsidRPr="00874C01" w14:paraId="4FEBAB97" w14:textId="77777777" w:rsidTr="00F84AA5">
        <w:tblPrEx>
          <w:jc w:val="center"/>
          <w:tblInd w:w="0" w:type="dxa"/>
        </w:tblPrEx>
        <w:trPr>
          <w:trHeight w:val="286"/>
          <w:jc w:val="center"/>
        </w:trPr>
        <w:tc>
          <w:tcPr>
            <w:tcW w:w="709" w:type="dxa"/>
            <w:vAlign w:val="center"/>
          </w:tcPr>
          <w:p w14:paraId="13A2874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4.</w:t>
            </w:r>
          </w:p>
        </w:tc>
        <w:tc>
          <w:tcPr>
            <w:tcW w:w="7938" w:type="dxa"/>
          </w:tcPr>
          <w:p w14:paraId="5D2BA3CD"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АВР ЩСН АВР щита собственных нужд.</w:t>
            </w:r>
          </w:p>
        </w:tc>
        <w:tc>
          <w:tcPr>
            <w:tcW w:w="851" w:type="dxa"/>
            <w:vAlign w:val="center"/>
          </w:tcPr>
          <w:p w14:paraId="6E37CB7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6D862FF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63711203" w14:textId="77777777" w:rsidTr="00F84AA5">
        <w:tblPrEx>
          <w:jc w:val="center"/>
          <w:tblInd w:w="0" w:type="dxa"/>
        </w:tblPrEx>
        <w:trPr>
          <w:trHeight w:val="286"/>
          <w:jc w:val="center"/>
        </w:trPr>
        <w:tc>
          <w:tcPr>
            <w:tcW w:w="709" w:type="dxa"/>
            <w:vAlign w:val="center"/>
          </w:tcPr>
          <w:p w14:paraId="1F229FF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w:t>
            </w:r>
          </w:p>
        </w:tc>
        <w:tc>
          <w:tcPr>
            <w:tcW w:w="7938" w:type="dxa"/>
          </w:tcPr>
          <w:p w14:paraId="0E60887A"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ЩСН Щит собственных нужд</w:t>
            </w:r>
          </w:p>
        </w:tc>
        <w:tc>
          <w:tcPr>
            <w:tcW w:w="851" w:type="dxa"/>
            <w:vAlign w:val="center"/>
          </w:tcPr>
          <w:p w14:paraId="2860627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14AD9D1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штука</w:t>
            </w:r>
          </w:p>
        </w:tc>
      </w:tr>
      <w:tr w:rsidR="00B10AD7" w:rsidRPr="00874C01" w14:paraId="338A2887" w14:textId="77777777" w:rsidTr="00F84AA5">
        <w:tblPrEx>
          <w:jc w:val="center"/>
          <w:tblInd w:w="0" w:type="dxa"/>
        </w:tblPrEx>
        <w:trPr>
          <w:trHeight w:val="286"/>
          <w:jc w:val="center"/>
        </w:trPr>
        <w:tc>
          <w:tcPr>
            <w:tcW w:w="709" w:type="dxa"/>
            <w:vAlign w:val="center"/>
          </w:tcPr>
          <w:p w14:paraId="03CCEAF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6.</w:t>
            </w:r>
          </w:p>
        </w:tc>
        <w:tc>
          <w:tcPr>
            <w:tcW w:w="7938" w:type="dxa"/>
          </w:tcPr>
          <w:p w14:paraId="675DB79A"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Автоматическая система пожаротушения и охранной сигнализации</w:t>
            </w:r>
          </w:p>
        </w:tc>
        <w:tc>
          <w:tcPr>
            <w:tcW w:w="851" w:type="dxa"/>
            <w:vAlign w:val="center"/>
          </w:tcPr>
          <w:p w14:paraId="1159748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2FD9046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r w:rsidR="00B10AD7" w:rsidRPr="00874C01" w14:paraId="7BB8D9D1" w14:textId="77777777" w:rsidTr="00F84AA5">
        <w:tblPrEx>
          <w:jc w:val="center"/>
          <w:tblInd w:w="0" w:type="dxa"/>
        </w:tblPrEx>
        <w:trPr>
          <w:trHeight w:val="286"/>
          <w:jc w:val="center"/>
        </w:trPr>
        <w:tc>
          <w:tcPr>
            <w:tcW w:w="709" w:type="dxa"/>
            <w:vAlign w:val="center"/>
          </w:tcPr>
          <w:p w14:paraId="56417F5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7. </w:t>
            </w:r>
          </w:p>
        </w:tc>
        <w:tc>
          <w:tcPr>
            <w:tcW w:w="7938" w:type="dxa"/>
          </w:tcPr>
          <w:p w14:paraId="29BFCEBB"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Система мониторинга ДГУ и АВР</w:t>
            </w:r>
          </w:p>
        </w:tc>
        <w:tc>
          <w:tcPr>
            <w:tcW w:w="851" w:type="dxa"/>
            <w:vAlign w:val="center"/>
          </w:tcPr>
          <w:p w14:paraId="3E6A9B6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w:t>
            </w:r>
          </w:p>
        </w:tc>
        <w:tc>
          <w:tcPr>
            <w:tcW w:w="1468" w:type="dxa"/>
            <w:vAlign w:val="center"/>
          </w:tcPr>
          <w:p w14:paraId="1AD86C2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комплект</w:t>
            </w:r>
          </w:p>
        </w:tc>
      </w:tr>
    </w:tbl>
    <w:p w14:paraId="3881D59B" w14:textId="77777777" w:rsidR="00EA6BC8" w:rsidRDefault="00EA6BC8" w:rsidP="00B10AD7">
      <w:pPr>
        <w:spacing w:after="0" w:line="240" w:lineRule="auto"/>
        <w:jc w:val="both"/>
        <w:rPr>
          <w:rFonts w:ascii="Times New Roman" w:eastAsia="Times New Roman" w:hAnsi="Times New Roman" w:cs="Times New Roman"/>
          <w:sz w:val="24"/>
          <w:szCs w:val="24"/>
          <w:lang w:eastAsia="ru-RU"/>
        </w:rPr>
      </w:pPr>
    </w:p>
    <w:p w14:paraId="67EC7D63"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Периодичность и перечень работ</w:t>
      </w:r>
      <w:r w:rsidRPr="00874C01">
        <w:rPr>
          <w:rFonts w:ascii="Times New Roman" w:eastAsia="Times New Roman" w:hAnsi="Times New Roman" w:cs="Times New Roman"/>
          <w:b/>
          <w:sz w:val="26"/>
          <w:szCs w:val="26"/>
          <w:lang w:eastAsia="ru-RU"/>
        </w:rPr>
        <w:t xml:space="preserve"> </w:t>
      </w:r>
      <w:r w:rsidRPr="00874C01">
        <w:rPr>
          <w:rFonts w:ascii="Times New Roman" w:eastAsia="Times New Roman" w:hAnsi="Times New Roman" w:cs="Times New Roman"/>
          <w:b/>
          <w:sz w:val="24"/>
          <w:szCs w:val="24"/>
          <w:lang w:eastAsia="ru-RU"/>
        </w:rPr>
        <w:t>по техническому обслуживанию систем гарантированного электроснабжения №1;</w:t>
      </w:r>
    </w:p>
    <w:p w14:paraId="7693363F" w14:textId="77777777" w:rsidR="00B10AD7" w:rsidRPr="00874C01" w:rsidRDefault="00B10AD7" w:rsidP="00B10AD7">
      <w:pPr>
        <w:spacing w:after="0" w:line="240" w:lineRule="auto"/>
        <w:rPr>
          <w:rFonts w:ascii="Times New Roman" w:eastAsia="Times New Roman" w:hAnsi="Times New Roman" w:cs="Times New Roman"/>
          <w:b/>
          <w:sz w:val="24"/>
          <w:szCs w:val="24"/>
          <w:lang w:eastAsia="ru-RU"/>
        </w:rPr>
      </w:pP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9"/>
        <w:gridCol w:w="713"/>
        <w:gridCol w:w="709"/>
        <w:gridCol w:w="709"/>
        <w:gridCol w:w="699"/>
        <w:gridCol w:w="1422"/>
        <w:gridCol w:w="11"/>
        <w:gridCol w:w="7"/>
        <w:gridCol w:w="11"/>
      </w:tblGrid>
      <w:tr w:rsidR="00B10AD7" w:rsidRPr="00874C01" w14:paraId="24981115" w14:textId="77777777" w:rsidTr="00B10AD7">
        <w:trPr>
          <w:gridAfter w:val="3"/>
          <w:wAfter w:w="29" w:type="dxa"/>
          <w:cantSplit/>
          <w:trHeight w:val="1481"/>
          <w:jc w:val="center"/>
        </w:trPr>
        <w:tc>
          <w:tcPr>
            <w:tcW w:w="704" w:type="dxa"/>
            <w:vAlign w:val="center"/>
          </w:tcPr>
          <w:p w14:paraId="089515B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w:t>
            </w:r>
          </w:p>
          <w:p w14:paraId="5A6DABB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п/п</w:t>
            </w:r>
          </w:p>
        </w:tc>
        <w:tc>
          <w:tcPr>
            <w:tcW w:w="5959" w:type="dxa"/>
            <w:vAlign w:val="center"/>
          </w:tcPr>
          <w:p w14:paraId="3C61A72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Перечень оборудования,</w:t>
            </w:r>
          </w:p>
          <w:p w14:paraId="09577AC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наименование работ технического обслуживания</w:t>
            </w:r>
          </w:p>
        </w:tc>
        <w:tc>
          <w:tcPr>
            <w:tcW w:w="713" w:type="dxa"/>
            <w:textDirection w:val="btLr"/>
            <w:vAlign w:val="center"/>
          </w:tcPr>
          <w:p w14:paraId="7C0E3A25" w14:textId="77777777" w:rsidR="00B10AD7" w:rsidRPr="00874C01" w:rsidRDefault="00B10AD7" w:rsidP="00B10AD7">
            <w:pPr>
              <w:spacing w:after="0" w:line="240" w:lineRule="auto"/>
              <w:ind w:left="113" w:right="113"/>
              <w:jc w:val="center"/>
              <w:rPr>
                <w:rFonts w:ascii="Times New Roman" w:eastAsia="Times New Roman" w:hAnsi="Times New Roman" w:cs="Times New Roman"/>
                <w:bCs/>
                <w:sz w:val="24"/>
                <w:szCs w:val="24"/>
                <w:lang w:eastAsia="ru-RU"/>
              </w:rPr>
            </w:pPr>
            <w:r w:rsidRPr="00874C01">
              <w:rPr>
                <w:rFonts w:ascii="Times New Roman" w:eastAsia="Times New Roman" w:hAnsi="Times New Roman" w:cs="Times New Roman"/>
                <w:bCs/>
                <w:sz w:val="24"/>
                <w:szCs w:val="24"/>
                <w:lang w:eastAsia="ru-RU"/>
              </w:rPr>
              <w:t>I квартал</w:t>
            </w:r>
          </w:p>
          <w:p w14:paraId="48D9A86F" w14:textId="77777777" w:rsidR="00B10AD7" w:rsidRPr="00874C01" w:rsidRDefault="00B10AD7" w:rsidP="00B10AD7">
            <w:pPr>
              <w:spacing w:after="0" w:line="240" w:lineRule="auto"/>
              <w:ind w:left="113" w:right="113"/>
              <w:jc w:val="center"/>
              <w:rPr>
                <w:rFonts w:ascii="Times New Roman" w:eastAsia="Times New Roman" w:hAnsi="Times New Roman" w:cs="Times New Roman"/>
                <w:bCs/>
                <w:sz w:val="24"/>
                <w:szCs w:val="24"/>
                <w:lang w:eastAsia="ru-RU"/>
              </w:rPr>
            </w:pPr>
            <w:r w:rsidRPr="00874C01">
              <w:rPr>
                <w:rFonts w:ascii="Times New Roman" w:eastAsia="Times New Roman" w:hAnsi="Times New Roman" w:cs="Times New Roman"/>
                <w:bCs/>
                <w:sz w:val="24"/>
                <w:szCs w:val="24"/>
                <w:lang w:eastAsia="ru-RU"/>
              </w:rPr>
              <w:t>ТО-1</w:t>
            </w:r>
          </w:p>
        </w:tc>
        <w:tc>
          <w:tcPr>
            <w:tcW w:w="709" w:type="dxa"/>
            <w:textDirection w:val="btLr"/>
            <w:vAlign w:val="center"/>
          </w:tcPr>
          <w:p w14:paraId="611F8210" w14:textId="77777777" w:rsidR="00B10AD7" w:rsidRPr="00874C01" w:rsidRDefault="00B10AD7" w:rsidP="00B10AD7">
            <w:pPr>
              <w:spacing w:after="0" w:line="240" w:lineRule="auto"/>
              <w:ind w:left="113" w:right="113"/>
              <w:jc w:val="center"/>
              <w:rPr>
                <w:rFonts w:ascii="Times New Roman" w:eastAsia="Times New Roman" w:hAnsi="Times New Roman" w:cs="Times New Roman"/>
                <w:bCs/>
                <w:sz w:val="24"/>
                <w:szCs w:val="24"/>
                <w:lang w:eastAsia="ru-RU"/>
              </w:rPr>
            </w:pPr>
            <w:r w:rsidRPr="00874C01">
              <w:rPr>
                <w:rFonts w:ascii="Times New Roman" w:eastAsia="Times New Roman" w:hAnsi="Times New Roman" w:cs="Times New Roman"/>
                <w:bCs/>
                <w:sz w:val="24"/>
                <w:szCs w:val="24"/>
                <w:lang w:eastAsia="ru-RU"/>
              </w:rPr>
              <w:t>I</w:t>
            </w:r>
            <w:r w:rsidRPr="00874C01">
              <w:rPr>
                <w:rFonts w:ascii="Times New Roman" w:eastAsia="Times New Roman" w:hAnsi="Times New Roman" w:cs="Times New Roman"/>
                <w:bCs/>
                <w:sz w:val="24"/>
                <w:szCs w:val="24"/>
                <w:lang w:val="en-US" w:eastAsia="ru-RU"/>
              </w:rPr>
              <w:t>I</w:t>
            </w:r>
            <w:r w:rsidRPr="00874C01">
              <w:rPr>
                <w:rFonts w:ascii="Times New Roman" w:eastAsia="Times New Roman" w:hAnsi="Times New Roman" w:cs="Times New Roman"/>
                <w:bCs/>
                <w:sz w:val="24"/>
                <w:szCs w:val="24"/>
                <w:lang w:eastAsia="ru-RU"/>
              </w:rPr>
              <w:t xml:space="preserve"> квартал</w:t>
            </w:r>
          </w:p>
          <w:p w14:paraId="10CD948E" w14:textId="77777777" w:rsidR="00B10AD7" w:rsidRPr="00874C01" w:rsidRDefault="00B10AD7" w:rsidP="00B10AD7">
            <w:pPr>
              <w:spacing w:after="0" w:line="240" w:lineRule="auto"/>
              <w:ind w:left="113" w:right="113"/>
              <w:jc w:val="center"/>
              <w:rPr>
                <w:rFonts w:ascii="Times New Roman" w:eastAsia="Times New Roman" w:hAnsi="Times New Roman" w:cs="Times New Roman"/>
                <w:bCs/>
                <w:sz w:val="24"/>
                <w:szCs w:val="24"/>
                <w:lang w:val="en-US" w:eastAsia="ru-RU"/>
              </w:rPr>
            </w:pPr>
            <w:r w:rsidRPr="00874C01">
              <w:rPr>
                <w:rFonts w:ascii="Times New Roman" w:eastAsia="Times New Roman" w:hAnsi="Times New Roman" w:cs="Times New Roman"/>
                <w:bCs/>
                <w:sz w:val="24"/>
                <w:szCs w:val="24"/>
                <w:lang w:eastAsia="ru-RU"/>
              </w:rPr>
              <w:t>ТО-</w:t>
            </w:r>
            <w:r w:rsidRPr="00874C01">
              <w:rPr>
                <w:rFonts w:ascii="Times New Roman" w:eastAsia="Times New Roman" w:hAnsi="Times New Roman" w:cs="Times New Roman"/>
                <w:bCs/>
                <w:sz w:val="24"/>
                <w:szCs w:val="24"/>
                <w:lang w:val="en-US" w:eastAsia="ru-RU"/>
              </w:rPr>
              <w:t>2</w:t>
            </w:r>
          </w:p>
        </w:tc>
        <w:tc>
          <w:tcPr>
            <w:tcW w:w="709" w:type="dxa"/>
            <w:textDirection w:val="btLr"/>
            <w:vAlign w:val="center"/>
          </w:tcPr>
          <w:p w14:paraId="39C8BEEA" w14:textId="77777777" w:rsidR="00B10AD7" w:rsidRPr="00874C01" w:rsidRDefault="00B10AD7" w:rsidP="00B10AD7">
            <w:pPr>
              <w:spacing w:after="0" w:line="240" w:lineRule="auto"/>
              <w:ind w:left="113" w:right="113"/>
              <w:jc w:val="center"/>
              <w:rPr>
                <w:rFonts w:ascii="Times New Roman" w:eastAsia="Times New Roman" w:hAnsi="Times New Roman" w:cs="Times New Roman"/>
                <w:bCs/>
                <w:sz w:val="24"/>
                <w:szCs w:val="24"/>
                <w:lang w:eastAsia="ru-RU"/>
              </w:rPr>
            </w:pPr>
            <w:r w:rsidRPr="00874C01">
              <w:rPr>
                <w:rFonts w:ascii="Times New Roman" w:eastAsia="Times New Roman" w:hAnsi="Times New Roman" w:cs="Times New Roman"/>
                <w:bCs/>
                <w:sz w:val="24"/>
                <w:szCs w:val="24"/>
                <w:lang w:eastAsia="ru-RU"/>
              </w:rPr>
              <w:t>I</w:t>
            </w:r>
            <w:r w:rsidRPr="00874C01">
              <w:rPr>
                <w:rFonts w:ascii="Times New Roman" w:eastAsia="Times New Roman" w:hAnsi="Times New Roman" w:cs="Times New Roman"/>
                <w:bCs/>
                <w:sz w:val="24"/>
                <w:szCs w:val="24"/>
                <w:lang w:val="en-US" w:eastAsia="ru-RU"/>
              </w:rPr>
              <w:t>II</w:t>
            </w:r>
            <w:r w:rsidRPr="00874C01">
              <w:rPr>
                <w:rFonts w:ascii="Times New Roman" w:eastAsia="Times New Roman" w:hAnsi="Times New Roman" w:cs="Times New Roman"/>
                <w:bCs/>
                <w:sz w:val="24"/>
                <w:szCs w:val="24"/>
                <w:lang w:eastAsia="ru-RU"/>
              </w:rPr>
              <w:t xml:space="preserve"> квартал</w:t>
            </w:r>
          </w:p>
          <w:p w14:paraId="6550DABE" w14:textId="77777777" w:rsidR="00B10AD7" w:rsidRPr="00874C01" w:rsidRDefault="00B10AD7" w:rsidP="00B10AD7">
            <w:pPr>
              <w:spacing w:after="0" w:line="240" w:lineRule="auto"/>
              <w:ind w:left="113" w:right="113"/>
              <w:jc w:val="center"/>
              <w:rPr>
                <w:rFonts w:ascii="Times New Roman" w:eastAsia="Times New Roman" w:hAnsi="Times New Roman" w:cs="Times New Roman"/>
                <w:bCs/>
                <w:sz w:val="24"/>
                <w:szCs w:val="24"/>
                <w:lang w:val="en-US" w:eastAsia="ru-RU"/>
              </w:rPr>
            </w:pPr>
            <w:r w:rsidRPr="00874C01">
              <w:rPr>
                <w:rFonts w:ascii="Times New Roman" w:eastAsia="Times New Roman" w:hAnsi="Times New Roman" w:cs="Times New Roman"/>
                <w:bCs/>
                <w:sz w:val="24"/>
                <w:szCs w:val="24"/>
                <w:lang w:eastAsia="ru-RU"/>
              </w:rPr>
              <w:t>ТО-</w:t>
            </w:r>
            <w:r w:rsidRPr="00874C01">
              <w:rPr>
                <w:rFonts w:ascii="Times New Roman" w:eastAsia="Times New Roman" w:hAnsi="Times New Roman" w:cs="Times New Roman"/>
                <w:bCs/>
                <w:sz w:val="24"/>
                <w:szCs w:val="24"/>
                <w:lang w:val="en-US" w:eastAsia="ru-RU"/>
              </w:rPr>
              <w:t>3</w:t>
            </w:r>
          </w:p>
        </w:tc>
        <w:tc>
          <w:tcPr>
            <w:tcW w:w="699" w:type="dxa"/>
            <w:textDirection w:val="btLr"/>
            <w:vAlign w:val="center"/>
          </w:tcPr>
          <w:p w14:paraId="69E48CA7" w14:textId="77777777" w:rsidR="00B10AD7" w:rsidRPr="00874C01" w:rsidRDefault="00B10AD7" w:rsidP="00B10AD7">
            <w:pPr>
              <w:spacing w:after="0" w:line="240" w:lineRule="auto"/>
              <w:ind w:left="113" w:right="113"/>
              <w:jc w:val="center"/>
              <w:rPr>
                <w:rFonts w:ascii="Times New Roman" w:eastAsia="Times New Roman" w:hAnsi="Times New Roman" w:cs="Times New Roman"/>
                <w:bCs/>
                <w:sz w:val="24"/>
                <w:szCs w:val="24"/>
                <w:lang w:eastAsia="ru-RU"/>
              </w:rPr>
            </w:pPr>
            <w:r w:rsidRPr="00874C01">
              <w:rPr>
                <w:rFonts w:ascii="Times New Roman" w:eastAsia="Times New Roman" w:hAnsi="Times New Roman" w:cs="Times New Roman"/>
                <w:bCs/>
                <w:sz w:val="24"/>
                <w:szCs w:val="24"/>
                <w:lang w:eastAsia="ru-RU"/>
              </w:rPr>
              <w:t>I</w:t>
            </w:r>
            <w:r w:rsidRPr="00874C01">
              <w:rPr>
                <w:rFonts w:ascii="Times New Roman" w:eastAsia="Times New Roman" w:hAnsi="Times New Roman" w:cs="Times New Roman"/>
                <w:bCs/>
                <w:sz w:val="24"/>
                <w:szCs w:val="24"/>
                <w:lang w:val="en-US" w:eastAsia="ru-RU"/>
              </w:rPr>
              <w:t>V</w:t>
            </w:r>
            <w:r w:rsidRPr="00874C01">
              <w:rPr>
                <w:rFonts w:ascii="Times New Roman" w:eastAsia="Times New Roman" w:hAnsi="Times New Roman" w:cs="Times New Roman"/>
                <w:bCs/>
                <w:sz w:val="24"/>
                <w:szCs w:val="24"/>
                <w:lang w:eastAsia="ru-RU"/>
              </w:rPr>
              <w:t xml:space="preserve"> квартал</w:t>
            </w:r>
          </w:p>
          <w:p w14:paraId="7FF4D681" w14:textId="77777777" w:rsidR="00B10AD7" w:rsidRPr="00874C01" w:rsidRDefault="00B10AD7" w:rsidP="00B10AD7">
            <w:pPr>
              <w:spacing w:after="0" w:line="240" w:lineRule="auto"/>
              <w:ind w:left="113" w:right="113"/>
              <w:jc w:val="center"/>
              <w:rPr>
                <w:rFonts w:ascii="Times New Roman" w:eastAsia="Times New Roman" w:hAnsi="Times New Roman" w:cs="Times New Roman"/>
                <w:b/>
                <w:bCs/>
                <w:sz w:val="24"/>
                <w:szCs w:val="24"/>
                <w:lang w:eastAsia="ru-RU"/>
              </w:rPr>
            </w:pPr>
            <w:r w:rsidRPr="00874C01">
              <w:rPr>
                <w:rFonts w:ascii="Times New Roman" w:eastAsia="Times New Roman" w:hAnsi="Times New Roman" w:cs="Times New Roman"/>
                <w:bCs/>
                <w:sz w:val="24"/>
                <w:szCs w:val="24"/>
                <w:lang w:eastAsia="ru-RU"/>
              </w:rPr>
              <w:t>ТО-</w:t>
            </w:r>
            <w:r w:rsidRPr="00874C01">
              <w:rPr>
                <w:rFonts w:ascii="Times New Roman" w:eastAsia="Times New Roman" w:hAnsi="Times New Roman" w:cs="Times New Roman"/>
                <w:bCs/>
                <w:sz w:val="24"/>
                <w:szCs w:val="24"/>
                <w:lang w:val="en-US" w:eastAsia="ru-RU"/>
              </w:rPr>
              <w:t>4</w:t>
            </w:r>
          </w:p>
        </w:tc>
        <w:tc>
          <w:tcPr>
            <w:tcW w:w="1422" w:type="dxa"/>
            <w:vAlign w:val="center"/>
          </w:tcPr>
          <w:p w14:paraId="6ED60C05" w14:textId="77777777" w:rsidR="00B10AD7" w:rsidRPr="00874C01" w:rsidRDefault="00B10AD7" w:rsidP="00B10AD7">
            <w:pPr>
              <w:spacing w:after="0" w:line="240" w:lineRule="auto"/>
              <w:jc w:val="center"/>
              <w:rPr>
                <w:rFonts w:ascii="Times New Roman" w:eastAsia="Times New Roman" w:hAnsi="Times New Roman" w:cs="Times New Roman"/>
                <w:bCs/>
                <w:sz w:val="24"/>
                <w:szCs w:val="24"/>
                <w:lang w:eastAsia="ru-RU"/>
              </w:rPr>
            </w:pPr>
            <w:r w:rsidRPr="00874C01">
              <w:rPr>
                <w:rFonts w:ascii="Times New Roman" w:eastAsia="Times New Roman" w:hAnsi="Times New Roman" w:cs="Times New Roman"/>
                <w:bCs/>
                <w:sz w:val="24"/>
                <w:szCs w:val="24"/>
                <w:lang w:eastAsia="ru-RU"/>
              </w:rPr>
              <w:t>Примечание</w:t>
            </w:r>
          </w:p>
        </w:tc>
      </w:tr>
      <w:tr w:rsidR="00B10AD7" w:rsidRPr="00874C01" w14:paraId="43E95BFC" w14:textId="77777777" w:rsidTr="00B10AD7">
        <w:trPr>
          <w:jc w:val="center"/>
        </w:trPr>
        <w:tc>
          <w:tcPr>
            <w:tcW w:w="704" w:type="dxa"/>
          </w:tcPr>
          <w:p w14:paraId="78D41071"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1.</w:t>
            </w:r>
          </w:p>
        </w:tc>
        <w:tc>
          <w:tcPr>
            <w:tcW w:w="10240" w:type="dxa"/>
            <w:gridSpan w:val="9"/>
          </w:tcPr>
          <w:p w14:paraId="7A87B9A1" w14:textId="77777777" w:rsidR="00B10AD7" w:rsidRPr="00874C01" w:rsidRDefault="00B10AD7" w:rsidP="00B10AD7">
            <w:pPr>
              <w:spacing w:after="0" w:line="240" w:lineRule="auto"/>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МКЭ (Модуль контейнерный энергетический)   3 шт.</w:t>
            </w:r>
          </w:p>
        </w:tc>
      </w:tr>
      <w:tr w:rsidR="00B10AD7" w:rsidRPr="00874C01" w14:paraId="0DCBEC0E" w14:textId="77777777" w:rsidTr="00B10AD7">
        <w:trPr>
          <w:gridAfter w:val="3"/>
          <w:wAfter w:w="29" w:type="dxa"/>
          <w:jc w:val="center"/>
        </w:trPr>
        <w:tc>
          <w:tcPr>
            <w:tcW w:w="704" w:type="dxa"/>
            <w:vAlign w:val="center"/>
          </w:tcPr>
          <w:p w14:paraId="6A7AAE2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1.1</w:t>
            </w:r>
          </w:p>
        </w:tc>
        <w:tc>
          <w:tcPr>
            <w:tcW w:w="5959" w:type="dxa"/>
          </w:tcPr>
          <w:p w14:paraId="7F792088"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Визуальный осмотр всех элементов контейнера на предмет отсутствия повреждений, нарушения целостности кабельных конструкций, изоляции кабелей, электрических соединений.</w:t>
            </w:r>
          </w:p>
        </w:tc>
        <w:tc>
          <w:tcPr>
            <w:tcW w:w="713" w:type="dxa"/>
            <w:vAlign w:val="center"/>
          </w:tcPr>
          <w:p w14:paraId="64E1EAF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A00767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ECDF14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0DACF04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3E8BA1D3"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4F875E24" w14:textId="77777777" w:rsidTr="00B10AD7">
        <w:trPr>
          <w:gridAfter w:val="3"/>
          <w:wAfter w:w="29" w:type="dxa"/>
          <w:jc w:val="center"/>
        </w:trPr>
        <w:tc>
          <w:tcPr>
            <w:tcW w:w="704" w:type="dxa"/>
            <w:vAlign w:val="center"/>
          </w:tcPr>
          <w:p w14:paraId="632B84B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1.2</w:t>
            </w:r>
          </w:p>
        </w:tc>
        <w:tc>
          <w:tcPr>
            <w:tcW w:w="5959" w:type="dxa"/>
          </w:tcPr>
          <w:p w14:paraId="17903495"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Осмотр корпуса МКЭ на предмет коррозии и механических повреждений.</w:t>
            </w:r>
          </w:p>
        </w:tc>
        <w:tc>
          <w:tcPr>
            <w:tcW w:w="713" w:type="dxa"/>
            <w:vAlign w:val="center"/>
          </w:tcPr>
          <w:p w14:paraId="123DFD8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6F336C1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22C5D47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1A73CE1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67B6166E"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38345074" w14:textId="77777777" w:rsidTr="00B10AD7">
        <w:trPr>
          <w:gridAfter w:val="3"/>
          <w:wAfter w:w="29" w:type="dxa"/>
          <w:jc w:val="center"/>
        </w:trPr>
        <w:tc>
          <w:tcPr>
            <w:tcW w:w="704" w:type="dxa"/>
            <w:vAlign w:val="center"/>
          </w:tcPr>
          <w:p w14:paraId="17335F4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1.3</w:t>
            </w:r>
          </w:p>
        </w:tc>
        <w:tc>
          <w:tcPr>
            <w:tcW w:w="5959" w:type="dxa"/>
          </w:tcPr>
          <w:p w14:paraId="28DBC6BE"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Удаление следов коррозии и подкраска контейнеров и глушителей.</w:t>
            </w:r>
          </w:p>
        </w:tc>
        <w:tc>
          <w:tcPr>
            <w:tcW w:w="713" w:type="dxa"/>
          </w:tcPr>
          <w:p w14:paraId="1264429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2B5B4CF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tcPr>
          <w:p w14:paraId="68A526E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699" w:type="dxa"/>
            <w:vAlign w:val="center"/>
          </w:tcPr>
          <w:p w14:paraId="22D15C9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54D9879C"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4E17124B" w14:textId="77777777" w:rsidTr="00B10AD7">
        <w:trPr>
          <w:gridAfter w:val="3"/>
          <w:wAfter w:w="29" w:type="dxa"/>
          <w:jc w:val="center"/>
        </w:trPr>
        <w:tc>
          <w:tcPr>
            <w:tcW w:w="704" w:type="dxa"/>
            <w:vAlign w:val="center"/>
          </w:tcPr>
          <w:p w14:paraId="49FF316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1.4</w:t>
            </w:r>
          </w:p>
        </w:tc>
        <w:tc>
          <w:tcPr>
            <w:tcW w:w="5959" w:type="dxa"/>
          </w:tcPr>
          <w:p w14:paraId="5E163BC4"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Проверка работы замков. При необходимости смазка.</w:t>
            </w:r>
          </w:p>
        </w:tc>
        <w:tc>
          <w:tcPr>
            <w:tcW w:w="713" w:type="dxa"/>
            <w:vAlign w:val="center"/>
          </w:tcPr>
          <w:p w14:paraId="15FFACC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C93978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1528ABA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544CD89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231DECED"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67E104FB" w14:textId="77777777" w:rsidTr="00B10AD7">
        <w:trPr>
          <w:gridAfter w:val="3"/>
          <w:wAfter w:w="29" w:type="dxa"/>
          <w:jc w:val="center"/>
        </w:trPr>
        <w:tc>
          <w:tcPr>
            <w:tcW w:w="704" w:type="dxa"/>
            <w:vAlign w:val="center"/>
          </w:tcPr>
          <w:p w14:paraId="6625AB0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1.5</w:t>
            </w:r>
          </w:p>
        </w:tc>
        <w:tc>
          <w:tcPr>
            <w:tcW w:w="5959" w:type="dxa"/>
          </w:tcPr>
          <w:p w14:paraId="4E1FE977"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Проверка состояния и очистка поверхностей оборудования от пыли и загрязнений.</w:t>
            </w:r>
          </w:p>
        </w:tc>
        <w:tc>
          <w:tcPr>
            <w:tcW w:w="713" w:type="dxa"/>
            <w:vAlign w:val="center"/>
          </w:tcPr>
          <w:p w14:paraId="394C489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3E8A3C0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82C8FB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409300E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629777EF"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3A0BDBD5" w14:textId="77777777" w:rsidTr="00B10AD7">
        <w:trPr>
          <w:gridAfter w:val="3"/>
          <w:wAfter w:w="29" w:type="dxa"/>
          <w:jc w:val="center"/>
        </w:trPr>
        <w:tc>
          <w:tcPr>
            <w:tcW w:w="704" w:type="dxa"/>
            <w:vAlign w:val="center"/>
          </w:tcPr>
          <w:p w14:paraId="3E89065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1.6</w:t>
            </w:r>
          </w:p>
        </w:tc>
        <w:tc>
          <w:tcPr>
            <w:tcW w:w="5959" w:type="dxa"/>
          </w:tcPr>
          <w:p w14:paraId="29C647A6"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Проверка работы систем принудительной вентиляции, проверка состояния и очистка воздушных фильтров (вентиляционных решёток) системы вентиляции, при необходимости замена</w:t>
            </w:r>
          </w:p>
        </w:tc>
        <w:tc>
          <w:tcPr>
            <w:tcW w:w="713" w:type="dxa"/>
          </w:tcPr>
          <w:p w14:paraId="36B77CA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836DCB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2BBEAA4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699" w:type="dxa"/>
            <w:vAlign w:val="center"/>
          </w:tcPr>
          <w:p w14:paraId="4C97566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64DAD435"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5277CBA6" w14:textId="77777777" w:rsidTr="00B10AD7">
        <w:trPr>
          <w:gridAfter w:val="3"/>
          <w:wAfter w:w="29" w:type="dxa"/>
          <w:jc w:val="center"/>
        </w:trPr>
        <w:tc>
          <w:tcPr>
            <w:tcW w:w="704" w:type="dxa"/>
            <w:vAlign w:val="center"/>
          </w:tcPr>
          <w:p w14:paraId="73FD476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1.7</w:t>
            </w:r>
          </w:p>
        </w:tc>
        <w:tc>
          <w:tcPr>
            <w:tcW w:w="5959" w:type="dxa"/>
          </w:tcPr>
          <w:p w14:paraId="56A93021"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состояния и работы основного и вспомогательного оборудования по встроенным приборам и индикации:</w:t>
            </w:r>
          </w:p>
          <w:p w14:paraId="33A8499D"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 - напряжения на инженерных системах отопления, вентиляции, освещения (включая аварийное);</w:t>
            </w:r>
          </w:p>
          <w:p w14:paraId="5A1CEDE4"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температуры во время работы, нагрев отдельных элементов.</w:t>
            </w:r>
          </w:p>
        </w:tc>
        <w:tc>
          <w:tcPr>
            <w:tcW w:w="713" w:type="dxa"/>
            <w:vAlign w:val="center"/>
          </w:tcPr>
          <w:p w14:paraId="22DF263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65C9AC0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4DA3EA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43A31F0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63EB3C5E"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33C21249" w14:textId="77777777" w:rsidTr="00B10AD7">
        <w:trPr>
          <w:gridAfter w:val="3"/>
          <w:wAfter w:w="29" w:type="dxa"/>
          <w:jc w:val="center"/>
        </w:trPr>
        <w:tc>
          <w:tcPr>
            <w:tcW w:w="704" w:type="dxa"/>
            <w:vAlign w:val="center"/>
          </w:tcPr>
          <w:p w14:paraId="58CC6F8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1.8</w:t>
            </w:r>
          </w:p>
        </w:tc>
        <w:tc>
          <w:tcPr>
            <w:tcW w:w="5959" w:type="dxa"/>
          </w:tcPr>
          <w:p w14:paraId="35E062AB" w14:textId="77777777" w:rsidR="00B10AD7" w:rsidRPr="00874C01" w:rsidRDefault="00B10AD7" w:rsidP="00B10AD7">
            <w:pPr>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Проверка (в случае неисправности - замена), смазка замков на дверях контейнеров В случае замены замка предусмотреть замену ключа в службе охраны объекта.</w:t>
            </w:r>
          </w:p>
        </w:tc>
        <w:tc>
          <w:tcPr>
            <w:tcW w:w="713" w:type="dxa"/>
            <w:vAlign w:val="center"/>
          </w:tcPr>
          <w:p w14:paraId="7C3609E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027675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2B569A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44A3D43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5C11D916"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26CA993A" w14:textId="77777777" w:rsidTr="00B10AD7">
        <w:trPr>
          <w:gridAfter w:val="1"/>
          <w:wAfter w:w="11" w:type="dxa"/>
          <w:jc w:val="center"/>
        </w:trPr>
        <w:tc>
          <w:tcPr>
            <w:tcW w:w="704" w:type="dxa"/>
            <w:vAlign w:val="center"/>
          </w:tcPr>
          <w:p w14:paraId="37444693"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2.</w:t>
            </w:r>
          </w:p>
        </w:tc>
        <w:tc>
          <w:tcPr>
            <w:tcW w:w="10229" w:type="dxa"/>
            <w:gridSpan w:val="8"/>
          </w:tcPr>
          <w:p w14:paraId="515436E4" w14:textId="77777777" w:rsidR="00B10AD7" w:rsidRPr="00874C01" w:rsidRDefault="00B10AD7" w:rsidP="00B10AD7">
            <w:pPr>
              <w:spacing w:after="0" w:line="240" w:lineRule="auto"/>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ДГУ</w:t>
            </w:r>
            <w:r w:rsidRPr="00874C01">
              <w:rPr>
                <w:rFonts w:ascii="Times New Roman" w:eastAsia="Times New Roman" w:hAnsi="Times New Roman" w:cs="Times New Roman"/>
                <w:sz w:val="24"/>
                <w:szCs w:val="24"/>
                <w:lang w:eastAsia="ru-RU"/>
              </w:rPr>
              <w:t xml:space="preserve"> </w:t>
            </w:r>
            <w:r w:rsidRPr="00874C01">
              <w:rPr>
                <w:rFonts w:ascii="Times New Roman" w:eastAsia="Times New Roman" w:hAnsi="Times New Roman" w:cs="Times New Roman"/>
                <w:b/>
                <w:sz w:val="24"/>
                <w:szCs w:val="24"/>
                <w:lang w:eastAsia="ru-RU"/>
              </w:rPr>
              <w:t xml:space="preserve">F.G. Wilson» </w:t>
            </w:r>
            <w:r w:rsidRPr="00874C01">
              <w:rPr>
                <w:rFonts w:ascii="Times New Roman" w:eastAsia="Times New Roman" w:hAnsi="Times New Roman" w:cs="Times New Roman"/>
                <w:b/>
                <w:sz w:val="24"/>
                <w:szCs w:val="24"/>
                <w:lang w:val="en-US" w:eastAsia="ru-RU"/>
              </w:rPr>
              <w:t>P</w:t>
            </w:r>
            <w:r w:rsidRPr="00874C01">
              <w:rPr>
                <w:rFonts w:ascii="Times New Roman" w:eastAsia="Times New Roman" w:hAnsi="Times New Roman" w:cs="Times New Roman"/>
                <w:b/>
                <w:sz w:val="24"/>
                <w:szCs w:val="24"/>
                <w:lang w:eastAsia="ru-RU"/>
              </w:rPr>
              <w:t>700-</w:t>
            </w:r>
            <w:r w:rsidRPr="00874C01">
              <w:rPr>
                <w:rFonts w:ascii="Times New Roman" w:eastAsia="Times New Roman" w:hAnsi="Times New Roman" w:cs="Times New Roman"/>
                <w:sz w:val="24"/>
                <w:szCs w:val="24"/>
                <w:lang w:eastAsia="ru-RU"/>
              </w:rPr>
              <w:t xml:space="preserve">1 </w:t>
            </w:r>
            <w:r w:rsidRPr="00874C01">
              <w:rPr>
                <w:rFonts w:ascii="Times New Roman" w:eastAsia="Times New Roman" w:hAnsi="Times New Roman" w:cs="Times New Roman"/>
                <w:b/>
                <w:sz w:val="24"/>
                <w:szCs w:val="24"/>
                <w:lang w:eastAsia="ru-RU"/>
              </w:rPr>
              <w:t>с двигателем "PERKINS" серии 2800  2 шт.</w:t>
            </w:r>
          </w:p>
        </w:tc>
      </w:tr>
      <w:tr w:rsidR="00B10AD7" w:rsidRPr="00874C01" w14:paraId="11781F51" w14:textId="77777777" w:rsidTr="00B10AD7">
        <w:trPr>
          <w:gridAfter w:val="3"/>
          <w:wAfter w:w="29" w:type="dxa"/>
          <w:jc w:val="center"/>
        </w:trPr>
        <w:tc>
          <w:tcPr>
            <w:tcW w:w="704" w:type="dxa"/>
            <w:vAlign w:val="center"/>
          </w:tcPr>
          <w:p w14:paraId="45651C1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w:t>
            </w:r>
          </w:p>
        </w:tc>
        <w:tc>
          <w:tcPr>
            <w:tcW w:w="5959" w:type="dxa"/>
          </w:tcPr>
          <w:p w14:paraId="52F365E9"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уровня охлаждающей жидкости и при необходимости дополнение ее до нормального уровня</w:t>
            </w:r>
          </w:p>
        </w:tc>
        <w:tc>
          <w:tcPr>
            <w:tcW w:w="713" w:type="dxa"/>
            <w:vAlign w:val="center"/>
          </w:tcPr>
          <w:p w14:paraId="5E99876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2EBE8C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6F4F331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4C68477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578B2E32"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2F88C65A" w14:textId="77777777" w:rsidTr="00B10AD7">
        <w:trPr>
          <w:gridAfter w:val="3"/>
          <w:wAfter w:w="29" w:type="dxa"/>
          <w:jc w:val="center"/>
        </w:trPr>
        <w:tc>
          <w:tcPr>
            <w:tcW w:w="704" w:type="dxa"/>
            <w:vAlign w:val="center"/>
          </w:tcPr>
          <w:p w14:paraId="4856102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2.2</w:t>
            </w:r>
          </w:p>
        </w:tc>
        <w:tc>
          <w:tcPr>
            <w:tcW w:w="5959" w:type="dxa"/>
          </w:tcPr>
          <w:p w14:paraId="28B6D567"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натяжения и состояния ремня привода вентилятора и при необходимости регулировка его натяжения</w:t>
            </w:r>
          </w:p>
        </w:tc>
        <w:tc>
          <w:tcPr>
            <w:tcW w:w="713" w:type="dxa"/>
            <w:vAlign w:val="center"/>
          </w:tcPr>
          <w:p w14:paraId="0925A87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4BC7AC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DBE075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0E2B9A0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39C0ABBA"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4DC0212F" w14:textId="77777777" w:rsidTr="00B10AD7">
        <w:trPr>
          <w:gridAfter w:val="3"/>
          <w:wAfter w:w="29" w:type="dxa"/>
          <w:jc w:val="center"/>
        </w:trPr>
        <w:tc>
          <w:tcPr>
            <w:tcW w:w="704" w:type="dxa"/>
            <w:vAlign w:val="center"/>
          </w:tcPr>
          <w:p w14:paraId="2D2E44F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2.3</w:t>
            </w:r>
          </w:p>
        </w:tc>
        <w:tc>
          <w:tcPr>
            <w:tcW w:w="5959" w:type="dxa"/>
          </w:tcPr>
          <w:p w14:paraId="63194CAA"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уровня масла и при необходимости доливка его в картер дизеля</w:t>
            </w:r>
          </w:p>
        </w:tc>
        <w:tc>
          <w:tcPr>
            <w:tcW w:w="713" w:type="dxa"/>
            <w:vAlign w:val="center"/>
          </w:tcPr>
          <w:p w14:paraId="5C9EFCC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A547B7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6126DC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3C09954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56B08A8D"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212E5443" w14:textId="77777777" w:rsidTr="00B10AD7">
        <w:trPr>
          <w:gridAfter w:val="3"/>
          <w:wAfter w:w="29" w:type="dxa"/>
          <w:jc w:val="center"/>
        </w:trPr>
        <w:tc>
          <w:tcPr>
            <w:tcW w:w="704" w:type="dxa"/>
            <w:vAlign w:val="center"/>
          </w:tcPr>
          <w:p w14:paraId="5EC5D95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2.4</w:t>
            </w:r>
          </w:p>
        </w:tc>
        <w:tc>
          <w:tcPr>
            <w:tcW w:w="5959" w:type="dxa"/>
          </w:tcPr>
          <w:p w14:paraId="6730EE6C"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наличия и удаление воды из камеры отстоя топливного фильтра</w:t>
            </w:r>
          </w:p>
        </w:tc>
        <w:tc>
          <w:tcPr>
            <w:tcW w:w="713" w:type="dxa"/>
            <w:vAlign w:val="center"/>
          </w:tcPr>
          <w:p w14:paraId="5B37881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C6BBE0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C66FCA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25F8276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3C0B865C"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69182341" w14:textId="77777777" w:rsidTr="00B10AD7">
        <w:trPr>
          <w:gridAfter w:val="3"/>
          <w:wAfter w:w="29" w:type="dxa"/>
          <w:jc w:val="center"/>
        </w:trPr>
        <w:tc>
          <w:tcPr>
            <w:tcW w:w="704" w:type="dxa"/>
            <w:vAlign w:val="center"/>
          </w:tcPr>
          <w:p w14:paraId="096343D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2.5</w:t>
            </w:r>
          </w:p>
        </w:tc>
        <w:tc>
          <w:tcPr>
            <w:tcW w:w="5959" w:type="dxa"/>
          </w:tcPr>
          <w:p w14:paraId="402E5D1B"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давления масла в системе смазки на пульте управления</w:t>
            </w:r>
          </w:p>
        </w:tc>
        <w:tc>
          <w:tcPr>
            <w:tcW w:w="713" w:type="dxa"/>
            <w:vAlign w:val="center"/>
          </w:tcPr>
          <w:p w14:paraId="4DB6B20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4D8422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276ED84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626C6E1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74C94991"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60DAA615" w14:textId="77777777" w:rsidTr="00B10AD7">
        <w:trPr>
          <w:gridAfter w:val="3"/>
          <w:wAfter w:w="29" w:type="dxa"/>
          <w:jc w:val="center"/>
        </w:trPr>
        <w:tc>
          <w:tcPr>
            <w:tcW w:w="704" w:type="dxa"/>
            <w:vAlign w:val="center"/>
          </w:tcPr>
          <w:p w14:paraId="5E0D5DE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2.6</w:t>
            </w:r>
          </w:p>
        </w:tc>
        <w:tc>
          <w:tcPr>
            <w:tcW w:w="5959" w:type="dxa"/>
          </w:tcPr>
          <w:p w14:paraId="41D7AF2C"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и очистка (при необходимости) фильтрующего элемента воздушного фильтра</w:t>
            </w:r>
          </w:p>
        </w:tc>
        <w:tc>
          <w:tcPr>
            <w:tcW w:w="713" w:type="dxa"/>
            <w:vAlign w:val="center"/>
          </w:tcPr>
          <w:p w14:paraId="0A67FF6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2BEEDA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1AF556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3E6C9D1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67D49164"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5E30D841" w14:textId="77777777" w:rsidTr="00B10AD7">
        <w:trPr>
          <w:gridAfter w:val="3"/>
          <w:wAfter w:w="29" w:type="dxa"/>
          <w:jc w:val="center"/>
        </w:trPr>
        <w:tc>
          <w:tcPr>
            <w:tcW w:w="704" w:type="dxa"/>
            <w:vAlign w:val="center"/>
          </w:tcPr>
          <w:p w14:paraId="3F225E0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2.7</w:t>
            </w:r>
          </w:p>
        </w:tc>
        <w:tc>
          <w:tcPr>
            <w:tcW w:w="5959" w:type="dxa"/>
          </w:tcPr>
          <w:p w14:paraId="247E09B0"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аккумуляторной батареи (уровня и плотности электролита, напряжения на ней). Проверка качества контакта на клеммах аккумуляторной батареи и зачистка их при необходимости.</w:t>
            </w:r>
          </w:p>
        </w:tc>
        <w:tc>
          <w:tcPr>
            <w:tcW w:w="713" w:type="dxa"/>
            <w:vAlign w:val="center"/>
          </w:tcPr>
          <w:p w14:paraId="124661E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3127BBC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C5AC23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20D98F6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555FFB19"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381D4EB7" w14:textId="77777777" w:rsidTr="00B10AD7">
        <w:trPr>
          <w:gridAfter w:val="3"/>
          <w:wAfter w:w="29" w:type="dxa"/>
          <w:jc w:val="center"/>
        </w:trPr>
        <w:tc>
          <w:tcPr>
            <w:tcW w:w="704" w:type="dxa"/>
            <w:vAlign w:val="center"/>
          </w:tcPr>
          <w:p w14:paraId="12E51E3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2.8</w:t>
            </w:r>
          </w:p>
        </w:tc>
        <w:tc>
          <w:tcPr>
            <w:tcW w:w="5959" w:type="dxa"/>
          </w:tcPr>
          <w:p w14:paraId="7AC4ED55"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Осмотр двигателя, генератора и панели управления, проверка и подтяжка наружного крепления</w:t>
            </w:r>
          </w:p>
        </w:tc>
        <w:tc>
          <w:tcPr>
            <w:tcW w:w="713" w:type="dxa"/>
            <w:vAlign w:val="center"/>
          </w:tcPr>
          <w:p w14:paraId="6FD1CF6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F0EE0F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8D913E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1ADDA39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43DAB34C"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2CE5D30E" w14:textId="77777777" w:rsidTr="00B10AD7">
        <w:trPr>
          <w:gridAfter w:val="3"/>
          <w:wAfter w:w="29" w:type="dxa"/>
          <w:jc w:val="center"/>
        </w:trPr>
        <w:tc>
          <w:tcPr>
            <w:tcW w:w="704" w:type="dxa"/>
            <w:vAlign w:val="center"/>
          </w:tcPr>
          <w:p w14:paraId="57618FB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2.9</w:t>
            </w:r>
          </w:p>
        </w:tc>
        <w:tc>
          <w:tcPr>
            <w:tcW w:w="5959" w:type="dxa"/>
          </w:tcPr>
          <w:p w14:paraId="54D3DD30"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и при необходимости устранение подтеканий в наружных соединениях топливной системы, систем смазки и охлаждения двигателя</w:t>
            </w:r>
          </w:p>
        </w:tc>
        <w:tc>
          <w:tcPr>
            <w:tcW w:w="713" w:type="dxa"/>
            <w:vAlign w:val="center"/>
          </w:tcPr>
          <w:p w14:paraId="5ED955A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2B6B72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69C95A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0025FCA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4C59D24E"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31313E5D" w14:textId="77777777" w:rsidTr="00B10AD7">
        <w:trPr>
          <w:gridAfter w:val="3"/>
          <w:wAfter w:w="29" w:type="dxa"/>
          <w:jc w:val="center"/>
        </w:trPr>
        <w:tc>
          <w:tcPr>
            <w:tcW w:w="704" w:type="dxa"/>
            <w:vAlign w:val="center"/>
          </w:tcPr>
          <w:p w14:paraId="07DE845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2.10</w:t>
            </w:r>
          </w:p>
        </w:tc>
        <w:tc>
          <w:tcPr>
            <w:tcW w:w="5959" w:type="dxa"/>
          </w:tcPr>
          <w:p w14:paraId="7E881003"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электромонтажа, удаление пыли и грязи из панели управления, генератора и всей аппаратуры.  Контроль качества заземления всего оборудования;</w:t>
            </w:r>
          </w:p>
        </w:tc>
        <w:tc>
          <w:tcPr>
            <w:tcW w:w="713" w:type="dxa"/>
            <w:vAlign w:val="center"/>
          </w:tcPr>
          <w:p w14:paraId="44DB407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2A442AE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142EE9C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66CBA64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2DB5C41C"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7215CEC2" w14:textId="77777777" w:rsidTr="00B10AD7">
        <w:trPr>
          <w:gridAfter w:val="3"/>
          <w:wAfter w:w="29" w:type="dxa"/>
          <w:jc w:val="center"/>
        </w:trPr>
        <w:tc>
          <w:tcPr>
            <w:tcW w:w="704" w:type="dxa"/>
            <w:vAlign w:val="center"/>
          </w:tcPr>
          <w:p w14:paraId="4932479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2.11</w:t>
            </w:r>
          </w:p>
        </w:tc>
        <w:tc>
          <w:tcPr>
            <w:tcW w:w="5959" w:type="dxa"/>
          </w:tcPr>
          <w:p w14:paraId="28F1ECA3"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частоты вращения двигателя на холостом ходу и регулировка ее при необходимости</w:t>
            </w:r>
          </w:p>
        </w:tc>
        <w:tc>
          <w:tcPr>
            <w:tcW w:w="713" w:type="dxa"/>
            <w:vAlign w:val="center"/>
          </w:tcPr>
          <w:p w14:paraId="640FEF3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258440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1F36ABD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0F6B352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1EE27E59"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40478618" w14:textId="77777777" w:rsidTr="00B10AD7">
        <w:trPr>
          <w:gridAfter w:val="3"/>
          <w:wAfter w:w="29" w:type="dxa"/>
          <w:jc w:val="center"/>
        </w:trPr>
        <w:tc>
          <w:tcPr>
            <w:tcW w:w="704" w:type="dxa"/>
            <w:vAlign w:val="center"/>
          </w:tcPr>
          <w:p w14:paraId="49A9CBA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2.12</w:t>
            </w:r>
          </w:p>
        </w:tc>
        <w:tc>
          <w:tcPr>
            <w:tcW w:w="5959" w:type="dxa"/>
          </w:tcPr>
          <w:p w14:paraId="11F7BEEF" w14:textId="77777777" w:rsidR="006759BD" w:rsidRDefault="006759BD" w:rsidP="00B10AD7">
            <w:pPr>
              <w:spacing w:after="0" w:line="240" w:lineRule="auto"/>
              <w:rPr>
                <w:rFonts w:ascii="Times New Roman" w:eastAsia="Times New Roman" w:hAnsi="Times New Roman" w:cs="Times New Roman"/>
                <w:sz w:val="24"/>
                <w:szCs w:val="24"/>
                <w:lang w:eastAsia="ru-RU"/>
              </w:rPr>
            </w:pPr>
          </w:p>
          <w:p w14:paraId="68649FCD"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Запуск на нагрузку и проверка выходных параметров</w:t>
            </w:r>
          </w:p>
        </w:tc>
        <w:tc>
          <w:tcPr>
            <w:tcW w:w="713" w:type="dxa"/>
            <w:vAlign w:val="center"/>
          </w:tcPr>
          <w:p w14:paraId="7753788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843B2F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3835014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647FA57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0FFB8C71"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Совместно с Заказчиком</w:t>
            </w:r>
          </w:p>
        </w:tc>
      </w:tr>
      <w:tr w:rsidR="00B10AD7" w:rsidRPr="00874C01" w14:paraId="2058E8E9" w14:textId="77777777" w:rsidTr="00B10AD7">
        <w:trPr>
          <w:gridAfter w:val="3"/>
          <w:wAfter w:w="29" w:type="dxa"/>
          <w:jc w:val="center"/>
        </w:trPr>
        <w:tc>
          <w:tcPr>
            <w:tcW w:w="704" w:type="dxa"/>
            <w:vAlign w:val="center"/>
          </w:tcPr>
          <w:p w14:paraId="12F025A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2.13</w:t>
            </w:r>
          </w:p>
        </w:tc>
        <w:tc>
          <w:tcPr>
            <w:tcW w:w="5959" w:type="dxa"/>
          </w:tcPr>
          <w:p w14:paraId="21E156D4"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Замена масла и масляного фильтра</w:t>
            </w:r>
          </w:p>
        </w:tc>
        <w:tc>
          <w:tcPr>
            <w:tcW w:w="713" w:type="dxa"/>
            <w:vAlign w:val="center"/>
          </w:tcPr>
          <w:p w14:paraId="5CCCD0B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386FE42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791A18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699" w:type="dxa"/>
            <w:vAlign w:val="center"/>
          </w:tcPr>
          <w:p w14:paraId="68EEE30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1422" w:type="dxa"/>
          </w:tcPr>
          <w:p w14:paraId="2F8870B7"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5D60302F" w14:textId="77777777" w:rsidTr="00B10AD7">
        <w:trPr>
          <w:gridAfter w:val="3"/>
          <w:wAfter w:w="29" w:type="dxa"/>
          <w:jc w:val="center"/>
        </w:trPr>
        <w:tc>
          <w:tcPr>
            <w:tcW w:w="704" w:type="dxa"/>
            <w:vAlign w:val="center"/>
          </w:tcPr>
          <w:p w14:paraId="0DEBF09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2.14</w:t>
            </w:r>
          </w:p>
        </w:tc>
        <w:tc>
          <w:tcPr>
            <w:tcW w:w="5959" w:type="dxa"/>
          </w:tcPr>
          <w:p w14:paraId="2F7A72D4"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Проверка состояния панели переключения нагрузки </w:t>
            </w:r>
            <w:r w:rsidRPr="00874C01">
              <w:rPr>
                <w:rFonts w:ascii="Times New Roman" w:eastAsia="Times New Roman" w:hAnsi="Times New Roman" w:cs="Times New Roman"/>
                <w:sz w:val="24"/>
                <w:szCs w:val="24"/>
                <w:lang w:val="en-US" w:eastAsia="ru-RU"/>
              </w:rPr>
              <w:t>ATI</w:t>
            </w:r>
            <w:r w:rsidRPr="00874C01">
              <w:rPr>
                <w:rFonts w:ascii="Times New Roman" w:eastAsia="Times New Roman" w:hAnsi="Times New Roman" w:cs="Times New Roman"/>
                <w:sz w:val="24"/>
                <w:szCs w:val="24"/>
                <w:lang w:eastAsia="ru-RU"/>
              </w:rPr>
              <w:t xml:space="preserve">-1250 и тестирование её работы </w:t>
            </w:r>
          </w:p>
        </w:tc>
        <w:tc>
          <w:tcPr>
            <w:tcW w:w="713" w:type="dxa"/>
            <w:vAlign w:val="center"/>
          </w:tcPr>
          <w:p w14:paraId="079406E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4D9CE9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2D76EA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5DBD5A9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4449C6E6"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3EC90BE0" w14:textId="77777777" w:rsidTr="00B10AD7">
        <w:trPr>
          <w:gridAfter w:val="3"/>
          <w:wAfter w:w="29" w:type="dxa"/>
          <w:jc w:val="center"/>
        </w:trPr>
        <w:tc>
          <w:tcPr>
            <w:tcW w:w="704" w:type="dxa"/>
            <w:vAlign w:val="center"/>
          </w:tcPr>
          <w:p w14:paraId="4E25519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2.15</w:t>
            </w:r>
          </w:p>
        </w:tc>
        <w:tc>
          <w:tcPr>
            <w:tcW w:w="5959" w:type="dxa"/>
          </w:tcPr>
          <w:p w14:paraId="08B8EC60"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функционирования подогревателей (антифриза, генератора и пульта управления</w:t>
            </w:r>
            <w:r w:rsidRPr="00874C01">
              <w:rPr>
                <w:rFonts w:ascii="Times New Roman" w:eastAsia="Times New Roman" w:hAnsi="Times New Roman" w:cs="Times New Roman"/>
                <w:b/>
                <w:sz w:val="24"/>
                <w:szCs w:val="24"/>
                <w:lang w:eastAsia="ru-RU"/>
              </w:rPr>
              <w:t xml:space="preserve"> </w:t>
            </w:r>
            <w:r w:rsidRPr="00874C01">
              <w:rPr>
                <w:rFonts w:ascii="Times New Roman" w:eastAsia="Times New Roman" w:hAnsi="Times New Roman" w:cs="Times New Roman"/>
                <w:sz w:val="24"/>
                <w:szCs w:val="24"/>
                <w:lang w:eastAsia="ru-RU"/>
              </w:rPr>
              <w:t xml:space="preserve">для F.G. Wilson» </w:t>
            </w:r>
            <w:r w:rsidRPr="00874C01">
              <w:rPr>
                <w:rFonts w:ascii="Times New Roman" w:eastAsia="Times New Roman" w:hAnsi="Times New Roman" w:cs="Times New Roman"/>
                <w:sz w:val="24"/>
                <w:szCs w:val="24"/>
                <w:lang w:val="en-US" w:eastAsia="ru-RU"/>
              </w:rPr>
              <w:t>P</w:t>
            </w:r>
            <w:r w:rsidRPr="00874C01">
              <w:rPr>
                <w:rFonts w:ascii="Times New Roman" w:eastAsia="Times New Roman" w:hAnsi="Times New Roman" w:cs="Times New Roman"/>
                <w:sz w:val="24"/>
                <w:szCs w:val="24"/>
                <w:lang w:eastAsia="ru-RU"/>
              </w:rPr>
              <w:t xml:space="preserve">700-1) </w:t>
            </w:r>
          </w:p>
        </w:tc>
        <w:tc>
          <w:tcPr>
            <w:tcW w:w="713" w:type="dxa"/>
            <w:vAlign w:val="center"/>
          </w:tcPr>
          <w:p w14:paraId="3950C76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6AFEEB3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093C38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4FBFE9D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107A4C2D"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4DF7C0CC" w14:textId="77777777" w:rsidTr="007A082D">
        <w:trPr>
          <w:gridAfter w:val="3"/>
          <w:wAfter w:w="29" w:type="dxa"/>
          <w:trHeight w:val="559"/>
          <w:jc w:val="center"/>
        </w:trPr>
        <w:tc>
          <w:tcPr>
            <w:tcW w:w="704" w:type="dxa"/>
            <w:vAlign w:val="center"/>
          </w:tcPr>
          <w:p w14:paraId="41D96CB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2.16</w:t>
            </w:r>
          </w:p>
        </w:tc>
        <w:tc>
          <w:tcPr>
            <w:tcW w:w="5959" w:type="dxa"/>
          </w:tcPr>
          <w:p w14:paraId="4D2B6D62"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Замена масла в системе смазки.</w:t>
            </w:r>
          </w:p>
          <w:p w14:paraId="16103374"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Замена масляного фильтра.</w:t>
            </w:r>
          </w:p>
          <w:p w14:paraId="06929D5F"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Замена топливного фильтра.</w:t>
            </w:r>
          </w:p>
          <w:p w14:paraId="41ABE9C7"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Замена воздушного фильтра.</w:t>
            </w:r>
          </w:p>
          <w:p w14:paraId="7B344DD5"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Проверка качества функционирования AVR F.G. Wilson» P700-1 генератора. (Порогов U, срабатывания контакторов, индикации состояния </w:t>
            </w:r>
          </w:p>
          <w:p w14:paraId="209ADCB7"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качества заземления оборудования.</w:t>
            </w:r>
          </w:p>
          <w:p w14:paraId="70122787"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работы пульта управления (отработка числа пусков, аварийного останова, блокировки пуска, охлаждения двигателя и т.д.);</w:t>
            </w:r>
          </w:p>
          <w:p w14:paraId="03835816"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Проведение теста на запуск ДГ без нагрузки и с нагрузкой;</w:t>
            </w:r>
          </w:p>
          <w:p w14:paraId="60D70926"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работы интерфейсного модуля .</w:t>
            </w:r>
          </w:p>
        </w:tc>
        <w:tc>
          <w:tcPr>
            <w:tcW w:w="2830" w:type="dxa"/>
            <w:gridSpan w:val="4"/>
            <w:vAlign w:val="center"/>
          </w:tcPr>
          <w:p w14:paraId="3486E9BF"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После каждых 500 часов работы (кроме предыдущих операций)</w:t>
            </w:r>
          </w:p>
        </w:tc>
        <w:tc>
          <w:tcPr>
            <w:tcW w:w="1422" w:type="dxa"/>
          </w:tcPr>
          <w:p w14:paraId="36C2104A"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35B71694" w14:textId="77777777" w:rsidTr="00B10AD7">
        <w:trPr>
          <w:gridAfter w:val="3"/>
          <w:wAfter w:w="29" w:type="dxa"/>
          <w:jc w:val="center"/>
        </w:trPr>
        <w:tc>
          <w:tcPr>
            <w:tcW w:w="704" w:type="dxa"/>
            <w:vAlign w:val="center"/>
          </w:tcPr>
          <w:p w14:paraId="34AC2AC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2.17</w:t>
            </w:r>
          </w:p>
        </w:tc>
        <w:tc>
          <w:tcPr>
            <w:tcW w:w="5959" w:type="dxa"/>
          </w:tcPr>
          <w:p w14:paraId="4BF0DD05"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Замена ремня привода зарядного генератора;</w:t>
            </w:r>
          </w:p>
          <w:p w14:paraId="725BD76A"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Очистка клапана сапуна;</w:t>
            </w:r>
          </w:p>
          <w:p w14:paraId="4863EC1A"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Обеспечение контроля тепловых зазоров клапанов дизеля и их регулировка при необходимости;</w:t>
            </w:r>
          </w:p>
          <w:p w14:paraId="3C657F2E"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затяжки и надежности всех электрических соединений;</w:t>
            </w:r>
          </w:p>
          <w:p w14:paraId="1CCCEA78"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затяжки всех крепежных гаек, болтов и соединений двигателя и генератора;</w:t>
            </w:r>
          </w:p>
          <w:p w14:paraId="7C4BC080"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электрического сопротивления и очистка обмоток генератора от пыли;</w:t>
            </w:r>
          </w:p>
          <w:p w14:paraId="0124F693"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Проверка датчиков давления масла и температуры антифриза;</w:t>
            </w:r>
          </w:p>
          <w:p w14:paraId="0214137D"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 xml:space="preserve">Проверка напряжения на датчике частоты вращения и очистка его от загрязнения. </w:t>
            </w:r>
          </w:p>
        </w:tc>
        <w:tc>
          <w:tcPr>
            <w:tcW w:w="2830" w:type="dxa"/>
            <w:gridSpan w:val="4"/>
            <w:vAlign w:val="center"/>
          </w:tcPr>
          <w:p w14:paraId="573C4AB9"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После каждых 1000 часов работы (кроме предыдущих операций)</w:t>
            </w:r>
          </w:p>
        </w:tc>
        <w:tc>
          <w:tcPr>
            <w:tcW w:w="1422" w:type="dxa"/>
          </w:tcPr>
          <w:p w14:paraId="3F0B75E8"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5B4C7D1C" w14:textId="77777777" w:rsidTr="00B10AD7">
        <w:trPr>
          <w:gridAfter w:val="3"/>
          <w:wAfter w:w="29" w:type="dxa"/>
          <w:jc w:val="center"/>
        </w:trPr>
        <w:tc>
          <w:tcPr>
            <w:tcW w:w="704" w:type="dxa"/>
            <w:vAlign w:val="center"/>
          </w:tcPr>
          <w:p w14:paraId="4BEA08A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2.18</w:t>
            </w:r>
          </w:p>
        </w:tc>
        <w:tc>
          <w:tcPr>
            <w:tcW w:w="5959" w:type="dxa"/>
            <w:vAlign w:val="center"/>
          </w:tcPr>
          <w:p w14:paraId="6C5BB7AD" w14:textId="77777777" w:rsidR="00B10AD7" w:rsidRPr="00874C01" w:rsidRDefault="00B10AD7" w:rsidP="00B10AD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Замена охлаждающей жидкости</w:t>
            </w:r>
          </w:p>
        </w:tc>
        <w:tc>
          <w:tcPr>
            <w:tcW w:w="2830" w:type="dxa"/>
            <w:gridSpan w:val="4"/>
          </w:tcPr>
          <w:p w14:paraId="15A25818"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Раз в год (кроме предыдущих операций) </w:t>
            </w:r>
          </w:p>
        </w:tc>
        <w:tc>
          <w:tcPr>
            <w:tcW w:w="1422" w:type="dxa"/>
          </w:tcPr>
          <w:p w14:paraId="101A4818" w14:textId="77777777" w:rsidR="00B10AD7" w:rsidRPr="00874C01" w:rsidRDefault="00B10AD7" w:rsidP="00B10AD7">
            <w:pPr>
              <w:spacing w:after="0" w:line="240" w:lineRule="auto"/>
              <w:jc w:val="center"/>
              <w:rPr>
                <w:rFonts w:ascii="Times New Roman" w:eastAsia="Times New Roman" w:hAnsi="Times New Roman" w:cs="Times New Roman"/>
                <w:b/>
                <w:sz w:val="20"/>
                <w:szCs w:val="20"/>
                <w:lang w:eastAsia="ru-RU"/>
              </w:rPr>
            </w:pPr>
          </w:p>
        </w:tc>
      </w:tr>
      <w:tr w:rsidR="00B10AD7" w:rsidRPr="00874C01" w14:paraId="070EC61F" w14:textId="77777777" w:rsidTr="00B10AD7">
        <w:trPr>
          <w:gridAfter w:val="3"/>
          <w:wAfter w:w="29" w:type="dxa"/>
          <w:jc w:val="center"/>
        </w:trPr>
        <w:tc>
          <w:tcPr>
            <w:tcW w:w="704" w:type="dxa"/>
            <w:vAlign w:val="center"/>
          </w:tcPr>
          <w:p w14:paraId="2068847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2.19</w:t>
            </w:r>
          </w:p>
        </w:tc>
        <w:tc>
          <w:tcPr>
            <w:tcW w:w="5959" w:type="dxa"/>
          </w:tcPr>
          <w:p w14:paraId="64ADEB1E"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состояния форсунок.</w:t>
            </w:r>
          </w:p>
          <w:p w14:paraId="7F21D8B4"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Очистка клапана сапуна (замена клапана сапуна).</w:t>
            </w:r>
          </w:p>
          <w:p w14:paraId="5083666E"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генератора переменного тока, стартера.</w:t>
            </w:r>
          </w:p>
          <w:p w14:paraId="5BFD594F"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затяжки и надежности всех электрических соединений.</w:t>
            </w:r>
          </w:p>
          <w:p w14:paraId="21581341"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затяжки всех крепежных гаек, болтов и соединений двигателя и генератора.</w:t>
            </w:r>
          </w:p>
          <w:p w14:paraId="4AE75923"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электрического сопротивления и очистка обмоток генератора от пыли.</w:t>
            </w:r>
          </w:p>
          <w:p w14:paraId="28537A38"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давления масла в системе смазки с помощью контрольного манометра.</w:t>
            </w:r>
          </w:p>
          <w:p w14:paraId="25847C67"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Замена ремня привода вентилятора, независимо от его состояния.</w:t>
            </w:r>
          </w:p>
          <w:p w14:paraId="66A54EE3"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и очистка впускных и выпускных коллекторов.</w:t>
            </w:r>
          </w:p>
          <w:p w14:paraId="6ED041A3"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крепежа генератора, панели управления, навесного оборудования, работающих в условиях вибрации.</w:t>
            </w:r>
          </w:p>
          <w:p w14:paraId="46730EFD"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Проверка качества контакта на клеммах аккумуляторной батареи и зачистка их при необходимости. </w:t>
            </w:r>
          </w:p>
          <w:p w14:paraId="4712D4A7"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Дренаж и очистка расходного топливного бака.</w:t>
            </w:r>
          </w:p>
          <w:p w14:paraId="3874F537"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параметров статического зарядного устройства, зарядного генератора и стартера;</w:t>
            </w:r>
          </w:p>
          <w:p w14:paraId="79F0240E"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состояния кабелей, проводов и их соединений.</w:t>
            </w:r>
          </w:p>
        </w:tc>
        <w:tc>
          <w:tcPr>
            <w:tcW w:w="2830" w:type="dxa"/>
            <w:gridSpan w:val="4"/>
            <w:vAlign w:val="center"/>
          </w:tcPr>
          <w:p w14:paraId="0CA42E91"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После каждых 2000 часов наработки (кроме предыдущих операций)</w:t>
            </w:r>
          </w:p>
        </w:tc>
        <w:tc>
          <w:tcPr>
            <w:tcW w:w="1422" w:type="dxa"/>
          </w:tcPr>
          <w:p w14:paraId="119B1F5C" w14:textId="77777777" w:rsidR="00B10AD7" w:rsidRPr="00874C01" w:rsidRDefault="00B10AD7" w:rsidP="00B10AD7">
            <w:pPr>
              <w:spacing w:after="0" w:line="240" w:lineRule="auto"/>
              <w:jc w:val="center"/>
              <w:rPr>
                <w:rFonts w:ascii="Times New Roman" w:eastAsia="Times New Roman" w:hAnsi="Times New Roman" w:cs="Times New Roman"/>
                <w:b/>
                <w:sz w:val="20"/>
                <w:szCs w:val="20"/>
                <w:lang w:eastAsia="ru-RU"/>
              </w:rPr>
            </w:pPr>
          </w:p>
        </w:tc>
      </w:tr>
      <w:tr w:rsidR="00B10AD7" w:rsidRPr="00874C01" w14:paraId="3A66F29A" w14:textId="77777777" w:rsidTr="00B10AD7">
        <w:trPr>
          <w:gridAfter w:val="3"/>
          <w:wAfter w:w="29" w:type="dxa"/>
          <w:jc w:val="center"/>
        </w:trPr>
        <w:tc>
          <w:tcPr>
            <w:tcW w:w="704" w:type="dxa"/>
            <w:vAlign w:val="center"/>
          </w:tcPr>
          <w:p w14:paraId="5CD3417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2.20</w:t>
            </w:r>
          </w:p>
        </w:tc>
        <w:tc>
          <w:tcPr>
            <w:tcW w:w="5959" w:type="dxa"/>
          </w:tcPr>
          <w:p w14:paraId="2F845B63"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состояния и характеристик топливных форсунок;</w:t>
            </w:r>
          </w:p>
          <w:p w14:paraId="03B2ABED" w14:textId="77777777" w:rsidR="00B10AD7" w:rsidRPr="00874C01" w:rsidRDefault="00B10AD7" w:rsidP="00B10AD7">
            <w:pPr>
              <w:widowControl w:val="0"/>
              <w:autoSpaceDE w:val="0"/>
              <w:autoSpaceDN w:val="0"/>
              <w:adjustRightInd w:val="0"/>
              <w:spacing w:after="0" w:line="240" w:lineRule="auto"/>
              <w:ind w:left="-100"/>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правильности показаний измерительных приборов пульта управления (U, I, f, P, t, kW) с помощью контрольных приборов;</w:t>
            </w:r>
          </w:p>
        </w:tc>
        <w:tc>
          <w:tcPr>
            <w:tcW w:w="2830" w:type="dxa"/>
            <w:gridSpan w:val="4"/>
            <w:vAlign w:val="center"/>
          </w:tcPr>
          <w:p w14:paraId="787A571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После каждых 3000 часов наработки (кроме предыдущих операций)</w:t>
            </w:r>
          </w:p>
        </w:tc>
        <w:tc>
          <w:tcPr>
            <w:tcW w:w="1422" w:type="dxa"/>
          </w:tcPr>
          <w:p w14:paraId="086C362C"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58AE050D" w14:textId="77777777" w:rsidTr="00B10AD7">
        <w:trPr>
          <w:gridAfter w:val="1"/>
          <w:wAfter w:w="11" w:type="dxa"/>
          <w:jc w:val="center"/>
        </w:trPr>
        <w:tc>
          <w:tcPr>
            <w:tcW w:w="704" w:type="dxa"/>
            <w:vAlign w:val="center"/>
          </w:tcPr>
          <w:p w14:paraId="1A75D5C4"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3.</w:t>
            </w:r>
          </w:p>
        </w:tc>
        <w:tc>
          <w:tcPr>
            <w:tcW w:w="8789" w:type="dxa"/>
            <w:gridSpan w:val="5"/>
          </w:tcPr>
          <w:p w14:paraId="35966F2F" w14:textId="77777777" w:rsidR="00B10AD7" w:rsidRPr="00874C01" w:rsidRDefault="00B10AD7" w:rsidP="00B10AD7">
            <w:pPr>
              <w:spacing w:after="0" w:line="240" w:lineRule="auto"/>
              <w:rPr>
                <w:rFonts w:ascii="Times New Roman" w:eastAsia="Times New Roman" w:hAnsi="Times New Roman" w:cs="Times New Roman"/>
                <w:sz w:val="24"/>
                <w:szCs w:val="24"/>
                <w:lang w:eastAsia="ru-RU"/>
              </w:rPr>
            </w:pPr>
            <w:r w:rsidRPr="00874C01">
              <w:rPr>
                <w:rFonts w:ascii="Times New Roman" w:eastAsia="Times New Roman" w:hAnsi="Times New Roman" w:cs="Times New Roman"/>
                <w:b/>
                <w:sz w:val="24"/>
                <w:szCs w:val="24"/>
                <w:lang w:eastAsia="ru-RU"/>
              </w:rPr>
              <w:t>Кабельные трассы, электрощитовое оборудование</w:t>
            </w:r>
          </w:p>
        </w:tc>
        <w:tc>
          <w:tcPr>
            <w:tcW w:w="1440" w:type="dxa"/>
            <w:gridSpan w:val="3"/>
          </w:tcPr>
          <w:p w14:paraId="673433A4"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15AFB993" w14:textId="77777777" w:rsidTr="00B10AD7">
        <w:trPr>
          <w:gridAfter w:val="3"/>
          <w:wAfter w:w="29" w:type="dxa"/>
          <w:jc w:val="center"/>
        </w:trPr>
        <w:tc>
          <w:tcPr>
            <w:tcW w:w="704" w:type="dxa"/>
            <w:vAlign w:val="center"/>
          </w:tcPr>
          <w:p w14:paraId="2704A1D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3.1</w:t>
            </w:r>
          </w:p>
        </w:tc>
        <w:tc>
          <w:tcPr>
            <w:tcW w:w="5959" w:type="dxa"/>
            <w:vAlign w:val="center"/>
          </w:tcPr>
          <w:p w14:paraId="77C1479C"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Внешний осмотр, проверка работоспособности электросилового оборудования по встроенным приборам. Текущий (восстановительный) ремонт (замена индикаторов, лампочек, вставок, предохранителей и т.п.) </w:t>
            </w:r>
          </w:p>
        </w:tc>
        <w:tc>
          <w:tcPr>
            <w:tcW w:w="713" w:type="dxa"/>
            <w:vAlign w:val="center"/>
          </w:tcPr>
          <w:p w14:paraId="4CE526B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E0AAB2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A539509"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03894CC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4552D485"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3B8F4EB6" w14:textId="77777777" w:rsidTr="00B10AD7">
        <w:trPr>
          <w:gridAfter w:val="3"/>
          <w:wAfter w:w="29" w:type="dxa"/>
          <w:jc w:val="center"/>
        </w:trPr>
        <w:tc>
          <w:tcPr>
            <w:tcW w:w="704" w:type="dxa"/>
            <w:vAlign w:val="center"/>
          </w:tcPr>
          <w:p w14:paraId="116F0C4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3.2</w:t>
            </w:r>
          </w:p>
        </w:tc>
        <w:tc>
          <w:tcPr>
            <w:tcW w:w="5959" w:type="dxa"/>
            <w:vAlign w:val="center"/>
          </w:tcPr>
          <w:p w14:paraId="6C36CB65"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на отсутствие следов нагрева кабелей, автоматических выключателей, клеммных колодок, контакторов и других элементов оборудования. Проверка надёжности электрических соединений, коммутационных аппаратов.</w:t>
            </w:r>
          </w:p>
          <w:p w14:paraId="0D25C619"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Удаление пыли с внешних поверхностей оборудования, проверка момента затяжки болтовых соединений.</w:t>
            </w:r>
          </w:p>
        </w:tc>
        <w:tc>
          <w:tcPr>
            <w:tcW w:w="713" w:type="dxa"/>
            <w:vAlign w:val="center"/>
          </w:tcPr>
          <w:p w14:paraId="7D2D6FD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328853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48C51F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26327F8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7A521F7F"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4D4DF30A" w14:textId="77777777" w:rsidTr="00B10AD7">
        <w:trPr>
          <w:gridAfter w:val="3"/>
          <w:wAfter w:w="29" w:type="dxa"/>
          <w:jc w:val="center"/>
        </w:trPr>
        <w:tc>
          <w:tcPr>
            <w:tcW w:w="704" w:type="dxa"/>
            <w:vAlign w:val="center"/>
          </w:tcPr>
          <w:p w14:paraId="03CB747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3.3</w:t>
            </w:r>
          </w:p>
        </w:tc>
        <w:tc>
          <w:tcPr>
            <w:tcW w:w="5959" w:type="dxa"/>
            <w:vAlign w:val="center"/>
          </w:tcPr>
          <w:p w14:paraId="2F3F8C43"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работоспособности цепей автоматики АВР щита собственных нужд и электромеханических элементов щитов.</w:t>
            </w:r>
          </w:p>
        </w:tc>
        <w:tc>
          <w:tcPr>
            <w:tcW w:w="713" w:type="dxa"/>
          </w:tcPr>
          <w:p w14:paraId="33F4C56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5046AD5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2745B5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699" w:type="dxa"/>
            <w:vAlign w:val="center"/>
          </w:tcPr>
          <w:p w14:paraId="04E0DAB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41329A15"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4A23BAA6" w14:textId="77777777" w:rsidTr="00B10AD7">
        <w:trPr>
          <w:gridAfter w:val="3"/>
          <w:wAfter w:w="29" w:type="dxa"/>
          <w:jc w:val="center"/>
        </w:trPr>
        <w:tc>
          <w:tcPr>
            <w:tcW w:w="704" w:type="dxa"/>
            <w:vAlign w:val="center"/>
          </w:tcPr>
          <w:p w14:paraId="4271B78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3.4</w:t>
            </w:r>
          </w:p>
        </w:tc>
        <w:tc>
          <w:tcPr>
            <w:tcW w:w="5959" w:type="dxa"/>
            <w:vAlign w:val="center"/>
          </w:tcPr>
          <w:p w14:paraId="1F9B6BCC"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Внешний осмотр кабельных конструкций. Проверка состояния крепежа кабельных полок на кабельных стойках и кабельных лотков на кабельных полках. </w:t>
            </w:r>
            <w:r w:rsidRPr="00874C01">
              <w:rPr>
                <w:rFonts w:ascii="Times New Roman" w:eastAsia="Times New Roman" w:hAnsi="Times New Roman" w:cs="Times New Roman"/>
                <w:sz w:val="24"/>
                <w:szCs w:val="24"/>
                <w:lang w:eastAsia="ru-RU"/>
              </w:rPr>
              <w:lastRenderedPageBreak/>
              <w:t xml:space="preserve">Проверка наличия крышек на кабельных лотках и состояния кабельных вводов. </w:t>
            </w:r>
          </w:p>
        </w:tc>
        <w:tc>
          <w:tcPr>
            <w:tcW w:w="713" w:type="dxa"/>
            <w:vAlign w:val="center"/>
          </w:tcPr>
          <w:p w14:paraId="2883473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х</w:t>
            </w:r>
          </w:p>
        </w:tc>
        <w:tc>
          <w:tcPr>
            <w:tcW w:w="709" w:type="dxa"/>
            <w:vAlign w:val="center"/>
          </w:tcPr>
          <w:p w14:paraId="4F4F646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33CC1E2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38ACE03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5B2233A2"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79ED84F5" w14:textId="77777777" w:rsidTr="00B10AD7">
        <w:trPr>
          <w:gridAfter w:val="3"/>
          <w:wAfter w:w="29" w:type="dxa"/>
          <w:trHeight w:val="602"/>
          <w:jc w:val="center"/>
        </w:trPr>
        <w:tc>
          <w:tcPr>
            <w:tcW w:w="704" w:type="dxa"/>
            <w:vAlign w:val="center"/>
          </w:tcPr>
          <w:p w14:paraId="57BC424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3.5</w:t>
            </w:r>
          </w:p>
        </w:tc>
        <w:tc>
          <w:tcPr>
            <w:tcW w:w="5959" w:type="dxa"/>
            <w:vAlign w:val="center"/>
          </w:tcPr>
          <w:p w14:paraId="6C468A2F"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Удаление снега с кабельных лотков уличной кабельной трассы и с крыш контейнеров.</w:t>
            </w:r>
          </w:p>
        </w:tc>
        <w:tc>
          <w:tcPr>
            <w:tcW w:w="713" w:type="dxa"/>
            <w:vAlign w:val="center"/>
          </w:tcPr>
          <w:p w14:paraId="69300D5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tcPr>
          <w:p w14:paraId="737D45A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709" w:type="dxa"/>
          </w:tcPr>
          <w:p w14:paraId="27E52F12"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699" w:type="dxa"/>
            <w:vAlign w:val="center"/>
          </w:tcPr>
          <w:p w14:paraId="1E4B898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52E6C3AC"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p>
        </w:tc>
      </w:tr>
      <w:tr w:rsidR="00B10AD7" w:rsidRPr="00874C01" w14:paraId="47F7B18F" w14:textId="77777777" w:rsidTr="00B10AD7">
        <w:trPr>
          <w:gridAfter w:val="3"/>
          <w:wAfter w:w="29" w:type="dxa"/>
          <w:jc w:val="center"/>
        </w:trPr>
        <w:tc>
          <w:tcPr>
            <w:tcW w:w="704" w:type="dxa"/>
            <w:vAlign w:val="center"/>
          </w:tcPr>
          <w:p w14:paraId="2812A54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3.6</w:t>
            </w:r>
          </w:p>
        </w:tc>
        <w:tc>
          <w:tcPr>
            <w:tcW w:w="5959" w:type="dxa"/>
            <w:vAlign w:val="center"/>
          </w:tcPr>
          <w:p w14:paraId="6E5BCC24"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Измерение сопротивления цепей заземления </w:t>
            </w:r>
          </w:p>
        </w:tc>
        <w:tc>
          <w:tcPr>
            <w:tcW w:w="2830" w:type="dxa"/>
            <w:gridSpan w:val="4"/>
            <w:vAlign w:val="center"/>
          </w:tcPr>
          <w:p w14:paraId="52B36D20"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 раз в год</w:t>
            </w:r>
          </w:p>
        </w:tc>
        <w:tc>
          <w:tcPr>
            <w:tcW w:w="1422" w:type="dxa"/>
          </w:tcPr>
          <w:p w14:paraId="486E3BC4"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Совместно с Заказчиком</w:t>
            </w:r>
          </w:p>
        </w:tc>
      </w:tr>
      <w:tr w:rsidR="00B10AD7" w:rsidRPr="00874C01" w14:paraId="4A42AC2D" w14:textId="77777777" w:rsidTr="00B10AD7">
        <w:trPr>
          <w:gridAfter w:val="3"/>
          <w:wAfter w:w="29" w:type="dxa"/>
          <w:jc w:val="center"/>
        </w:trPr>
        <w:tc>
          <w:tcPr>
            <w:tcW w:w="704" w:type="dxa"/>
            <w:vAlign w:val="center"/>
          </w:tcPr>
          <w:p w14:paraId="04638F3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3.7</w:t>
            </w:r>
          </w:p>
        </w:tc>
        <w:tc>
          <w:tcPr>
            <w:tcW w:w="5959" w:type="dxa"/>
            <w:vAlign w:val="center"/>
          </w:tcPr>
          <w:p w14:paraId="7A7B249F"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Измерение сопротивления заземляющего устройства</w:t>
            </w:r>
          </w:p>
        </w:tc>
        <w:tc>
          <w:tcPr>
            <w:tcW w:w="2830" w:type="dxa"/>
            <w:gridSpan w:val="4"/>
            <w:vAlign w:val="center"/>
          </w:tcPr>
          <w:p w14:paraId="6138E59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 раз в год</w:t>
            </w:r>
          </w:p>
        </w:tc>
        <w:tc>
          <w:tcPr>
            <w:tcW w:w="1422" w:type="dxa"/>
          </w:tcPr>
          <w:p w14:paraId="5ECBC49D"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Совместно с Заказчиком</w:t>
            </w:r>
          </w:p>
        </w:tc>
      </w:tr>
      <w:tr w:rsidR="00B10AD7" w:rsidRPr="00874C01" w14:paraId="041E930A" w14:textId="77777777" w:rsidTr="00B10AD7">
        <w:trPr>
          <w:gridAfter w:val="1"/>
          <w:wAfter w:w="11" w:type="dxa"/>
          <w:jc w:val="center"/>
        </w:trPr>
        <w:tc>
          <w:tcPr>
            <w:tcW w:w="704" w:type="dxa"/>
            <w:vAlign w:val="center"/>
          </w:tcPr>
          <w:p w14:paraId="7AD41ED3"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4.</w:t>
            </w:r>
          </w:p>
        </w:tc>
        <w:tc>
          <w:tcPr>
            <w:tcW w:w="10229" w:type="dxa"/>
            <w:gridSpan w:val="8"/>
            <w:vAlign w:val="center"/>
          </w:tcPr>
          <w:p w14:paraId="36AF74BF" w14:textId="77777777" w:rsidR="00B10AD7" w:rsidRPr="00874C01" w:rsidRDefault="00B10AD7" w:rsidP="00B10AD7">
            <w:pPr>
              <w:spacing w:after="0" w:line="240" w:lineRule="auto"/>
              <w:ind w:left="-100"/>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Первичные средства пожаротушения (огнетушители)</w:t>
            </w:r>
          </w:p>
        </w:tc>
      </w:tr>
      <w:tr w:rsidR="00B10AD7" w:rsidRPr="00874C01" w14:paraId="74515553" w14:textId="77777777" w:rsidTr="00B10AD7">
        <w:trPr>
          <w:gridAfter w:val="3"/>
          <w:wAfter w:w="29" w:type="dxa"/>
          <w:trHeight w:val="361"/>
          <w:jc w:val="center"/>
        </w:trPr>
        <w:tc>
          <w:tcPr>
            <w:tcW w:w="704" w:type="dxa"/>
            <w:vAlign w:val="center"/>
          </w:tcPr>
          <w:p w14:paraId="23FB9D55"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4.1</w:t>
            </w:r>
          </w:p>
        </w:tc>
        <w:tc>
          <w:tcPr>
            <w:tcW w:w="5959" w:type="dxa"/>
            <w:vAlign w:val="center"/>
          </w:tcPr>
          <w:p w14:paraId="06CF9049"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Внешний осмотр огнетушителя, места установки и подходов к нему</w:t>
            </w:r>
          </w:p>
        </w:tc>
        <w:tc>
          <w:tcPr>
            <w:tcW w:w="713" w:type="dxa"/>
            <w:vAlign w:val="center"/>
          </w:tcPr>
          <w:p w14:paraId="63DF0228"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D6296DD"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A42906C"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76AB6E0D"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29A9DB5D"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29CC0B8B" w14:textId="77777777" w:rsidTr="00B10AD7">
        <w:trPr>
          <w:gridAfter w:val="3"/>
          <w:wAfter w:w="29" w:type="dxa"/>
          <w:trHeight w:val="228"/>
          <w:jc w:val="center"/>
        </w:trPr>
        <w:tc>
          <w:tcPr>
            <w:tcW w:w="704" w:type="dxa"/>
            <w:vAlign w:val="center"/>
          </w:tcPr>
          <w:p w14:paraId="6F43497C"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4.2</w:t>
            </w:r>
          </w:p>
        </w:tc>
        <w:tc>
          <w:tcPr>
            <w:tcW w:w="5959" w:type="dxa"/>
            <w:vAlign w:val="center"/>
          </w:tcPr>
          <w:p w14:paraId="03670F77"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Взвешивание огнетушителя.</w:t>
            </w:r>
          </w:p>
        </w:tc>
        <w:tc>
          <w:tcPr>
            <w:tcW w:w="2830" w:type="dxa"/>
            <w:gridSpan w:val="4"/>
            <w:vAlign w:val="center"/>
          </w:tcPr>
          <w:p w14:paraId="23C8ED9F"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 раз в год</w:t>
            </w:r>
          </w:p>
        </w:tc>
        <w:tc>
          <w:tcPr>
            <w:tcW w:w="1422" w:type="dxa"/>
          </w:tcPr>
          <w:p w14:paraId="6E50B8BD"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Совместно с Заказчиком</w:t>
            </w:r>
          </w:p>
        </w:tc>
      </w:tr>
      <w:tr w:rsidR="00B10AD7" w:rsidRPr="00874C01" w14:paraId="64792F0D" w14:textId="77777777" w:rsidTr="00B10AD7">
        <w:trPr>
          <w:gridAfter w:val="1"/>
          <w:wAfter w:w="11" w:type="dxa"/>
          <w:jc w:val="center"/>
        </w:trPr>
        <w:tc>
          <w:tcPr>
            <w:tcW w:w="704" w:type="dxa"/>
            <w:vAlign w:val="center"/>
          </w:tcPr>
          <w:p w14:paraId="13E3A818"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5.</w:t>
            </w:r>
          </w:p>
        </w:tc>
        <w:tc>
          <w:tcPr>
            <w:tcW w:w="10229" w:type="dxa"/>
            <w:gridSpan w:val="8"/>
            <w:vAlign w:val="center"/>
          </w:tcPr>
          <w:p w14:paraId="1FB456F8" w14:textId="77777777" w:rsidR="00B10AD7" w:rsidRPr="00874C01" w:rsidRDefault="00B10AD7" w:rsidP="00B10AD7">
            <w:pPr>
              <w:spacing w:after="0" w:line="240" w:lineRule="auto"/>
              <w:ind w:left="-100"/>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Система охранно-пожарной сигнализации и автоматического порошкового пожаротушения только</w:t>
            </w:r>
            <w:r w:rsidRPr="00874C01">
              <w:rPr>
                <w:rFonts w:ascii="Times New Roman" w:eastAsia="Times New Roman" w:hAnsi="Times New Roman" w:cs="Times New Roman"/>
                <w:sz w:val="24"/>
                <w:szCs w:val="24"/>
                <w:lang w:eastAsia="ru-RU"/>
              </w:rPr>
              <w:t xml:space="preserve"> </w:t>
            </w:r>
            <w:r w:rsidRPr="00874C01">
              <w:rPr>
                <w:rFonts w:ascii="Times New Roman" w:eastAsia="Times New Roman" w:hAnsi="Times New Roman" w:cs="Times New Roman"/>
                <w:b/>
                <w:sz w:val="24"/>
                <w:szCs w:val="24"/>
                <w:lang w:eastAsia="ru-RU"/>
              </w:rPr>
              <w:t xml:space="preserve">для ДГУ F.G. Wilson» </w:t>
            </w:r>
            <w:r w:rsidRPr="00874C01">
              <w:rPr>
                <w:rFonts w:ascii="Times New Roman" w:eastAsia="Times New Roman" w:hAnsi="Times New Roman" w:cs="Times New Roman"/>
                <w:b/>
                <w:sz w:val="24"/>
                <w:szCs w:val="24"/>
                <w:lang w:val="en-US" w:eastAsia="ru-RU"/>
              </w:rPr>
              <w:t>P</w:t>
            </w:r>
            <w:r w:rsidRPr="00874C01">
              <w:rPr>
                <w:rFonts w:ascii="Times New Roman" w:eastAsia="Times New Roman" w:hAnsi="Times New Roman" w:cs="Times New Roman"/>
                <w:b/>
                <w:sz w:val="24"/>
                <w:szCs w:val="24"/>
                <w:lang w:eastAsia="ru-RU"/>
              </w:rPr>
              <w:t>700-1</w:t>
            </w:r>
          </w:p>
        </w:tc>
      </w:tr>
      <w:tr w:rsidR="00B10AD7" w:rsidRPr="00874C01" w14:paraId="61D98FB0" w14:textId="77777777" w:rsidTr="00B10AD7">
        <w:trPr>
          <w:gridAfter w:val="3"/>
          <w:wAfter w:w="29" w:type="dxa"/>
          <w:jc w:val="center"/>
        </w:trPr>
        <w:tc>
          <w:tcPr>
            <w:tcW w:w="704" w:type="dxa"/>
            <w:vAlign w:val="center"/>
          </w:tcPr>
          <w:p w14:paraId="180EE017"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5.1</w:t>
            </w:r>
          </w:p>
        </w:tc>
        <w:tc>
          <w:tcPr>
            <w:tcW w:w="5959" w:type="dxa"/>
            <w:vAlign w:val="center"/>
          </w:tcPr>
          <w:p w14:paraId="0DB78815"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Внешний осмотр составных частей системы (технологической части):</w:t>
            </w:r>
          </w:p>
          <w:p w14:paraId="54EC4A2C"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механический доводчик дверей контейнера;</w:t>
            </w:r>
          </w:p>
          <w:p w14:paraId="07E64AD6"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модуль порошкового пожаротушения «Буран-2,5»;</w:t>
            </w:r>
          </w:p>
          <w:p w14:paraId="28D1A6D8"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замки на дверцах. </w:t>
            </w:r>
          </w:p>
          <w:p w14:paraId="0DFA81AA"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(электротехнической части):</w:t>
            </w:r>
          </w:p>
          <w:p w14:paraId="5E4D1E63"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шкафов электроавтоматики и сигнализации;</w:t>
            </w:r>
          </w:p>
          <w:p w14:paraId="4F93AEAE"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коммутационные устройства;</w:t>
            </w:r>
          </w:p>
          <w:p w14:paraId="6FA12692"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кабельная продукция.</w:t>
            </w:r>
          </w:p>
          <w:p w14:paraId="14519552"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(сигнализационной части):</w:t>
            </w:r>
          </w:p>
          <w:p w14:paraId="18DA1C05"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приемно-контрольных приборов, шлейфов сигнализации, извещателей, оповещателей, датчиков и т.д.).</w:t>
            </w:r>
          </w:p>
          <w:p w14:paraId="0271AC42"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Н отсутствие механических повреждений, грязи, на прочность креплений, наличие пломб, четкость надписей и т.д.</w:t>
            </w:r>
          </w:p>
        </w:tc>
        <w:tc>
          <w:tcPr>
            <w:tcW w:w="713" w:type="dxa"/>
            <w:vAlign w:val="center"/>
          </w:tcPr>
          <w:p w14:paraId="5DEA1B8B"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92F8CD8"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303B3A26"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6B328B0F"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0D0DB4B1"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73043EDC" w14:textId="77777777" w:rsidTr="00B10AD7">
        <w:trPr>
          <w:gridAfter w:val="3"/>
          <w:wAfter w:w="29" w:type="dxa"/>
          <w:jc w:val="center"/>
        </w:trPr>
        <w:tc>
          <w:tcPr>
            <w:tcW w:w="704" w:type="dxa"/>
            <w:vAlign w:val="center"/>
          </w:tcPr>
          <w:p w14:paraId="726A454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5.2</w:t>
            </w:r>
          </w:p>
        </w:tc>
        <w:tc>
          <w:tcPr>
            <w:tcW w:w="5959" w:type="dxa"/>
            <w:vAlign w:val="center"/>
          </w:tcPr>
          <w:p w14:paraId="71F095AC"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рабочего положения выключателей и переключателей, световой индикации.</w:t>
            </w:r>
          </w:p>
        </w:tc>
        <w:tc>
          <w:tcPr>
            <w:tcW w:w="713" w:type="dxa"/>
            <w:vAlign w:val="center"/>
          </w:tcPr>
          <w:p w14:paraId="35AAE271"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7BDE5BC"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B235196"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24FDBDBD"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3564B1C2"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28544425" w14:textId="77777777" w:rsidTr="00B10AD7">
        <w:trPr>
          <w:gridAfter w:val="3"/>
          <w:wAfter w:w="29" w:type="dxa"/>
          <w:jc w:val="center"/>
        </w:trPr>
        <w:tc>
          <w:tcPr>
            <w:tcW w:w="704" w:type="dxa"/>
            <w:vAlign w:val="center"/>
          </w:tcPr>
          <w:p w14:paraId="04EC608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5.3</w:t>
            </w:r>
          </w:p>
        </w:tc>
        <w:tc>
          <w:tcPr>
            <w:tcW w:w="5959" w:type="dxa"/>
            <w:vAlign w:val="center"/>
          </w:tcPr>
          <w:p w14:paraId="7B3FF661"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 основного и резервного источников питания и автоматического переключения питания с рабочего ввода на резервный и обратно. </w:t>
            </w:r>
          </w:p>
        </w:tc>
        <w:tc>
          <w:tcPr>
            <w:tcW w:w="713" w:type="dxa"/>
            <w:vAlign w:val="center"/>
          </w:tcPr>
          <w:p w14:paraId="5FDBD12F"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EF4F249"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65FF97CF"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196FD05F"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71997CC3"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61D91F6E" w14:textId="77777777" w:rsidTr="00B10AD7">
        <w:trPr>
          <w:gridAfter w:val="3"/>
          <w:wAfter w:w="29" w:type="dxa"/>
          <w:jc w:val="center"/>
        </w:trPr>
        <w:tc>
          <w:tcPr>
            <w:tcW w:w="704" w:type="dxa"/>
            <w:vAlign w:val="center"/>
          </w:tcPr>
          <w:p w14:paraId="43C70A4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5.4</w:t>
            </w:r>
          </w:p>
        </w:tc>
        <w:tc>
          <w:tcPr>
            <w:tcW w:w="5959" w:type="dxa"/>
            <w:vAlign w:val="center"/>
          </w:tcPr>
          <w:p w14:paraId="45E2CAB1"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работоспособности составных частей системы.</w:t>
            </w:r>
          </w:p>
        </w:tc>
        <w:tc>
          <w:tcPr>
            <w:tcW w:w="713" w:type="dxa"/>
            <w:vAlign w:val="center"/>
          </w:tcPr>
          <w:p w14:paraId="2886D446"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78A5174"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063A8AD"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3A4AF760"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6900E188"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3DA4844F" w14:textId="77777777" w:rsidTr="00B10AD7">
        <w:trPr>
          <w:gridAfter w:val="3"/>
          <w:wAfter w:w="29" w:type="dxa"/>
          <w:jc w:val="center"/>
        </w:trPr>
        <w:tc>
          <w:tcPr>
            <w:tcW w:w="704" w:type="dxa"/>
            <w:vAlign w:val="center"/>
          </w:tcPr>
          <w:p w14:paraId="6197B6EB"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5.5</w:t>
            </w:r>
          </w:p>
        </w:tc>
        <w:tc>
          <w:tcPr>
            <w:tcW w:w="5959" w:type="dxa"/>
            <w:vAlign w:val="center"/>
          </w:tcPr>
          <w:p w14:paraId="14514E29"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работоспособности системы в ручном (местном, дистанционном) и автоматическом режимах</w:t>
            </w:r>
          </w:p>
        </w:tc>
        <w:tc>
          <w:tcPr>
            <w:tcW w:w="713" w:type="dxa"/>
            <w:vAlign w:val="center"/>
          </w:tcPr>
          <w:p w14:paraId="0E3026E1"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6850511D"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6C44BB65"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23D6072E"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64DE425B"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36572041" w14:textId="77777777" w:rsidTr="00B10AD7">
        <w:trPr>
          <w:gridAfter w:val="3"/>
          <w:wAfter w:w="29" w:type="dxa"/>
          <w:jc w:val="center"/>
        </w:trPr>
        <w:tc>
          <w:tcPr>
            <w:tcW w:w="704" w:type="dxa"/>
            <w:vAlign w:val="center"/>
          </w:tcPr>
          <w:p w14:paraId="6B74B013"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5.6</w:t>
            </w:r>
          </w:p>
        </w:tc>
        <w:tc>
          <w:tcPr>
            <w:tcW w:w="5959" w:type="dxa"/>
            <w:vAlign w:val="center"/>
          </w:tcPr>
          <w:p w14:paraId="7693BFE3"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Контрольные замеры параметров аккумуляторных батарей и замена неисправных (по необходимости, но не реже одного раза в два года)</w:t>
            </w:r>
          </w:p>
        </w:tc>
        <w:tc>
          <w:tcPr>
            <w:tcW w:w="713" w:type="dxa"/>
          </w:tcPr>
          <w:p w14:paraId="1D355264"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p>
        </w:tc>
        <w:tc>
          <w:tcPr>
            <w:tcW w:w="709" w:type="dxa"/>
            <w:vAlign w:val="center"/>
          </w:tcPr>
          <w:p w14:paraId="21A68199"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BC69810"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p>
        </w:tc>
        <w:tc>
          <w:tcPr>
            <w:tcW w:w="699" w:type="dxa"/>
            <w:vAlign w:val="center"/>
          </w:tcPr>
          <w:p w14:paraId="5CC44A3E"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716121B5"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5276EA26" w14:textId="77777777" w:rsidTr="00B10AD7">
        <w:trPr>
          <w:gridAfter w:val="3"/>
          <w:wAfter w:w="29" w:type="dxa"/>
          <w:jc w:val="center"/>
        </w:trPr>
        <w:tc>
          <w:tcPr>
            <w:tcW w:w="704" w:type="dxa"/>
            <w:vAlign w:val="center"/>
          </w:tcPr>
          <w:p w14:paraId="477D2F0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5.7</w:t>
            </w:r>
          </w:p>
        </w:tc>
        <w:tc>
          <w:tcPr>
            <w:tcW w:w="5959" w:type="dxa"/>
            <w:vAlign w:val="center"/>
          </w:tcPr>
          <w:p w14:paraId="28833D4C"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настроек рабочего места и их корректировка по необходимости.</w:t>
            </w:r>
          </w:p>
        </w:tc>
        <w:tc>
          <w:tcPr>
            <w:tcW w:w="713" w:type="dxa"/>
          </w:tcPr>
          <w:p w14:paraId="4DD36732"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p>
        </w:tc>
        <w:tc>
          <w:tcPr>
            <w:tcW w:w="709" w:type="dxa"/>
            <w:vAlign w:val="center"/>
          </w:tcPr>
          <w:p w14:paraId="422ADA28"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01000714"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p>
        </w:tc>
        <w:tc>
          <w:tcPr>
            <w:tcW w:w="699" w:type="dxa"/>
            <w:vAlign w:val="center"/>
          </w:tcPr>
          <w:p w14:paraId="791C35DF"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4A4BA146"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5B606CB7" w14:textId="77777777" w:rsidTr="00B10AD7">
        <w:trPr>
          <w:gridAfter w:val="3"/>
          <w:wAfter w:w="29" w:type="dxa"/>
          <w:jc w:val="center"/>
        </w:trPr>
        <w:tc>
          <w:tcPr>
            <w:tcW w:w="704" w:type="dxa"/>
            <w:vAlign w:val="center"/>
          </w:tcPr>
          <w:p w14:paraId="370186FA"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5.8</w:t>
            </w:r>
          </w:p>
        </w:tc>
        <w:tc>
          <w:tcPr>
            <w:tcW w:w="5959" w:type="dxa"/>
            <w:vAlign w:val="center"/>
          </w:tcPr>
          <w:p w14:paraId="50A3F01F"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работоспособности охранно-пожарной сигнализации с имитацией режимов срабатывания тревоги и неисправности.</w:t>
            </w:r>
          </w:p>
        </w:tc>
        <w:tc>
          <w:tcPr>
            <w:tcW w:w="713" w:type="dxa"/>
            <w:vAlign w:val="center"/>
          </w:tcPr>
          <w:p w14:paraId="3C3FC428"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55505C6"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9CB7590"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6D6A003C"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1697DF5B"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22424B9D" w14:textId="77777777" w:rsidTr="00B10AD7">
        <w:trPr>
          <w:gridAfter w:val="3"/>
          <w:wAfter w:w="29" w:type="dxa"/>
          <w:jc w:val="center"/>
        </w:trPr>
        <w:tc>
          <w:tcPr>
            <w:tcW w:w="704" w:type="dxa"/>
            <w:vAlign w:val="center"/>
          </w:tcPr>
          <w:p w14:paraId="1D378D56"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5.9</w:t>
            </w:r>
          </w:p>
        </w:tc>
        <w:tc>
          <w:tcPr>
            <w:tcW w:w="5959" w:type="dxa"/>
            <w:vAlign w:val="center"/>
          </w:tcPr>
          <w:p w14:paraId="7735E272"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Тестирование датчиков охранной и пожарной сигнализации, их замена по необходимости.</w:t>
            </w:r>
          </w:p>
        </w:tc>
        <w:tc>
          <w:tcPr>
            <w:tcW w:w="713" w:type="dxa"/>
            <w:vAlign w:val="center"/>
          </w:tcPr>
          <w:p w14:paraId="693D372F"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p>
        </w:tc>
        <w:tc>
          <w:tcPr>
            <w:tcW w:w="709" w:type="dxa"/>
            <w:vAlign w:val="center"/>
          </w:tcPr>
          <w:p w14:paraId="6C7AE502"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41B05CE3"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p>
        </w:tc>
        <w:tc>
          <w:tcPr>
            <w:tcW w:w="699" w:type="dxa"/>
            <w:vAlign w:val="center"/>
          </w:tcPr>
          <w:p w14:paraId="25E83E51"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59AB78B3"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6020441B" w14:textId="77777777" w:rsidTr="00B10AD7">
        <w:trPr>
          <w:gridAfter w:val="3"/>
          <w:wAfter w:w="29" w:type="dxa"/>
          <w:jc w:val="center"/>
        </w:trPr>
        <w:tc>
          <w:tcPr>
            <w:tcW w:w="704" w:type="dxa"/>
            <w:vAlign w:val="center"/>
          </w:tcPr>
          <w:p w14:paraId="645B7EA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5.10</w:t>
            </w:r>
          </w:p>
        </w:tc>
        <w:tc>
          <w:tcPr>
            <w:tcW w:w="5959" w:type="dxa"/>
            <w:vAlign w:val="center"/>
          </w:tcPr>
          <w:p w14:paraId="2517BF57"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Измерения сопротивления защитного и рабочего заземления</w:t>
            </w:r>
          </w:p>
        </w:tc>
        <w:tc>
          <w:tcPr>
            <w:tcW w:w="2830" w:type="dxa"/>
            <w:gridSpan w:val="4"/>
            <w:vAlign w:val="center"/>
          </w:tcPr>
          <w:p w14:paraId="1B143630"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1 раз в год</w:t>
            </w:r>
          </w:p>
        </w:tc>
        <w:tc>
          <w:tcPr>
            <w:tcW w:w="1422" w:type="dxa"/>
          </w:tcPr>
          <w:p w14:paraId="716F9126"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sz w:val="24"/>
                <w:szCs w:val="24"/>
                <w:lang w:eastAsia="ru-RU"/>
              </w:rPr>
              <w:t>Совместно с Заказчиком</w:t>
            </w:r>
          </w:p>
        </w:tc>
      </w:tr>
      <w:tr w:rsidR="00B10AD7" w:rsidRPr="00874C01" w14:paraId="66ADA7EF" w14:textId="77777777" w:rsidTr="00B10AD7">
        <w:trPr>
          <w:gridAfter w:val="1"/>
          <w:wAfter w:w="11" w:type="dxa"/>
          <w:jc w:val="center"/>
        </w:trPr>
        <w:tc>
          <w:tcPr>
            <w:tcW w:w="704" w:type="dxa"/>
            <w:vAlign w:val="center"/>
          </w:tcPr>
          <w:p w14:paraId="50E1AFD3"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6.</w:t>
            </w:r>
          </w:p>
        </w:tc>
        <w:tc>
          <w:tcPr>
            <w:tcW w:w="8789" w:type="dxa"/>
            <w:gridSpan w:val="5"/>
            <w:vAlign w:val="center"/>
          </w:tcPr>
          <w:p w14:paraId="7D2320B1"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b/>
                <w:sz w:val="24"/>
                <w:szCs w:val="24"/>
                <w:lang w:eastAsia="ru-RU"/>
              </w:rPr>
              <w:t xml:space="preserve">Система мониторинга </w:t>
            </w:r>
          </w:p>
        </w:tc>
        <w:tc>
          <w:tcPr>
            <w:tcW w:w="1440" w:type="dxa"/>
            <w:gridSpan w:val="3"/>
          </w:tcPr>
          <w:p w14:paraId="47AA2DD9"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393CE118" w14:textId="77777777" w:rsidTr="00B10AD7">
        <w:trPr>
          <w:gridAfter w:val="3"/>
          <w:wAfter w:w="29" w:type="dxa"/>
          <w:jc w:val="center"/>
        </w:trPr>
        <w:tc>
          <w:tcPr>
            <w:tcW w:w="704" w:type="dxa"/>
            <w:vAlign w:val="center"/>
          </w:tcPr>
          <w:p w14:paraId="2F106E51"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6.1</w:t>
            </w:r>
          </w:p>
        </w:tc>
        <w:tc>
          <w:tcPr>
            <w:tcW w:w="5959" w:type="dxa"/>
            <w:vAlign w:val="center"/>
          </w:tcPr>
          <w:p w14:paraId="2464E1E2"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Периферийные устройства (клавиатура, мышь, монитор, ИБП, преобразователь интерфейса и т.п.):</w:t>
            </w:r>
          </w:p>
          <w:p w14:paraId="4D3A6761"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чистка периферийных устройств;</w:t>
            </w:r>
          </w:p>
          <w:p w14:paraId="549CCAA1"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работоспособности;</w:t>
            </w:r>
          </w:p>
        </w:tc>
        <w:tc>
          <w:tcPr>
            <w:tcW w:w="713" w:type="dxa"/>
            <w:vAlign w:val="center"/>
          </w:tcPr>
          <w:p w14:paraId="1E166CE4"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D5C179B"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310278AA"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46DBE60D"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7D1567D2"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p>
        </w:tc>
      </w:tr>
      <w:tr w:rsidR="00B10AD7" w:rsidRPr="00874C01" w14:paraId="599CECE6" w14:textId="77777777" w:rsidTr="00B10AD7">
        <w:trPr>
          <w:gridAfter w:val="3"/>
          <w:wAfter w:w="29" w:type="dxa"/>
          <w:jc w:val="center"/>
        </w:trPr>
        <w:tc>
          <w:tcPr>
            <w:tcW w:w="704" w:type="dxa"/>
            <w:vAlign w:val="center"/>
          </w:tcPr>
          <w:p w14:paraId="6F942EA8"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6.2</w:t>
            </w:r>
          </w:p>
        </w:tc>
        <w:tc>
          <w:tcPr>
            <w:tcW w:w="5959" w:type="dxa"/>
            <w:vAlign w:val="center"/>
          </w:tcPr>
          <w:p w14:paraId="22CED42D"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Оборудование АРМ (сервер) системы диспетчеризации:</w:t>
            </w:r>
          </w:p>
          <w:p w14:paraId="73AE809C"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чистка системного блока (удаление пыли).</w:t>
            </w:r>
          </w:p>
          <w:p w14:paraId="0888DEB4"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чистка вентиляторов процессора, блока питания.</w:t>
            </w:r>
          </w:p>
          <w:p w14:paraId="05D466F3"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проведение проверочных тестов накопительных устройств.</w:t>
            </w:r>
          </w:p>
          <w:p w14:paraId="407E3DA9"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работоспособности</w:t>
            </w:r>
          </w:p>
        </w:tc>
        <w:tc>
          <w:tcPr>
            <w:tcW w:w="713" w:type="dxa"/>
            <w:vAlign w:val="center"/>
          </w:tcPr>
          <w:p w14:paraId="46105DE0"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CEE4046"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5B24BED4"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2BB9BF88"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0FF58932"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68D388E0" w14:textId="77777777" w:rsidTr="00B10AD7">
        <w:trPr>
          <w:gridAfter w:val="3"/>
          <w:wAfter w:w="29" w:type="dxa"/>
          <w:jc w:val="center"/>
        </w:trPr>
        <w:tc>
          <w:tcPr>
            <w:tcW w:w="704" w:type="dxa"/>
            <w:vAlign w:val="center"/>
          </w:tcPr>
          <w:p w14:paraId="7439140F"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6.3</w:t>
            </w:r>
          </w:p>
        </w:tc>
        <w:tc>
          <w:tcPr>
            <w:tcW w:w="5959" w:type="dxa"/>
            <w:vAlign w:val="center"/>
          </w:tcPr>
          <w:p w14:paraId="4CC381DA" w14:textId="77777777" w:rsidR="00B10AD7" w:rsidRPr="00874C01" w:rsidRDefault="00B10AD7" w:rsidP="00B10AD7">
            <w:pPr>
              <w:spacing w:after="0" w:line="240" w:lineRule="auto"/>
              <w:ind w:left="-100"/>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Щит ЩМВ:</w:t>
            </w:r>
          </w:p>
          <w:p w14:paraId="03597286"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чистка блока питания.</w:t>
            </w:r>
          </w:p>
          <w:p w14:paraId="198B287E"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чистка программируемого контроллера.</w:t>
            </w:r>
          </w:p>
          <w:p w14:paraId="0A9D2AE4"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проверка температурного режима в щите.</w:t>
            </w:r>
          </w:p>
          <w:p w14:paraId="4A831A62"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протяжка клеммных зажимов, электрических соединений.</w:t>
            </w:r>
          </w:p>
          <w:p w14:paraId="22980C3A"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 протяжка креплений устройств к конструктиву. </w:t>
            </w:r>
          </w:p>
        </w:tc>
        <w:tc>
          <w:tcPr>
            <w:tcW w:w="713" w:type="dxa"/>
            <w:vAlign w:val="center"/>
          </w:tcPr>
          <w:p w14:paraId="3E19D2C1"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7FB70D1A"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709" w:type="dxa"/>
            <w:vAlign w:val="center"/>
          </w:tcPr>
          <w:p w14:paraId="2C7E9A3A"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699" w:type="dxa"/>
            <w:vAlign w:val="center"/>
          </w:tcPr>
          <w:p w14:paraId="0FEF7F9C"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х</w:t>
            </w:r>
          </w:p>
        </w:tc>
        <w:tc>
          <w:tcPr>
            <w:tcW w:w="1422" w:type="dxa"/>
          </w:tcPr>
          <w:p w14:paraId="71FF43A8"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r w:rsidR="00B10AD7" w:rsidRPr="00874C01" w14:paraId="32F7E0C4" w14:textId="77777777" w:rsidTr="00B10AD7">
        <w:trPr>
          <w:gridAfter w:val="2"/>
          <w:wAfter w:w="18" w:type="dxa"/>
          <w:jc w:val="center"/>
        </w:trPr>
        <w:tc>
          <w:tcPr>
            <w:tcW w:w="704" w:type="dxa"/>
            <w:vMerge w:val="restart"/>
            <w:vAlign w:val="center"/>
          </w:tcPr>
          <w:p w14:paraId="1636FB87" w14:textId="77777777" w:rsidR="00B10AD7" w:rsidRPr="00874C01" w:rsidRDefault="00B10AD7" w:rsidP="00B10AD7">
            <w:pPr>
              <w:spacing w:after="0" w:line="240" w:lineRule="auto"/>
              <w:jc w:val="center"/>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7.</w:t>
            </w:r>
          </w:p>
        </w:tc>
        <w:tc>
          <w:tcPr>
            <w:tcW w:w="5959" w:type="dxa"/>
            <w:vAlign w:val="center"/>
          </w:tcPr>
          <w:p w14:paraId="565C3113" w14:textId="77777777" w:rsidR="00B10AD7" w:rsidRPr="00874C01" w:rsidRDefault="00B10AD7" w:rsidP="00B10AD7">
            <w:pPr>
              <w:spacing w:after="0" w:line="240" w:lineRule="auto"/>
              <w:ind w:left="-100"/>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Ежемесячный осмотр и запуски ДГУ на холостом ходу.</w:t>
            </w:r>
          </w:p>
        </w:tc>
        <w:tc>
          <w:tcPr>
            <w:tcW w:w="4263" w:type="dxa"/>
            <w:gridSpan w:val="6"/>
            <w:vMerge w:val="restart"/>
            <w:vAlign w:val="center"/>
          </w:tcPr>
          <w:p w14:paraId="29D3873C" w14:textId="77777777" w:rsidR="00B10AD7" w:rsidRPr="00874C01" w:rsidRDefault="00B10AD7" w:rsidP="00B10AD7">
            <w:pPr>
              <w:spacing w:after="0" w:line="240" w:lineRule="auto"/>
              <w:ind w:left="-100"/>
              <w:jc w:val="center"/>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Ежемесячно</w:t>
            </w:r>
          </w:p>
        </w:tc>
      </w:tr>
      <w:tr w:rsidR="00B10AD7" w:rsidRPr="00874C01" w14:paraId="5308C8FC" w14:textId="77777777" w:rsidTr="00B10AD7">
        <w:trPr>
          <w:gridAfter w:val="2"/>
          <w:wAfter w:w="18" w:type="dxa"/>
          <w:jc w:val="center"/>
        </w:trPr>
        <w:tc>
          <w:tcPr>
            <w:tcW w:w="704" w:type="dxa"/>
            <w:vMerge/>
            <w:vAlign w:val="center"/>
          </w:tcPr>
          <w:p w14:paraId="6A767C1E" w14:textId="77777777" w:rsidR="00B10AD7" w:rsidRPr="00874C01" w:rsidRDefault="00B10AD7" w:rsidP="00B10AD7">
            <w:pPr>
              <w:spacing w:after="0" w:line="240" w:lineRule="auto"/>
              <w:jc w:val="center"/>
              <w:rPr>
                <w:rFonts w:ascii="Times New Roman" w:eastAsia="Times New Roman" w:hAnsi="Times New Roman" w:cs="Times New Roman"/>
                <w:sz w:val="24"/>
                <w:szCs w:val="24"/>
                <w:lang w:eastAsia="ru-RU"/>
              </w:rPr>
            </w:pPr>
          </w:p>
        </w:tc>
        <w:tc>
          <w:tcPr>
            <w:tcW w:w="5959" w:type="dxa"/>
            <w:vAlign w:val="center"/>
          </w:tcPr>
          <w:p w14:paraId="5E847E96"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внешний осмотр;</w:t>
            </w:r>
          </w:p>
          <w:p w14:paraId="1BF92BB8"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приводных ремней на наличие трещин, потертостей, расслоений;</w:t>
            </w:r>
          </w:p>
          <w:p w14:paraId="410EE28C"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работоспособности собственных нужд ДГУ;</w:t>
            </w:r>
          </w:p>
          <w:p w14:paraId="7315F13E"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состояния аккумуляторных батарей и их клемм;</w:t>
            </w:r>
          </w:p>
          <w:p w14:paraId="2BD4D64E"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состояния защиты вентилятора двигателя;</w:t>
            </w:r>
          </w:p>
          <w:p w14:paraId="1F2E2EB4"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визуальный осмотр затяжки соединений, шлангов и хомутов;</w:t>
            </w:r>
          </w:p>
          <w:p w14:paraId="49C263FD"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срабатывания защиты двигателя;</w:t>
            </w:r>
          </w:p>
          <w:p w14:paraId="4182CE61"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функционирования панели управления ДГУ;</w:t>
            </w:r>
          </w:p>
          <w:p w14:paraId="5234478A"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уровня масла;</w:t>
            </w:r>
          </w:p>
          <w:p w14:paraId="3AA94CFA"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проверка уровня электролита и емкости АКБ; </w:t>
            </w:r>
          </w:p>
          <w:p w14:paraId="0BFAF67A"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уровня охлаждающей жидкости;</w:t>
            </w:r>
          </w:p>
          <w:p w14:paraId="35CE7020"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проверка функционирования жалюзи, приводов жалюзи вентиляции ДГУ;</w:t>
            </w:r>
          </w:p>
          <w:p w14:paraId="4BB0523E"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уборка в контейнере/помещении ДГУ;</w:t>
            </w:r>
          </w:p>
          <w:p w14:paraId="464FED77"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дозаправка дизельным топливом объёме, потраченном при проведении комплексных испытаний системы гарантированного питания Заказчика;</w:t>
            </w:r>
          </w:p>
          <w:p w14:paraId="0355B903" w14:textId="77777777" w:rsidR="00B10AD7" w:rsidRPr="00874C01" w:rsidRDefault="00B10AD7" w:rsidP="00B10AD7">
            <w:pPr>
              <w:spacing w:after="0" w:line="240" w:lineRule="auto"/>
              <w:ind w:left="-100"/>
              <w:contextualSpacing/>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испытания ДГУ под нагрузкой в течение 1 часа (с применением нагрузочного реостата без подключения нагрузки Заказчика) в нерабочее время или выходные дни.</w:t>
            </w:r>
          </w:p>
        </w:tc>
        <w:tc>
          <w:tcPr>
            <w:tcW w:w="4263" w:type="dxa"/>
            <w:gridSpan w:val="6"/>
            <w:vMerge/>
            <w:vAlign w:val="center"/>
          </w:tcPr>
          <w:p w14:paraId="0AA76635" w14:textId="77777777" w:rsidR="00B10AD7" w:rsidRPr="00874C01" w:rsidRDefault="00B10AD7" w:rsidP="00B10AD7">
            <w:pPr>
              <w:spacing w:after="0" w:line="240" w:lineRule="auto"/>
              <w:ind w:left="-100"/>
              <w:jc w:val="center"/>
              <w:rPr>
                <w:rFonts w:ascii="Times New Roman" w:eastAsia="Times New Roman" w:hAnsi="Times New Roman" w:cs="Times New Roman"/>
                <w:b/>
                <w:sz w:val="24"/>
                <w:szCs w:val="24"/>
                <w:lang w:eastAsia="ru-RU"/>
              </w:rPr>
            </w:pPr>
          </w:p>
        </w:tc>
      </w:tr>
    </w:tbl>
    <w:p w14:paraId="13133B33" w14:textId="77777777" w:rsidR="00B10AD7" w:rsidRPr="00874C01" w:rsidRDefault="00B10AD7" w:rsidP="00B10AD7">
      <w:pPr>
        <w:spacing w:after="0" w:line="240" w:lineRule="auto"/>
        <w:rPr>
          <w:rFonts w:ascii="Times New Roman" w:eastAsia="Times New Roman" w:hAnsi="Times New Roman" w:cs="Times New Roman"/>
          <w:b/>
          <w:bCs/>
          <w:i/>
          <w:spacing w:val="-2"/>
          <w:sz w:val="24"/>
          <w:szCs w:val="24"/>
          <w:lang w:eastAsia="ru-RU"/>
        </w:rPr>
      </w:pPr>
    </w:p>
    <w:p w14:paraId="63D2CA39" w14:textId="77777777" w:rsidR="00B10AD7" w:rsidRPr="00874C01" w:rsidRDefault="00B10AD7" w:rsidP="00E215E4">
      <w:pPr>
        <w:spacing w:after="0" w:line="240" w:lineRule="auto"/>
        <w:rPr>
          <w:rFonts w:ascii="Times New Roman" w:eastAsia="Times New Roman" w:hAnsi="Times New Roman" w:cs="Times New Roman"/>
          <w:b/>
          <w:i/>
          <w:sz w:val="24"/>
          <w:szCs w:val="24"/>
          <w:lang w:eastAsia="ru-RU"/>
        </w:rPr>
      </w:pPr>
      <w:r w:rsidRPr="00874C01">
        <w:rPr>
          <w:rFonts w:ascii="Times New Roman" w:eastAsia="Times New Roman" w:hAnsi="Times New Roman" w:cs="Times New Roman"/>
          <w:b/>
          <w:bCs/>
          <w:i/>
          <w:spacing w:val="-2"/>
          <w:sz w:val="24"/>
          <w:szCs w:val="24"/>
          <w:lang w:eastAsia="ru-RU"/>
        </w:rPr>
        <w:t xml:space="preserve">Система </w:t>
      </w:r>
      <w:r w:rsidRPr="00874C01">
        <w:rPr>
          <w:rFonts w:ascii="Times New Roman" w:eastAsia="Times New Roman" w:hAnsi="Times New Roman" w:cs="Times New Roman"/>
          <w:b/>
          <w:i/>
          <w:sz w:val="24"/>
          <w:szCs w:val="24"/>
          <w:lang w:eastAsia="ru-RU"/>
        </w:rPr>
        <w:t>гарантированного</w:t>
      </w:r>
      <w:r w:rsidRPr="00874C01">
        <w:rPr>
          <w:rFonts w:ascii="Times New Roman" w:eastAsia="Times New Roman" w:hAnsi="Times New Roman" w:cs="Times New Roman"/>
          <w:b/>
          <w:bCs/>
          <w:i/>
          <w:spacing w:val="-2"/>
          <w:sz w:val="24"/>
          <w:szCs w:val="24"/>
          <w:lang w:eastAsia="ru-RU"/>
        </w:rPr>
        <w:t xml:space="preserve"> энергоснабжения (СГЭ) № 2</w:t>
      </w:r>
    </w:p>
    <w:p w14:paraId="28A4DD7A" w14:textId="77777777" w:rsidR="00B10AD7" w:rsidRPr="00874C01" w:rsidRDefault="00B10AD7" w:rsidP="00B10AD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СГЭ обеспечивает надежную работу ответственных потребителей как в нормальном режиме - при наличии напряжения ~380/220В от внешнего источника электроснабжения, так и в аварийном - при исчезновении напряжения со стороны энергосистемы до момента запуска ДГУ. В состав системы гарантированного и бесперебойного электроснабжения (СГБЭ) входят: резервная дизельная электростанция (ДЭС), кабельные изделия и щитовое оборудование.</w:t>
      </w:r>
    </w:p>
    <w:p w14:paraId="57D152F5" w14:textId="77777777" w:rsidR="00B10AD7" w:rsidRPr="00874C01" w:rsidRDefault="00B10AD7" w:rsidP="00B10AD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ДЭС выполнена в металлическом защитном кожухе и установлена во дворе административно-складского здания.</w:t>
      </w:r>
    </w:p>
    <w:p w14:paraId="14685F57" w14:textId="77777777" w:rsidR="00B10AD7" w:rsidRPr="00874C01" w:rsidRDefault="00B10AD7" w:rsidP="00B10AD7">
      <w:pPr>
        <w:shd w:val="clear" w:color="auto" w:fill="FFFFFF"/>
        <w:tabs>
          <w:tab w:val="left" w:pos="6854"/>
        </w:tabs>
        <w:spacing w:after="0" w:line="240" w:lineRule="auto"/>
        <w:ind w:firstLine="709"/>
        <w:contextualSpacing/>
        <w:jc w:val="both"/>
        <w:rPr>
          <w:rFonts w:ascii="Times New Roman" w:eastAsia="Calibri" w:hAnsi="Times New Roman" w:cs="Times New Roman"/>
          <w:sz w:val="24"/>
          <w:szCs w:val="24"/>
          <w:lang w:eastAsia="ru-RU"/>
        </w:rPr>
      </w:pPr>
      <w:r w:rsidRPr="00874C01">
        <w:rPr>
          <w:rFonts w:ascii="Times New Roman" w:eastAsia="Times New Roman" w:hAnsi="Times New Roman" w:cs="Times New Roman"/>
          <w:sz w:val="24"/>
          <w:szCs w:val="24"/>
          <w:lang w:eastAsia="ru-RU"/>
        </w:rPr>
        <w:t>Система выполнена</w:t>
      </w:r>
      <w:r w:rsidRPr="00874C01">
        <w:rPr>
          <w:rFonts w:ascii="Times New Roman" w:eastAsia="Calibri" w:hAnsi="Times New Roman" w:cs="Times New Roman"/>
          <w:sz w:val="24"/>
          <w:szCs w:val="24"/>
          <w:lang w:eastAsia="ru-RU"/>
        </w:rPr>
        <w:t xml:space="preserve"> на базе ДГУ АД-400-Т Д400-2РК с двигателем Volvo Penta TAD 1641 GE- 500 кВА в металлическом защитном кожухе.</w:t>
      </w:r>
    </w:p>
    <w:p w14:paraId="031E5A63" w14:textId="77777777" w:rsidR="00B10AD7" w:rsidRPr="00874C01" w:rsidRDefault="00E215E4" w:rsidP="00B10AD7">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Услуга по ТО</w:t>
      </w:r>
      <w:r w:rsidR="00B10AD7" w:rsidRPr="00E215E4">
        <w:rPr>
          <w:rFonts w:ascii="Times New Roman" w:eastAsia="Times New Roman" w:hAnsi="Times New Roman" w:cs="Times New Roman"/>
          <w:i/>
          <w:sz w:val="24"/>
          <w:szCs w:val="24"/>
          <w:lang w:eastAsia="ru-RU"/>
        </w:rPr>
        <w:t xml:space="preserve"> </w:t>
      </w:r>
      <w:r w:rsidR="00B10AD7" w:rsidRPr="00E215E4">
        <w:rPr>
          <w:rFonts w:ascii="Times New Roman" w:eastAsia="Times New Roman" w:hAnsi="Times New Roman" w:cs="Times New Roman"/>
          <w:b/>
          <w:i/>
          <w:sz w:val="24"/>
          <w:szCs w:val="24"/>
          <w:lang w:eastAsia="ru-RU"/>
        </w:rPr>
        <w:t>системы</w:t>
      </w:r>
      <w:r w:rsidR="00B10AD7" w:rsidRPr="00874C01">
        <w:rPr>
          <w:rFonts w:ascii="Times New Roman" w:eastAsia="Times New Roman" w:hAnsi="Times New Roman" w:cs="Times New Roman"/>
          <w:b/>
          <w:i/>
          <w:sz w:val="24"/>
          <w:szCs w:val="24"/>
          <w:lang w:eastAsia="ru-RU"/>
        </w:rPr>
        <w:t xml:space="preserve"> гарантированного электроснабжения №2 включает в себя проведение регламентных работ в объёме и сроки, указанные в паспорте и инструкции по эксплуатации ДЭС:</w:t>
      </w:r>
    </w:p>
    <w:p w14:paraId="3E7E29E8"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В</w:t>
      </w:r>
      <w:r w:rsidR="00B10AD7" w:rsidRPr="00D83AE6">
        <w:rPr>
          <w:rFonts w:ascii="Times New Roman" w:hAnsi="Times New Roman" w:cs="Times New Roman"/>
          <w:sz w:val="24"/>
          <w:szCs w:val="24"/>
        </w:rPr>
        <w:t>нешний осмотр защитного кожуха и оборудования, отслеживание ошибок в программах диагностики, проверка уровня рабочих жидкостей, проверка состояние крепежных элементов и соединений;</w:t>
      </w:r>
    </w:p>
    <w:p w14:paraId="091A8DFE" w14:textId="77777777" w:rsidR="00B10AD7" w:rsidRPr="00D83AE6" w:rsidRDefault="004F297D"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П</w:t>
      </w:r>
      <w:r w:rsidR="00B10AD7" w:rsidRPr="00D83AE6">
        <w:rPr>
          <w:rFonts w:ascii="Times New Roman" w:hAnsi="Times New Roman" w:cs="Times New Roman"/>
          <w:sz w:val="24"/>
          <w:szCs w:val="24"/>
        </w:rPr>
        <w:t>еречень оборудования указан в Приложении №</w:t>
      </w:r>
      <w:r w:rsidR="005479FA">
        <w:rPr>
          <w:rFonts w:ascii="Times New Roman" w:hAnsi="Times New Roman" w:cs="Times New Roman"/>
          <w:sz w:val="24"/>
          <w:szCs w:val="24"/>
        </w:rPr>
        <w:t>1</w:t>
      </w:r>
      <w:r w:rsidR="00B10AD7" w:rsidRPr="00D83AE6">
        <w:rPr>
          <w:rFonts w:ascii="Times New Roman" w:hAnsi="Times New Roman" w:cs="Times New Roman"/>
          <w:sz w:val="24"/>
          <w:szCs w:val="24"/>
        </w:rPr>
        <w:t xml:space="preserve"> к Техническому заданию.</w:t>
      </w:r>
    </w:p>
    <w:p w14:paraId="5AC5F22F" w14:textId="77777777" w:rsidR="00B10AD7" w:rsidRPr="00874C01" w:rsidRDefault="00D83AE6" w:rsidP="00B10AD7">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Услуга по </w:t>
      </w:r>
      <w:r w:rsidR="00B10AD7" w:rsidRPr="00874C01">
        <w:rPr>
          <w:rFonts w:ascii="Times New Roman" w:eastAsia="Times New Roman" w:hAnsi="Times New Roman" w:cs="Times New Roman"/>
          <w:b/>
          <w:i/>
          <w:sz w:val="24"/>
          <w:szCs w:val="24"/>
          <w:lang w:eastAsia="ru-RU"/>
        </w:rPr>
        <w:t>ПТО системы гарантированного электроснабжения №2 включает в себя проведение регламентных работ в объёме и сроки, указанные в паспорте и инструкции по эксплуатации ДЭС:</w:t>
      </w:r>
    </w:p>
    <w:p w14:paraId="76E8D5A7" w14:textId="77777777" w:rsidR="00B10AD7" w:rsidRPr="00874C01" w:rsidRDefault="00B10AD7" w:rsidP="00B10AD7">
      <w:pPr>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Защитный металлический корпус:</w:t>
      </w:r>
    </w:p>
    <w:p w14:paraId="5D596D0A"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В</w:t>
      </w:r>
      <w:r w:rsidR="00B10AD7" w:rsidRPr="00D83AE6">
        <w:rPr>
          <w:rFonts w:ascii="Times New Roman" w:hAnsi="Times New Roman" w:cs="Times New Roman"/>
          <w:sz w:val="24"/>
          <w:szCs w:val="24"/>
        </w:rPr>
        <w:t>изуальный осмотр всех наружных элементов корпуса на предмет отсутствия повреждений, нарушения изоляции, электрических соединений;</w:t>
      </w:r>
    </w:p>
    <w:p w14:paraId="4AB8FEC2"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О</w:t>
      </w:r>
      <w:r w:rsidR="00B10AD7" w:rsidRPr="00D83AE6">
        <w:rPr>
          <w:rFonts w:ascii="Times New Roman" w:hAnsi="Times New Roman" w:cs="Times New Roman"/>
          <w:sz w:val="24"/>
          <w:szCs w:val="24"/>
        </w:rPr>
        <w:t>смотр корпуса на предмет коррозии и других механических повреждений;</w:t>
      </w:r>
    </w:p>
    <w:p w14:paraId="3612486C"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У</w:t>
      </w:r>
      <w:r w:rsidR="00B10AD7" w:rsidRPr="00D83AE6">
        <w:rPr>
          <w:rFonts w:ascii="Times New Roman" w:hAnsi="Times New Roman" w:cs="Times New Roman"/>
          <w:sz w:val="24"/>
          <w:szCs w:val="24"/>
        </w:rPr>
        <w:t>даление следов коррозии и подкраска;</w:t>
      </w:r>
    </w:p>
    <w:p w14:paraId="767118F2"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w:t>
      </w:r>
      <w:r w:rsidR="00B10AD7" w:rsidRPr="00D83AE6">
        <w:rPr>
          <w:rFonts w:ascii="Times New Roman" w:hAnsi="Times New Roman" w:cs="Times New Roman"/>
          <w:sz w:val="24"/>
          <w:szCs w:val="24"/>
        </w:rPr>
        <w:t>роверка состояния и очистка поверхностей оборудования от пыли и загрязнений.</w:t>
      </w:r>
    </w:p>
    <w:p w14:paraId="6BD6E137" w14:textId="77777777" w:rsidR="00B10AD7" w:rsidRPr="00874C01" w:rsidRDefault="00B10AD7" w:rsidP="00B10AD7">
      <w:pPr>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Генератор переменного тока:</w:t>
      </w:r>
    </w:p>
    <w:p w14:paraId="2D8AEB00"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w:t>
      </w:r>
      <w:r w:rsidR="00B10AD7" w:rsidRPr="00D83AE6">
        <w:rPr>
          <w:rFonts w:ascii="Times New Roman" w:hAnsi="Times New Roman" w:cs="Times New Roman"/>
          <w:sz w:val="24"/>
          <w:szCs w:val="24"/>
        </w:rPr>
        <w:t>роверка надёжности присоединения силового кабеля к генератору и щиту АВР;</w:t>
      </w:r>
    </w:p>
    <w:p w14:paraId="456627C1"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К</w:t>
      </w:r>
      <w:r w:rsidR="00B10AD7" w:rsidRPr="00D83AE6">
        <w:rPr>
          <w:rFonts w:ascii="Times New Roman" w:hAnsi="Times New Roman" w:cs="Times New Roman"/>
          <w:sz w:val="24"/>
          <w:szCs w:val="24"/>
        </w:rPr>
        <w:t>онтроль сопротивления изоляции обмоток генератора;</w:t>
      </w:r>
    </w:p>
    <w:p w14:paraId="7B0FFF43"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w:t>
      </w:r>
      <w:r w:rsidR="00B10AD7" w:rsidRPr="00D83AE6">
        <w:rPr>
          <w:rFonts w:ascii="Times New Roman" w:hAnsi="Times New Roman" w:cs="Times New Roman"/>
          <w:sz w:val="24"/>
          <w:szCs w:val="24"/>
        </w:rPr>
        <w:t>роверка наличия заземления ДГУ.</w:t>
      </w:r>
    </w:p>
    <w:p w14:paraId="2FC0999D" w14:textId="77777777" w:rsidR="00B10AD7" w:rsidRPr="00874C01" w:rsidRDefault="00B10AD7" w:rsidP="00B10AD7">
      <w:pPr>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Система управления:</w:t>
      </w:r>
    </w:p>
    <w:p w14:paraId="0AD1E1A6"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w:t>
      </w:r>
      <w:r w:rsidR="00B10AD7" w:rsidRPr="00D83AE6">
        <w:rPr>
          <w:rFonts w:ascii="Times New Roman" w:hAnsi="Times New Roman" w:cs="Times New Roman"/>
          <w:sz w:val="24"/>
          <w:szCs w:val="24"/>
        </w:rPr>
        <w:t>роверка надёжности присоединения контрольного кабеля к щиту управления и щиту АВР;</w:t>
      </w:r>
    </w:p>
    <w:p w14:paraId="30CA46F7"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w:t>
      </w:r>
      <w:r w:rsidR="00B10AD7" w:rsidRPr="00D83AE6">
        <w:rPr>
          <w:rFonts w:ascii="Times New Roman" w:hAnsi="Times New Roman" w:cs="Times New Roman"/>
          <w:sz w:val="24"/>
          <w:szCs w:val="24"/>
        </w:rPr>
        <w:t>роверка электрических компонентов и соединений системы управления двигателем;</w:t>
      </w:r>
    </w:p>
    <w:p w14:paraId="5B114B45"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Т</w:t>
      </w:r>
      <w:r w:rsidR="00B10AD7" w:rsidRPr="00D83AE6">
        <w:rPr>
          <w:rFonts w:ascii="Times New Roman" w:hAnsi="Times New Roman" w:cs="Times New Roman"/>
          <w:sz w:val="24"/>
          <w:szCs w:val="24"/>
        </w:rPr>
        <w:t>естирование работы ДГУ в холостом режиме и под нагрузкой;</w:t>
      </w:r>
    </w:p>
    <w:p w14:paraId="4181723A"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w:t>
      </w:r>
      <w:r w:rsidR="00B10AD7" w:rsidRPr="00D83AE6">
        <w:rPr>
          <w:rFonts w:ascii="Times New Roman" w:hAnsi="Times New Roman" w:cs="Times New Roman"/>
          <w:sz w:val="24"/>
          <w:szCs w:val="24"/>
        </w:rPr>
        <w:t>роверка выходного напряжения генератора переменного тока;</w:t>
      </w:r>
    </w:p>
    <w:p w14:paraId="1E0804F2"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К</w:t>
      </w:r>
      <w:r w:rsidR="00B10AD7" w:rsidRPr="00D83AE6">
        <w:rPr>
          <w:rFonts w:ascii="Times New Roman" w:hAnsi="Times New Roman" w:cs="Times New Roman"/>
          <w:sz w:val="24"/>
          <w:szCs w:val="24"/>
        </w:rPr>
        <w:t>онтроль частоты вращения коленчатого вала двигателя;</w:t>
      </w:r>
    </w:p>
    <w:p w14:paraId="34B284A4"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w:t>
      </w:r>
      <w:r w:rsidR="00B10AD7" w:rsidRPr="00D83AE6">
        <w:rPr>
          <w:rFonts w:ascii="Times New Roman" w:hAnsi="Times New Roman" w:cs="Times New Roman"/>
          <w:sz w:val="24"/>
          <w:szCs w:val="24"/>
        </w:rPr>
        <w:t>роверка подогревателя охлаждающей жидкости;</w:t>
      </w:r>
    </w:p>
    <w:p w14:paraId="3F97616B" w14:textId="77777777" w:rsidR="00B10AD7" w:rsidRPr="00D83AE6" w:rsidRDefault="00D83AE6"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Т</w:t>
      </w:r>
      <w:r w:rsidR="00B10AD7" w:rsidRPr="00D83AE6">
        <w:rPr>
          <w:rFonts w:ascii="Times New Roman" w:hAnsi="Times New Roman" w:cs="Times New Roman"/>
          <w:sz w:val="24"/>
          <w:szCs w:val="24"/>
        </w:rPr>
        <w:t>естирование автоматики ДГУ в ручном и автоматическом режимах работы.</w:t>
      </w:r>
    </w:p>
    <w:p w14:paraId="2D81178B" w14:textId="77777777" w:rsidR="00B10AD7" w:rsidRPr="00874C01" w:rsidRDefault="00B10AD7" w:rsidP="00B10AD7">
      <w:pPr>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Система смазки:</w:t>
      </w:r>
    </w:p>
    <w:p w14:paraId="4C7108E3"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Замена моторного масла;</w:t>
      </w:r>
    </w:p>
    <w:p w14:paraId="276EBAB1"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Замена масляного фильтра;</w:t>
      </w:r>
    </w:p>
    <w:p w14:paraId="5DFCE40D"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вентиляции картера;</w:t>
      </w:r>
    </w:p>
    <w:p w14:paraId="49C5B910"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масляной системы на предмет утечек.</w:t>
      </w:r>
    </w:p>
    <w:p w14:paraId="41597BB2" w14:textId="77777777" w:rsidR="00B10AD7" w:rsidRPr="00874C01" w:rsidRDefault="00B10AD7" w:rsidP="00B10AD7">
      <w:pPr>
        <w:tabs>
          <w:tab w:val="left" w:pos="993"/>
        </w:tabs>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Система охлаждения:</w:t>
      </w:r>
    </w:p>
    <w:p w14:paraId="20EB302F"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Замена охлаждающей жидкости;</w:t>
      </w:r>
    </w:p>
    <w:p w14:paraId="79A450B7"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Замена фильтра охлаждающей жидкости (по необходимости);</w:t>
      </w:r>
    </w:p>
    <w:p w14:paraId="2FB96DEC"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системы охлаждения двигателя на предмет утечек;</w:t>
      </w:r>
    </w:p>
    <w:p w14:paraId="77BAD0DF"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приводного ремня вентилятора.</w:t>
      </w:r>
    </w:p>
    <w:p w14:paraId="54EBE88E" w14:textId="77777777" w:rsidR="00B10AD7" w:rsidRPr="00874C01" w:rsidRDefault="00B10AD7" w:rsidP="00B10AD7">
      <w:pPr>
        <w:tabs>
          <w:tab w:val="left" w:pos="993"/>
        </w:tabs>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Система впуска и выпуска:</w:t>
      </w:r>
    </w:p>
    <w:p w14:paraId="79457F00"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загрязнения воздушного фильтра и его замена;</w:t>
      </w:r>
    </w:p>
    <w:p w14:paraId="7A262705"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системы забора воздух.</w:t>
      </w:r>
    </w:p>
    <w:p w14:paraId="24B3ED1E" w14:textId="77777777" w:rsidR="00B10AD7" w:rsidRPr="00874C01" w:rsidRDefault="00B10AD7" w:rsidP="00B10AD7">
      <w:pPr>
        <w:tabs>
          <w:tab w:val="left" w:pos="993"/>
        </w:tabs>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Топливная система:</w:t>
      </w:r>
    </w:p>
    <w:p w14:paraId="259C6CF2"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Замена топливных фильтров;</w:t>
      </w:r>
    </w:p>
    <w:p w14:paraId="7D0C399B"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топливной системы на предмет утечек.</w:t>
      </w:r>
    </w:p>
    <w:p w14:paraId="590AEA44" w14:textId="77777777" w:rsidR="00B10AD7" w:rsidRPr="00874C01" w:rsidRDefault="00B10AD7" w:rsidP="00B10AD7">
      <w:pPr>
        <w:tabs>
          <w:tab w:val="left" w:pos="993"/>
        </w:tabs>
        <w:spacing w:after="0" w:line="240" w:lineRule="auto"/>
        <w:jc w:val="both"/>
        <w:rPr>
          <w:rFonts w:ascii="Times New Roman" w:eastAsia="Times New Roman" w:hAnsi="Times New Roman" w:cs="Times New Roman"/>
          <w:b/>
          <w:i/>
          <w:sz w:val="24"/>
          <w:szCs w:val="24"/>
          <w:u w:val="single"/>
          <w:lang w:eastAsia="ru-RU"/>
        </w:rPr>
      </w:pPr>
      <w:r w:rsidRPr="00874C01">
        <w:rPr>
          <w:rFonts w:ascii="Times New Roman" w:eastAsia="Times New Roman" w:hAnsi="Times New Roman" w:cs="Times New Roman"/>
          <w:b/>
          <w:i/>
          <w:sz w:val="24"/>
          <w:szCs w:val="24"/>
          <w:u w:val="single"/>
          <w:lang w:eastAsia="ru-RU"/>
        </w:rPr>
        <w:t>Система электропитания:</w:t>
      </w:r>
    </w:p>
    <w:p w14:paraId="12CA0F64"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уровня и плотности электролита АКБ;</w:t>
      </w:r>
    </w:p>
    <w:p w14:paraId="6CBD3D40"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Контроль состояния кабеля, контактов АКБ и стартера;</w:t>
      </w:r>
    </w:p>
    <w:p w14:paraId="32E3BCDB"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Проверка работы статического зарядного устройства АКБ;</w:t>
      </w:r>
    </w:p>
    <w:p w14:paraId="65D0FA18" w14:textId="77777777" w:rsidR="00B10AD7" w:rsidRPr="00D83AE6" w:rsidRDefault="00B10AD7" w:rsidP="00D83AE6">
      <w:pPr>
        <w:widowControl w:val="0"/>
        <w:numPr>
          <w:ilvl w:val="0"/>
          <w:numId w:val="55"/>
        </w:numPr>
        <w:tabs>
          <w:tab w:val="left" w:pos="256"/>
          <w:tab w:val="left" w:pos="284"/>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D83AE6">
        <w:rPr>
          <w:rFonts w:ascii="Times New Roman" w:hAnsi="Times New Roman" w:cs="Times New Roman"/>
          <w:sz w:val="24"/>
          <w:szCs w:val="24"/>
        </w:rPr>
        <w:t>Контроль натяжения приводного ремня генератора.</w:t>
      </w:r>
    </w:p>
    <w:p w14:paraId="1D175113"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Пробный запуск ДГУ без нагрузки. </w:t>
      </w:r>
    </w:p>
    <w:p w14:paraId="228DFE07"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Инструктаж дежурного электромеханика, составление акта выполненных работ </w:t>
      </w:r>
    </w:p>
    <w:p w14:paraId="3C5707E4" w14:textId="77777777" w:rsidR="00B10AD7" w:rsidRPr="00874C01" w:rsidRDefault="00B10AD7" w:rsidP="00B10AD7">
      <w:pPr>
        <w:spacing w:after="0" w:line="240" w:lineRule="auto"/>
        <w:jc w:val="both"/>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Отметка в журнале ТО.</w:t>
      </w:r>
    </w:p>
    <w:p w14:paraId="71D69C41" w14:textId="77777777" w:rsidR="00EA6BC8" w:rsidRDefault="00EA6BC8" w:rsidP="00B10AD7">
      <w:pPr>
        <w:spacing w:after="0" w:line="240" w:lineRule="auto"/>
        <w:rPr>
          <w:rFonts w:ascii="Times New Roman" w:eastAsia="Times New Roman" w:hAnsi="Times New Roman" w:cs="Times New Roman"/>
          <w:sz w:val="24"/>
          <w:szCs w:val="24"/>
          <w:lang w:eastAsia="ru-RU"/>
        </w:rPr>
      </w:pPr>
    </w:p>
    <w:p w14:paraId="5938C8A1" w14:textId="4DF80B07" w:rsidR="00B10AD7" w:rsidRPr="00874C01" w:rsidRDefault="00B10AD7" w:rsidP="00B10AD7">
      <w:pPr>
        <w:spacing w:after="0" w:line="240" w:lineRule="auto"/>
        <w:rPr>
          <w:rFonts w:ascii="Times New Roman" w:eastAsia="Times New Roman" w:hAnsi="Times New Roman" w:cs="Times New Roman"/>
          <w:b/>
          <w:sz w:val="24"/>
          <w:szCs w:val="24"/>
          <w:lang w:eastAsia="ru-RU"/>
        </w:rPr>
      </w:pPr>
      <w:r w:rsidRPr="00874C01">
        <w:rPr>
          <w:rFonts w:ascii="Times New Roman" w:eastAsia="Times New Roman" w:hAnsi="Times New Roman" w:cs="Times New Roman"/>
          <w:b/>
          <w:sz w:val="24"/>
          <w:szCs w:val="24"/>
          <w:lang w:eastAsia="ru-RU"/>
        </w:rPr>
        <w:t>Аварийно-восстановительные работы на ДГУ</w:t>
      </w:r>
      <w:r w:rsidR="006E4B16">
        <w:rPr>
          <w:rFonts w:ascii="Times New Roman" w:eastAsia="Times New Roman" w:hAnsi="Times New Roman" w:cs="Times New Roman"/>
          <w:b/>
          <w:sz w:val="24"/>
          <w:szCs w:val="24"/>
          <w:lang w:eastAsia="ru-RU"/>
        </w:rPr>
        <w:t>:</w:t>
      </w:r>
    </w:p>
    <w:p w14:paraId="7275BC66" w14:textId="77777777" w:rsidR="00B10AD7" w:rsidRPr="00874C01" w:rsidRDefault="00B10AD7" w:rsidP="00B10AD7">
      <w:pPr>
        <w:spacing w:after="0" w:line="240" w:lineRule="auto"/>
        <w:jc w:val="right"/>
        <w:rPr>
          <w:rFonts w:ascii="Times New Roman" w:eastAsia="Times New Roman" w:hAnsi="Times New Roman" w:cs="Times New Roman"/>
          <w:sz w:val="24"/>
          <w:szCs w:val="24"/>
          <w:lang w:eastAsia="ru-RU"/>
        </w:rPr>
      </w:pPr>
    </w:p>
    <w:tbl>
      <w:tblPr>
        <w:tblStyle w:val="202"/>
        <w:tblW w:w="9640" w:type="dxa"/>
        <w:jc w:val="center"/>
        <w:tblLook w:val="01E0" w:firstRow="1" w:lastRow="1" w:firstColumn="1" w:lastColumn="1" w:noHBand="0" w:noVBand="0"/>
      </w:tblPr>
      <w:tblGrid>
        <w:gridCol w:w="851"/>
        <w:gridCol w:w="5245"/>
        <w:gridCol w:w="3544"/>
      </w:tblGrid>
      <w:tr w:rsidR="00B10AD7" w:rsidRPr="00874C01" w14:paraId="1A5F3978" w14:textId="77777777" w:rsidTr="00B10AD7">
        <w:trPr>
          <w:jc w:val="center"/>
        </w:trPr>
        <w:tc>
          <w:tcPr>
            <w:tcW w:w="851" w:type="dxa"/>
          </w:tcPr>
          <w:p w14:paraId="29C9952F" w14:textId="77777777" w:rsidR="00B10AD7" w:rsidRPr="00874C01" w:rsidRDefault="00B10AD7" w:rsidP="00B10AD7">
            <w:pPr>
              <w:jc w:val="center"/>
              <w:rPr>
                <w:b/>
                <w:sz w:val="24"/>
                <w:szCs w:val="24"/>
              </w:rPr>
            </w:pPr>
            <w:r w:rsidRPr="00874C01">
              <w:rPr>
                <w:b/>
                <w:sz w:val="24"/>
                <w:szCs w:val="24"/>
              </w:rPr>
              <w:t>№ п/п</w:t>
            </w:r>
          </w:p>
        </w:tc>
        <w:tc>
          <w:tcPr>
            <w:tcW w:w="5245" w:type="dxa"/>
          </w:tcPr>
          <w:p w14:paraId="356CF6EE" w14:textId="77777777" w:rsidR="00B10AD7" w:rsidRPr="00874C01" w:rsidRDefault="00B10AD7" w:rsidP="00B10AD7">
            <w:pPr>
              <w:rPr>
                <w:b/>
                <w:sz w:val="24"/>
                <w:szCs w:val="24"/>
              </w:rPr>
            </w:pPr>
            <w:r w:rsidRPr="00874C01">
              <w:rPr>
                <w:b/>
                <w:sz w:val="24"/>
                <w:szCs w:val="24"/>
              </w:rPr>
              <w:t>Наименование этапов аварийно-восстановительных работ</w:t>
            </w:r>
          </w:p>
        </w:tc>
        <w:tc>
          <w:tcPr>
            <w:tcW w:w="3544" w:type="dxa"/>
          </w:tcPr>
          <w:p w14:paraId="3049CD8C" w14:textId="77777777" w:rsidR="00B10AD7" w:rsidRPr="00874C01" w:rsidRDefault="00B10AD7" w:rsidP="00B10AD7">
            <w:pPr>
              <w:rPr>
                <w:b/>
                <w:sz w:val="24"/>
                <w:szCs w:val="24"/>
              </w:rPr>
            </w:pPr>
            <w:r w:rsidRPr="00874C01">
              <w:rPr>
                <w:b/>
                <w:sz w:val="24"/>
                <w:szCs w:val="24"/>
              </w:rPr>
              <w:t>Время выполнения</w:t>
            </w:r>
          </w:p>
        </w:tc>
      </w:tr>
      <w:tr w:rsidR="00B10AD7" w:rsidRPr="00874C01" w14:paraId="5AA29D34" w14:textId="77777777" w:rsidTr="00B10AD7">
        <w:trPr>
          <w:trHeight w:val="760"/>
          <w:jc w:val="center"/>
        </w:trPr>
        <w:tc>
          <w:tcPr>
            <w:tcW w:w="851" w:type="dxa"/>
            <w:vAlign w:val="center"/>
          </w:tcPr>
          <w:p w14:paraId="522C809E" w14:textId="77777777" w:rsidR="00B10AD7" w:rsidRPr="00874C01" w:rsidRDefault="00B10AD7" w:rsidP="00B10AD7">
            <w:pPr>
              <w:jc w:val="center"/>
              <w:rPr>
                <w:sz w:val="24"/>
                <w:szCs w:val="24"/>
              </w:rPr>
            </w:pPr>
            <w:r w:rsidRPr="00874C01">
              <w:rPr>
                <w:sz w:val="24"/>
                <w:szCs w:val="24"/>
              </w:rPr>
              <w:t>1</w:t>
            </w:r>
          </w:p>
        </w:tc>
        <w:tc>
          <w:tcPr>
            <w:tcW w:w="5245" w:type="dxa"/>
            <w:vAlign w:val="center"/>
          </w:tcPr>
          <w:p w14:paraId="104F06F1" w14:textId="77777777" w:rsidR="00B10AD7" w:rsidRPr="00874C01" w:rsidRDefault="00B10AD7" w:rsidP="00B10AD7">
            <w:pPr>
              <w:ind w:left="-108"/>
              <w:rPr>
                <w:sz w:val="24"/>
                <w:szCs w:val="24"/>
              </w:rPr>
            </w:pPr>
            <w:r w:rsidRPr="00874C01">
              <w:rPr>
                <w:sz w:val="24"/>
                <w:szCs w:val="24"/>
              </w:rPr>
              <w:t>Прибытие на объект для диагностики и устранения неисправности оборудования.</w:t>
            </w:r>
          </w:p>
        </w:tc>
        <w:tc>
          <w:tcPr>
            <w:tcW w:w="3544" w:type="dxa"/>
            <w:vAlign w:val="center"/>
          </w:tcPr>
          <w:p w14:paraId="42CA0159" w14:textId="77777777" w:rsidR="00B10AD7" w:rsidRPr="00874C01" w:rsidRDefault="00B10AD7" w:rsidP="00B10AD7">
            <w:pPr>
              <w:ind w:left="-113"/>
              <w:rPr>
                <w:sz w:val="24"/>
                <w:szCs w:val="24"/>
              </w:rPr>
            </w:pPr>
            <w:r w:rsidRPr="00874C01">
              <w:rPr>
                <w:sz w:val="24"/>
                <w:szCs w:val="24"/>
              </w:rPr>
              <w:t>В течение 4 часов с момента поступления от Заказчика заявки о наличии неисправности в работе оборудования.</w:t>
            </w:r>
          </w:p>
        </w:tc>
      </w:tr>
      <w:tr w:rsidR="00B10AD7" w:rsidRPr="00874C01" w14:paraId="6BCA4C95" w14:textId="77777777" w:rsidTr="00B10AD7">
        <w:trPr>
          <w:trHeight w:val="533"/>
          <w:jc w:val="center"/>
        </w:trPr>
        <w:tc>
          <w:tcPr>
            <w:tcW w:w="851" w:type="dxa"/>
            <w:vAlign w:val="center"/>
          </w:tcPr>
          <w:p w14:paraId="2B75C6FB" w14:textId="77777777" w:rsidR="00B10AD7" w:rsidRPr="00874C01" w:rsidRDefault="00B10AD7" w:rsidP="00B10AD7">
            <w:pPr>
              <w:jc w:val="center"/>
              <w:rPr>
                <w:sz w:val="24"/>
                <w:szCs w:val="24"/>
              </w:rPr>
            </w:pPr>
            <w:r w:rsidRPr="00874C01">
              <w:rPr>
                <w:sz w:val="24"/>
                <w:szCs w:val="24"/>
              </w:rPr>
              <w:t>2</w:t>
            </w:r>
          </w:p>
        </w:tc>
        <w:tc>
          <w:tcPr>
            <w:tcW w:w="5245" w:type="dxa"/>
            <w:vAlign w:val="center"/>
          </w:tcPr>
          <w:p w14:paraId="605F6505" w14:textId="77777777" w:rsidR="00B10AD7" w:rsidRPr="00874C01" w:rsidRDefault="00B10AD7" w:rsidP="00B10AD7">
            <w:pPr>
              <w:ind w:left="-108"/>
              <w:rPr>
                <w:sz w:val="24"/>
                <w:szCs w:val="24"/>
              </w:rPr>
            </w:pPr>
            <w:r w:rsidRPr="00874C01">
              <w:rPr>
                <w:sz w:val="24"/>
                <w:szCs w:val="24"/>
              </w:rPr>
              <w:t>Определение причины возникновения неисправности оборудования.</w:t>
            </w:r>
          </w:p>
        </w:tc>
        <w:tc>
          <w:tcPr>
            <w:tcW w:w="3544" w:type="dxa"/>
            <w:vAlign w:val="center"/>
          </w:tcPr>
          <w:p w14:paraId="46B368DA" w14:textId="77777777" w:rsidR="00B10AD7" w:rsidRPr="00874C01" w:rsidRDefault="00B10AD7" w:rsidP="00B10AD7">
            <w:pPr>
              <w:ind w:left="-113"/>
              <w:rPr>
                <w:sz w:val="24"/>
                <w:szCs w:val="24"/>
              </w:rPr>
            </w:pPr>
            <w:r w:rsidRPr="00874C01">
              <w:rPr>
                <w:sz w:val="24"/>
                <w:szCs w:val="24"/>
              </w:rPr>
              <w:t>В течение 4 часов после прибытия на объект.</w:t>
            </w:r>
          </w:p>
        </w:tc>
      </w:tr>
      <w:tr w:rsidR="00B10AD7" w:rsidRPr="00874C01" w14:paraId="5B56C5D5" w14:textId="77777777" w:rsidTr="00B10AD7">
        <w:trPr>
          <w:trHeight w:val="539"/>
          <w:jc w:val="center"/>
        </w:trPr>
        <w:tc>
          <w:tcPr>
            <w:tcW w:w="851" w:type="dxa"/>
            <w:vAlign w:val="center"/>
          </w:tcPr>
          <w:p w14:paraId="4AE8E4B8" w14:textId="77777777" w:rsidR="00B10AD7" w:rsidRPr="00874C01" w:rsidRDefault="00B10AD7" w:rsidP="00B10AD7">
            <w:pPr>
              <w:jc w:val="center"/>
              <w:rPr>
                <w:sz w:val="24"/>
                <w:szCs w:val="24"/>
              </w:rPr>
            </w:pPr>
            <w:r w:rsidRPr="00874C01">
              <w:rPr>
                <w:sz w:val="24"/>
                <w:szCs w:val="24"/>
              </w:rPr>
              <w:t>3</w:t>
            </w:r>
          </w:p>
        </w:tc>
        <w:tc>
          <w:tcPr>
            <w:tcW w:w="5245" w:type="dxa"/>
            <w:vAlign w:val="center"/>
          </w:tcPr>
          <w:p w14:paraId="639B3298" w14:textId="77777777" w:rsidR="00B10AD7" w:rsidRPr="00874C01" w:rsidRDefault="00B10AD7" w:rsidP="00B10AD7">
            <w:pPr>
              <w:ind w:left="-108"/>
              <w:rPr>
                <w:sz w:val="24"/>
                <w:szCs w:val="24"/>
              </w:rPr>
            </w:pPr>
            <w:r w:rsidRPr="00874C01">
              <w:rPr>
                <w:sz w:val="24"/>
                <w:szCs w:val="24"/>
              </w:rPr>
              <w:t>Устранение возникшей неисправности в работе оборудования способом замены неисправного на исправное оборудование или в результате проведения восстановительного ремонта.</w:t>
            </w:r>
          </w:p>
        </w:tc>
        <w:tc>
          <w:tcPr>
            <w:tcW w:w="3544" w:type="dxa"/>
            <w:vAlign w:val="center"/>
          </w:tcPr>
          <w:p w14:paraId="53F0E38F" w14:textId="77777777" w:rsidR="00B10AD7" w:rsidRPr="00874C01" w:rsidRDefault="00B10AD7" w:rsidP="00B10AD7">
            <w:pPr>
              <w:ind w:left="-113"/>
              <w:rPr>
                <w:sz w:val="24"/>
                <w:szCs w:val="24"/>
              </w:rPr>
            </w:pPr>
            <w:r w:rsidRPr="00874C01">
              <w:rPr>
                <w:sz w:val="24"/>
                <w:szCs w:val="24"/>
              </w:rPr>
              <w:t>В течение 12 часов после определения причины неисправности оборудования.</w:t>
            </w:r>
          </w:p>
        </w:tc>
      </w:tr>
      <w:tr w:rsidR="00B10AD7" w:rsidRPr="00874C01" w14:paraId="36386C4C" w14:textId="77777777" w:rsidTr="00B10AD7">
        <w:trPr>
          <w:trHeight w:val="744"/>
          <w:jc w:val="center"/>
        </w:trPr>
        <w:tc>
          <w:tcPr>
            <w:tcW w:w="851" w:type="dxa"/>
            <w:vAlign w:val="center"/>
          </w:tcPr>
          <w:p w14:paraId="2AF050E6" w14:textId="77777777" w:rsidR="00B10AD7" w:rsidRPr="00874C01" w:rsidRDefault="00B10AD7" w:rsidP="00B10AD7">
            <w:pPr>
              <w:jc w:val="center"/>
              <w:rPr>
                <w:sz w:val="24"/>
                <w:szCs w:val="24"/>
              </w:rPr>
            </w:pPr>
            <w:r w:rsidRPr="00874C01">
              <w:rPr>
                <w:sz w:val="24"/>
                <w:szCs w:val="24"/>
              </w:rPr>
              <w:t>4</w:t>
            </w:r>
          </w:p>
        </w:tc>
        <w:tc>
          <w:tcPr>
            <w:tcW w:w="5245" w:type="dxa"/>
            <w:vAlign w:val="center"/>
          </w:tcPr>
          <w:p w14:paraId="605C5D32" w14:textId="77777777" w:rsidR="00B10AD7" w:rsidRPr="00874C01" w:rsidRDefault="00B10AD7" w:rsidP="00B10AD7">
            <w:pPr>
              <w:ind w:left="-108"/>
              <w:rPr>
                <w:sz w:val="24"/>
                <w:szCs w:val="24"/>
                <w:lang w:val="x-none"/>
              </w:rPr>
            </w:pPr>
            <w:r w:rsidRPr="00874C01">
              <w:rPr>
                <w:sz w:val="24"/>
                <w:szCs w:val="24"/>
              </w:rPr>
              <w:t xml:space="preserve">Устранение возникшей неисправности в работе оборудования при отсутствии запасного оборудования. </w:t>
            </w:r>
          </w:p>
        </w:tc>
        <w:tc>
          <w:tcPr>
            <w:tcW w:w="3544" w:type="dxa"/>
            <w:vAlign w:val="center"/>
          </w:tcPr>
          <w:p w14:paraId="5270389B" w14:textId="77777777" w:rsidR="00B10AD7" w:rsidRPr="00874C01" w:rsidRDefault="00B10AD7" w:rsidP="00B10AD7">
            <w:pPr>
              <w:ind w:left="-113"/>
              <w:rPr>
                <w:sz w:val="24"/>
                <w:szCs w:val="24"/>
              </w:rPr>
            </w:pPr>
            <w:r w:rsidRPr="00874C01">
              <w:rPr>
                <w:sz w:val="24"/>
                <w:szCs w:val="24"/>
              </w:rPr>
              <w:t>Не более 24 часов с момента предоставления Заказчиком необходимых деталей и узлов оборудования для замены вышедших из строя.</w:t>
            </w:r>
          </w:p>
        </w:tc>
      </w:tr>
      <w:tr w:rsidR="00B10AD7" w:rsidRPr="00874C01" w14:paraId="4CE99275" w14:textId="77777777" w:rsidTr="00B10AD7">
        <w:trPr>
          <w:trHeight w:val="981"/>
          <w:jc w:val="center"/>
        </w:trPr>
        <w:tc>
          <w:tcPr>
            <w:tcW w:w="851" w:type="dxa"/>
            <w:vAlign w:val="center"/>
          </w:tcPr>
          <w:p w14:paraId="2D9F7F38" w14:textId="77777777" w:rsidR="00B10AD7" w:rsidRPr="00874C01" w:rsidRDefault="00B10AD7" w:rsidP="00B10AD7">
            <w:pPr>
              <w:jc w:val="center"/>
              <w:rPr>
                <w:sz w:val="24"/>
                <w:szCs w:val="24"/>
              </w:rPr>
            </w:pPr>
            <w:r w:rsidRPr="00874C01">
              <w:rPr>
                <w:sz w:val="24"/>
                <w:szCs w:val="24"/>
              </w:rPr>
              <w:t>5</w:t>
            </w:r>
          </w:p>
        </w:tc>
        <w:tc>
          <w:tcPr>
            <w:tcW w:w="5245" w:type="dxa"/>
            <w:vAlign w:val="center"/>
          </w:tcPr>
          <w:p w14:paraId="5AE0587D" w14:textId="77777777" w:rsidR="00B10AD7" w:rsidRPr="00874C01" w:rsidRDefault="00B10AD7" w:rsidP="00B10AD7">
            <w:pPr>
              <w:autoSpaceDE w:val="0"/>
              <w:autoSpaceDN w:val="0"/>
              <w:adjustRightInd w:val="0"/>
              <w:spacing w:line="240" w:lineRule="atLeast"/>
              <w:ind w:left="-108"/>
              <w:rPr>
                <w:sz w:val="24"/>
                <w:szCs w:val="24"/>
              </w:rPr>
            </w:pPr>
            <w:r w:rsidRPr="00874C01">
              <w:rPr>
                <w:sz w:val="24"/>
                <w:szCs w:val="24"/>
              </w:rPr>
              <w:t xml:space="preserve">Замена вышедшего из строя оборудования или его капитальный ремонт. </w:t>
            </w:r>
          </w:p>
        </w:tc>
        <w:tc>
          <w:tcPr>
            <w:tcW w:w="3544" w:type="dxa"/>
            <w:vAlign w:val="center"/>
          </w:tcPr>
          <w:p w14:paraId="6BAFA8BF" w14:textId="77777777" w:rsidR="00B10AD7" w:rsidRPr="00874C01" w:rsidRDefault="00B10AD7" w:rsidP="00B10AD7">
            <w:pPr>
              <w:ind w:left="-113"/>
              <w:rPr>
                <w:sz w:val="24"/>
                <w:szCs w:val="24"/>
              </w:rPr>
            </w:pPr>
            <w:r w:rsidRPr="00874C01">
              <w:rPr>
                <w:sz w:val="24"/>
                <w:szCs w:val="24"/>
              </w:rPr>
              <w:t>По дополнительной договоренности с Заказчиком, но не более двух календарных месяцев с момента решения о такой замене либо капитальном ремонте.</w:t>
            </w:r>
          </w:p>
        </w:tc>
      </w:tr>
      <w:tr w:rsidR="00B10AD7" w:rsidRPr="00874C01" w14:paraId="0A02F420" w14:textId="77777777" w:rsidTr="00B10AD7">
        <w:trPr>
          <w:trHeight w:val="1066"/>
          <w:jc w:val="center"/>
        </w:trPr>
        <w:tc>
          <w:tcPr>
            <w:tcW w:w="851" w:type="dxa"/>
            <w:vAlign w:val="center"/>
          </w:tcPr>
          <w:p w14:paraId="37A48213" w14:textId="77777777" w:rsidR="00B10AD7" w:rsidRPr="00874C01" w:rsidRDefault="00B10AD7" w:rsidP="00B10AD7">
            <w:pPr>
              <w:jc w:val="center"/>
              <w:rPr>
                <w:sz w:val="24"/>
                <w:szCs w:val="24"/>
              </w:rPr>
            </w:pPr>
            <w:r w:rsidRPr="00874C01">
              <w:rPr>
                <w:sz w:val="24"/>
                <w:szCs w:val="24"/>
              </w:rPr>
              <w:t>6</w:t>
            </w:r>
          </w:p>
        </w:tc>
        <w:tc>
          <w:tcPr>
            <w:tcW w:w="5245" w:type="dxa"/>
            <w:vAlign w:val="center"/>
          </w:tcPr>
          <w:p w14:paraId="3D1ED823" w14:textId="77777777" w:rsidR="00B10AD7" w:rsidRPr="00874C01" w:rsidRDefault="00B10AD7" w:rsidP="00B10AD7">
            <w:pPr>
              <w:autoSpaceDE w:val="0"/>
              <w:autoSpaceDN w:val="0"/>
              <w:adjustRightInd w:val="0"/>
              <w:spacing w:line="240" w:lineRule="atLeast"/>
              <w:ind w:left="-108"/>
              <w:rPr>
                <w:sz w:val="24"/>
                <w:szCs w:val="24"/>
              </w:rPr>
            </w:pPr>
            <w:r w:rsidRPr="00874C01">
              <w:rPr>
                <w:bCs/>
                <w:sz w:val="24"/>
                <w:szCs w:val="24"/>
              </w:rPr>
              <w:t xml:space="preserve">Предложение и реализация временного решения, обеспечивающего на период </w:t>
            </w:r>
            <w:r w:rsidRPr="00874C01">
              <w:rPr>
                <w:sz w:val="24"/>
                <w:szCs w:val="24"/>
              </w:rPr>
              <w:t>замены вышедшего из строя узла или его капитального ремонта</w:t>
            </w:r>
            <w:r w:rsidRPr="00874C01">
              <w:rPr>
                <w:bCs/>
                <w:sz w:val="24"/>
                <w:szCs w:val="24"/>
              </w:rPr>
              <w:t xml:space="preserve"> нормальную работоспособность оборудования.</w:t>
            </w:r>
          </w:p>
        </w:tc>
        <w:tc>
          <w:tcPr>
            <w:tcW w:w="3544" w:type="dxa"/>
            <w:vAlign w:val="center"/>
          </w:tcPr>
          <w:p w14:paraId="63568A42" w14:textId="77777777" w:rsidR="00B10AD7" w:rsidRPr="00874C01" w:rsidRDefault="00B10AD7" w:rsidP="00B10AD7">
            <w:pPr>
              <w:ind w:left="-113"/>
              <w:rPr>
                <w:sz w:val="24"/>
                <w:szCs w:val="24"/>
              </w:rPr>
            </w:pPr>
            <w:r w:rsidRPr="00874C01">
              <w:rPr>
                <w:sz w:val="24"/>
                <w:szCs w:val="24"/>
              </w:rPr>
              <w:t>В течение 24 часов с момента согласования с Заказчиком</w:t>
            </w:r>
          </w:p>
        </w:tc>
      </w:tr>
    </w:tbl>
    <w:p w14:paraId="2E5C238D" w14:textId="77777777" w:rsidR="00B10AD7" w:rsidRPr="00874C01" w:rsidRDefault="00B10AD7" w:rsidP="00B10AD7">
      <w:pPr>
        <w:spacing w:after="0" w:line="240" w:lineRule="auto"/>
        <w:rPr>
          <w:rFonts w:ascii="Times New Roman" w:eastAsia="Times New Roman" w:hAnsi="Times New Roman" w:cs="Times New Roman"/>
          <w:sz w:val="24"/>
          <w:szCs w:val="24"/>
          <w:u w:val="single"/>
          <w:lang w:eastAsia="ru-RU"/>
        </w:rPr>
      </w:pPr>
    </w:p>
    <w:p w14:paraId="1FCCAD58" w14:textId="77777777" w:rsidR="00D83AE6" w:rsidRPr="00B65C39" w:rsidRDefault="00D83AE6" w:rsidP="00D857B5">
      <w:pPr>
        <w:widowControl w:val="0"/>
        <w:shd w:val="clear" w:color="auto" w:fill="FFFFFF"/>
        <w:tabs>
          <w:tab w:val="left" w:pos="1134"/>
        </w:tabs>
        <w:autoSpaceDE w:val="0"/>
        <w:autoSpaceDN w:val="0"/>
        <w:adjustRightInd w:val="0"/>
        <w:spacing w:after="0"/>
        <w:jc w:val="both"/>
        <w:rPr>
          <w:rFonts w:ascii="Times New Roman" w:hAnsi="Times New Roman" w:cs="Times New Roman"/>
          <w:b/>
          <w:sz w:val="24"/>
          <w:szCs w:val="24"/>
        </w:rPr>
      </w:pPr>
      <w:r w:rsidRPr="00B65C39">
        <w:rPr>
          <w:rFonts w:ascii="Times New Roman" w:hAnsi="Times New Roman" w:cs="Times New Roman"/>
          <w:b/>
          <w:sz w:val="24"/>
          <w:szCs w:val="24"/>
        </w:rPr>
        <w:t>5.2. Обязанности Исполнителя</w:t>
      </w:r>
    </w:p>
    <w:p w14:paraId="0A22C9A3" w14:textId="77777777" w:rsidR="00D83AE6" w:rsidRPr="005947C7" w:rsidRDefault="00D83AE6" w:rsidP="00D857B5">
      <w:pPr>
        <w:spacing w:after="0"/>
        <w:jc w:val="both"/>
        <w:rPr>
          <w:rFonts w:ascii="Times New Roman" w:hAnsi="Times New Roman" w:cs="Times New Roman"/>
          <w:b/>
          <w:bCs/>
          <w:i/>
          <w:sz w:val="24"/>
          <w:szCs w:val="24"/>
        </w:rPr>
      </w:pPr>
      <w:r w:rsidRPr="005947C7">
        <w:rPr>
          <w:rFonts w:ascii="Times New Roman" w:hAnsi="Times New Roman" w:cs="Times New Roman"/>
          <w:b/>
          <w:bCs/>
          <w:i/>
          <w:sz w:val="24"/>
          <w:szCs w:val="24"/>
        </w:rPr>
        <w:t>Исполнитель обязан:</w:t>
      </w:r>
    </w:p>
    <w:p w14:paraId="739E1C52" w14:textId="77777777" w:rsidR="00D83AE6" w:rsidRPr="005947C7" w:rsidRDefault="00D83AE6" w:rsidP="00D857B5">
      <w:pPr>
        <w:spacing w:after="0"/>
        <w:jc w:val="both"/>
        <w:rPr>
          <w:rFonts w:ascii="Times New Roman" w:hAnsi="Times New Roman" w:cs="Times New Roman"/>
          <w:sz w:val="24"/>
          <w:szCs w:val="24"/>
        </w:rPr>
      </w:pPr>
      <w:r w:rsidRPr="005947C7">
        <w:rPr>
          <w:rFonts w:ascii="Times New Roman" w:hAnsi="Times New Roman" w:cs="Times New Roman"/>
          <w:b/>
          <w:bCs/>
          <w:sz w:val="24"/>
          <w:szCs w:val="24"/>
        </w:rPr>
        <w:t>5.2.1.</w:t>
      </w:r>
      <w:r w:rsidRPr="005947C7">
        <w:rPr>
          <w:rFonts w:ascii="Times New Roman" w:hAnsi="Times New Roman" w:cs="Times New Roman"/>
          <w:bCs/>
          <w:sz w:val="24"/>
          <w:szCs w:val="24"/>
        </w:rPr>
        <w:t xml:space="preserve"> Осуществлять техническое обслуживание Объекта Заказчика для </w:t>
      </w:r>
      <w:r w:rsidRPr="005947C7">
        <w:rPr>
          <w:rFonts w:ascii="Times New Roman" w:hAnsi="Times New Roman" w:cs="Times New Roman"/>
          <w:sz w:val="24"/>
          <w:szCs w:val="24"/>
        </w:rPr>
        <w:t xml:space="preserve">поддержания параметров устойчивости, надежности зданий, сооружений, а также работоспособности оборудования, систем инженерно-технического обеспечения, их элементов в соответствии с требованиями нормативно- технической документации. При этом должны обеспечиваться безотказная </w:t>
      </w:r>
      <w:r w:rsidRPr="005947C7">
        <w:rPr>
          <w:rFonts w:ascii="Times New Roman" w:hAnsi="Times New Roman" w:cs="Times New Roman"/>
          <w:b/>
          <w:i/>
          <w:sz w:val="24"/>
          <w:szCs w:val="24"/>
          <w:u w:val="single"/>
        </w:rPr>
        <w:t>круглосуточная</w:t>
      </w:r>
      <w:r w:rsidRPr="005947C7">
        <w:rPr>
          <w:rFonts w:ascii="Times New Roman" w:hAnsi="Times New Roman" w:cs="Times New Roman"/>
          <w:b/>
          <w:i/>
          <w:sz w:val="24"/>
          <w:szCs w:val="24"/>
        </w:rPr>
        <w:t xml:space="preserve"> </w:t>
      </w:r>
      <w:r w:rsidRPr="005947C7">
        <w:rPr>
          <w:rFonts w:ascii="Times New Roman" w:hAnsi="Times New Roman" w:cs="Times New Roman"/>
          <w:sz w:val="24"/>
          <w:szCs w:val="24"/>
        </w:rPr>
        <w:t>работа энергетического оборудования, соблюдение нормальных санитарно-гигиенических условий, поддержание температурно-влажностного режима помещений (микроклимата), сохранения степени благоустройства зданий.</w:t>
      </w:r>
    </w:p>
    <w:p w14:paraId="13B17924"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5.2.2.</w:t>
      </w:r>
      <w:r w:rsidRPr="005947C7">
        <w:rPr>
          <w:rFonts w:ascii="Times New Roman" w:hAnsi="Times New Roman" w:cs="Times New Roman"/>
          <w:bCs/>
          <w:sz w:val="24"/>
          <w:szCs w:val="24"/>
        </w:rPr>
        <w:t xml:space="preserve"> Организовать службу технической эксплуатации, с помощью которой обеспечивать круглосуточное управление системами, поддерживать безотказное функционирование инженерно-технических систем, сетей и оборудования. </w:t>
      </w:r>
    </w:p>
    <w:p w14:paraId="1A811D97"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5.2.3.</w:t>
      </w:r>
      <w:r w:rsidRPr="005947C7">
        <w:rPr>
          <w:rFonts w:ascii="Times New Roman" w:hAnsi="Times New Roman" w:cs="Times New Roman"/>
          <w:bCs/>
          <w:sz w:val="24"/>
          <w:szCs w:val="24"/>
        </w:rPr>
        <w:t xml:space="preserve"> Проводить общий технический осмотр зданий два раза в год весной и осенью:</w:t>
      </w:r>
    </w:p>
    <w:p w14:paraId="6658F694" w14:textId="77777777" w:rsidR="00D83AE6" w:rsidRPr="005947C7"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 xml:space="preserve">весенний осмотр производится при достижении среднесуточной температуры наружного воздуха значения +5С. Этот осмотр должен иметь своей целью освидетельствование состояния здания, сооружения после таяния снега или зимних дождей. При весеннем осмотре уточняются объемы работ по текущему ремонту зданий, сооружений, и выявляются объемы работ по капитальному ремонту для включения их в план ремонтов на следующий год. Выявляются </w:t>
      </w:r>
      <w:r w:rsidRPr="005947C7">
        <w:rPr>
          <w:rFonts w:ascii="Times New Roman" w:hAnsi="Times New Roman" w:cs="Times New Roman"/>
          <w:sz w:val="24"/>
          <w:szCs w:val="24"/>
        </w:rPr>
        <w:lastRenderedPageBreak/>
        <w:t>работы непредвиденного текущего ремонта, не предусмотренные планом ремонта текущего года, в целях дополнительного их включения за счет предусмотренного резерва.</w:t>
      </w:r>
    </w:p>
    <w:p w14:paraId="7DF88BF7" w14:textId="77777777" w:rsidR="00D83AE6" w:rsidRPr="005947C7"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осенний осмотр проводится в период с августа по конец сентября с целью проверки подготовки зданий, сооружений к зиме.</w:t>
      </w:r>
    </w:p>
    <w:p w14:paraId="431E7AC4" w14:textId="77777777" w:rsidR="00D83AE6" w:rsidRPr="005947C7" w:rsidRDefault="00D83AE6" w:rsidP="00D857B5">
      <w:pPr>
        <w:spacing w:after="0"/>
        <w:jc w:val="both"/>
        <w:rPr>
          <w:rFonts w:ascii="Times New Roman" w:hAnsi="Times New Roman" w:cs="Times New Roman"/>
          <w:sz w:val="24"/>
          <w:szCs w:val="24"/>
        </w:rPr>
      </w:pPr>
      <w:r w:rsidRPr="005947C7">
        <w:rPr>
          <w:rFonts w:ascii="Times New Roman" w:hAnsi="Times New Roman" w:cs="Times New Roman"/>
          <w:b/>
          <w:bCs/>
          <w:sz w:val="24"/>
          <w:szCs w:val="24"/>
        </w:rPr>
        <w:t>5.2.4.</w:t>
      </w:r>
      <w:r w:rsidRPr="005947C7">
        <w:rPr>
          <w:rFonts w:ascii="Times New Roman" w:hAnsi="Times New Roman" w:cs="Times New Roman"/>
          <w:bCs/>
          <w:sz w:val="24"/>
          <w:szCs w:val="24"/>
        </w:rPr>
        <w:t xml:space="preserve"> </w:t>
      </w:r>
      <w:r w:rsidRPr="005947C7">
        <w:rPr>
          <w:rFonts w:ascii="Times New Roman" w:hAnsi="Times New Roman" w:cs="Times New Roman"/>
          <w:sz w:val="24"/>
          <w:szCs w:val="24"/>
        </w:rPr>
        <w:t>Назначить уполномоченное лицо на Объекте, имеющее право отвечать за качество и своевременность оказания услуг, разрешения конфликтных ситуаций в случае их возникновения.</w:t>
      </w:r>
    </w:p>
    <w:p w14:paraId="03588ABF"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5.2.5.</w:t>
      </w:r>
      <w:r w:rsidRPr="005947C7">
        <w:rPr>
          <w:rFonts w:ascii="Times New Roman" w:hAnsi="Times New Roman" w:cs="Times New Roman"/>
          <w:bCs/>
          <w:sz w:val="24"/>
          <w:szCs w:val="24"/>
        </w:rPr>
        <w:t xml:space="preserve"> В течение 5 (пяти) календарных дней с даты заключения Договора разработать и предоставить на согласование и утверждение Заказчику:</w:t>
      </w:r>
    </w:p>
    <w:p w14:paraId="76CF772F" w14:textId="77777777" w:rsidR="00D83AE6" w:rsidRPr="005947C7"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Годовые и месячные графики ТО и ПТО оборудования, инженерно-технических систем, сетей и конструктивных элементов зданий и сооружений.</w:t>
      </w:r>
    </w:p>
    <w:p w14:paraId="101C2FF3" w14:textId="77777777" w:rsidR="00D83AE6" w:rsidRPr="005947C7" w:rsidRDefault="00D83AE6" w:rsidP="00D857B5">
      <w:pPr>
        <w:spacing w:after="0"/>
        <w:contextualSpacing/>
        <w:jc w:val="both"/>
        <w:rPr>
          <w:rFonts w:ascii="Times New Roman" w:hAnsi="Times New Roman" w:cs="Times New Roman"/>
          <w:bCs/>
          <w:sz w:val="24"/>
          <w:szCs w:val="24"/>
        </w:rPr>
      </w:pPr>
      <w:r w:rsidRPr="005947C7">
        <w:rPr>
          <w:rFonts w:ascii="Times New Roman" w:hAnsi="Times New Roman" w:cs="Times New Roman"/>
          <w:b/>
          <w:bCs/>
          <w:sz w:val="24"/>
          <w:szCs w:val="24"/>
        </w:rPr>
        <w:t>5.2.6.</w:t>
      </w:r>
      <w:r w:rsidRPr="005947C7">
        <w:rPr>
          <w:rFonts w:ascii="Times New Roman" w:hAnsi="Times New Roman" w:cs="Times New Roman"/>
          <w:bCs/>
          <w:sz w:val="24"/>
          <w:szCs w:val="24"/>
        </w:rPr>
        <w:t xml:space="preserve">  В течение 1 (одного) рабочего дня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14:paraId="24684A15"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5.2.7.</w:t>
      </w:r>
      <w:r w:rsidRPr="005947C7">
        <w:rPr>
          <w:rFonts w:ascii="Times New Roman" w:hAnsi="Times New Roman" w:cs="Times New Roman"/>
          <w:bCs/>
          <w:sz w:val="24"/>
          <w:szCs w:val="24"/>
        </w:rPr>
        <w:t xml:space="preserve"> Помимо поддержания заданных режимов эксплуатации, персонал Исполнителя, при необходимости, должен принимать участие в изменении режимов работы ИТС на Объекте, исправлении ошибок в функционировании устройств и систем в целом.</w:t>
      </w:r>
    </w:p>
    <w:p w14:paraId="4FEEC213"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5.2.8.</w:t>
      </w:r>
      <w:r w:rsidRPr="005947C7">
        <w:rPr>
          <w:rFonts w:ascii="Times New Roman" w:hAnsi="Times New Roman" w:cs="Times New Roman"/>
          <w:bCs/>
          <w:sz w:val="24"/>
          <w:szCs w:val="24"/>
        </w:rPr>
        <w:t xml:space="preserve"> Осуществлять согласно утвержденных Заказчиком планов, приобретение и доставку на Объект Заказчика оборудования, комплектующих изделий и расходных материалов, необходимых для технического обслуживания энергетического оборудования, инженерных систем и сетей конструктивных элементов зданий (Приложение №2 Технического задания). При оказании услуг использовать только новые материалы, комплектующие изделия и расходные материалы, не бывшими в употреблении, в ремонте, в том числе, не бывшими восстановленными, у которых не была осуществлена замена составных частей, не были восстановлены потребительские свойства. </w:t>
      </w:r>
    </w:p>
    <w:p w14:paraId="15982075" w14:textId="77777777" w:rsidR="00D83AE6" w:rsidRPr="005947C7" w:rsidRDefault="00D83AE6" w:rsidP="00D83AE6">
      <w:pPr>
        <w:spacing w:before="10" w:after="10"/>
        <w:jc w:val="both"/>
        <w:rPr>
          <w:rFonts w:ascii="Times New Roman" w:hAnsi="Times New Roman" w:cs="Times New Roman"/>
          <w:bCs/>
          <w:sz w:val="24"/>
          <w:szCs w:val="24"/>
        </w:rPr>
      </w:pPr>
      <w:r w:rsidRPr="005947C7">
        <w:rPr>
          <w:rFonts w:ascii="Times New Roman" w:hAnsi="Times New Roman" w:cs="Times New Roman"/>
          <w:b/>
          <w:bCs/>
          <w:sz w:val="24"/>
          <w:szCs w:val="24"/>
        </w:rPr>
        <w:t>5.2.9.</w:t>
      </w:r>
      <w:r w:rsidRPr="005947C7">
        <w:rPr>
          <w:rFonts w:ascii="Times New Roman" w:hAnsi="Times New Roman" w:cs="Times New Roman"/>
          <w:bCs/>
          <w:sz w:val="24"/>
          <w:szCs w:val="24"/>
        </w:rPr>
        <w:t xml:space="preserve"> Устранять замечания по предписаниям государственных надзорных органов, выданных при проведении мероприятий по контролю за эксплуатацией и содержанием ИТС Объекта строго в сроки, указанные в выданных документах.</w:t>
      </w:r>
    </w:p>
    <w:p w14:paraId="0821DBE9" w14:textId="77777777" w:rsidR="00D83AE6" w:rsidRPr="005947C7" w:rsidRDefault="00D83AE6" w:rsidP="00A52959">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5.2.10.</w:t>
      </w:r>
      <w:r w:rsidRPr="005947C7">
        <w:rPr>
          <w:rFonts w:ascii="Times New Roman" w:hAnsi="Times New Roman" w:cs="Times New Roman"/>
          <w:bCs/>
          <w:sz w:val="24"/>
          <w:szCs w:val="24"/>
        </w:rPr>
        <w:t xml:space="preserve"> Разгрузку приобретаемых материалов, инструментов, принадлежностей, оборудования проводить своими силами и средствами в специально отведенных Заказчиком местах.</w:t>
      </w:r>
    </w:p>
    <w:p w14:paraId="15FE1DFD" w14:textId="77777777" w:rsidR="00D83AE6" w:rsidRPr="005947C7" w:rsidRDefault="00D83AE6" w:rsidP="00A52959">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5.2.11.</w:t>
      </w:r>
      <w:r w:rsidRPr="005947C7">
        <w:rPr>
          <w:rFonts w:ascii="Times New Roman" w:hAnsi="Times New Roman" w:cs="Times New Roman"/>
          <w:bCs/>
          <w:sz w:val="24"/>
          <w:szCs w:val="24"/>
        </w:rPr>
        <w:t xml:space="preserve"> Осуществлять сбор, хранение оборудования и упаковочной тары в специально отведенных Заказчиком для этого местах.</w:t>
      </w:r>
    </w:p>
    <w:p w14:paraId="50D12A0F" w14:textId="77777777" w:rsidR="00D83AE6" w:rsidRPr="005947C7" w:rsidRDefault="00D83AE6" w:rsidP="00A52959">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5.2.12.</w:t>
      </w:r>
      <w:r w:rsidRPr="005947C7">
        <w:rPr>
          <w:rFonts w:ascii="Times New Roman" w:hAnsi="Times New Roman" w:cs="Times New Roman"/>
          <w:bCs/>
          <w:sz w:val="24"/>
          <w:szCs w:val="24"/>
        </w:rPr>
        <w:t xml:space="preserve"> Сообщать Заказчику, а также соответствующим муниципальным службам (пожарная охрана, полиция, скорая медицинская помощь, служба спасения, Мосэнерго и т.п. после уведомления руководства Заказчика) о возникновении (угрозе возникновения) нештатных аварийных ситуаций, противоправных действий, угрозы жизни и здоровью людей, сохранности имущества и предпринимать действенные меры к их устранению.</w:t>
      </w:r>
    </w:p>
    <w:p w14:paraId="03474F4E"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5.2.13.</w:t>
      </w:r>
      <w:r w:rsidRPr="005947C7">
        <w:rPr>
          <w:rFonts w:ascii="Times New Roman" w:hAnsi="Times New Roman" w:cs="Times New Roman"/>
          <w:bCs/>
          <w:sz w:val="24"/>
          <w:szCs w:val="24"/>
        </w:rPr>
        <w:t xml:space="preserve"> Обеспечить прием и учет исполнения заявок от Заказчика (сотрудников Заказчика) на устранение неисправностей в работе обслуживаемых систем, сетей и оборудования, а также заявок по ликвидации аварий по телефонам.  Все заявки должны учитываться в журналах.</w:t>
      </w:r>
    </w:p>
    <w:p w14:paraId="61BA0C3F"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5.2.14</w:t>
      </w:r>
      <w:r w:rsidRPr="005947C7">
        <w:rPr>
          <w:rFonts w:ascii="Times New Roman" w:hAnsi="Times New Roman" w:cs="Times New Roman"/>
          <w:b/>
          <w:sz w:val="24"/>
          <w:szCs w:val="24"/>
        </w:rPr>
        <w:t>.</w:t>
      </w:r>
      <w:r w:rsidRPr="005947C7">
        <w:rPr>
          <w:rFonts w:ascii="Times New Roman" w:hAnsi="Times New Roman" w:cs="Times New Roman"/>
          <w:sz w:val="24"/>
          <w:szCs w:val="24"/>
        </w:rPr>
        <w:t xml:space="preserve"> В случае выявления недостатков в работе ИТС, незамедлительно сообщать о необходимости их ремонта или замены Заказчику. </w:t>
      </w:r>
    </w:p>
    <w:p w14:paraId="3974AD79"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5.2.15.</w:t>
      </w:r>
      <w:r w:rsidRPr="005947C7">
        <w:rPr>
          <w:rFonts w:ascii="Times New Roman" w:hAnsi="Times New Roman" w:cs="Times New Roman"/>
          <w:bCs/>
          <w:sz w:val="24"/>
          <w:szCs w:val="24"/>
        </w:rPr>
        <w:t xml:space="preserve"> Ежемесячно производить документирование потребления на Объекте энергоресурсов с предоставлением соответствующих отчетов Заказчику. Контролировать работу приборов учета. В случае выявления недостатков в работе приборов учета, незамедлительно сообщать Заказчику о необходимости их ремонта или замены. </w:t>
      </w:r>
    </w:p>
    <w:p w14:paraId="4C2FCA9B" w14:textId="77777777" w:rsidR="00D83AE6" w:rsidRPr="005947C7" w:rsidRDefault="00D83AE6" w:rsidP="00D857B5">
      <w:pPr>
        <w:spacing w:after="0"/>
        <w:jc w:val="both"/>
        <w:rPr>
          <w:rFonts w:ascii="Times New Roman" w:hAnsi="Times New Roman" w:cs="Times New Roman"/>
          <w:sz w:val="24"/>
          <w:szCs w:val="24"/>
        </w:rPr>
      </w:pPr>
      <w:r w:rsidRPr="005947C7">
        <w:rPr>
          <w:rFonts w:ascii="Times New Roman" w:hAnsi="Times New Roman" w:cs="Times New Roman"/>
          <w:b/>
          <w:bCs/>
          <w:sz w:val="24"/>
          <w:szCs w:val="24"/>
        </w:rPr>
        <w:t>5.2.16.</w:t>
      </w:r>
      <w:r w:rsidRPr="005947C7">
        <w:rPr>
          <w:rFonts w:ascii="Times New Roman" w:hAnsi="Times New Roman" w:cs="Times New Roman"/>
          <w:bCs/>
          <w:sz w:val="24"/>
          <w:szCs w:val="24"/>
        </w:rPr>
        <w:t xml:space="preserve"> Вести и хранить на Объекте картотеку документов в соответствии с:</w:t>
      </w:r>
    </w:p>
    <w:p w14:paraId="607C795E" w14:textId="77777777" w:rsidR="00D83AE6" w:rsidRPr="005947C7"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 xml:space="preserve">Техническим регламентом о безопасности зданий и сооружений от 30.12.2009 №384-ФЗ; </w:t>
      </w:r>
    </w:p>
    <w:p w14:paraId="2248FBEB" w14:textId="77777777" w:rsidR="00D83AE6" w:rsidRPr="005947C7"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Градостроительным кодексом Российской Федерации от 29.12.2004 №190-ФЗ.</w:t>
      </w:r>
    </w:p>
    <w:p w14:paraId="64F52802"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5.2.17.</w:t>
      </w:r>
      <w:r w:rsidRPr="005947C7">
        <w:rPr>
          <w:rFonts w:ascii="Times New Roman" w:hAnsi="Times New Roman" w:cs="Times New Roman"/>
          <w:bCs/>
          <w:sz w:val="24"/>
          <w:szCs w:val="24"/>
        </w:rPr>
        <w:t xml:space="preserve"> Документы являются собственностью Заказчика и должны содержать: </w:t>
      </w:r>
    </w:p>
    <w:p w14:paraId="2C0CB310" w14:textId="77777777" w:rsidR="00D83AE6" w:rsidRPr="005947C7"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 xml:space="preserve">Документы, относящиеся к текущему ремонту, техническому обслуживанию и эксплуатации </w:t>
      </w:r>
      <w:r w:rsidRPr="005947C7">
        <w:rPr>
          <w:rFonts w:ascii="Times New Roman" w:hAnsi="Times New Roman" w:cs="Times New Roman"/>
          <w:sz w:val="24"/>
          <w:szCs w:val="24"/>
        </w:rPr>
        <w:lastRenderedPageBreak/>
        <w:t>инженерной инфраструктуры Объекта и оборудования;</w:t>
      </w:r>
    </w:p>
    <w:p w14:paraId="7E3E3A96" w14:textId="77777777" w:rsidR="00D83AE6" w:rsidRPr="005947C7"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 xml:space="preserve">Инструкции по эксплуатации и обслуживанию; </w:t>
      </w:r>
    </w:p>
    <w:p w14:paraId="345A7B2A" w14:textId="77777777" w:rsidR="00D83AE6" w:rsidRPr="005947C7"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Инструкции по технике безопасности и пожарной безопасности;</w:t>
      </w:r>
    </w:p>
    <w:p w14:paraId="0E33B8AD" w14:textId="77777777" w:rsidR="00D83AE6" w:rsidRPr="005947C7"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Журналы и другие ведомости по каждому виду услуг, отражающие оказание услуги, подписанные ежедневно Исполнителем и ответственными лицами Заказчика;</w:t>
      </w:r>
    </w:p>
    <w:p w14:paraId="71408416" w14:textId="77777777" w:rsidR="00D83AE6" w:rsidRPr="005947C7"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947C7">
        <w:rPr>
          <w:rFonts w:ascii="Times New Roman" w:hAnsi="Times New Roman" w:cs="Times New Roman"/>
          <w:sz w:val="24"/>
          <w:szCs w:val="24"/>
        </w:rPr>
        <w:t xml:space="preserve">Документы по техническому освидетельствованию систем и энергетического оборудования. </w:t>
      </w:r>
    </w:p>
    <w:p w14:paraId="53182585"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5.2.18.</w:t>
      </w:r>
      <w:r w:rsidRPr="005947C7">
        <w:rPr>
          <w:rFonts w:ascii="Times New Roman" w:hAnsi="Times New Roman" w:cs="Times New Roman"/>
          <w:bCs/>
          <w:sz w:val="24"/>
          <w:szCs w:val="24"/>
        </w:rPr>
        <w:t xml:space="preserve"> Обеспечить выполнение своими сотрудниками правил внутреннего распорядка, установленного на Объекте.</w:t>
      </w:r>
    </w:p>
    <w:p w14:paraId="60643DF3"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5.2.19.</w:t>
      </w:r>
      <w:r w:rsidRPr="005947C7">
        <w:rPr>
          <w:rFonts w:ascii="Times New Roman" w:hAnsi="Times New Roman" w:cs="Times New Roman"/>
          <w:bCs/>
          <w:sz w:val="24"/>
          <w:szCs w:val="24"/>
        </w:rPr>
        <w:t xml:space="preserve"> Письменно, не позднее 5 (пяти) календарных дней со дня заключения Договора представить Заказчику структуру и персональный состав службы технической эксплуатации на Объекте.</w:t>
      </w:r>
      <w:r w:rsidR="00851DE5">
        <w:rPr>
          <w:rFonts w:ascii="Times New Roman" w:hAnsi="Times New Roman" w:cs="Times New Roman"/>
          <w:bCs/>
          <w:sz w:val="24"/>
          <w:szCs w:val="24"/>
        </w:rPr>
        <w:t xml:space="preserve"> </w:t>
      </w:r>
      <w:r w:rsidR="00851DE5" w:rsidRPr="00851DE5">
        <w:rPr>
          <w:rFonts w:ascii="Times New Roman" w:hAnsi="Times New Roman" w:cs="Times New Roman"/>
          <w:bCs/>
          <w:sz w:val="24"/>
          <w:szCs w:val="24"/>
        </w:rPr>
        <w:t>(глава 1.4. ПТЭЭП; п.2 ПТЭ ТЭ)</w:t>
      </w:r>
      <w:r w:rsidR="00851DE5">
        <w:rPr>
          <w:rFonts w:ascii="Times New Roman" w:hAnsi="Times New Roman" w:cs="Times New Roman"/>
          <w:bCs/>
          <w:sz w:val="24"/>
          <w:szCs w:val="24"/>
        </w:rPr>
        <w:t>;</w:t>
      </w:r>
    </w:p>
    <w:p w14:paraId="00A97CEE" w14:textId="77777777" w:rsidR="00D83AE6" w:rsidRPr="005947C7"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5.2.20.</w:t>
      </w:r>
      <w:r w:rsidRPr="005947C7">
        <w:rPr>
          <w:rFonts w:ascii="Times New Roman" w:hAnsi="Times New Roman" w:cs="Times New Roman"/>
          <w:bCs/>
          <w:sz w:val="24"/>
          <w:szCs w:val="24"/>
        </w:rPr>
        <w:t xml:space="preserve"> </w:t>
      </w:r>
      <w:r w:rsidRPr="00D67274">
        <w:rPr>
          <w:rFonts w:ascii="Times New Roman" w:hAnsi="Times New Roman" w:cs="Times New Roman"/>
          <w:bCs/>
          <w:sz w:val="24"/>
          <w:szCs w:val="24"/>
        </w:rPr>
        <w:t>Обеспечить оказание услуг квалифицированными специалистами, имеющими соответствующие допуски, разрешения и обладающими опытом оказания аналогичного вида услуг</w:t>
      </w:r>
      <w:r w:rsidR="008D1634" w:rsidRPr="00D67274">
        <w:rPr>
          <w:rFonts w:ascii="Times New Roman" w:hAnsi="Times New Roman" w:cs="Times New Roman"/>
          <w:bCs/>
          <w:sz w:val="24"/>
          <w:szCs w:val="24"/>
        </w:rPr>
        <w:t xml:space="preserve"> (на основании</w:t>
      </w:r>
      <w:r w:rsidR="00567EFD">
        <w:rPr>
          <w:rFonts w:ascii="Times New Roman" w:hAnsi="Times New Roman" w:cs="Times New Roman"/>
          <w:bCs/>
          <w:sz w:val="24"/>
          <w:szCs w:val="24"/>
        </w:rPr>
        <w:t>: глав</w:t>
      </w:r>
      <w:r w:rsidR="008D1634" w:rsidRPr="00D67274">
        <w:rPr>
          <w:rFonts w:ascii="Times New Roman" w:hAnsi="Times New Roman" w:cs="Times New Roman"/>
          <w:bCs/>
          <w:sz w:val="24"/>
          <w:szCs w:val="24"/>
        </w:rPr>
        <w:t xml:space="preserve"> 1.</w:t>
      </w:r>
      <w:r w:rsidR="00432F48" w:rsidRPr="00D67274">
        <w:rPr>
          <w:rFonts w:ascii="Times New Roman" w:hAnsi="Times New Roman" w:cs="Times New Roman"/>
          <w:bCs/>
          <w:sz w:val="24"/>
          <w:szCs w:val="24"/>
        </w:rPr>
        <w:t>2 и 1.4</w:t>
      </w:r>
      <w:r w:rsidR="008D1634" w:rsidRPr="00D67274">
        <w:rPr>
          <w:rFonts w:ascii="Times New Roman" w:hAnsi="Times New Roman" w:cs="Times New Roman"/>
          <w:bCs/>
          <w:sz w:val="24"/>
          <w:szCs w:val="24"/>
        </w:rPr>
        <w:t xml:space="preserve">. Правил технической эксплуатации </w:t>
      </w:r>
      <w:r w:rsidR="00432F48" w:rsidRPr="00D67274">
        <w:rPr>
          <w:rFonts w:ascii="Times New Roman" w:hAnsi="Times New Roman" w:cs="Times New Roman"/>
          <w:bCs/>
          <w:sz w:val="24"/>
          <w:szCs w:val="24"/>
        </w:rPr>
        <w:t xml:space="preserve">электроустановок </w:t>
      </w:r>
      <w:r w:rsidR="008D1634" w:rsidRPr="00D67274">
        <w:rPr>
          <w:rFonts w:ascii="Times New Roman" w:hAnsi="Times New Roman" w:cs="Times New Roman"/>
          <w:bCs/>
          <w:sz w:val="24"/>
          <w:szCs w:val="24"/>
        </w:rPr>
        <w:t>потребителей</w:t>
      </w:r>
      <w:r w:rsidR="00714639">
        <w:rPr>
          <w:rFonts w:ascii="Times New Roman" w:hAnsi="Times New Roman" w:cs="Times New Roman"/>
          <w:sz w:val="24"/>
          <w:szCs w:val="24"/>
        </w:rPr>
        <w:t>, у</w:t>
      </w:r>
      <w:r w:rsidR="00567EFD">
        <w:rPr>
          <w:rFonts w:ascii="Times New Roman" w:hAnsi="Times New Roman" w:cs="Times New Roman"/>
          <w:sz w:val="24"/>
          <w:szCs w:val="24"/>
        </w:rPr>
        <w:t>тверждённых</w:t>
      </w:r>
      <w:r w:rsidR="00300AFC" w:rsidRPr="00D67274">
        <w:rPr>
          <w:rFonts w:ascii="Times New Roman" w:hAnsi="Times New Roman" w:cs="Times New Roman"/>
          <w:sz w:val="24"/>
          <w:szCs w:val="24"/>
        </w:rPr>
        <w:t xml:space="preserve"> </w:t>
      </w:r>
      <w:r w:rsidR="005479FA" w:rsidRPr="005479FA">
        <w:rPr>
          <w:rFonts w:ascii="Times New Roman" w:hAnsi="Times New Roman" w:cs="Times New Roman"/>
          <w:sz w:val="24"/>
          <w:szCs w:val="24"/>
        </w:rPr>
        <w:t>Приказ</w:t>
      </w:r>
      <w:r w:rsidR="000A68AF">
        <w:rPr>
          <w:rFonts w:ascii="Times New Roman" w:hAnsi="Times New Roman" w:cs="Times New Roman"/>
          <w:sz w:val="24"/>
          <w:szCs w:val="24"/>
        </w:rPr>
        <w:t>ом</w:t>
      </w:r>
      <w:r w:rsidR="005479FA" w:rsidRPr="005479FA">
        <w:rPr>
          <w:rFonts w:ascii="Times New Roman" w:hAnsi="Times New Roman" w:cs="Times New Roman"/>
          <w:sz w:val="24"/>
          <w:szCs w:val="24"/>
        </w:rPr>
        <w:t xml:space="preserve"> Минэнерго России от 12.08.2022 N 811 "Об утверждении Правил технической эксплуатации электроустановок потребителей электрической энергии" </w:t>
      </w:r>
      <w:r w:rsidR="00300AFC" w:rsidRPr="00D67274">
        <w:rPr>
          <w:rFonts w:ascii="Times New Roman" w:hAnsi="Times New Roman" w:cs="Times New Roman"/>
          <w:sz w:val="24"/>
          <w:szCs w:val="24"/>
        </w:rPr>
        <w:t>"</w:t>
      </w:r>
      <w:r w:rsidR="00567EFD">
        <w:rPr>
          <w:rFonts w:ascii="Times New Roman" w:hAnsi="Times New Roman" w:cs="Times New Roman"/>
          <w:sz w:val="24"/>
          <w:szCs w:val="24"/>
        </w:rPr>
        <w:t>; Приказа</w:t>
      </w:r>
      <w:r w:rsidR="00300AFC" w:rsidRPr="00D67274">
        <w:rPr>
          <w:rFonts w:ascii="Times New Roman" w:hAnsi="Times New Roman" w:cs="Times New Roman"/>
          <w:sz w:val="24"/>
          <w:szCs w:val="24"/>
        </w:rPr>
        <w:t xml:space="preserve"> Минэнерго России от 22.09.2020 № 796  </w:t>
      </w:r>
      <w:r w:rsidR="007E6B98">
        <w:rPr>
          <w:rFonts w:ascii="Times New Roman" w:hAnsi="Times New Roman" w:cs="Times New Roman"/>
          <w:sz w:val="24"/>
          <w:szCs w:val="24"/>
        </w:rPr>
        <w:t>«</w:t>
      </w:r>
      <w:r w:rsidR="00300AFC" w:rsidRPr="00D67274">
        <w:rPr>
          <w:rFonts w:ascii="Times New Roman" w:hAnsi="Times New Roman" w:cs="Times New Roman"/>
          <w:sz w:val="24"/>
          <w:szCs w:val="24"/>
        </w:rPr>
        <w:t>Об утверждении Правил работы с персоналом в организациях электроэнергетики Российской Федерации</w:t>
      </w:r>
      <w:r w:rsidR="007E6B98">
        <w:rPr>
          <w:rFonts w:ascii="Times New Roman" w:hAnsi="Times New Roman" w:cs="Times New Roman"/>
          <w:sz w:val="24"/>
          <w:szCs w:val="24"/>
        </w:rPr>
        <w:t>»</w:t>
      </w:r>
      <w:r w:rsidR="000A68AF">
        <w:rPr>
          <w:rFonts w:ascii="Times New Roman" w:hAnsi="Times New Roman" w:cs="Times New Roman"/>
          <w:sz w:val="24"/>
          <w:szCs w:val="24"/>
        </w:rPr>
        <w:t>)</w:t>
      </w:r>
      <w:r w:rsidR="008D1634" w:rsidRPr="00D67274">
        <w:rPr>
          <w:rFonts w:ascii="Times New Roman" w:hAnsi="Times New Roman" w:cs="Times New Roman"/>
          <w:bCs/>
          <w:sz w:val="24"/>
          <w:szCs w:val="24"/>
        </w:rPr>
        <w:t xml:space="preserve">. </w:t>
      </w:r>
    </w:p>
    <w:p w14:paraId="012A6E49" w14:textId="77777777" w:rsidR="00D83AE6" w:rsidRDefault="00D83AE6" w:rsidP="00D857B5">
      <w:pPr>
        <w:spacing w:after="0"/>
        <w:jc w:val="both"/>
        <w:rPr>
          <w:rFonts w:ascii="Times New Roman" w:hAnsi="Times New Roman" w:cs="Times New Roman"/>
          <w:bCs/>
          <w:sz w:val="24"/>
          <w:szCs w:val="24"/>
        </w:rPr>
      </w:pPr>
      <w:r w:rsidRPr="005947C7">
        <w:rPr>
          <w:rFonts w:ascii="Times New Roman" w:hAnsi="Times New Roman" w:cs="Times New Roman"/>
          <w:b/>
          <w:bCs/>
          <w:sz w:val="24"/>
          <w:szCs w:val="24"/>
        </w:rPr>
        <w:t>5.2.2</w:t>
      </w:r>
      <w:r w:rsidR="005479FA">
        <w:rPr>
          <w:rFonts w:ascii="Times New Roman" w:hAnsi="Times New Roman" w:cs="Times New Roman"/>
          <w:b/>
          <w:bCs/>
          <w:sz w:val="24"/>
          <w:szCs w:val="24"/>
        </w:rPr>
        <w:t>1</w:t>
      </w:r>
      <w:r w:rsidRPr="005947C7">
        <w:rPr>
          <w:rFonts w:ascii="Times New Roman" w:hAnsi="Times New Roman" w:cs="Times New Roman"/>
          <w:b/>
          <w:bCs/>
          <w:sz w:val="24"/>
          <w:szCs w:val="24"/>
        </w:rPr>
        <w:t>.</w:t>
      </w:r>
      <w:r w:rsidRPr="005947C7">
        <w:rPr>
          <w:rFonts w:ascii="Times New Roman" w:hAnsi="Times New Roman" w:cs="Times New Roman"/>
          <w:bCs/>
          <w:sz w:val="24"/>
          <w:szCs w:val="24"/>
        </w:rPr>
        <w:t xml:space="preserve"> Содержать предоставленное Заказчиком помещение для хранения оборудования, инструментов, материалов и личных вещей персонала в строгом соответствии с требованиями пожарной безопасности и санитарно-гигиенических норм. Не хранить и не применять легковоспламеняющиеся, взрывчатые и отравляющие вещества.</w:t>
      </w:r>
    </w:p>
    <w:p w14:paraId="53D5A65C" w14:textId="77777777" w:rsidR="00626F42" w:rsidRDefault="00626F42" w:rsidP="00413539">
      <w:pPr>
        <w:spacing w:after="0"/>
        <w:jc w:val="both"/>
        <w:rPr>
          <w:rFonts w:ascii="Times New Roman" w:hAnsi="Times New Roman" w:cs="Times New Roman"/>
          <w:b/>
          <w:bCs/>
          <w:sz w:val="24"/>
          <w:szCs w:val="24"/>
        </w:rPr>
      </w:pPr>
    </w:p>
    <w:p w14:paraId="465BF378" w14:textId="77777777" w:rsidR="00413539" w:rsidRPr="00413539" w:rsidRDefault="00413539" w:rsidP="00413539">
      <w:pPr>
        <w:spacing w:after="0"/>
        <w:jc w:val="both"/>
        <w:rPr>
          <w:rFonts w:ascii="Times New Roman" w:hAnsi="Times New Roman" w:cs="Times New Roman"/>
          <w:b/>
          <w:bCs/>
          <w:sz w:val="24"/>
          <w:szCs w:val="24"/>
        </w:rPr>
      </w:pPr>
    </w:p>
    <w:p w14:paraId="50981E3B" w14:textId="77777777" w:rsidR="00D83AE6" w:rsidRPr="007339E3" w:rsidRDefault="00D83AE6" w:rsidP="00D857B5">
      <w:pPr>
        <w:spacing w:after="0"/>
        <w:jc w:val="both"/>
        <w:rPr>
          <w:rFonts w:ascii="Times New Roman" w:hAnsi="Times New Roman" w:cs="Times New Roman"/>
          <w:b/>
          <w:bCs/>
          <w:i/>
          <w:sz w:val="24"/>
          <w:szCs w:val="24"/>
        </w:rPr>
      </w:pPr>
      <w:r w:rsidRPr="007339E3">
        <w:rPr>
          <w:rFonts w:ascii="Times New Roman" w:hAnsi="Times New Roman" w:cs="Times New Roman"/>
          <w:b/>
          <w:bCs/>
          <w:sz w:val="24"/>
          <w:szCs w:val="24"/>
        </w:rPr>
        <w:t>5</w:t>
      </w:r>
      <w:r w:rsidR="00A81F21">
        <w:rPr>
          <w:rFonts w:ascii="Times New Roman" w:hAnsi="Times New Roman" w:cs="Times New Roman"/>
          <w:b/>
          <w:bCs/>
          <w:sz w:val="24"/>
          <w:szCs w:val="24"/>
        </w:rPr>
        <w:t>.</w:t>
      </w:r>
      <w:r w:rsidR="00E34B72">
        <w:rPr>
          <w:rFonts w:ascii="Times New Roman" w:hAnsi="Times New Roman" w:cs="Times New Roman"/>
          <w:b/>
          <w:bCs/>
          <w:sz w:val="24"/>
          <w:szCs w:val="24"/>
        </w:rPr>
        <w:t>3</w:t>
      </w:r>
      <w:r w:rsidRPr="007339E3">
        <w:rPr>
          <w:rFonts w:ascii="Times New Roman" w:hAnsi="Times New Roman" w:cs="Times New Roman"/>
          <w:b/>
          <w:bCs/>
          <w:sz w:val="24"/>
          <w:szCs w:val="24"/>
        </w:rPr>
        <w:t>.</w:t>
      </w:r>
      <w:r w:rsidRPr="007339E3">
        <w:rPr>
          <w:rFonts w:ascii="Times New Roman" w:hAnsi="Times New Roman" w:cs="Times New Roman"/>
          <w:b/>
          <w:bCs/>
          <w:i/>
          <w:sz w:val="24"/>
          <w:szCs w:val="24"/>
        </w:rPr>
        <w:t xml:space="preserve"> Взаимодействие Заказчика и Исполнителя</w:t>
      </w:r>
    </w:p>
    <w:p w14:paraId="76CC9CE4" w14:textId="77777777" w:rsidR="00CE39B5" w:rsidRPr="00C43601" w:rsidRDefault="00A81F21" w:rsidP="00D857B5">
      <w:pPr>
        <w:pStyle w:val="ConsPlusNormal"/>
        <w:widowContro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D83AE6">
        <w:rPr>
          <w:rFonts w:ascii="Times New Roman" w:hAnsi="Times New Roman" w:cs="Times New Roman"/>
          <w:b/>
          <w:sz w:val="24"/>
          <w:szCs w:val="24"/>
        </w:rPr>
        <w:t>.1.</w:t>
      </w:r>
      <w:r w:rsidR="00D83AE6" w:rsidRPr="00D83AE6">
        <w:rPr>
          <w:rFonts w:ascii="Times New Roman" w:hAnsi="Times New Roman" w:cs="Times New Roman"/>
          <w:sz w:val="24"/>
          <w:szCs w:val="24"/>
        </w:rPr>
        <w:t xml:space="preserve"> </w:t>
      </w:r>
      <w:r w:rsidR="00CE39B5" w:rsidRPr="00F57BD0">
        <w:rPr>
          <w:rFonts w:ascii="Times New Roman" w:hAnsi="Times New Roman" w:cs="Times New Roman"/>
          <w:sz w:val="24"/>
          <w:szCs w:val="24"/>
        </w:rPr>
        <w:t xml:space="preserve">В целях осуществления взаимодействия с Исполнителем Заказчик </w:t>
      </w:r>
      <w:r w:rsidR="00CE39B5">
        <w:rPr>
          <w:rFonts w:ascii="Times New Roman" w:hAnsi="Times New Roman" w:cs="Times New Roman"/>
          <w:sz w:val="24"/>
          <w:szCs w:val="24"/>
        </w:rPr>
        <w:t xml:space="preserve">в </w:t>
      </w:r>
      <w:r w:rsidR="00DF5C16">
        <w:rPr>
          <w:rFonts w:ascii="Times New Roman" w:hAnsi="Times New Roman" w:cs="Times New Roman"/>
          <w:sz w:val="24"/>
          <w:szCs w:val="24"/>
        </w:rPr>
        <w:t xml:space="preserve">течение </w:t>
      </w:r>
      <w:r w:rsidR="00CE39B5">
        <w:rPr>
          <w:rFonts w:ascii="Times New Roman" w:hAnsi="Times New Roman" w:cs="Times New Roman"/>
          <w:sz w:val="24"/>
          <w:szCs w:val="24"/>
        </w:rPr>
        <w:t xml:space="preserve">5 (пяти) рабочих дней, </w:t>
      </w:r>
      <w:r w:rsidR="00CE39B5" w:rsidRPr="00F57BD0">
        <w:rPr>
          <w:rFonts w:ascii="Times New Roman" w:hAnsi="Times New Roman" w:cs="Times New Roman"/>
          <w:sz w:val="24"/>
          <w:szCs w:val="24"/>
        </w:rPr>
        <w:t xml:space="preserve">назначает лиц, которые полномочны от имени Заказчика осуществлять проверки и оценивать качество оказываемых Исполнителем услуг и письменно извещает об этом </w:t>
      </w:r>
      <w:r w:rsidR="00CE39B5" w:rsidRPr="00C43601">
        <w:rPr>
          <w:rFonts w:ascii="Times New Roman" w:hAnsi="Times New Roman" w:cs="Times New Roman"/>
          <w:sz w:val="24"/>
          <w:szCs w:val="24"/>
        </w:rPr>
        <w:t>Исполнителя.</w:t>
      </w:r>
    </w:p>
    <w:p w14:paraId="22ABC067" w14:textId="77777777" w:rsidR="006932CA" w:rsidRPr="00C43601" w:rsidRDefault="00A81F21" w:rsidP="006932CA">
      <w:pPr>
        <w:pStyle w:val="ConsPlusNormal"/>
        <w:widowContro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E05176">
        <w:rPr>
          <w:rFonts w:ascii="Times New Roman" w:hAnsi="Times New Roman" w:cs="Times New Roman"/>
          <w:b/>
          <w:sz w:val="24"/>
          <w:szCs w:val="24"/>
        </w:rPr>
        <w:t>.2.</w:t>
      </w:r>
      <w:r w:rsidR="00D83AE6" w:rsidRPr="00E05176">
        <w:rPr>
          <w:rFonts w:ascii="Times New Roman" w:hAnsi="Times New Roman" w:cs="Times New Roman"/>
          <w:sz w:val="24"/>
          <w:szCs w:val="24"/>
        </w:rPr>
        <w:t xml:space="preserve"> </w:t>
      </w:r>
      <w:r w:rsidR="006932CA" w:rsidRPr="00E05176">
        <w:rPr>
          <w:rFonts w:ascii="Times New Roman" w:hAnsi="Times New Roman" w:cs="Times New Roman"/>
          <w:sz w:val="24"/>
          <w:szCs w:val="24"/>
        </w:rPr>
        <w:t>Заказчик вправе осуществлять контроль и проверку оказания услуг Исполнителем в любое время путем осмотра Объекта и оборудования.</w:t>
      </w:r>
    </w:p>
    <w:p w14:paraId="320106B6" w14:textId="77777777" w:rsidR="00D83AE6" w:rsidRPr="00D83AE6" w:rsidRDefault="00A81F21" w:rsidP="00D83AE6">
      <w:pPr>
        <w:pStyle w:val="ConsPlusNormal"/>
        <w:widowContro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E05176">
        <w:rPr>
          <w:rFonts w:ascii="Times New Roman" w:hAnsi="Times New Roman" w:cs="Times New Roman"/>
          <w:b/>
          <w:sz w:val="24"/>
          <w:szCs w:val="24"/>
        </w:rPr>
        <w:t>.3.</w:t>
      </w:r>
      <w:r w:rsidR="00D83AE6" w:rsidRPr="00E05176">
        <w:rPr>
          <w:rFonts w:ascii="Times New Roman" w:hAnsi="Times New Roman" w:cs="Times New Roman"/>
          <w:sz w:val="24"/>
          <w:szCs w:val="24"/>
        </w:rPr>
        <w:t xml:space="preserve"> В случае обнаружения каких-либо недостатков, нарушений, низкого качества   оказания</w:t>
      </w:r>
      <w:r w:rsidR="00D83AE6" w:rsidRPr="00D83AE6">
        <w:rPr>
          <w:rFonts w:ascii="Times New Roman" w:hAnsi="Times New Roman" w:cs="Times New Roman"/>
          <w:sz w:val="24"/>
          <w:szCs w:val="24"/>
        </w:rPr>
        <w:t xml:space="preserve"> услуг, несоблюдения сроков оказания услуг, ненадлежащего выполнения Исполнителем своих обязательств Заказчик направляет Исполнителю требование об устранении и/или исправлении обнаруженных недостатков с указанием сроков их устранения и/или исправления.</w:t>
      </w:r>
    </w:p>
    <w:p w14:paraId="6C6B3F0B" w14:textId="77777777" w:rsidR="00D83AE6" w:rsidRPr="00D83AE6" w:rsidRDefault="00A81F21" w:rsidP="00D83AE6">
      <w:pPr>
        <w:pStyle w:val="ConsPlusNormal"/>
        <w:widowContro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D83AE6">
        <w:rPr>
          <w:rFonts w:ascii="Times New Roman" w:hAnsi="Times New Roman" w:cs="Times New Roman"/>
          <w:b/>
          <w:sz w:val="24"/>
          <w:szCs w:val="24"/>
        </w:rPr>
        <w:t>.4.</w:t>
      </w:r>
      <w:r w:rsidR="00D83AE6" w:rsidRPr="00D83AE6">
        <w:rPr>
          <w:rFonts w:ascii="Times New Roman" w:hAnsi="Times New Roman" w:cs="Times New Roman"/>
          <w:sz w:val="24"/>
          <w:szCs w:val="24"/>
        </w:rPr>
        <w:t xml:space="preserve"> Исполнитель обеспечивает соответствие вновь установленного оборудования внутренним системам сетей теплоснабжения, водоснабжения, канализации и электроснабжения условиям эксплуатации и существующим нагрузкам Объекта. </w:t>
      </w:r>
    </w:p>
    <w:p w14:paraId="695E7B69" w14:textId="77777777" w:rsidR="00D83AE6" w:rsidRPr="00D83AE6" w:rsidRDefault="00A81F21" w:rsidP="00D83AE6">
      <w:pPr>
        <w:pStyle w:val="ConsPlusNormal"/>
        <w:widowContro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D83AE6">
        <w:rPr>
          <w:rFonts w:ascii="Times New Roman" w:hAnsi="Times New Roman" w:cs="Times New Roman"/>
          <w:b/>
          <w:sz w:val="24"/>
          <w:szCs w:val="24"/>
        </w:rPr>
        <w:t>.5.</w:t>
      </w:r>
      <w:r w:rsidR="00D83AE6" w:rsidRPr="00D83AE6">
        <w:rPr>
          <w:rFonts w:ascii="Times New Roman" w:hAnsi="Times New Roman" w:cs="Times New Roman"/>
          <w:sz w:val="24"/>
          <w:szCs w:val="24"/>
        </w:rPr>
        <w:t xml:space="preserve"> Устранение недостатков, выявленных в ходе оказания услуг производится Исполнителем в сроки, указанные в Приложение №3 Технического задания.</w:t>
      </w:r>
    </w:p>
    <w:p w14:paraId="68B15311" w14:textId="77777777" w:rsidR="00D83AE6" w:rsidRPr="00D83AE6" w:rsidRDefault="002F5277" w:rsidP="00D83AE6">
      <w:pPr>
        <w:pStyle w:val="ConsPlusNormal"/>
        <w:widowContro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D83AE6">
        <w:rPr>
          <w:rFonts w:ascii="Times New Roman" w:hAnsi="Times New Roman" w:cs="Times New Roman"/>
          <w:b/>
          <w:sz w:val="24"/>
          <w:szCs w:val="24"/>
        </w:rPr>
        <w:t>.6.</w:t>
      </w:r>
      <w:r w:rsidR="00D83AE6" w:rsidRPr="00D83AE6">
        <w:rPr>
          <w:rFonts w:ascii="Times New Roman" w:hAnsi="Times New Roman" w:cs="Times New Roman"/>
          <w:sz w:val="24"/>
          <w:szCs w:val="24"/>
        </w:rPr>
        <w:t xml:space="preserve"> Во всех случаях, когда выполнение Исполнителем каких-либо из своих обязательств обусловлено получением предварительного согласия или одобрения Заказчика, такое письменное согласие или отказ в его предоставлении должны быть даны Заказчиком не менее чем за одни сутки до начала исполнения обязательств Исполнителем.</w:t>
      </w:r>
    </w:p>
    <w:p w14:paraId="75CCB0E7" w14:textId="77777777" w:rsidR="00D83AE6" w:rsidRPr="00D83AE6" w:rsidRDefault="002F5277" w:rsidP="00D83AE6">
      <w:pPr>
        <w:pStyle w:val="ConsPlusNormal"/>
        <w:widowContro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D83AE6">
        <w:rPr>
          <w:rFonts w:ascii="Times New Roman" w:hAnsi="Times New Roman" w:cs="Times New Roman"/>
          <w:b/>
          <w:sz w:val="24"/>
          <w:szCs w:val="24"/>
        </w:rPr>
        <w:t>.7.</w:t>
      </w:r>
      <w:r w:rsidR="00D83AE6" w:rsidRPr="00D83AE6">
        <w:rPr>
          <w:rFonts w:ascii="Times New Roman" w:hAnsi="Times New Roman" w:cs="Times New Roman"/>
          <w:sz w:val="24"/>
          <w:szCs w:val="24"/>
        </w:rPr>
        <w:t xml:space="preserve"> В случаях, если Исполнитель своими силами не может устранить нештатную (аварийную) ситуацию, он обязан немедленно 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14:paraId="48AB862D" w14:textId="77777777" w:rsidR="00D83AE6" w:rsidRPr="00D83AE6" w:rsidRDefault="002F5277" w:rsidP="00D83AE6">
      <w:pPr>
        <w:pStyle w:val="ConsPlusNormal"/>
        <w:widowContro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D83AE6">
        <w:rPr>
          <w:rFonts w:ascii="Times New Roman" w:hAnsi="Times New Roman" w:cs="Times New Roman"/>
          <w:b/>
          <w:sz w:val="24"/>
          <w:szCs w:val="24"/>
        </w:rPr>
        <w:t>.8.</w:t>
      </w:r>
      <w:r w:rsidR="00D83AE6" w:rsidRPr="00D83AE6">
        <w:rPr>
          <w:rFonts w:ascii="Times New Roman" w:hAnsi="Times New Roman" w:cs="Times New Roman"/>
          <w:sz w:val="24"/>
          <w:szCs w:val="24"/>
        </w:rPr>
        <w:t xml:space="preserve"> Исполнитель обязуется письменно согласовывать с Заказчиком работы, связанные с необходимостью отключения каких-либо инженерных систем не менее чем за 72 (семьдесят два) часа до начала выполнения этих работ, за исключением нештатных (аварийных) ситуаций. </w:t>
      </w:r>
      <w:r w:rsidR="00D83AE6" w:rsidRPr="00D83AE6">
        <w:rPr>
          <w:rFonts w:ascii="Times New Roman" w:hAnsi="Times New Roman" w:cs="Times New Roman"/>
          <w:sz w:val="24"/>
          <w:szCs w:val="24"/>
        </w:rPr>
        <w:lastRenderedPageBreak/>
        <w:t>Отключение любых инженерных систем и оборудования Заказчика не должно препятствовать нормальной (обычной) работе Объекта (за исключением нештатных (аварийных) ситуаций).</w:t>
      </w:r>
    </w:p>
    <w:p w14:paraId="77475AB7" w14:textId="77777777" w:rsidR="00D83AE6" w:rsidRPr="00D83AE6" w:rsidRDefault="002F5277" w:rsidP="00D83AE6">
      <w:pPr>
        <w:pStyle w:val="ConsPlusNormal"/>
        <w:tabs>
          <w:tab w:val="left" w:pos="284"/>
        </w:tabs>
        <w:ind w:firstLine="0"/>
        <w:jc w:val="both"/>
        <w:rPr>
          <w:rFonts w:ascii="Times New Roman" w:hAnsi="Times New Roman" w:cs="Times New Roman"/>
          <w:sz w:val="24"/>
          <w:szCs w:val="24"/>
        </w:rPr>
      </w:pPr>
      <w:r>
        <w:rPr>
          <w:rFonts w:ascii="Times New Roman" w:hAnsi="Times New Roman" w:cs="Times New Roman"/>
          <w:b/>
          <w:sz w:val="24"/>
          <w:szCs w:val="24"/>
        </w:rPr>
        <w:t>5.</w:t>
      </w:r>
      <w:r w:rsidR="00E34B72">
        <w:rPr>
          <w:rFonts w:ascii="Times New Roman" w:hAnsi="Times New Roman" w:cs="Times New Roman"/>
          <w:b/>
          <w:sz w:val="24"/>
          <w:szCs w:val="24"/>
        </w:rPr>
        <w:t>3</w:t>
      </w:r>
      <w:r w:rsidR="00D83AE6" w:rsidRPr="00D83AE6">
        <w:rPr>
          <w:rFonts w:ascii="Times New Roman" w:hAnsi="Times New Roman" w:cs="Times New Roman"/>
          <w:b/>
          <w:sz w:val="24"/>
          <w:szCs w:val="24"/>
        </w:rPr>
        <w:t>.9.</w:t>
      </w:r>
      <w:r w:rsidR="00D83AE6" w:rsidRPr="00D83AE6">
        <w:rPr>
          <w:rFonts w:ascii="Times New Roman" w:hAnsi="Times New Roman" w:cs="Times New Roman"/>
          <w:sz w:val="24"/>
          <w:szCs w:val="24"/>
        </w:rPr>
        <w:t xml:space="preserve"> Допуск персонала Исполнителя на Объект осуществлять в строгом соответствии с требованиями службы безопасности Заказчика.</w:t>
      </w:r>
    </w:p>
    <w:p w14:paraId="07700DAE" w14:textId="77777777" w:rsidR="00D83AE6" w:rsidRPr="00D83AE6" w:rsidRDefault="00D83AE6" w:rsidP="00D83AE6">
      <w:pPr>
        <w:jc w:val="both"/>
        <w:rPr>
          <w:rFonts w:ascii="Times New Roman" w:hAnsi="Times New Roman" w:cs="Times New Roman"/>
          <w:bCs/>
        </w:rPr>
      </w:pPr>
    </w:p>
    <w:p w14:paraId="70C96E9A" w14:textId="77777777" w:rsidR="002F5277" w:rsidRDefault="002F5277" w:rsidP="00D83AE6">
      <w:pPr>
        <w:jc w:val="center"/>
        <w:rPr>
          <w:rFonts w:ascii="Times New Roman" w:hAnsi="Times New Roman" w:cs="Times New Roman"/>
          <w:b/>
          <w:bCs/>
          <w:sz w:val="26"/>
          <w:szCs w:val="26"/>
        </w:rPr>
      </w:pPr>
    </w:p>
    <w:p w14:paraId="7AA4F218" w14:textId="77777777" w:rsidR="00D83AE6" w:rsidRPr="00D83AE6" w:rsidRDefault="00D83AE6" w:rsidP="00D83AE6">
      <w:pPr>
        <w:jc w:val="center"/>
        <w:rPr>
          <w:rFonts w:ascii="Times New Roman" w:hAnsi="Times New Roman" w:cs="Times New Roman"/>
          <w:b/>
          <w:bCs/>
          <w:sz w:val="26"/>
          <w:szCs w:val="26"/>
        </w:rPr>
      </w:pPr>
      <w:r w:rsidRPr="00D83AE6">
        <w:rPr>
          <w:rFonts w:ascii="Times New Roman" w:hAnsi="Times New Roman" w:cs="Times New Roman"/>
          <w:b/>
          <w:bCs/>
          <w:sz w:val="26"/>
          <w:szCs w:val="26"/>
        </w:rPr>
        <w:t>6. ТРЕБОВАНИЯ К ПОРЯДКУ ОКАЗАНИЯ УСЛУГ</w:t>
      </w:r>
    </w:p>
    <w:p w14:paraId="24E86F24" w14:textId="1258ED1E" w:rsidR="00D83AE6" w:rsidRPr="00D83AE6" w:rsidRDefault="00D83AE6" w:rsidP="00D83AE6">
      <w:pPr>
        <w:pStyle w:val="Default"/>
        <w:rPr>
          <w:b/>
          <w:bCs/>
          <w:color w:val="auto"/>
        </w:rPr>
      </w:pPr>
      <w:r w:rsidRPr="00D83AE6">
        <w:rPr>
          <w:b/>
          <w:bCs/>
          <w:color w:val="auto"/>
        </w:rPr>
        <w:t>6.1. Требования к</w:t>
      </w:r>
      <w:r w:rsidR="00361328">
        <w:rPr>
          <w:b/>
          <w:bCs/>
          <w:color w:val="auto"/>
        </w:rPr>
        <w:t xml:space="preserve"> качеству оказываемых услуг</w:t>
      </w:r>
      <w:r w:rsidRPr="00D83AE6">
        <w:rPr>
          <w:b/>
          <w:bCs/>
          <w:color w:val="auto"/>
        </w:rPr>
        <w:t>:</w:t>
      </w:r>
    </w:p>
    <w:p w14:paraId="03FC8BA1" w14:textId="77777777" w:rsidR="00D83AE6" w:rsidRPr="00D83AE6" w:rsidRDefault="00D83AE6" w:rsidP="00D857B5">
      <w:pPr>
        <w:widowControl w:val="0"/>
        <w:tabs>
          <w:tab w:val="left" w:pos="284"/>
        </w:tabs>
        <w:autoSpaceDE w:val="0"/>
        <w:autoSpaceDN w:val="0"/>
        <w:adjustRightInd w:val="0"/>
        <w:spacing w:after="0"/>
        <w:jc w:val="both"/>
        <w:rPr>
          <w:rFonts w:ascii="Times New Roman" w:hAnsi="Times New Roman" w:cs="Times New Roman"/>
          <w:sz w:val="24"/>
          <w:szCs w:val="24"/>
        </w:rPr>
      </w:pPr>
      <w:r w:rsidRPr="00D83AE6">
        <w:rPr>
          <w:rFonts w:ascii="Times New Roman" w:hAnsi="Times New Roman" w:cs="Times New Roman"/>
          <w:b/>
          <w:i/>
          <w:sz w:val="24"/>
          <w:szCs w:val="24"/>
        </w:rPr>
        <w:t>Обслуживание системы теплоснабжения (тепловые пункты, система отопления, система горячего водоснабжения, осуществляются на основании</w:t>
      </w:r>
      <w:r w:rsidRPr="00D83AE6">
        <w:rPr>
          <w:rFonts w:ascii="Times New Roman" w:hAnsi="Times New Roman" w:cs="Times New Roman"/>
          <w:sz w:val="24"/>
          <w:szCs w:val="24"/>
        </w:rPr>
        <w:t>:</w:t>
      </w:r>
    </w:p>
    <w:p w14:paraId="0A8540E9" w14:textId="77777777" w:rsidR="00D83AE6" w:rsidRPr="00D83AE6" w:rsidRDefault="00D83AE6"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Федерального закона от 27.07.2010 № 190-ФЗ «О теплоснабжении»;</w:t>
      </w:r>
    </w:p>
    <w:p w14:paraId="3517DE92" w14:textId="77777777" w:rsidR="00D83AE6" w:rsidRPr="00D83AE6" w:rsidRDefault="00A51A9C" w:rsidP="00D857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Постановление </w:t>
      </w:r>
      <w:r w:rsidR="00D83AE6" w:rsidRPr="00D83AE6">
        <w:rPr>
          <w:rFonts w:ascii="Times New Roman" w:hAnsi="Times New Roman" w:cs="Times New Roman"/>
          <w:sz w:val="24"/>
          <w:szCs w:val="24"/>
        </w:rPr>
        <w:t>Правительства Российской Федерации от 18.11.2013 № 1034</w:t>
      </w:r>
      <w:r>
        <w:rPr>
          <w:rFonts w:ascii="Times New Roman" w:hAnsi="Times New Roman" w:cs="Times New Roman"/>
          <w:sz w:val="24"/>
          <w:szCs w:val="24"/>
        </w:rPr>
        <w:t xml:space="preserve"> </w:t>
      </w:r>
      <w:r w:rsidRPr="007339E3">
        <w:rPr>
          <w:rFonts w:ascii="Times New Roman" w:hAnsi="Times New Roman" w:cs="Times New Roman"/>
          <w:sz w:val="24"/>
          <w:szCs w:val="24"/>
        </w:rPr>
        <w:t>«О коммерческом учете тепловой энергии, теплоносителя»</w:t>
      </w:r>
      <w:r w:rsidR="00D83AE6" w:rsidRPr="00D83AE6">
        <w:rPr>
          <w:rFonts w:ascii="Times New Roman" w:hAnsi="Times New Roman" w:cs="Times New Roman"/>
          <w:sz w:val="24"/>
          <w:szCs w:val="24"/>
        </w:rPr>
        <w:t>;</w:t>
      </w:r>
    </w:p>
    <w:p w14:paraId="0FD728E4" w14:textId="70946F0A" w:rsidR="00234FA3" w:rsidRDefault="00234FA3" w:rsidP="00626F4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34FA3">
        <w:rPr>
          <w:rFonts w:ascii="Times New Roman" w:hAnsi="Times New Roman" w:cs="Times New Roman"/>
          <w:sz w:val="24"/>
          <w:szCs w:val="24"/>
        </w:rPr>
        <w:t>Приказ Минэнерго России от 14.05.2025 N 511 "Об утверждении Правил технической эксплуатации объектов теплоснабжения и теплопотребляющих установок</w:t>
      </w:r>
    </w:p>
    <w:p w14:paraId="0E565190" w14:textId="4AD95D25" w:rsidR="00D0751A" w:rsidRPr="00D83AE6" w:rsidRDefault="00D0751A" w:rsidP="00626F4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0751A">
        <w:rPr>
          <w:rFonts w:ascii="Times New Roman" w:hAnsi="Times New Roman" w:cs="Times New Roman"/>
          <w:sz w:val="24"/>
          <w:szCs w:val="24"/>
        </w:rPr>
        <w:t>Приказ Минэнерго России от 12.08.2022 №811 «Об утверждении Правил технической эксплуатации электроустановок потребителей электрической энергии»</w:t>
      </w:r>
    </w:p>
    <w:p w14:paraId="3BFDD511" w14:textId="79A29295" w:rsidR="0010744E" w:rsidRDefault="0010744E" w:rsidP="0010744E">
      <w:pPr>
        <w:widowControl w:val="0"/>
        <w:numPr>
          <w:ilvl w:val="0"/>
          <w:numId w:val="55"/>
        </w:numPr>
        <w:tabs>
          <w:tab w:val="left" w:pos="284"/>
        </w:tabs>
        <w:autoSpaceDE w:val="0"/>
        <w:autoSpaceDN w:val="0"/>
        <w:adjustRightInd w:val="0"/>
        <w:spacing w:after="0" w:line="240" w:lineRule="auto"/>
        <w:jc w:val="both"/>
        <w:rPr>
          <w:rFonts w:ascii="Times New Roman" w:hAnsi="Times New Roman" w:cs="Times New Roman"/>
          <w:sz w:val="24"/>
          <w:szCs w:val="24"/>
        </w:rPr>
      </w:pPr>
      <w:r w:rsidRPr="0010744E">
        <w:rPr>
          <w:rFonts w:ascii="Times New Roman" w:hAnsi="Times New Roman" w:cs="Times New Roman"/>
          <w:sz w:val="24"/>
          <w:szCs w:val="24"/>
        </w:rPr>
        <w:t>Приказ Минэнерго России от 13.11.2024 N 2234 "Об</w:t>
      </w:r>
      <w:r>
        <w:rPr>
          <w:rFonts w:ascii="Times New Roman" w:hAnsi="Times New Roman" w:cs="Times New Roman"/>
          <w:sz w:val="24"/>
          <w:szCs w:val="24"/>
        </w:rPr>
        <w:t xml:space="preserve"> утверждении Правил обеспечения </w:t>
      </w:r>
      <w:r w:rsidRPr="0010744E">
        <w:rPr>
          <w:rFonts w:ascii="Times New Roman" w:hAnsi="Times New Roman" w:cs="Times New Roman"/>
          <w:sz w:val="24"/>
          <w:szCs w:val="24"/>
        </w:rPr>
        <w:t xml:space="preserve">готовности к отопительному периоду и Порядка проведения оценки обеспечения готовности к отопительному периоду" </w:t>
      </w:r>
    </w:p>
    <w:p w14:paraId="0451570A" w14:textId="27247088" w:rsidR="00D83AE6" w:rsidRPr="00D83AE6" w:rsidRDefault="00D83AE6" w:rsidP="0010744E">
      <w:pPr>
        <w:widowControl w:val="0"/>
        <w:numPr>
          <w:ilvl w:val="0"/>
          <w:numId w:val="55"/>
        </w:numPr>
        <w:tabs>
          <w:tab w:val="left" w:pos="284"/>
        </w:tabs>
        <w:autoSpaceDE w:val="0"/>
        <w:autoSpaceDN w:val="0"/>
        <w:adjustRightInd w:val="0"/>
        <w:spacing w:after="0" w:line="240" w:lineRule="auto"/>
        <w:jc w:val="both"/>
        <w:rPr>
          <w:rFonts w:ascii="Times New Roman" w:hAnsi="Times New Roman" w:cs="Times New Roman"/>
          <w:sz w:val="24"/>
          <w:szCs w:val="24"/>
        </w:rPr>
      </w:pPr>
      <w:r w:rsidRPr="00D83AE6">
        <w:rPr>
          <w:rFonts w:ascii="Times New Roman" w:hAnsi="Times New Roman" w:cs="Times New Roman"/>
          <w:sz w:val="24"/>
          <w:szCs w:val="24"/>
        </w:rPr>
        <w:t>СО 153-34.08.105-2004 «Положение об оценке готовности электро- и теплоснабжающих организаций к работе в осенне-зимний период»;</w:t>
      </w:r>
    </w:p>
    <w:p w14:paraId="3F84BA7A"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Приказ Ростехнадзора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61F2BBBA" w14:textId="39F73136"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СП 347.1325800.2017 «Cвод правил. Внутренние системы отопления, горячего и холодного водоснабжения. Правила эксплуатации»;</w:t>
      </w:r>
    </w:p>
    <w:p w14:paraId="3818AD81"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(утверждена приказом Госстроя России от 06.09.2000 № 203);</w:t>
      </w:r>
    </w:p>
    <w:p w14:paraId="25C50D06"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Паспорта оборудования;</w:t>
      </w:r>
    </w:p>
    <w:p w14:paraId="13916CE2"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Инструкции по эксплуатации оборудования;</w:t>
      </w:r>
    </w:p>
    <w:p w14:paraId="4D0ADB70" w14:textId="77777777" w:rsidR="00D83AE6" w:rsidRPr="00D83AE6" w:rsidRDefault="00D83AE6" w:rsidP="00D83AE6">
      <w:pPr>
        <w:pStyle w:val="Default"/>
        <w:jc w:val="both"/>
      </w:pPr>
      <w:bookmarkStart w:id="36" w:name="_Toc91682555"/>
      <w:r w:rsidRPr="00D83AE6">
        <w:rPr>
          <w:b/>
          <w:i/>
        </w:rPr>
        <w:t>Обслуживание систем канализации (в том числе ливневой канализации, хозяйственно-бытовой канализации); холодного водоснабжения (в т.ч. хозяйственно-бытового водопровода,), санитарно-технического оборудования, осуществляются на основании</w:t>
      </w:r>
      <w:r w:rsidRPr="00D83AE6">
        <w:t>:</w:t>
      </w:r>
    </w:p>
    <w:p w14:paraId="34914083"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Водный кодекс Российской Федерации от 03.06.2006 № 74-ФЗ;</w:t>
      </w:r>
    </w:p>
    <w:p w14:paraId="4364BFDA"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Федеральный закон от 07.12.2011 № 416-ФЗ «О водоснабжении и водоотведении»;</w:t>
      </w:r>
    </w:p>
    <w:p w14:paraId="0B20D502"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ГОСТ Р 51232-98 «Вода питьевая. Общие требования к организации и методам контроля качества»;</w:t>
      </w:r>
    </w:p>
    <w:p w14:paraId="059853CB"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СП 30.13330.2020 СНиП 2.04.01-85. Свод правил. Внутренний водопровод и канализация зданий;</w:t>
      </w:r>
    </w:p>
    <w:p w14:paraId="3FD350B6" w14:textId="1EA5A179"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СП 32.13330.2018 «</w:t>
      </w:r>
      <w:r w:rsidR="006A436B">
        <w:rPr>
          <w:rFonts w:ascii="Times New Roman" w:hAnsi="Times New Roman" w:cs="Times New Roman"/>
          <w:sz w:val="24"/>
          <w:szCs w:val="24"/>
        </w:rPr>
        <w:t xml:space="preserve">Свод правил. </w:t>
      </w:r>
      <w:r w:rsidRPr="00D83AE6">
        <w:rPr>
          <w:rFonts w:ascii="Times New Roman" w:hAnsi="Times New Roman" w:cs="Times New Roman"/>
          <w:sz w:val="24"/>
          <w:szCs w:val="24"/>
        </w:rPr>
        <w:t>Канализация.  Наружные сети и сооружения. СНиП 2.04.03-85»;</w:t>
      </w:r>
    </w:p>
    <w:p w14:paraId="28CC3846" w14:textId="533054D4"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D97AD52" w14:textId="003339DD"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МДК 3-02.2001 «Правила технической эксплуатации систем и сооружений коммунального водоснабжения и канализации»;</w:t>
      </w:r>
    </w:p>
    <w:p w14:paraId="7EE0FF19"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lastRenderedPageBreak/>
        <w:t>Паспорта оборудования;</w:t>
      </w:r>
    </w:p>
    <w:p w14:paraId="18A759E5"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Инструкции по эксплуатации оборудования;</w:t>
      </w:r>
    </w:p>
    <w:p w14:paraId="67306AC0" w14:textId="77777777" w:rsidR="00D83AE6" w:rsidRPr="00D83AE6" w:rsidRDefault="00D83AE6" w:rsidP="00D83AE6">
      <w:pPr>
        <w:pStyle w:val="Default"/>
        <w:jc w:val="both"/>
        <w:rPr>
          <w:b/>
          <w:i/>
        </w:rPr>
      </w:pPr>
      <w:r w:rsidRPr="00D83AE6">
        <w:rPr>
          <w:b/>
          <w:bCs/>
          <w:i/>
          <w:color w:val="auto"/>
        </w:rPr>
        <w:t xml:space="preserve">Обслуживание </w:t>
      </w:r>
      <w:bookmarkEnd w:id="36"/>
      <w:r w:rsidRPr="00D83AE6">
        <w:rPr>
          <w:b/>
          <w:i/>
        </w:rPr>
        <w:t>электрооборудования и аппаратов электроустановок (</w:t>
      </w:r>
      <w:r w:rsidRPr="00D83AE6">
        <w:rPr>
          <w:b/>
          <w:bCs/>
          <w:i/>
          <w:iCs/>
        </w:rPr>
        <w:t>автоматические</w:t>
      </w:r>
      <w:r w:rsidRPr="00D83AE6">
        <w:rPr>
          <w:b/>
          <w:i/>
        </w:rPr>
        <w:t xml:space="preserve"> выключатели, рубильники, выключатели, розетки, магнитные пускатели, кнопочные станции, электродвигатели, клемные-коробки, тепловые электрозавесы, конденсаторные батареи). Кабельных электросетей, магистральных силовых линий, потребительских кабельных электросетей (отводов). Светильников. Электрощитовых и распределительных устройств. Электротехнического оборудования для обеспечения зарядки аккумуляторных батарей почтовых вагонов. </w:t>
      </w:r>
    </w:p>
    <w:p w14:paraId="477C294E" w14:textId="7008F5FB"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Правил устройства электроустановок, утверждённые Приказом Минэнерго России от 08</w:t>
      </w:r>
      <w:r w:rsidR="006A436B">
        <w:rPr>
          <w:rFonts w:ascii="Times New Roman" w:hAnsi="Times New Roman" w:cs="Times New Roman"/>
          <w:sz w:val="24"/>
          <w:szCs w:val="24"/>
        </w:rPr>
        <w:t>.07.</w:t>
      </w:r>
      <w:r w:rsidRPr="00D83AE6">
        <w:rPr>
          <w:rFonts w:ascii="Times New Roman" w:hAnsi="Times New Roman" w:cs="Times New Roman"/>
          <w:sz w:val="24"/>
          <w:szCs w:val="24"/>
        </w:rPr>
        <w:t>2002 № 204;</w:t>
      </w:r>
    </w:p>
    <w:p w14:paraId="01498236"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Приказ Минэнерго России от 22.09.2020 № 796 «Об утверждении Правил работы с персоналом в организациях электроэнергетики Российской Федерации;</w:t>
      </w:r>
    </w:p>
    <w:p w14:paraId="7C15022B" w14:textId="22D1849D"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Правил по охране труда при эксплуатации электроустановок, утвержденных приказом Министерства труда и социальной защиты Российской Федерации от 15</w:t>
      </w:r>
      <w:r w:rsidR="006A436B">
        <w:rPr>
          <w:rFonts w:ascii="Times New Roman" w:hAnsi="Times New Roman" w:cs="Times New Roman"/>
          <w:sz w:val="24"/>
          <w:szCs w:val="24"/>
        </w:rPr>
        <w:t>.12.</w:t>
      </w:r>
      <w:r w:rsidRPr="00D83AE6">
        <w:rPr>
          <w:rFonts w:ascii="Times New Roman" w:hAnsi="Times New Roman" w:cs="Times New Roman"/>
          <w:sz w:val="24"/>
          <w:szCs w:val="24"/>
        </w:rPr>
        <w:t>2020 № 903;</w:t>
      </w:r>
    </w:p>
    <w:p w14:paraId="4D01206F"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Приказ Минэнерго России от 12.08.2022 № 811 «Об утверждении Правил технической эксплуатации электроустановок потребителей электрической энергии»;</w:t>
      </w:r>
    </w:p>
    <w:p w14:paraId="3F462E99"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Приказ Минтруда России от 15.12.2020 № 903н «Об утверждении Правил по охране труда при эксплуатации электроустановок»;</w:t>
      </w:r>
    </w:p>
    <w:p w14:paraId="0276691F"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ГОСТ 12.2.007.0-75 «Система стандартов безопасности труда. Изделия электротехнические. Общие требования безопасности»;</w:t>
      </w:r>
    </w:p>
    <w:p w14:paraId="13AB6CF5"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ГОСТ 12.1.033-81 «Система стандартов безопасности труда. Пожарная безопасность. Термины и определения»;</w:t>
      </w:r>
    </w:p>
    <w:p w14:paraId="327FAA4E"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ГОСТ 12.2.003-91 «Система стандартов безопасности труда. Оборудование производственное. Общие требования безопасности»;</w:t>
      </w:r>
    </w:p>
    <w:p w14:paraId="66B53EC3" w14:textId="729A3C80"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 xml:space="preserve">ГОСТ </w:t>
      </w:r>
      <w:r w:rsidR="0092208E">
        <w:rPr>
          <w:rFonts w:ascii="Times New Roman" w:hAnsi="Times New Roman" w:cs="Times New Roman"/>
          <w:sz w:val="24"/>
          <w:szCs w:val="24"/>
          <w:lang w:val="en-US"/>
        </w:rPr>
        <w:t>IEC</w:t>
      </w:r>
      <w:r w:rsidR="0092208E" w:rsidRPr="0092208E">
        <w:rPr>
          <w:rFonts w:ascii="Times New Roman" w:hAnsi="Times New Roman" w:cs="Times New Roman"/>
          <w:sz w:val="24"/>
          <w:szCs w:val="24"/>
        </w:rPr>
        <w:t xml:space="preserve"> 61439-1-20</w:t>
      </w:r>
      <w:r w:rsidR="00234FA3" w:rsidRPr="00234FA3">
        <w:rPr>
          <w:rFonts w:ascii="Times New Roman" w:hAnsi="Times New Roman" w:cs="Times New Roman"/>
          <w:sz w:val="24"/>
          <w:szCs w:val="24"/>
        </w:rPr>
        <w:t>24</w:t>
      </w:r>
      <w:r w:rsidRPr="00D83AE6">
        <w:rPr>
          <w:rFonts w:ascii="Times New Roman" w:hAnsi="Times New Roman" w:cs="Times New Roman"/>
          <w:sz w:val="24"/>
          <w:szCs w:val="24"/>
        </w:rPr>
        <w:t xml:space="preserve"> «Устройства комплектные низковольтные распределения и управления»;</w:t>
      </w:r>
    </w:p>
    <w:p w14:paraId="5235A32B"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ГОСТ Р 12.0.001-2013 «Система стандартов безопасности труда. Основные положения»;</w:t>
      </w:r>
    </w:p>
    <w:p w14:paraId="6EC18AC6" w14:textId="77564FAB"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ГОСТ Р 50571.16-2019/ МЭК 60364-6:2016 «Электроустановки низковольтные. Часть 6. Испытания»;</w:t>
      </w:r>
    </w:p>
    <w:p w14:paraId="11F5CC30" w14:textId="113D3A3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 xml:space="preserve">СП 76.13330.2016 «Свод правил. Электротехнические устройства. Актуализированная редакция </w:t>
      </w:r>
      <w:r w:rsidR="0092208E">
        <w:rPr>
          <w:rFonts w:ascii="Times New Roman" w:hAnsi="Times New Roman" w:cs="Times New Roman"/>
          <w:sz w:val="24"/>
          <w:szCs w:val="24"/>
        </w:rPr>
        <w:t>СП 76.13330.2016</w:t>
      </w:r>
      <w:r w:rsidRPr="00D83AE6">
        <w:rPr>
          <w:rFonts w:ascii="Times New Roman" w:hAnsi="Times New Roman" w:cs="Times New Roman"/>
          <w:sz w:val="24"/>
          <w:szCs w:val="24"/>
        </w:rPr>
        <w:t>»;</w:t>
      </w:r>
    </w:p>
    <w:p w14:paraId="1DA70377"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Паспорта оборудования;</w:t>
      </w:r>
    </w:p>
    <w:p w14:paraId="2B3C9E49"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Инструкции (производителя оборудования) по эксплуатации.</w:t>
      </w:r>
    </w:p>
    <w:p w14:paraId="4F9116E2" w14:textId="77777777" w:rsidR="00D83AE6" w:rsidRPr="00D83AE6" w:rsidRDefault="00D83AE6" w:rsidP="00CE39B5">
      <w:pPr>
        <w:spacing w:after="0"/>
        <w:jc w:val="both"/>
        <w:rPr>
          <w:rFonts w:ascii="Times New Roman" w:hAnsi="Times New Roman" w:cs="Times New Roman"/>
          <w:b/>
          <w:i/>
          <w:sz w:val="24"/>
          <w:szCs w:val="24"/>
        </w:rPr>
      </w:pPr>
      <w:r w:rsidRPr="00D83AE6">
        <w:rPr>
          <w:rFonts w:ascii="Times New Roman" w:hAnsi="Times New Roman" w:cs="Times New Roman"/>
          <w:b/>
          <w:i/>
          <w:sz w:val="24"/>
          <w:szCs w:val="24"/>
        </w:rPr>
        <w:t xml:space="preserve">Обслуживание конструктивных элементов зданий (сооружений), </w:t>
      </w:r>
      <w:r w:rsidRPr="00D83AE6">
        <w:rPr>
          <w:rFonts w:ascii="Times New Roman" w:hAnsi="Times New Roman" w:cs="Times New Roman"/>
          <w:b/>
          <w:bCs/>
          <w:i/>
          <w:spacing w:val="-2"/>
          <w:sz w:val="24"/>
          <w:szCs w:val="24"/>
        </w:rPr>
        <w:t xml:space="preserve">систем вентиляции и кондиционирования воздуха </w:t>
      </w:r>
      <w:r w:rsidRPr="00D83AE6">
        <w:rPr>
          <w:rFonts w:ascii="Times New Roman" w:hAnsi="Times New Roman" w:cs="Times New Roman"/>
          <w:b/>
          <w:i/>
          <w:sz w:val="24"/>
          <w:szCs w:val="24"/>
        </w:rPr>
        <w:t>на объектах АО «Почта России» осуществляться в соответствии с основными действующими в Российской Федерации нормативными документами:</w:t>
      </w:r>
    </w:p>
    <w:p w14:paraId="0C27B711" w14:textId="0F871B23"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 xml:space="preserve">Федеральный закон </w:t>
      </w:r>
      <w:r w:rsidR="00286348" w:rsidRPr="000A4BB3">
        <w:rPr>
          <w:rFonts w:ascii="Times New Roman" w:hAnsi="Times New Roman" w:cs="Times New Roman"/>
          <w:sz w:val="24"/>
          <w:szCs w:val="24"/>
        </w:rPr>
        <w:t>от 30.12.2009 № 384-ФЗ</w:t>
      </w:r>
      <w:r w:rsidR="00286348" w:rsidRPr="000A4BB3" w:rsidDel="00286348">
        <w:rPr>
          <w:rFonts w:ascii="Times New Roman" w:hAnsi="Times New Roman" w:cs="Times New Roman"/>
          <w:sz w:val="24"/>
          <w:szCs w:val="24"/>
        </w:rPr>
        <w:t xml:space="preserve"> </w:t>
      </w:r>
      <w:r w:rsidRPr="000A4BB3">
        <w:rPr>
          <w:rFonts w:ascii="Times New Roman" w:hAnsi="Times New Roman" w:cs="Times New Roman"/>
          <w:sz w:val="24"/>
          <w:szCs w:val="24"/>
        </w:rPr>
        <w:t xml:space="preserve">«Технический регламент о безопасности зданий и сооружений». </w:t>
      </w:r>
    </w:p>
    <w:p w14:paraId="6AA6CE48" w14:textId="77777777" w:rsidR="000A4BB3" w:rsidRPr="00207F3B" w:rsidRDefault="00BD5201" w:rsidP="00207F3B">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0751A">
        <w:rPr>
          <w:rFonts w:ascii="Times New Roman" w:hAnsi="Times New Roman" w:cs="Times New Roman"/>
          <w:sz w:val="24"/>
          <w:szCs w:val="24"/>
        </w:rPr>
        <w:t>Приказ Минэнерго России от 12.08.2022 №811 «Об утверждении Правил технической эксплуатации электроустановок потребителей электрической энергии»</w:t>
      </w:r>
      <w:r w:rsidR="00207F3B" w:rsidRPr="00D83AE6">
        <w:rPr>
          <w:rFonts w:ascii="Times New Roman" w:hAnsi="Times New Roman" w:cs="Times New Roman"/>
          <w:sz w:val="24"/>
          <w:szCs w:val="24"/>
        </w:rPr>
        <w:t xml:space="preserve"> </w:t>
      </w:r>
      <w:r w:rsidR="000A4BB3" w:rsidRPr="00207F3B">
        <w:rPr>
          <w:rFonts w:ascii="Times New Roman" w:hAnsi="Times New Roman" w:cs="Times New Roman"/>
          <w:sz w:val="24"/>
          <w:szCs w:val="24"/>
        </w:rPr>
        <w:t>в контексте эксплуатации электрооборудования систем вентиляции и кондиционирования;</w:t>
      </w:r>
    </w:p>
    <w:p w14:paraId="1C448875" w14:textId="77777777"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ГОСТ 12.1.005-88 «Система стандартов безопасности труда. Общие санитарно-гигиенические требования к воздуху рабочей зоны»;</w:t>
      </w:r>
    </w:p>
    <w:p w14:paraId="7EE8E21A" w14:textId="4060ACFF" w:rsidR="000F149D" w:rsidRDefault="000F149D"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F149D">
        <w:rPr>
          <w:rFonts w:ascii="Times New Roman" w:hAnsi="Times New Roman" w:cs="Times New Roman"/>
          <w:sz w:val="24"/>
          <w:szCs w:val="24"/>
        </w:rPr>
        <w:t xml:space="preserve">ГОСТ Р 59972-2021. </w:t>
      </w:r>
      <w:r w:rsidR="00AF6166">
        <w:rPr>
          <w:rFonts w:ascii="Times New Roman" w:hAnsi="Times New Roman" w:cs="Times New Roman"/>
          <w:sz w:val="24"/>
          <w:szCs w:val="24"/>
        </w:rPr>
        <w:t>«</w:t>
      </w:r>
      <w:r w:rsidRPr="000F149D">
        <w:rPr>
          <w:rFonts w:ascii="Times New Roman" w:hAnsi="Times New Roman" w:cs="Times New Roman"/>
          <w:sz w:val="24"/>
          <w:szCs w:val="24"/>
        </w:rPr>
        <w:t>Национальный стандарт Российской Федерации. Системы вентиляции и кондиционирования воздуха общественных зданий</w:t>
      </w:r>
      <w:r w:rsidR="00AF6166">
        <w:rPr>
          <w:rFonts w:ascii="Times New Roman" w:hAnsi="Times New Roman" w:cs="Times New Roman"/>
          <w:sz w:val="24"/>
          <w:szCs w:val="24"/>
        </w:rPr>
        <w:t>.</w:t>
      </w:r>
      <w:r w:rsidR="00AF6166" w:rsidRPr="00AF6166">
        <w:rPr>
          <w:rFonts w:ascii="Times New Roman" w:hAnsi="Times New Roman" w:cs="Times New Roman"/>
          <w:sz w:val="24"/>
          <w:szCs w:val="24"/>
        </w:rPr>
        <w:t xml:space="preserve"> </w:t>
      </w:r>
      <w:r w:rsidR="00AF6166">
        <w:rPr>
          <w:rFonts w:ascii="Times New Roman" w:hAnsi="Times New Roman" w:cs="Times New Roman"/>
          <w:sz w:val="24"/>
          <w:szCs w:val="24"/>
        </w:rPr>
        <w:t>Технические требования»</w:t>
      </w:r>
      <w:r>
        <w:rPr>
          <w:rFonts w:ascii="Times New Roman" w:hAnsi="Times New Roman" w:cs="Times New Roman"/>
          <w:sz w:val="24"/>
          <w:szCs w:val="24"/>
        </w:rPr>
        <w:t>;</w:t>
      </w:r>
    </w:p>
    <w:p w14:paraId="39006DFD" w14:textId="33EF5050"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ГОСТ 30494-2011 «Здания жилые и общественные. Параметры микроклимата в помещениях»;</w:t>
      </w:r>
    </w:p>
    <w:p w14:paraId="60884CB6" w14:textId="77777777" w:rsidR="000A4BB3" w:rsidRPr="000A4BB3" w:rsidRDefault="004B152B"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ГОСТ 31937-2024</w:t>
      </w:r>
      <w:r w:rsidR="000A4BB3" w:rsidRPr="000A4BB3">
        <w:rPr>
          <w:rFonts w:ascii="Times New Roman" w:hAnsi="Times New Roman" w:cs="Times New Roman"/>
          <w:sz w:val="24"/>
          <w:szCs w:val="24"/>
        </w:rPr>
        <w:t xml:space="preserve"> «Здания и сооружения. Правила обследования и мониторинга технического состояния»;</w:t>
      </w:r>
    </w:p>
    <w:p w14:paraId="67F3DF18" w14:textId="77777777" w:rsidR="000A4BB3" w:rsidRPr="000A4BB3" w:rsidRDefault="004B152B"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ГОСТ Р 53299-2019</w:t>
      </w:r>
      <w:r w:rsidR="000A4BB3" w:rsidRPr="000A4BB3">
        <w:rPr>
          <w:rFonts w:ascii="Times New Roman" w:hAnsi="Times New Roman" w:cs="Times New Roman"/>
          <w:sz w:val="24"/>
          <w:szCs w:val="24"/>
        </w:rPr>
        <w:t xml:space="preserve"> «Воздуховоды. Метод испытаний на огнестойкость»;</w:t>
      </w:r>
    </w:p>
    <w:p w14:paraId="62828FA3" w14:textId="77777777" w:rsidR="0010744E" w:rsidRDefault="0010744E" w:rsidP="0010744E">
      <w:pPr>
        <w:widowControl w:val="0"/>
        <w:numPr>
          <w:ilvl w:val="0"/>
          <w:numId w:val="55"/>
        </w:numPr>
        <w:tabs>
          <w:tab w:val="left" w:pos="284"/>
        </w:tabs>
        <w:autoSpaceDE w:val="0"/>
        <w:autoSpaceDN w:val="0"/>
        <w:adjustRightInd w:val="0"/>
        <w:spacing w:after="0" w:line="240" w:lineRule="auto"/>
        <w:jc w:val="both"/>
        <w:rPr>
          <w:rFonts w:ascii="Times New Roman" w:hAnsi="Times New Roman" w:cs="Times New Roman"/>
          <w:sz w:val="24"/>
          <w:szCs w:val="24"/>
        </w:rPr>
      </w:pPr>
      <w:r w:rsidRPr="0010744E">
        <w:rPr>
          <w:rFonts w:ascii="Times New Roman" w:hAnsi="Times New Roman" w:cs="Times New Roman"/>
          <w:sz w:val="24"/>
          <w:szCs w:val="24"/>
        </w:rPr>
        <w:t>Приказ Минстроя России от 15.05.2024 N 327/пр "Об утверждении СП 50.13330.2024 "СНиП 23-02-2003 Тепловая защита зданий"</w:t>
      </w:r>
    </w:p>
    <w:p w14:paraId="71C1FFF5" w14:textId="59D1D91A" w:rsidR="000A4BB3" w:rsidRPr="000A4BB3" w:rsidRDefault="000A4BB3" w:rsidP="0010744E">
      <w:pPr>
        <w:widowControl w:val="0"/>
        <w:numPr>
          <w:ilvl w:val="0"/>
          <w:numId w:val="55"/>
        </w:numPr>
        <w:tabs>
          <w:tab w:val="left" w:pos="284"/>
        </w:tabs>
        <w:autoSpaceDE w:val="0"/>
        <w:autoSpaceDN w:val="0"/>
        <w:adjustRightInd w:val="0"/>
        <w:spacing w:after="0" w:line="240" w:lineRule="auto"/>
        <w:jc w:val="both"/>
        <w:rPr>
          <w:rFonts w:ascii="Times New Roman" w:hAnsi="Times New Roman" w:cs="Times New Roman"/>
          <w:sz w:val="24"/>
          <w:szCs w:val="24"/>
        </w:rPr>
      </w:pPr>
      <w:r w:rsidRPr="000A4BB3">
        <w:rPr>
          <w:rFonts w:ascii="Times New Roman" w:hAnsi="Times New Roman" w:cs="Times New Roman"/>
          <w:sz w:val="24"/>
          <w:szCs w:val="24"/>
        </w:rPr>
        <w:lastRenderedPageBreak/>
        <w:t>СП 61.13330.2012. Свод правил. Тепловая изоляция оборудования и трубопроводов. Актуализированная редакция СНиП 41-03-2003;</w:t>
      </w:r>
    </w:p>
    <w:p w14:paraId="3A853E7C" w14:textId="77777777"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СП 7.13130.2013. Свод правил. Отопление, вентиляция и кондиционирование. Требования пожарной безопасности;</w:t>
      </w:r>
    </w:p>
    <w:p w14:paraId="24BAE4DA" w14:textId="77777777"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СП 336.1325800.2017. Свод правил. Системы вентиляции и кондиционирования воздуха. Правила эксплуатации;</w:t>
      </w:r>
    </w:p>
    <w:p w14:paraId="30EA55D0" w14:textId="5CD3B351"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СП 131.13330.202</w:t>
      </w:r>
      <w:r w:rsidR="00234FA3">
        <w:rPr>
          <w:rFonts w:ascii="Times New Roman" w:hAnsi="Times New Roman" w:cs="Times New Roman"/>
          <w:sz w:val="24"/>
          <w:szCs w:val="24"/>
          <w:lang w:val="en-US"/>
        </w:rPr>
        <w:t>5</w:t>
      </w:r>
      <w:r w:rsidRPr="000A4BB3">
        <w:rPr>
          <w:rFonts w:ascii="Times New Roman" w:hAnsi="Times New Roman" w:cs="Times New Roman"/>
          <w:sz w:val="24"/>
          <w:szCs w:val="24"/>
        </w:rPr>
        <w:t>. Свод правил. Строительная климатология. СНиП 23-01-99;</w:t>
      </w:r>
    </w:p>
    <w:p w14:paraId="28EAE581" w14:textId="4D28CB3B"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СанПиН 1.2.3685-21 «Гигиенические нормативы и требования к обеспечению безопасности и (или) безвредности для человека факторов среды обитания»;</w:t>
      </w:r>
    </w:p>
    <w:p w14:paraId="567350A4" w14:textId="77777777"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СП 255.1325800.2016 Здания и сооружения. Правила эксплуатации. Основные положения;</w:t>
      </w:r>
    </w:p>
    <w:p w14:paraId="20E9880F" w14:textId="77777777" w:rsidR="000A4BB3" w:rsidRPr="000A4BB3" w:rsidRDefault="004B152B"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СП 56.13330.2021</w:t>
      </w:r>
      <w:r w:rsidR="000A4BB3" w:rsidRPr="000A4BB3">
        <w:rPr>
          <w:rFonts w:ascii="Times New Roman" w:hAnsi="Times New Roman" w:cs="Times New Roman"/>
          <w:sz w:val="24"/>
          <w:szCs w:val="24"/>
        </w:rPr>
        <w:t xml:space="preserve"> Производственные здания. Актуализированная редакция СНиП 31-03-2001; </w:t>
      </w:r>
    </w:p>
    <w:p w14:paraId="3A15712E" w14:textId="77777777"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 xml:space="preserve">СП303.1325800.2017 Здания одноэтажные промышленных предприятий. Правила эксплуатации; </w:t>
      </w:r>
    </w:p>
    <w:p w14:paraId="63A3C15C" w14:textId="77777777"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СП324.1325800.2017 Здания многоэтажные промышленных предприятий. Правила эксплуатации;</w:t>
      </w:r>
    </w:p>
    <w:p w14:paraId="1C3DC37C" w14:textId="77777777"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Паспорта оборудования;</w:t>
      </w:r>
    </w:p>
    <w:p w14:paraId="08813674" w14:textId="77777777" w:rsidR="000A4BB3" w:rsidRPr="000A4BB3" w:rsidRDefault="000A4BB3" w:rsidP="000A4BB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A4BB3">
        <w:rPr>
          <w:rFonts w:ascii="Times New Roman" w:hAnsi="Times New Roman" w:cs="Times New Roman"/>
          <w:sz w:val="24"/>
          <w:szCs w:val="24"/>
        </w:rPr>
        <w:t>Инструкции (производителя оборудования) по эксплуатации.</w:t>
      </w:r>
    </w:p>
    <w:p w14:paraId="6012C1C7" w14:textId="77777777" w:rsidR="00D83AE6" w:rsidRPr="00D83AE6" w:rsidRDefault="00D83AE6" w:rsidP="00CE39B5">
      <w:pPr>
        <w:widowControl w:val="0"/>
        <w:tabs>
          <w:tab w:val="left" w:pos="1134"/>
        </w:tabs>
        <w:autoSpaceDE w:val="0"/>
        <w:autoSpaceDN w:val="0"/>
        <w:adjustRightInd w:val="0"/>
        <w:spacing w:after="0"/>
        <w:jc w:val="both"/>
        <w:rPr>
          <w:rFonts w:ascii="Times New Roman" w:hAnsi="Times New Roman" w:cs="Times New Roman"/>
          <w:b/>
          <w:sz w:val="24"/>
          <w:szCs w:val="24"/>
        </w:rPr>
      </w:pPr>
      <w:r w:rsidRPr="00D83AE6">
        <w:rPr>
          <w:rFonts w:ascii="Times New Roman" w:hAnsi="Times New Roman" w:cs="Times New Roman"/>
          <w:b/>
          <w:sz w:val="24"/>
          <w:szCs w:val="24"/>
        </w:rPr>
        <w:t>6.2. Условия оказания услуг</w:t>
      </w:r>
    </w:p>
    <w:p w14:paraId="4AA0CDA1" w14:textId="77777777" w:rsidR="00D83AE6" w:rsidRDefault="00D83AE6" w:rsidP="00CE39B5">
      <w:pPr>
        <w:widowControl w:val="0"/>
        <w:tabs>
          <w:tab w:val="left" w:pos="1134"/>
        </w:tabs>
        <w:autoSpaceDE w:val="0"/>
        <w:autoSpaceDN w:val="0"/>
        <w:adjustRightInd w:val="0"/>
        <w:spacing w:after="0"/>
        <w:ind w:firstLine="709"/>
        <w:jc w:val="both"/>
        <w:rPr>
          <w:rFonts w:ascii="Times New Roman" w:hAnsi="Times New Roman" w:cs="Times New Roman"/>
          <w:sz w:val="24"/>
          <w:szCs w:val="24"/>
        </w:rPr>
      </w:pPr>
      <w:r w:rsidRPr="00D83AE6">
        <w:rPr>
          <w:rFonts w:ascii="Times New Roman" w:hAnsi="Times New Roman" w:cs="Times New Roman"/>
          <w:sz w:val="24"/>
          <w:szCs w:val="24"/>
        </w:rPr>
        <w:t>Оказание услуг по техническому обслуживанию инженерного оборудования, инженерно-технических систем, сетей, конструктивных элементов зданий должно осуществляться круглосуточно, включая выходные и праздничные дни.</w:t>
      </w:r>
    </w:p>
    <w:p w14:paraId="15FD6744" w14:textId="77777777" w:rsidR="00E1035A" w:rsidRPr="00E1035A" w:rsidRDefault="00E1035A" w:rsidP="00E1035A">
      <w:pPr>
        <w:widowControl w:val="0"/>
        <w:tabs>
          <w:tab w:val="left" w:pos="1134"/>
        </w:tabs>
        <w:autoSpaceDE w:val="0"/>
        <w:autoSpaceDN w:val="0"/>
        <w:adjustRightInd w:val="0"/>
        <w:spacing w:after="0"/>
        <w:ind w:firstLine="709"/>
        <w:jc w:val="both"/>
        <w:rPr>
          <w:rFonts w:ascii="Times New Roman" w:eastAsia="Arial Unicode MS" w:hAnsi="Times New Roman" w:cs="Times New Roman"/>
          <w:bCs/>
          <w:sz w:val="24"/>
          <w:szCs w:val="24"/>
          <w:lang w:eastAsia="ru-RU"/>
        </w:rPr>
      </w:pPr>
      <w:r w:rsidRPr="00F74D92">
        <w:rPr>
          <w:rFonts w:ascii="Times New Roman" w:hAnsi="Times New Roman" w:cs="Times New Roman"/>
          <w:sz w:val="24"/>
          <w:szCs w:val="24"/>
        </w:rPr>
        <w:t xml:space="preserve">Оказание </w:t>
      </w:r>
      <w:r>
        <w:rPr>
          <w:rFonts w:ascii="Times New Roman" w:hAnsi="Times New Roman" w:cs="Times New Roman"/>
          <w:sz w:val="24"/>
          <w:szCs w:val="24"/>
        </w:rPr>
        <w:t xml:space="preserve">Исполнителем </w:t>
      </w:r>
      <w:r w:rsidRPr="00F74D92">
        <w:rPr>
          <w:rFonts w:ascii="Times New Roman" w:hAnsi="Times New Roman" w:cs="Times New Roman"/>
          <w:sz w:val="24"/>
          <w:szCs w:val="24"/>
        </w:rPr>
        <w:t>услуг по техническому обслуживанию инженерного оборудования, инженерно-технических систем, сетей, конструктивных элементов зданий должно осуществляться круглосуточно, включая выходные и праздничные дни</w:t>
      </w:r>
      <w:r>
        <w:rPr>
          <w:rFonts w:ascii="Times New Roman" w:hAnsi="Times New Roman" w:cs="Times New Roman"/>
          <w:sz w:val="24"/>
          <w:szCs w:val="24"/>
        </w:rPr>
        <w:t xml:space="preserve">, при этом </w:t>
      </w:r>
      <w:r w:rsidRPr="00F74D92">
        <w:rPr>
          <w:rFonts w:ascii="Times New Roman" w:hAnsi="Times New Roman" w:cs="Times New Roman"/>
          <w:sz w:val="24"/>
          <w:szCs w:val="24"/>
        </w:rPr>
        <w:t>Исполнител</w:t>
      </w:r>
      <w:r>
        <w:rPr>
          <w:rFonts w:ascii="Times New Roman" w:hAnsi="Times New Roman" w:cs="Times New Roman"/>
          <w:sz w:val="24"/>
          <w:szCs w:val="24"/>
        </w:rPr>
        <w:t>ь обязан руководствоваться</w:t>
      </w:r>
      <w:r w:rsidRPr="00B02B6A">
        <w:rPr>
          <w:rFonts w:ascii="Times New Roman" w:eastAsia="Times New Roman" w:hAnsi="Times New Roman" w:cs="Times New Roman"/>
          <w:sz w:val="24"/>
          <w:szCs w:val="24"/>
          <w:lang w:eastAsia="ru-RU"/>
        </w:rPr>
        <w:t xml:space="preserve"> </w:t>
      </w:r>
      <w:r w:rsidRPr="000672EE">
        <w:rPr>
          <w:rFonts w:ascii="Times New Roman" w:eastAsia="Times New Roman" w:hAnsi="Times New Roman" w:cs="Times New Roman"/>
          <w:sz w:val="24"/>
          <w:szCs w:val="24"/>
          <w:lang w:eastAsia="ru-RU"/>
        </w:rPr>
        <w:t>требованиями</w:t>
      </w:r>
      <w:r w:rsidRPr="000672EE">
        <w:rPr>
          <w:rFonts w:ascii="Times New Roman" w:hAnsi="Times New Roman" w:cs="Times New Roman"/>
          <w:sz w:val="24"/>
          <w:szCs w:val="24"/>
        </w:rPr>
        <w:t xml:space="preserve"> «</w:t>
      </w:r>
      <w:r w:rsidRPr="000672EE">
        <w:rPr>
          <w:rFonts w:ascii="Times New Roman" w:eastAsia="Arial Unicode MS" w:hAnsi="Times New Roman" w:cs="Times New Roman"/>
          <w:bCs/>
          <w:sz w:val="24"/>
          <w:szCs w:val="24"/>
          <w:lang w:eastAsia="ru-RU"/>
        </w:rPr>
        <w:t>Регламента организации технического обслуживания объектов недвижимости в АО «Почта России»</w:t>
      </w:r>
      <w:r w:rsidR="000C7BC3">
        <w:rPr>
          <w:rFonts w:ascii="Times New Roman" w:eastAsia="Arial Unicode MS" w:hAnsi="Times New Roman" w:cs="Times New Roman"/>
          <w:bCs/>
          <w:sz w:val="24"/>
          <w:szCs w:val="24"/>
          <w:lang w:eastAsia="ru-RU"/>
        </w:rPr>
        <w:t xml:space="preserve"> утвержденного приказом</w:t>
      </w:r>
      <w:r w:rsidRPr="000672EE">
        <w:rPr>
          <w:rFonts w:ascii="Times New Roman" w:eastAsia="Arial Unicode MS" w:hAnsi="Times New Roman" w:cs="Times New Roman"/>
          <w:bCs/>
          <w:sz w:val="24"/>
          <w:szCs w:val="24"/>
          <w:lang w:eastAsia="ru-RU"/>
        </w:rPr>
        <w:t xml:space="preserve"> АО «Почта России» от 13.04.2022 № 147-</w:t>
      </w:r>
      <w:r w:rsidR="00207F3B" w:rsidRPr="000672EE">
        <w:rPr>
          <w:rFonts w:ascii="Times New Roman" w:eastAsia="Arial Unicode MS" w:hAnsi="Times New Roman" w:cs="Times New Roman"/>
          <w:bCs/>
          <w:sz w:val="24"/>
          <w:szCs w:val="24"/>
          <w:lang w:eastAsia="ru-RU"/>
        </w:rPr>
        <w:t>п</w:t>
      </w:r>
      <w:r w:rsidR="00960568">
        <w:rPr>
          <w:rFonts w:ascii="Times New Roman" w:eastAsia="Arial Unicode MS" w:hAnsi="Times New Roman" w:cs="Times New Roman"/>
          <w:bCs/>
          <w:sz w:val="24"/>
          <w:szCs w:val="24"/>
          <w:lang w:eastAsia="ru-RU"/>
        </w:rPr>
        <w:t xml:space="preserve"> </w:t>
      </w:r>
      <w:r w:rsidR="00207F3B">
        <w:rPr>
          <w:rFonts w:ascii="Times New Roman" w:eastAsia="Arial Unicode MS" w:hAnsi="Times New Roman" w:cs="Times New Roman"/>
          <w:bCs/>
          <w:sz w:val="24"/>
          <w:szCs w:val="24"/>
          <w:lang w:eastAsia="ru-RU"/>
        </w:rPr>
        <w:t>(</w:t>
      </w:r>
      <w:r w:rsidRPr="000672EE">
        <w:rPr>
          <w:rFonts w:ascii="Times New Roman" w:eastAsia="Arial Unicode MS" w:hAnsi="Times New Roman" w:cs="Times New Roman"/>
          <w:bCs/>
          <w:sz w:val="24"/>
          <w:szCs w:val="24"/>
          <w:lang w:eastAsia="ru-RU"/>
        </w:rPr>
        <w:t xml:space="preserve">Приложение </w:t>
      </w:r>
      <w:r w:rsidRPr="000672EE">
        <w:rPr>
          <w:rFonts w:ascii="Times New Roman" w:hAnsi="Times New Roman" w:cs="Times New Roman"/>
          <w:sz w:val="24"/>
          <w:szCs w:val="24"/>
          <w:lang w:eastAsia="ru-RU"/>
        </w:rPr>
        <w:t xml:space="preserve">№ </w:t>
      </w:r>
      <w:r w:rsidR="00207F3B">
        <w:rPr>
          <w:rFonts w:ascii="Times New Roman" w:hAnsi="Times New Roman" w:cs="Times New Roman"/>
          <w:sz w:val="24"/>
          <w:szCs w:val="24"/>
          <w:lang w:eastAsia="ru-RU"/>
        </w:rPr>
        <w:t>3</w:t>
      </w:r>
      <w:r w:rsidRPr="000672EE">
        <w:rPr>
          <w:rFonts w:ascii="Times New Roman" w:hAnsi="Times New Roman" w:cs="Times New Roman"/>
          <w:sz w:val="24"/>
          <w:szCs w:val="24"/>
          <w:lang w:eastAsia="ru-RU"/>
        </w:rPr>
        <w:t xml:space="preserve"> к Техническому заданию</w:t>
      </w:r>
      <w:r w:rsidR="000C7BC3">
        <w:rPr>
          <w:rFonts w:ascii="Times New Roman" w:hAnsi="Times New Roman" w:cs="Times New Roman"/>
          <w:sz w:val="24"/>
          <w:szCs w:val="24"/>
          <w:lang w:eastAsia="ru-RU"/>
        </w:rPr>
        <w:t>)</w:t>
      </w:r>
      <w:r w:rsidRPr="000672EE">
        <w:rPr>
          <w:rFonts w:ascii="Times New Roman" w:hAnsi="Times New Roman" w:cs="Times New Roman"/>
          <w:sz w:val="24"/>
          <w:szCs w:val="24"/>
          <w:lang w:eastAsia="ru-RU"/>
        </w:rPr>
        <w:t>.</w:t>
      </w:r>
    </w:p>
    <w:p w14:paraId="356F6403" w14:textId="77777777" w:rsidR="00D83AE6" w:rsidRPr="00D83AE6" w:rsidRDefault="00D83AE6" w:rsidP="00CE39B5">
      <w:pPr>
        <w:widowControl w:val="0"/>
        <w:tabs>
          <w:tab w:val="left" w:pos="1134"/>
        </w:tabs>
        <w:autoSpaceDE w:val="0"/>
        <w:autoSpaceDN w:val="0"/>
        <w:adjustRightInd w:val="0"/>
        <w:spacing w:after="0"/>
        <w:jc w:val="both"/>
        <w:rPr>
          <w:rFonts w:ascii="Times New Roman" w:hAnsi="Times New Roman" w:cs="Times New Roman"/>
          <w:b/>
          <w:sz w:val="24"/>
          <w:szCs w:val="24"/>
        </w:rPr>
      </w:pPr>
      <w:r w:rsidRPr="00D83AE6">
        <w:rPr>
          <w:rFonts w:ascii="Times New Roman" w:hAnsi="Times New Roman" w:cs="Times New Roman"/>
          <w:b/>
          <w:sz w:val="24"/>
          <w:szCs w:val="24"/>
        </w:rPr>
        <w:t>6.3. Требования к безопасности</w:t>
      </w:r>
    </w:p>
    <w:p w14:paraId="0D5C856F" w14:textId="77777777" w:rsidR="00D83AE6" w:rsidRPr="00D83AE6" w:rsidRDefault="00D83AE6" w:rsidP="00CE39B5">
      <w:pPr>
        <w:widowControl w:val="0"/>
        <w:tabs>
          <w:tab w:val="left" w:pos="1134"/>
        </w:tabs>
        <w:autoSpaceDE w:val="0"/>
        <w:autoSpaceDN w:val="0"/>
        <w:adjustRightInd w:val="0"/>
        <w:spacing w:after="0"/>
        <w:jc w:val="both"/>
        <w:rPr>
          <w:rFonts w:ascii="Times New Roman" w:hAnsi="Times New Roman" w:cs="Times New Roman"/>
          <w:sz w:val="24"/>
          <w:szCs w:val="24"/>
        </w:rPr>
      </w:pPr>
      <w:r w:rsidRPr="00D83AE6">
        <w:rPr>
          <w:rFonts w:ascii="Times New Roman" w:hAnsi="Times New Roman" w:cs="Times New Roman"/>
          <w:b/>
          <w:sz w:val="24"/>
          <w:szCs w:val="24"/>
        </w:rPr>
        <w:t>6.3.1.</w:t>
      </w:r>
      <w:r w:rsidRPr="00D83AE6">
        <w:rPr>
          <w:rFonts w:ascii="Times New Roman" w:hAnsi="Times New Roman" w:cs="Times New Roman"/>
          <w:sz w:val="24"/>
          <w:szCs w:val="24"/>
        </w:rPr>
        <w:t xml:space="preserve"> 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 </w:t>
      </w:r>
    </w:p>
    <w:p w14:paraId="3177AB99" w14:textId="77777777" w:rsidR="00D83AE6" w:rsidRPr="00D83AE6" w:rsidRDefault="00D83AE6" w:rsidP="00CE39B5">
      <w:pPr>
        <w:widowControl w:val="0"/>
        <w:tabs>
          <w:tab w:val="left" w:pos="1134"/>
        </w:tabs>
        <w:autoSpaceDE w:val="0"/>
        <w:autoSpaceDN w:val="0"/>
        <w:adjustRightInd w:val="0"/>
        <w:spacing w:after="0"/>
        <w:jc w:val="both"/>
        <w:rPr>
          <w:rFonts w:ascii="Times New Roman" w:hAnsi="Times New Roman" w:cs="Times New Roman"/>
          <w:sz w:val="24"/>
          <w:szCs w:val="24"/>
        </w:rPr>
      </w:pPr>
      <w:r w:rsidRPr="00D83AE6">
        <w:rPr>
          <w:rFonts w:ascii="Times New Roman" w:hAnsi="Times New Roman" w:cs="Times New Roman"/>
          <w:b/>
          <w:sz w:val="24"/>
          <w:szCs w:val="24"/>
        </w:rPr>
        <w:t>6.3.2.</w:t>
      </w:r>
      <w:r w:rsidRPr="00D83AE6">
        <w:rPr>
          <w:rFonts w:ascii="Times New Roman" w:hAnsi="Times New Roman" w:cs="Times New Roman"/>
          <w:sz w:val="24"/>
          <w:szCs w:val="24"/>
        </w:rPr>
        <w:t xml:space="preserve"> Услуги должны оказываться Исполнителем при соблюдении:</w:t>
      </w:r>
    </w:p>
    <w:p w14:paraId="56FECFDE" w14:textId="77777777" w:rsidR="00D83AE6" w:rsidRPr="00D83AE6" w:rsidRDefault="00D83AE6" w:rsidP="00CE39B5">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Межотраслевых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w:t>
      </w:r>
    </w:p>
    <w:p w14:paraId="087955D6"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Государственных и национальных стандартов системы стандартов безопасности труда;</w:t>
      </w:r>
    </w:p>
    <w:p w14:paraId="31DEB295"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 xml:space="preserve">Правил безопасности, правила устройства и безопасной эксплуатации, инструкции по безопасности. </w:t>
      </w:r>
    </w:p>
    <w:p w14:paraId="4775CEAD" w14:textId="77777777" w:rsidR="00D83AE6" w:rsidRPr="00D83AE6" w:rsidRDefault="00D83AE6" w:rsidP="00CE39B5">
      <w:pPr>
        <w:widowControl w:val="0"/>
        <w:tabs>
          <w:tab w:val="left" w:pos="1134"/>
        </w:tabs>
        <w:autoSpaceDE w:val="0"/>
        <w:autoSpaceDN w:val="0"/>
        <w:adjustRightInd w:val="0"/>
        <w:spacing w:after="0"/>
        <w:jc w:val="both"/>
        <w:rPr>
          <w:rFonts w:ascii="Times New Roman" w:hAnsi="Times New Roman" w:cs="Times New Roman"/>
          <w:sz w:val="24"/>
          <w:szCs w:val="24"/>
        </w:rPr>
      </w:pPr>
      <w:r w:rsidRPr="00D83AE6">
        <w:rPr>
          <w:rFonts w:ascii="Times New Roman" w:hAnsi="Times New Roman" w:cs="Times New Roman"/>
          <w:b/>
          <w:sz w:val="24"/>
          <w:szCs w:val="24"/>
        </w:rPr>
        <w:t>6.3.3.</w:t>
      </w:r>
      <w:r w:rsidRPr="00D83AE6">
        <w:rPr>
          <w:rFonts w:ascii="Times New Roman" w:hAnsi="Times New Roman" w:cs="Times New Roman"/>
          <w:sz w:val="24"/>
          <w:szCs w:val="24"/>
        </w:rPr>
        <w:t xml:space="preserve"> Ответственность за пожарную безопасность на объекте, своевременное выполнение противопожарных мероприятий, несет персонально руководитель организации, оказывающий услуги по ТО или лицо его замещающее. </w:t>
      </w:r>
    </w:p>
    <w:p w14:paraId="0D86A6CE" w14:textId="77777777" w:rsidR="00D83AE6" w:rsidRPr="00D83AE6" w:rsidRDefault="00D83AE6" w:rsidP="00CE39B5">
      <w:pPr>
        <w:widowControl w:val="0"/>
        <w:tabs>
          <w:tab w:val="left" w:pos="1134"/>
        </w:tabs>
        <w:autoSpaceDE w:val="0"/>
        <w:autoSpaceDN w:val="0"/>
        <w:adjustRightInd w:val="0"/>
        <w:spacing w:after="0"/>
        <w:jc w:val="both"/>
        <w:rPr>
          <w:rFonts w:ascii="Times New Roman" w:hAnsi="Times New Roman" w:cs="Times New Roman"/>
          <w:sz w:val="24"/>
          <w:szCs w:val="24"/>
        </w:rPr>
      </w:pPr>
      <w:r w:rsidRPr="00D83AE6">
        <w:rPr>
          <w:rFonts w:ascii="Times New Roman" w:hAnsi="Times New Roman" w:cs="Times New Roman"/>
          <w:b/>
          <w:sz w:val="24"/>
          <w:szCs w:val="24"/>
        </w:rPr>
        <w:t>6.3.4.</w:t>
      </w:r>
      <w:r w:rsidRPr="00D83AE6">
        <w:rPr>
          <w:rFonts w:ascii="Times New Roman" w:hAnsi="Times New Roman" w:cs="Times New Roman"/>
          <w:sz w:val="24"/>
          <w:szCs w:val="24"/>
        </w:rPr>
        <w:t xml:space="preserve"> Перед началом оказания услуг Исполнитель для своих работников обязан провести инструктаж о методах оказания услуг, их последовательности, применении необходимых средств индивидуальной защиты.</w:t>
      </w:r>
    </w:p>
    <w:p w14:paraId="01B9EC28" w14:textId="77777777" w:rsidR="00D83AE6" w:rsidRPr="00D83AE6" w:rsidRDefault="00D83AE6">
      <w:pPr>
        <w:widowControl w:val="0"/>
        <w:tabs>
          <w:tab w:val="left" w:pos="1134"/>
        </w:tabs>
        <w:autoSpaceDE w:val="0"/>
        <w:autoSpaceDN w:val="0"/>
        <w:adjustRightInd w:val="0"/>
        <w:spacing w:after="0"/>
        <w:jc w:val="both"/>
        <w:rPr>
          <w:rFonts w:ascii="Times New Roman" w:hAnsi="Times New Roman" w:cs="Times New Roman"/>
          <w:sz w:val="24"/>
          <w:szCs w:val="24"/>
        </w:rPr>
      </w:pPr>
      <w:r w:rsidRPr="00D83AE6">
        <w:rPr>
          <w:rFonts w:ascii="Times New Roman" w:hAnsi="Times New Roman" w:cs="Times New Roman"/>
          <w:b/>
          <w:sz w:val="24"/>
          <w:szCs w:val="24"/>
        </w:rPr>
        <w:t>6.3.5.</w:t>
      </w:r>
      <w:r w:rsidRPr="00D83AE6">
        <w:rPr>
          <w:rFonts w:ascii="Times New Roman" w:hAnsi="Times New Roman" w:cs="Times New Roman"/>
          <w:sz w:val="24"/>
          <w:szCs w:val="24"/>
        </w:rPr>
        <w:t xml:space="preserve"> Безопасность оказываемых услуг должна обеспечиваться в соответствии</w:t>
      </w:r>
      <w:r w:rsidR="000C7BC3">
        <w:rPr>
          <w:rFonts w:ascii="Times New Roman" w:hAnsi="Times New Roman" w:cs="Times New Roman"/>
          <w:sz w:val="24"/>
          <w:szCs w:val="24"/>
        </w:rPr>
        <w:t xml:space="preserve"> с требованиями</w:t>
      </w:r>
      <w:r w:rsidRPr="00D83AE6">
        <w:rPr>
          <w:rFonts w:ascii="Times New Roman" w:hAnsi="Times New Roman" w:cs="Times New Roman"/>
          <w:sz w:val="24"/>
          <w:szCs w:val="24"/>
        </w:rPr>
        <w:t>:</w:t>
      </w:r>
    </w:p>
    <w:p w14:paraId="54A55A4D" w14:textId="77777777" w:rsidR="000C7BC3" w:rsidRPr="009A2104" w:rsidRDefault="000C7BC3" w:rsidP="007A082D">
      <w:pPr>
        <w:pStyle w:val="a9"/>
        <w:numPr>
          <w:ilvl w:val="0"/>
          <w:numId w:val="55"/>
        </w:numPr>
        <w:spacing w:after="0"/>
        <w:jc w:val="both"/>
        <w:rPr>
          <w:rFonts w:ascii="Times New Roman" w:hAnsi="Times New Roman" w:cs="Times New Roman"/>
          <w:sz w:val="24"/>
          <w:szCs w:val="24"/>
        </w:rPr>
      </w:pPr>
      <w:r w:rsidRPr="000C7BC3">
        <w:rPr>
          <w:rFonts w:ascii="Times New Roman" w:hAnsi="Times New Roman" w:cs="Times New Roman"/>
          <w:sz w:val="24"/>
          <w:szCs w:val="24"/>
        </w:rPr>
        <w:t>Федерального закона от 22.07.2008 №123-ФЗ «Технический регламент о требованиях пожарной безопасности»;</w:t>
      </w:r>
    </w:p>
    <w:p w14:paraId="66861669" w14:textId="77777777" w:rsidR="00DC5860" w:rsidRDefault="006A6554" w:rsidP="007A082D">
      <w:pPr>
        <w:pStyle w:val="a9"/>
        <w:numPr>
          <w:ilvl w:val="0"/>
          <w:numId w:val="55"/>
        </w:numPr>
        <w:spacing w:after="0"/>
        <w:jc w:val="both"/>
        <w:rPr>
          <w:rFonts w:ascii="Times New Roman" w:hAnsi="Times New Roman" w:cs="Times New Roman"/>
          <w:sz w:val="24"/>
          <w:szCs w:val="24"/>
        </w:rPr>
      </w:pPr>
      <w:r w:rsidRPr="006A6554">
        <w:rPr>
          <w:rFonts w:ascii="Times New Roman" w:hAnsi="Times New Roman" w:cs="Times New Roman"/>
          <w:sz w:val="24"/>
          <w:szCs w:val="24"/>
        </w:rPr>
        <w:t>Приказ Минэнерго России от 12.08.2022 №811 «Об утверждении Правил технической эксплуатации электроустановок потребителей электрической энергии»</w:t>
      </w:r>
      <w:r w:rsidR="00DC5860">
        <w:rPr>
          <w:rFonts w:ascii="Times New Roman" w:hAnsi="Times New Roman" w:cs="Times New Roman"/>
          <w:sz w:val="24"/>
          <w:szCs w:val="24"/>
        </w:rPr>
        <w:t>;</w:t>
      </w:r>
    </w:p>
    <w:p w14:paraId="4116B434" w14:textId="77777777" w:rsidR="000C7BC3" w:rsidRPr="009A2104" w:rsidRDefault="000C7BC3" w:rsidP="007A082D">
      <w:pPr>
        <w:pStyle w:val="a9"/>
        <w:numPr>
          <w:ilvl w:val="0"/>
          <w:numId w:val="55"/>
        </w:numPr>
        <w:spacing w:after="0"/>
        <w:jc w:val="both"/>
        <w:rPr>
          <w:rFonts w:ascii="Times New Roman" w:hAnsi="Times New Roman" w:cs="Times New Roman"/>
          <w:sz w:val="24"/>
          <w:szCs w:val="24"/>
        </w:rPr>
      </w:pPr>
      <w:r w:rsidRPr="000C7BC3">
        <w:rPr>
          <w:rFonts w:ascii="Times New Roman" w:hAnsi="Times New Roman" w:cs="Times New Roman"/>
          <w:sz w:val="24"/>
          <w:szCs w:val="24"/>
        </w:rPr>
        <w:t>Приказ Минтруда России от 16.11.2020 N 782н «Об утверждении Правил по охране труда при работе на высоте»;</w:t>
      </w:r>
    </w:p>
    <w:p w14:paraId="1F0C049C" w14:textId="77777777" w:rsidR="00D83AE6" w:rsidRPr="00D83AE6" w:rsidRDefault="00D83AE6" w:rsidP="007A082D">
      <w:pPr>
        <w:pStyle w:val="a9"/>
        <w:numPr>
          <w:ilvl w:val="0"/>
          <w:numId w:val="55"/>
        </w:numPr>
        <w:spacing w:after="0"/>
        <w:ind w:left="357" w:hanging="357"/>
        <w:jc w:val="both"/>
        <w:rPr>
          <w:rFonts w:ascii="Times New Roman" w:hAnsi="Times New Roman" w:cs="Times New Roman"/>
          <w:sz w:val="24"/>
          <w:szCs w:val="24"/>
        </w:rPr>
      </w:pPr>
      <w:r w:rsidRPr="00D83AE6">
        <w:rPr>
          <w:rFonts w:ascii="Times New Roman" w:hAnsi="Times New Roman" w:cs="Times New Roman"/>
          <w:sz w:val="24"/>
          <w:szCs w:val="24"/>
        </w:rPr>
        <w:t>СП 255.1325800.2016 Свод правил. Здания и сооружения. Правила эксплуатации. Основные положения;</w:t>
      </w:r>
    </w:p>
    <w:p w14:paraId="4E0AFE45" w14:textId="167D91B7" w:rsidR="00D83AE6" w:rsidRPr="00D83AE6" w:rsidRDefault="00D83AE6" w:rsidP="00D83AE6">
      <w:pPr>
        <w:pStyle w:val="ConsPlusNormal"/>
        <w:ind w:firstLine="0"/>
        <w:rPr>
          <w:rFonts w:ascii="Times New Roman" w:hAnsi="Times New Roman" w:cs="Times New Roman"/>
          <w:b/>
          <w:sz w:val="24"/>
          <w:szCs w:val="24"/>
        </w:rPr>
      </w:pPr>
      <w:r w:rsidRPr="00D83AE6">
        <w:rPr>
          <w:rFonts w:ascii="Times New Roman" w:hAnsi="Times New Roman" w:cs="Times New Roman"/>
          <w:b/>
          <w:sz w:val="24"/>
          <w:szCs w:val="24"/>
        </w:rPr>
        <w:lastRenderedPageBreak/>
        <w:t>6.</w:t>
      </w:r>
      <w:r w:rsidR="000F149D">
        <w:rPr>
          <w:rFonts w:ascii="Times New Roman" w:hAnsi="Times New Roman" w:cs="Times New Roman"/>
          <w:b/>
          <w:sz w:val="24"/>
          <w:szCs w:val="24"/>
        </w:rPr>
        <w:t>4</w:t>
      </w:r>
      <w:r w:rsidRPr="00D83AE6">
        <w:rPr>
          <w:rFonts w:ascii="Times New Roman" w:hAnsi="Times New Roman" w:cs="Times New Roman"/>
          <w:b/>
          <w:sz w:val="24"/>
          <w:szCs w:val="24"/>
        </w:rPr>
        <w:t xml:space="preserve">. </w:t>
      </w:r>
      <w:r w:rsidR="00361328">
        <w:rPr>
          <w:rFonts w:ascii="Times New Roman" w:hAnsi="Times New Roman" w:cs="Times New Roman"/>
          <w:b/>
          <w:sz w:val="24"/>
          <w:szCs w:val="24"/>
        </w:rPr>
        <w:t>Условия сдачи-приемки услуг</w:t>
      </w:r>
    </w:p>
    <w:p w14:paraId="16C98A04" w14:textId="77777777" w:rsidR="00D83AE6" w:rsidRPr="00D83AE6" w:rsidRDefault="00D83AE6" w:rsidP="005947C7">
      <w:pPr>
        <w:widowControl w:val="0"/>
        <w:autoSpaceDE w:val="0"/>
        <w:autoSpaceDN w:val="0"/>
        <w:adjustRightInd w:val="0"/>
        <w:spacing w:after="0"/>
        <w:ind w:firstLine="426"/>
        <w:jc w:val="both"/>
        <w:rPr>
          <w:rFonts w:ascii="Times New Roman" w:hAnsi="Times New Roman" w:cs="Times New Roman"/>
          <w:bCs/>
          <w:sz w:val="24"/>
          <w:szCs w:val="24"/>
        </w:rPr>
      </w:pPr>
      <w:r w:rsidRPr="00D83AE6">
        <w:rPr>
          <w:rFonts w:ascii="Times New Roman" w:hAnsi="Times New Roman" w:cs="Times New Roman"/>
          <w:bCs/>
          <w:sz w:val="24"/>
          <w:szCs w:val="24"/>
        </w:rPr>
        <w:t>Исполнитель ежемесячно в течение 5 (пяти) рабочих дней после окончания отчетного периода (календарный месяц) направляет Заказчику подписанный Акт сдачи-приемки оказанных услуг в 2 (двух) экземплярах, а также отчетные материалы, указанные в п. 6.6 Технического задания.</w:t>
      </w:r>
    </w:p>
    <w:p w14:paraId="4CC072F9" w14:textId="77777777" w:rsidR="00D83AE6" w:rsidRPr="00D83AE6" w:rsidRDefault="00D83AE6" w:rsidP="005947C7">
      <w:pPr>
        <w:widowControl w:val="0"/>
        <w:autoSpaceDE w:val="0"/>
        <w:autoSpaceDN w:val="0"/>
        <w:adjustRightInd w:val="0"/>
        <w:spacing w:after="0"/>
        <w:ind w:firstLine="426"/>
        <w:jc w:val="both"/>
        <w:rPr>
          <w:rFonts w:ascii="Times New Roman" w:hAnsi="Times New Roman" w:cs="Times New Roman"/>
          <w:bCs/>
          <w:sz w:val="24"/>
          <w:szCs w:val="24"/>
        </w:rPr>
      </w:pPr>
      <w:r w:rsidRPr="00D83AE6">
        <w:rPr>
          <w:rFonts w:ascii="Times New Roman" w:hAnsi="Times New Roman" w:cs="Times New Roman"/>
          <w:bCs/>
          <w:sz w:val="24"/>
          <w:szCs w:val="24"/>
        </w:rPr>
        <w:t>Приемка ус</w:t>
      </w:r>
      <w:r w:rsidR="0086032A">
        <w:rPr>
          <w:rFonts w:ascii="Times New Roman" w:hAnsi="Times New Roman" w:cs="Times New Roman"/>
          <w:bCs/>
          <w:sz w:val="24"/>
          <w:szCs w:val="24"/>
        </w:rPr>
        <w:t>луг осуществляется не позднее 15</w:t>
      </w:r>
      <w:r w:rsidR="006D070A">
        <w:rPr>
          <w:rFonts w:ascii="Times New Roman" w:hAnsi="Times New Roman" w:cs="Times New Roman"/>
          <w:bCs/>
          <w:sz w:val="24"/>
          <w:szCs w:val="24"/>
        </w:rPr>
        <w:t xml:space="preserve"> (пятнадцати)</w:t>
      </w:r>
      <w:r w:rsidRPr="00D83AE6">
        <w:rPr>
          <w:rFonts w:ascii="Times New Roman" w:hAnsi="Times New Roman" w:cs="Times New Roman"/>
          <w:bCs/>
          <w:sz w:val="24"/>
          <w:szCs w:val="24"/>
        </w:rPr>
        <w:t xml:space="preserve"> рабочих дней со дня получения Заказчиком подписанного Исполнителем Акта сдачи-приемки оказанных услуг и отчетных материалов. Указанный срок может продлеваться на срок проведения экспертизы, если Заказчиком проводится экспертиза оказываемых услуг. Заказчик осуществляет приемку на соответствие количества, объема и качества требованиям, установленным в настоящем Техническом задании. </w:t>
      </w:r>
      <w:r w:rsidRPr="00D83AE6">
        <w:rPr>
          <w:rFonts w:ascii="Times New Roman" w:hAnsi="Times New Roman" w:cs="Times New Roman"/>
          <w:sz w:val="24"/>
          <w:szCs w:val="24"/>
        </w:rPr>
        <w:t>При этом принимается одно из решений:</w:t>
      </w:r>
    </w:p>
    <w:p w14:paraId="0E07AB27"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Услуги оказаны в соответствии с условиями Технического задания, Заказчик не имеет замечаний к оказанным услугам. Фактом оказания услуг является Акт сдачи-приемки оказанных услуг, подписанный обеими Сторонами;</w:t>
      </w:r>
    </w:p>
    <w:p w14:paraId="573DB1D6" w14:textId="77777777" w:rsidR="00D83AE6" w:rsidRPr="00D83AE6" w:rsidRDefault="00D83AE6" w:rsidP="00D83AE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Услуги оказаны с нарушением условий Технического задания. Заказчик направляет Исполнителю Акт о выявленных недостатках и устанавливает срок для устранения Исполнителем выявленных замечаний/недостатков. Акт подписывается Сторонами после устранения Исполнителем замечаний, выявленных Заказчиком;</w:t>
      </w:r>
    </w:p>
    <w:p w14:paraId="2FB1D637" w14:textId="1DA0FFEC" w:rsidR="00E3734F" w:rsidRPr="00E3734F" w:rsidRDefault="00D83AE6" w:rsidP="00E3734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83AE6">
        <w:rPr>
          <w:rFonts w:ascii="Times New Roman" w:hAnsi="Times New Roman" w:cs="Times New Roman"/>
          <w:sz w:val="24"/>
          <w:szCs w:val="24"/>
        </w:rPr>
        <w:t>Услуги не оказаны или оказаны Исполнителем</w:t>
      </w:r>
      <w:r w:rsidRPr="00D83AE6" w:rsidDel="00EB2FC8">
        <w:rPr>
          <w:rFonts w:ascii="Times New Roman" w:hAnsi="Times New Roman" w:cs="Times New Roman"/>
          <w:sz w:val="24"/>
          <w:szCs w:val="24"/>
        </w:rPr>
        <w:t xml:space="preserve"> </w:t>
      </w:r>
      <w:r w:rsidRPr="00D83AE6">
        <w:rPr>
          <w:rFonts w:ascii="Times New Roman" w:hAnsi="Times New Roman" w:cs="Times New Roman"/>
          <w:sz w:val="24"/>
          <w:szCs w:val="24"/>
        </w:rPr>
        <w:t>с ненадлежащим качеством, с недостатками, которые не могут быть устранены в приемлемый для Заказчика срок. В указанном случае услуги не подлежат приемке Заказчиком. Заказчик направляет Исполнителю мотивированный отказ от подписания Акта сдачи-приемки оказанных услуг.</w:t>
      </w:r>
    </w:p>
    <w:p w14:paraId="40BE0EEE" w14:textId="50736ECF" w:rsidR="00D83AE6" w:rsidRPr="00D83AE6" w:rsidRDefault="00D83AE6" w:rsidP="00CE39B5">
      <w:pPr>
        <w:spacing w:after="0"/>
        <w:rPr>
          <w:rFonts w:ascii="Times New Roman" w:hAnsi="Times New Roman" w:cs="Times New Roman"/>
          <w:b/>
          <w:bCs/>
          <w:sz w:val="24"/>
          <w:szCs w:val="24"/>
        </w:rPr>
      </w:pPr>
      <w:r w:rsidRPr="00D83AE6">
        <w:rPr>
          <w:rFonts w:ascii="Times New Roman" w:hAnsi="Times New Roman" w:cs="Times New Roman"/>
          <w:b/>
          <w:bCs/>
          <w:sz w:val="24"/>
          <w:szCs w:val="24"/>
        </w:rPr>
        <w:t>6.</w:t>
      </w:r>
      <w:r w:rsidR="000F149D">
        <w:rPr>
          <w:rFonts w:ascii="Times New Roman" w:hAnsi="Times New Roman" w:cs="Times New Roman"/>
          <w:b/>
          <w:bCs/>
          <w:sz w:val="24"/>
          <w:szCs w:val="24"/>
        </w:rPr>
        <w:t>5</w:t>
      </w:r>
      <w:r w:rsidRPr="00D83AE6">
        <w:rPr>
          <w:rFonts w:ascii="Times New Roman" w:hAnsi="Times New Roman" w:cs="Times New Roman"/>
          <w:b/>
          <w:bCs/>
          <w:sz w:val="24"/>
          <w:szCs w:val="24"/>
        </w:rPr>
        <w:t xml:space="preserve">. </w:t>
      </w:r>
      <w:r w:rsidR="00675814" w:rsidRPr="00D83AE6">
        <w:rPr>
          <w:rFonts w:ascii="Times New Roman" w:hAnsi="Times New Roman" w:cs="Times New Roman"/>
          <w:b/>
          <w:bCs/>
          <w:sz w:val="24"/>
          <w:szCs w:val="24"/>
        </w:rPr>
        <w:t xml:space="preserve">Требования </w:t>
      </w:r>
      <w:r w:rsidR="00675814">
        <w:rPr>
          <w:rFonts w:ascii="Times New Roman" w:hAnsi="Times New Roman" w:cs="Times New Roman"/>
          <w:b/>
          <w:bCs/>
          <w:sz w:val="24"/>
          <w:szCs w:val="24"/>
        </w:rPr>
        <w:t>к</w:t>
      </w:r>
      <w:r w:rsidR="00361328">
        <w:rPr>
          <w:rFonts w:ascii="Times New Roman" w:hAnsi="Times New Roman" w:cs="Times New Roman"/>
          <w:b/>
          <w:bCs/>
          <w:sz w:val="24"/>
          <w:szCs w:val="24"/>
        </w:rPr>
        <w:t xml:space="preserve"> передаче заказчику технических и иных документов (оформление результатов оказанных услуг)</w:t>
      </w:r>
    </w:p>
    <w:p w14:paraId="564F8C5D" w14:textId="77777777" w:rsidR="00D83AE6" w:rsidRPr="00933016" w:rsidRDefault="00D83AE6" w:rsidP="00CE39B5">
      <w:pPr>
        <w:widowControl w:val="0"/>
        <w:autoSpaceDE w:val="0"/>
        <w:autoSpaceDN w:val="0"/>
        <w:adjustRightInd w:val="0"/>
        <w:spacing w:after="0"/>
        <w:ind w:firstLine="426"/>
        <w:jc w:val="both"/>
        <w:rPr>
          <w:rFonts w:ascii="Times New Roman" w:hAnsi="Times New Roman" w:cs="Times New Roman"/>
          <w:sz w:val="24"/>
          <w:szCs w:val="24"/>
        </w:rPr>
      </w:pPr>
      <w:r w:rsidRPr="00D83AE6">
        <w:rPr>
          <w:rFonts w:ascii="Times New Roman" w:hAnsi="Times New Roman" w:cs="Times New Roman"/>
          <w:sz w:val="24"/>
          <w:szCs w:val="24"/>
        </w:rPr>
        <w:t xml:space="preserve">Ежемесячно, </w:t>
      </w:r>
      <w:r w:rsidRPr="00D83AE6">
        <w:rPr>
          <w:rFonts w:ascii="Times New Roman" w:hAnsi="Times New Roman" w:cs="Times New Roman"/>
          <w:bCs/>
          <w:sz w:val="24"/>
          <w:szCs w:val="24"/>
        </w:rPr>
        <w:t>в течение 5 (пяти) рабочих дней после окончания отчетного периода</w:t>
      </w:r>
      <w:r w:rsidRPr="00D83AE6">
        <w:rPr>
          <w:rFonts w:ascii="Times New Roman" w:hAnsi="Times New Roman" w:cs="Times New Roman"/>
          <w:sz w:val="24"/>
          <w:szCs w:val="24"/>
        </w:rPr>
        <w:t xml:space="preserve"> Исполнитель оформляет, подписывает и удостоверяет печатью в 2 (двух) экземплярах Акт сдачи-приемки оказанных услуг вместе с приложенным к нему отчетом в 2 (двух) экземплярах Исполнителя об оказанных услугах (с обязательным указанием даты оказания услуг, перечня оказанных услуг, должности, Ф.И.О и подписи работников, осуществлявших оказание услуг со стороны Исполнителя). </w:t>
      </w:r>
    </w:p>
    <w:p w14:paraId="44C8A5B3" w14:textId="77777777" w:rsidR="00D83AE6" w:rsidRPr="00D83AE6" w:rsidRDefault="00D83AE6" w:rsidP="00D83AE6">
      <w:pPr>
        <w:pStyle w:val="ConsPlusNormal"/>
        <w:ind w:firstLine="708"/>
        <w:jc w:val="both"/>
        <w:rPr>
          <w:rFonts w:ascii="Times New Roman" w:hAnsi="Times New Roman" w:cs="Times New Roman"/>
          <w:sz w:val="24"/>
          <w:szCs w:val="24"/>
        </w:rPr>
      </w:pPr>
    </w:p>
    <w:p w14:paraId="60899CAA" w14:textId="3BA857E4" w:rsidR="00D83AE6" w:rsidRPr="005947C7" w:rsidRDefault="00D83AE6" w:rsidP="00FE0C06">
      <w:pPr>
        <w:spacing w:after="0"/>
        <w:jc w:val="center"/>
        <w:rPr>
          <w:rFonts w:ascii="Times New Roman" w:hAnsi="Times New Roman" w:cs="Times New Roman"/>
          <w:b/>
          <w:bCs/>
          <w:sz w:val="26"/>
          <w:szCs w:val="26"/>
        </w:rPr>
      </w:pPr>
      <w:r w:rsidRPr="005947C7">
        <w:rPr>
          <w:rFonts w:ascii="Times New Roman" w:hAnsi="Times New Roman" w:cs="Times New Roman"/>
          <w:b/>
          <w:bCs/>
          <w:sz w:val="26"/>
          <w:szCs w:val="26"/>
        </w:rPr>
        <w:t xml:space="preserve">7. </w:t>
      </w:r>
      <w:r w:rsidR="00F85855">
        <w:rPr>
          <w:rFonts w:ascii="Times New Roman" w:hAnsi="Times New Roman" w:cs="Times New Roman"/>
          <w:b/>
          <w:bCs/>
          <w:sz w:val="26"/>
          <w:szCs w:val="26"/>
        </w:rPr>
        <w:t>ТРЕБОВАНИЯ К СРОКУ И (ИЛИ) ОБЪЕМУ ПРЕДОСТАВЛЕНИЯ ГАРАНТИЙНЫХ ОБЯЗАТЕЛЬСТВ</w:t>
      </w:r>
    </w:p>
    <w:p w14:paraId="1A4C2164" w14:textId="77777777" w:rsidR="00D83AE6" w:rsidRPr="00D83AE6" w:rsidRDefault="00D83AE6" w:rsidP="00FE0C06">
      <w:pPr>
        <w:pStyle w:val="ConsPlusNormal"/>
        <w:widowControl/>
        <w:tabs>
          <w:tab w:val="left" w:pos="284"/>
        </w:tabs>
        <w:ind w:firstLine="0"/>
        <w:jc w:val="both"/>
        <w:rPr>
          <w:rFonts w:ascii="Times New Roman" w:hAnsi="Times New Roman" w:cs="Times New Roman"/>
          <w:sz w:val="24"/>
          <w:szCs w:val="24"/>
        </w:rPr>
      </w:pPr>
      <w:r w:rsidRPr="00D83AE6">
        <w:rPr>
          <w:rFonts w:ascii="Times New Roman" w:hAnsi="Times New Roman" w:cs="Times New Roman"/>
          <w:b/>
          <w:sz w:val="24"/>
          <w:szCs w:val="24"/>
        </w:rPr>
        <w:t>7.1.</w:t>
      </w:r>
      <w:r w:rsidRPr="00D83AE6">
        <w:rPr>
          <w:rFonts w:ascii="Times New Roman" w:hAnsi="Times New Roman" w:cs="Times New Roman"/>
          <w:sz w:val="24"/>
          <w:szCs w:val="24"/>
        </w:rPr>
        <w:t xml:space="preserve"> 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оказания услуг определенного вида.</w:t>
      </w:r>
    </w:p>
    <w:p w14:paraId="75A9C7ED" w14:textId="77777777" w:rsidR="00D83AE6" w:rsidRPr="00D83AE6" w:rsidRDefault="00D83AE6" w:rsidP="002D2113">
      <w:pPr>
        <w:pStyle w:val="ConsPlusNormal"/>
        <w:widowControl/>
        <w:tabs>
          <w:tab w:val="left" w:pos="284"/>
        </w:tabs>
        <w:ind w:firstLine="0"/>
        <w:jc w:val="both"/>
        <w:rPr>
          <w:rFonts w:ascii="Times New Roman" w:hAnsi="Times New Roman" w:cs="Times New Roman"/>
          <w:sz w:val="24"/>
          <w:szCs w:val="24"/>
        </w:rPr>
      </w:pPr>
      <w:r w:rsidRPr="00D83AE6">
        <w:rPr>
          <w:rFonts w:ascii="Times New Roman" w:hAnsi="Times New Roman" w:cs="Times New Roman"/>
          <w:b/>
          <w:sz w:val="24"/>
          <w:szCs w:val="24"/>
        </w:rPr>
        <w:t>7.2.</w:t>
      </w:r>
      <w:r w:rsidRPr="00D83AE6">
        <w:rPr>
          <w:rFonts w:ascii="Times New Roman" w:hAnsi="Times New Roman" w:cs="Times New Roman"/>
          <w:sz w:val="24"/>
          <w:szCs w:val="24"/>
        </w:rPr>
        <w:t xml:space="preserve"> Исполнитель обязуется оказать услуги в соответствии с обычно предъявляемыми требованиями к выполнению услуг данного вида, а также в соответствии с обычно предъявляемыми требованиями к качеству услуг данного вида.</w:t>
      </w:r>
    </w:p>
    <w:p w14:paraId="0D67BDB2" w14:textId="77777777" w:rsidR="00D83AE6" w:rsidRPr="00D83AE6" w:rsidRDefault="00D83AE6">
      <w:pPr>
        <w:pStyle w:val="ConsPlusNormal"/>
        <w:widowControl/>
        <w:tabs>
          <w:tab w:val="left" w:pos="284"/>
        </w:tabs>
        <w:ind w:firstLine="0"/>
        <w:jc w:val="both"/>
        <w:rPr>
          <w:rFonts w:ascii="Times New Roman" w:hAnsi="Times New Roman" w:cs="Times New Roman"/>
          <w:sz w:val="24"/>
          <w:szCs w:val="24"/>
        </w:rPr>
      </w:pPr>
      <w:r w:rsidRPr="00D83AE6">
        <w:rPr>
          <w:rFonts w:ascii="Times New Roman" w:hAnsi="Times New Roman" w:cs="Times New Roman"/>
          <w:b/>
          <w:sz w:val="24"/>
          <w:szCs w:val="24"/>
        </w:rPr>
        <w:t>7.3.</w:t>
      </w:r>
      <w:r w:rsidRPr="00D83AE6">
        <w:rPr>
          <w:rFonts w:ascii="Times New Roman" w:hAnsi="Times New Roman" w:cs="Times New Roman"/>
          <w:sz w:val="24"/>
          <w:szCs w:val="24"/>
        </w:rPr>
        <w:t xml:space="preserve"> Исполнитель гарантирует Заказчику своевременное устранение недостатков и дефектов, выявленных при приемке оказанных услуг.</w:t>
      </w:r>
    </w:p>
    <w:p w14:paraId="5FE50D09" w14:textId="77777777" w:rsidR="00D83AE6" w:rsidRPr="00D83AE6" w:rsidRDefault="00D83AE6">
      <w:pPr>
        <w:pStyle w:val="ConsPlusNormal"/>
        <w:widowControl/>
        <w:tabs>
          <w:tab w:val="left" w:pos="284"/>
        </w:tabs>
        <w:ind w:firstLine="0"/>
        <w:jc w:val="both"/>
        <w:rPr>
          <w:rFonts w:ascii="Times New Roman" w:hAnsi="Times New Roman" w:cs="Times New Roman"/>
          <w:sz w:val="24"/>
          <w:szCs w:val="24"/>
        </w:rPr>
      </w:pPr>
      <w:r w:rsidRPr="00D83AE6">
        <w:rPr>
          <w:rFonts w:ascii="Times New Roman" w:hAnsi="Times New Roman" w:cs="Times New Roman"/>
          <w:b/>
          <w:sz w:val="24"/>
          <w:szCs w:val="24"/>
        </w:rPr>
        <w:t>7.4.</w:t>
      </w:r>
      <w:r w:rsidRPr="00D83AE6">
        <w:rPr>
          <w:rFonts w:ascii="Times New Roman" w:hAnsi="Times New Roman" w:cs="Times New Roman"/>
          <w:sz w:val="24"/>
          <w:szCs w:val="24"/>
        </w:rPr>
        <w:t xml:space="preserve"> Срок действия гарантии на установленные в процессе Технического обслуживания материалы, оборудование и запасные части должен быть не менее, чем срок действия гарантии производителя материалов, оборудования и запасных частей, но не менее 12 (двенадцати) месяцев.</w:t>
      </w:r>
    </w:p>
    <w:p w14:paraId="7131F506" w14:textId="77777777" w:rsidR="00D83AE6" w:rsidRPr="006E4B16" w:rsidRDefault="00D83AE6">
      <w:pPr>
        <w:pStyle w:val="ConsPlusNormal"/>
        <w:widowControl/>
        <w:tabs>
          <w:tab w:val="left" w:pos="284"/>
        </w:tabs>
        <w:ind w:firstLine="0"/>
        <w:jc w:val="both"/>
        <w:rPr>
          <w:rFonts w:ascii="Times New Roman" w:hAnsi="Times New Roman" w:cs="Times New Roman"/>
          <w:sz w:val="24"/>
          <w:szCs w:val="24"/>
        </w:rPr>
      </w:pPr>
      <w:r w:rsidRPr="00D83AE6">
        <w:rPr>
          <w:rFonts w:ascii="Times New Roman" w:hAnsi="Times New Roman" w:cs="Times New Roman"/>
          <w:b/>
          <w:sz w:val="24"/>
          <w:szCs w:val="24"/>
        </w:rPr>
        <w:t>7.5.</w:t>
      </w:r>
      <w:r w:rsidRPr="00D83AE6">
        <w:rPr>
          <w:rFonts w:ascii="Times New Roman" w:hAnsi="Times New Roman" w:cs="Times New Roman"/>
          <w:sz w:val="24"/>
          <w:szCs w:val="24"/>
        </w:rPr>
        <w:t xml:space="preserve"> Исполнитель предоставляет Заказчику гарантию на оказанные услуги по Техническому </w:t>
      </w:r>
      <w:r w:rsidRPr="002D2113">
        <w:rPr>
          <w:rFonts w:ascii="Times New Roman" w:hAnsi="Times New Roman" w:cs="Times New Roman"/>
          <w:sz w:val="24"/>
          <w:szCs w:val="24"/>
        </w:rPr>
        <w:t>обслуживанию в течение 3 (трех) месяцев со дня подписания Акта сдачи-при</w:t>
      </w:r>
      <w:r w:rsidRPr="006E4B16">
        <w:rPr>
          <w:rFonts w:ascii="Times New Roman" w:hAnsi="Times New Roman" w:cs="Times New Roman"/>
          <w:sz w:val="24"/>
          <w:szCs w:val="24"/>
        </w:rPr>
        <w:t>ёмки оказанных услуг.</w:t>
      </w:r>
    </w:p>
    <w:p w14:paraId="2491D075" w14:textId="77777777" w:rsidR="00D83AE6" w:rsidRPr="007A082D" w:rsidRDefault="00D83AE6" w:rsidP="007A082D">
      <w:pPr>
        <w:pStyle w:val="ConsPlusNormal"/>
        <w:numPr>
          <w:ilvl w:val="0"/>
          <w:numId w:val="19"/>
        </w:numPr>
        <w:jc w:val="center"/>
        <w:rPr>
          <w:rFonts w:ascii="Times New Roman" w:hAnsi="Times New Roman" w:cs="Times New Roman"/>
          <w:b/>
          <w:sz w:val="24"/>
          <w:szCs w:val="24"/>
        </w:rPr>
      </w:pPr>
      <w:r w:rsidRPr="007A082D">
        <w:rPr>
          <w:rFonts w:ascii="Times New Roman" w:hAnsi="Times New Roman" w:cs="Times New Roman"/>
          <w:b/>
          <w:sz w:val="24"/>
          <w:szCs w:val="24"/>
        </w:rPr>
        <w:t>ДОПОЛНИТЕЛЬНЫЕ (ИНЫЕ) ТРЕБОВАНИЯ</w:t>
      </w:r>
    </w:p>
    <w:p w14:paraId="3F55D6B6" w14:textId="78623F71" w:rsidR="00555A60" w:rsidRPr="006E4B16" w:rsidRDefault="00555A60" w:rsidP="007A082D">
      <w:pPr>
        <w:pStyle w:val="ConsPlusNormal"/>
        <w:ind w:firstLine="644"/>
        <w:jc w:val="both"/>
        <w:rPr>
          <w:rFonts w:ascii="Times New Roman" w:hAnsi="Times New Roman" w:cs="Times New Roman"/>
          <w:sz w:val="24"/>
          <w:szCs w:val="24"/>
        </w:rPr>
      </w:pPr>
      <w:r w:rsidRPr="002D2113">
        <w:rPr>
          <w:rFonts w:ascii="Times New Roman" w:hAnsi="Times New Roman" w:cs="Times New Roman"/>
          <w:sz w:val="24"/>
          <w:szCs w:val="24"/>
        </w:rPr>
        <w:t>В целях исполнения приказа Федеральной антимонопольной службы России Приказ от 27.03.2024 N 200/24 "Об установлении требований к программам в области энергосбережения и повышения энергетической эффекти</w:t>
      </w:r>
      <w:r w:rsidRPr="006E4B16">
        <w:rPr>
          <w:rFonts w:ascii="Times New Roman" w:hAnsi="Times New Roman" w:cs="Times New Roman"/>
          <w:sz w:val="24"/>
          <w:szCs w:val="24"/>
        </w:rPr>
        <w:t xml:space="preserve">вности субъектов естественных монополий, </w:t>
      </w:r>
      <w:r w:rsidRPr="006E4B16">
        <w:rPr>
          <w:rFonts w:ascii="Times New Roman" w:hAnsi="Times New Roman" w:cs="Times New Roman"/>
          <w:sz w:val="24"/>
          <w:szCs w:val="24"/>
        </w:rPr>
        <w:lastRenderedPageBreak/>
        <w:t>осуществляющих регулируемые виды деятельности в сфере услуг общедоступной электросвязи и общедоступной почтовой связи, на 2025 - 2027 годы и утверждении форм отчетов о фактическом исполнении требований" и утверждении форм отчетов о фактическом исполнении требований" Исполнитель обязан в процессе ТО, (при технической возможности установки и без изменения схем подключения) использовать при замене вышедших из строя осветительных устройств только светодиодные источники освещения с соотношением светоотдачи к потребляемой электрической мощности не менее - 80Лм/Вт.</w:t>
      </w:r>
    </w:p>
    <w:p w14:paraId="002CE027" w14:textId="31097525" w:rsidR="00C021AE" w:rsidRPr="007A082D" w:rsidRDefault="00C021AE" w:rsidP="007A082D">
      <w:pPr>
        <w:pStyle w:val="ConsPlusNormal"/>
        <w:ind w:left="644" w:firstLine="0"/>
        <w:jc w:val="center"/>
        <w:rPr>
          <w:rFonts w:ascii="Times New Roman" w:hAnsi="Times New Roman" w:cs="Times New Roman"/>
          <w:b/>
          <w:sz w:val="24"/>
          <w:szCs w:val="24"/>
        </w:rPr>
      </w:pPr>
      <w:r w:rsidRPr="007A082D">
        <w:rPr>
          <w:rFonts w:ascii="Times New Roman" w:hAnsi="Times New Roman" w:cs="Times New Roman"/>
          <w:b/>
          <w:sz w:val="24"/>
          <w:szCs w:val="24"/>
        </w:rPr>
        <w:t xml:space="preserve">9. </w:t>
      </w:r>
      <w:r w:rsidR="00D83AE6" w:rsidRPr="007A082D">
        <w:rPr>
          <w:rFonts w:ascii="Times New Roman" w:hAnsi="Times New Roman" w:cs="Times New Roman"/>
          <w:b/>
          <w:sz w:val="24"/>
          <w:szCs w:val="24"/>
        </w:rPr>
        <w:t>ПЕРЕЧЕНЬ ПРИЛОЖЕНИЙ</w:t>
      </w:r>
    </w:p>
    <w:p w14:paraId="549FDC5B" w14:textId="77777777" w:rsidR="00C021AE" w:rsidRPr="00874C01" w:rsidRDefault="00C021AE" w:rsidP="007A082D">
      <w:pPr>
        <w:spacing w:after="0" w:line="240" w:lineRule="auto"/>
        <w:rPr>
          <w:rFonts w:ascii="Times New Roman" w:eastAsia="Times New Roman" w:hAnsi="Times New Roman" w:cs="Times New Roman"/>
          <w:b/>
          <w:bCs/>
          <w:sz w:val="28"/>
          <w:szCs w:val="28"/>
          <w:lang w:eastAsia="ru-RU"/>
        </w:rPr>
      </w:pPr>
    </w:p>
    <w:tbl>
      <w:tblPr>
        <w:tblStyle w:val="a8"/>
        <w:tblW w:w="9571" w:type="dxa"/>
        <w:jc w:val="center"/>
        <w:tblLook w:val="04A0" w:firstRow="1" w:lastRow="0" w:firstColumn="1" w:lastColumn="0" w:noHBand="0" w:noVBand="1"/>
      </w:tblPr>
      <w:tblGrid>
        <w:gridCol w:w="1523"/>
        <w:gridCol w:w="6139"/>
        <w:gridCol w:w="1909"/>
      </w:tblGrid>
      <w:tr w:rsidR="00C021AE" w:rsidRPr="00874C01" w14:paraId="3A76DF24" w14:textId="77777777" w:rsidTr="007108D6">
        <w:trPr>
          <w:jc w:val="center"/>
        </w:trPr>
        <w:tc>
          <w:tcPr>
            <w:tcW w:w="1523" w:type="dxa"/>
            <w:vAlign w:val="center"/>
          </w:tcPr>
          <w:p w14:paraId="13D58500" w14:textId="77777777" w:rsidR="00C021AE" w:rsidRPr="00874C01" w:rsidRDefault="00C021AE" w:rsidP="007A082D">
            <w:pPr>
              <w:rPr>
                <w:bCs/>
                <w:sz w:val="24"/>
                <w:szCs w:val="24"/>
              </w:rPr>
            </w:pPr>
            <w:r w:rsidRPr="00874C01">
              <w:rPr>
                <w:bCs/>
                <w:sz w:val="24"/>
                <w:szCs w:val="24"/>
              </w:rPr>
              <w:t>Номер приложения</w:t>
            </w:r>
          </w:p>
        </w:tc>
        <w:tc>
          <w:tcPr>
            <w:tcW w:w="6139" w:type="dxa"/>
            <w:vAlign w:val="center"/>
          </w:tcPr>
          <w:p w14:paraId="015C0F1F" w14:textId="77777777" w:rsidR="00C021AE" w:rsidRPr="00874C01" w:rsidRDefault="00C021AE" w:rsidP="007A082D">
            <w:pPr>
              <w:rPr>
                <w:bCs/>
                <w:sz w:val="24"/>
                <w:szCs w:val="24"/>
              </w:rPr>
            </w:pPr>
            <w:r w:rsidRPr="00874C01">
              <w:rPr>
                <w:bCs/>
                <w:sz w:val="24"/>
                <w:szCs w:val="24"/>
              </w:rPr>
              <w:t>Наименование приложения</w:t>
            </w:r>
          </w:p>
        </w:tc>
        <w:tc>
          <w:tcPr>
            <w:tcW w:w="1909" w:type="dxa"/>
            <w:vAlign w:val="center"/>
          </w:tcPr>
          <w:p w14:paraId="43BCBBA1" w14:textId="77777777" w:rsidR="00C021AE" w:rsidRPr="00874C01" w:rsidRDefault="00C021AE" w:rsidP="007A082D">
            <w:pPr>
              <w:rPr>
                <w:bCs/>
                <w:sz w:val="24"/>
                <w:szCs w:val="24"/>
              </w:rPr>
            </w:pPr>
            <w:r w:rsidRPr="00874C01">
              <w:rPr>
                <w:bCs/>
                <w:sz w:val="24"/>
                <w:szCs w:val="24"/>
              </w:rPr>
              <w:t>Номер страницы</w:t>
            </w:r>
          </w:p>
        </w:tc>
      </w:tr>
      <w:tr w:rsidR="00C021AE" w:rsidRPr="00874C01" w14:paraId="5AF8DCDB" w14:textId="77777777" w:rsidTr="007108D6">
        <w:trPr>
          <w:jc w:val="center"/>
        </w:trPr>
        <w:tc>
          <w:tcPr>
            <w:tcW w:w="1523" w:type="dxa"/>
            <w:vAlign w:val="center"/>
          </w:tcPr>
          <w:p w14:paraId="7D5B2A3D" w14:textId="77777777" w:rsidR="00C021AE" w:rsidRPr="00874C01" w:rsidRDefault="00C021AE" w:rsidP="007A082D">
            <w:pPr>
              <w:rPr>
                <w:bCs/>
                <w:sz w:val="24"/>
                <w:szCs w:val="24"/>
              </w:rPr>
            </w:pPr>
            <w:r w:rsidRPr="00874C01">
              <w:rPr>
                <w:bCs/>
                <w:sz w:val="24"/>
                <w:szCs w:val="24"/>
              </w:rPr>
              <w:t>1</w:t>
            </w:r>
          </w:p>
        </w:tc>
        <w:tc>
          <w:tcPr>
            <w:tcW w:w="6139" w:type="dxa"/>
            <w:vAlign w:val="center"/>
          </w:tcPr>
          <w:p w14:paraId="2D704EE9" w14:textId="77777777" w:rsidR="00C021AE" w:rsidRPr="00E05176" w:rsidRDefault="00E05176" w:rsidP="007A082D">
            <w:pPr>
              <w:rPr>
                <w:sz w:val="24"/>
                <w:szCs w:val="24"/>
                <w:lang w:val="x-none"/>
              </w:rPr>
            </w:pPr>
            <w:r w:rsidRPr="00E05176">
              <w:rPr>
                <w:sz w:val="24"/>
                <w:szCs w:val="24"/>
              </w:rPr>
              <w:t>Перечень энергетического оборудования, инженерных систем и сетей, конструктивных элементов зданий</w:t>
            </w:r>
          </w:p>
        </w:tc>
        <w:tc>
          <w:tcPr>
            <w:tcW w:w="1909" w:type="dxa"/>
            <w:vAlign w:val="center"/>
          </w:tcPr>
          <w:p w14:paraId="48901816" w14:textId="55BA78DC" w:rsidR="00C021AE" w:rsidRPr="00074B1A" w:rsidRDefault="00675814" w:rsidP="007A082D">
            <w:pPr>
              <w:rPr>
                <w:bCs/>
                <w:sz w:val="24"/>
                <w:szCs w:val="24"/>
              </w:rPr>
            </w:pPr>
            <w:r>
              <w:rPr>
                <w:bCs/>
                <w:sz w:val="24"/>
                <w:szCs w:val="24"/>
              </w:rPr>
              <w:t>38-105</w:t>
            </w:r>
          </w:p>
        </w:tc>
      </w:tr>
      <w:tr w:rsidR="00C021AE" w:rsidRPr="00874C01" w14:paraId="4DB72CCB" w14:textId="77777777" w:rsidTr="001A4B36">
        <w:trPr>
          <w:trHeight w:val="191"/>
          <w:jc w:val="center"/>
        </w:trPr>
        <w:tc>
          <w:tcPr>
            <w:tcW w:w="1523" w:type="dxa"/>
            <w:vAlign w:val="center"/>
          </w:tcPr>
          <w:p w14:paraId="183DA7BC" w14:textId="77777777" w:rsidR="00C021AE" w:rsidRPr="004775BE" w:rsidRDefault="004775BE" w:rsidP="007A082D">
            <w:pPr>
              <w:rPr>
                <w:bCs/>
                <w:sz w:val="24"/>
                <w:szCs w:val="24"/>
                <w:lang w:val="en-US"/>
              </w:rPr>
            </w:pPr>
            <w:r>
              <w:rPr>
                <w:bCs/>
                <w:sz w:val="24"/>
                <w:szCs w:val="24"/>
                <w:lang w:val="en-US"/>
              </w:rPr>
              <w:t>2</w:t>
            </w:r>
          </w:p>
        </w:tc>
        <w:tc>
          <w:tcPr>
            <w:tcW w:w="6139" w:type="dxa"/>
            <w:vAlign w:val="center"/>
          </w:tcPr>
          <w:p w14:paraId="10589989" w14:textId="77777777" w:rsidR="00C021AE" w:rsidRPr="00874C01" w:rsidRDefault="00C021AE" w:rsidP="007A082D">
            <w:pPr>
              <w:rPr>
                <w:bCs/>
                <w:sz w:val="24"/>
                <w:szCs w:val="24"/>
              </w:rPr>
            </w:pPr>
            <w:r w:rsidRPr="00874C01">
              <w:rPr>
                <w:sz w:val="24"/>
                <w:szCs w:val="24"/>
              </w:rPr>
              <w:t>Сроки устранения неисправностей и их последствий</w:t>
            </w:r>
          </w:p>
        </w:tc>
        <w:tc>
          <w:tcPr>
            <w:tcW w:w="1909" w:type="dxa"/>
            <w:vAlign w:val="center"/>
          </w:tcPr>
          <w:p w14:paraId="3206E620" w14:textId="70F212D5" w:rsidR="00C021AE" w:rsidRPr="00874C01" w:rsidRDefault="00675814" w:rsidP="007A082D">
            <w:pPr>
              <w:rPr>
                <w:bCs/>
                <w:sz w:val="24"/>
                <w:szCs w:val="24"/>
              </w:rPr>
            </w:pPr>
            <w:r>
              <w:rPr>
                <w:bCs/>
                <w:sz w:val="24"/>
                <w:szCs w:val="24"/>
              </w:rPr>
              <w:t>106</w:t>
            </w:r>
          </w:p>
        </w:tc>
      </w:tr>
      <w:tr w:rsidR="00E1035A" w:rsidRPr="00874C01" w14:paraId="4D0F5416" w14:textId="77777777" w:rsidTr="001A4B36">
        <w:trPr>
          <w:trHeight w:val="191"/>
          <w:jc w:val="center"/>
        </w:trPr>
        <w:tc>
          <w:tcPr>
            <w:tcW w:w="1523" w:type="dxa"/>
            <w:vAlign w:val="center"/>
          </w:tcPr>
          <w:p w14:paraId="073E596B" w14:textId="77777777" w:rsidR="00E1035A" w:rsidRPr="00E1035A" w:rsidRDefault="00E1035A" w:rsidP="007A082D">
            <w:pPr>
              <w:rPr>
                <w:bCs/>
                <w:sz w:val="24"/>
                <w:szCs w:val="24"/>
              </w:rPr>
            </w:pPr>
            <w:r>
              <w:rPr>
                <w:bCs/>
                <w:sz w:val="24"/>
                <w:szCs w:val="24"/>
              </w:rPr>
              <w:t>3</w:t>
            </w:r>
          </w:p>
        </w:tc>
        <w:tc>
          <w:tcPr>
            <w:tcW w:w="6139" w:type="dxa"/>
            <w:vAlign w:val="center"/>
          </w:tcPr>
          <w:p w14:paraId="7DF90009" w14:textId="77777777" w:rsidR="00E1035A" w:rsidRPr="00874C01" w:rsidRDefault="00E1035A" w:rsidP="007A082D">
            <w:pPr>
              <w:rPr>
                <w:sz w:val="24"/>
                <w:szCs w:val="24"/>
              </w:rPr>
            </w:pPr>
            <w:r w:rsidRPr="001B11EB">
              <w:rPr>
                <w:rFonts w:eastAsia="Arial Unicode MS"/>
                <w:bCs/>
                <w:sz w:val="24"/>
                <w:szCs w:val="24"/>
              </w:rPr>
              <w:t>Регламент организации технического обслуживания объектов недвижимости в АО «Почта России» (Приказ АО «Почта России» от13.04.2022 № 147-п.)</w:t>
            </w:r>
          </w:p>
        </w:tc>
        <w:tc>
          <w:tcPr>
            <w:tcW w:w="1909" w:type="dxa"/>
            <w:vAlign w:val="center"/>
          </w:tcPr>
          <w:p w14:paraId="548352E1" w14:textId="04505D03" w:rsidR="00E1035A" w:rsidRPr="00675814" w:rsidRDefault="00675814" w:rsidP="007A082D">
            <w:pPr>
              <w:rPr>
                <w:bCs/>
                <w:sz w:val="24"/>
                <w:szCs w:val="24"/>
              </w:rPr>
            </w:pPr>
            <w:r>
              <w:rPr>
                <w:bCs/>
                <w:sz w:val="24"/>
                <w:szCs w:val="24"/>
              </w:rPr>
              <w:t>107</w:t>
            </w:r>
          </w:p>
        </w:tc>
      </w:tr>
    </w:tbl>
    <w:p w14:paraId="60199B5E" w14:textId="77777777" w:rsidR="003F7049" w:rsidRDefault="003F7049" w:rsidP="00C021AE">
      <w:pPr>
        <w:spacing w:after="0" w:line="240" w:lineRule="auto"/>
        <w:rPr>
          <w:rFonts w:ascii="Times New Roman" w:eastAsia="Times New Roman" w:hAnsi="Times New Roman" w:cs="Times New Roman"/>
          <w:sz w:val="24"/>
          <w:szCs w:val="24"/>
          <w:lang w:eastAsia="ru-RU"/>
        </w:rPr>
      </w:pPr>
    </w:p>
    <w:p w14:paraId="516A5B03" w14:textId="6CEC872E" w:rsidR="008D3011" w:rsidRDefault="00375954" w:rsidP="003F7049">
      <w:pPr>
        <w:tabs>
          <w:tab w:val="left" w:pos="915"/>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78325136" w14:textId="69AA21DC" w:rsidR="003F7049" w:rsidRDefault="008D3011" w:rsidP="003F7049">
      <w:pPr>
        <w:tabs>
          <w:tab w:val="left" w:pos="915"/>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75954">
        <w:rPr>
          <w:rFonts w:ascii="Times New Roman" w:eastAsia="Times New Roman" w:hAnsi="Times New Roman" w:cs="Times New Roman"/>
          <w:sz w:val="24"/>
          <w:szCs w:val="24"/>
          <w:lang w:eastAsia="ru-RU"/>
        </w:rPr>
        <w:t xml:space="preserve"> </w:t>
      </w:r>
      <w:r w:rsidR="003F7049">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4723"/>
      </w:tblGrid>
      <w:tr w:rsidR="003F7049" w:rsidRPr="001A09AE" w14:paraId="039C3A21" w14:textId="77777777" w:rsidTr="00BA589A">
        <w:tc>
          <w:tcPr>
            <w:tcW w:w="7280" w:type="dxa"/>
          </w:tcPr>
          <w:p w14:paraId="067A4A74" w14:textId="77777777" w:rsidR="008D3011" w:rsidRPr="001A09AE" w:rsidRDefault="008D3011">
            <w:pPr>
              <w:rPr>
                <w:sz w:val="24"/>
                <w:szCs w:val="14"/>
              </w:rPr>
            </w:pPr>
          </w:p>
        </w:tc>
        <w:tc>
          <w:tcPr>
            <w:tcW w:w="6607" w:type="dxa"/>
          </w:tcPr>
          <w:p w14:paraId="1C870A20" w14:textId="77777777" w:rsidR="003F7049" w:rsidRPr="001A09AE" w:rsidRDefault="003F7049" w:rsidP="00BA589A">
            <w:pPr>
              <w:rPr>
                <w:sz w:val="24"/>
                <w:szCs w:val="24"/>
              </w:rPr>
            </w:pPr>
          </w:p>
        </w:tc>
      </w:tr>
      <w:tr w:rsidR="003F7049" w:rsidRPr="001A09AE" w14:paraId="3014D4D5" w14:textId="77777777" w:rsidTr="00BA589A">
        <w:tc>
          <w:tcPr>
            <w:tcW w:w="7280" w:type="dxa"/>
          </w:tcPr>
          <w:p w14:paraId="1B6EC8ED" w14:textId="26420343" w:rsidR="003F7049" w:rsidRPr="001A09AE" w:rsidRDefault="003F7049" w:rsidP="00BA589A">
            <w:pPr>
              <w:rPr>
                <w:sz w:val="24"/>
                <w:szCs w:val="24"/>
              </w:rPr>
            </w:pPr>
          </w:p>
        </w:tc>
        <w:tc>
          <w:tcPr>
            <w:tcW w:w="6607" w:type="dxa"/>
          </w:tcPr>
          <w:p w14:paraId="041EE3C6" w14:textId="4D83E0CE" w:rsidR="003F7049" w:rsidRPr="001A09AE" w:rsidRDefault="003F7049" w:rsidP="00BA589A">
            <w:pPr>
              <w:jc w:val="right"/>
              <w:rPr>
                <w:sz w:val="24"/>
                <w:szCs w:val="24"/>
              </w:rPr>
            </w:pPr>
          </w:p>
        </w:tc>
      </w:tr>
      <w:tr w:rsidR="003F7049" w:rsidRPr="001A09AE" w14:paraId="608C175F" w14:textId="77777777" w:rsidTr="00BA589A">
        <w:tc>
          <w:tcPr>
            <w:tcW w:w="7280" w:type="dxa"/>
          </w:tcPr>
          <w:p w14:paraId="2A35C82C" w14:textId="77777777" w:rsidR="003F7049" w:rsidRPr="001A09AE" w:rsidRDefault="003F7049" w:rsidP="00BA589A">
            <w:pPr>
              <w:rPr>
                <w:sz w:val="24"/>
                <w:szCs w:val="24"/>
              </w:rPr>
            </w:pPr>
          </w:p>
        </w:tc>
        <w:tc>
          <w:tcPr>
            <w:tcW w:w="6607" w:type="dxa"/>
          </w:tcPr>
          <w:p w14:paraId="6C4CFCD3" w14:textId="77777777" w:rsidR="003F7049" w:rsidRPr="001A09AE" w:rsidRDefault="003F7049" w:rsidP="00BA589A">
            <w:pPr>
              <w:rPr>
                <w:sz w:val="24"/>
                <w:szCs w:val="24"/>
              </w:rPr>
            </w:pPr>
          </w:p>
        </w:tc>
      </w:tr>
      <w:tr w:rsidR="003F7049" w:rsidRPr="001A09AE" w14:paraId="70D8BC7E" w14:textId="77777777" w:rsidTr="00BA589A">
        <w:tc>
          <w:tcPr>
            <w:tcW w:w="7280" w:type="dxa"/>
          </w:tcPr>
          <w:p w14:paraId="606A361F" w14:textId="77777777" w:rsidR="008D3011" w:rsidRPr="001A09AE" w:rsidRDefault="008D3011">
            <w:pPr>
              <w:rPr>
                <w:sz w:val="24"/>
                <w:szCs w:val="24"/>
              </w:rPr>
            </w:pPr>
          </w:p>
        </w:tc>
        <w:tc>
          <w:tcPr>
            <w:tcW w:w="6607" w:type="dxa"/>
          </w:tcPr>
          <w:p w14:paraId="65AB1F32" w14:textId="77777777" w:rsidR="003F7049" w:rsidRPr="001A09AE" w:rsidRDefault="003F7049" w:rsidP="00BA589A">
            <w:pPr>
              <w:rPr>
                <w:sz w:val="24"/>
                <w:szCs w:val="24"/>
              </w:rPr>
            </w:pPr>
          </w:p>
        </w:tc>
      </w:tr>
      <w:tr w:rsidR="003F7049" w:rsidRPr="001A09AE" w14:paraId="5396F520" w14:textId="77777777" w:rsidTr="00BA589A">
        <w:tc>
          <w:tcPr>
            <w:tcW w:w="7280" w:type="dxa"/>
          </w:tcPr>
          <w:p w14:paraId="45C42D3A" w14:textId="2FB93540" w:rsidR="003F7049" w:rsidRPr="001A09AE" w:rsidRDefault="003F7049" w:rsidP="00BA589A">
            <w:pPr>
              <w:rPr>
                <w:sz w:val="24"/>
                <w:szCs w:val="24"/>
              </w:rPr>
            </w:pPr>
          </w:p>
        </w:tc>
        <w:tc>
          <w:tcPr>
            <w:tcW w:w="6607" w:type="dxa"/>
          </w:tcPr>
          <w:p w14:paraId="1207E2DD" w14:textId="6F3C9384" w:rsidR="003F7049" w:rsidRPr="001A09AE" w:rsidRDefault="003F7049" w:rsidP="00BA589A">
            <w:pPr>
              <w:jc w:val="right"/>
              <w:rPr>
                <w:sz w:val="24"/>
                <w:szCs w:val="24"/>
              </w:rPr>
            </w:pPr>
          </w:p>
        </w:tc>
      </w:tr>
    </w:tbl>
    <w:p w14:paraId="6146B958" w14:textId="77777777" w:rsidR="00C021AE" w:rsidRPr="003F7049" w:rsidRDefault="003F7049" w:rsidP="003F7049">
      <w:pPr>
        <w:tabs>
          <w:tab w:val="left" w:pos="1980"/>
        </w:tabs>
        <w:rPr>
          <w:rFonts w:ascii="Times New Roman" w:eastAsia="Times New Roman" w:hAnsi="Times New Roman" w:cs="Times New Roman"/>
          <w:sz w:val="24"/>
          <w:szCs w:val="24"/>
          <w:lang w:eastAsia="ru-RU"/>
        </w:rPr>
        <w:sectPr w:rsidR="00C021AE" w:rsidRPr="003F7049" w:rsidSect="00675814">
          <w:footerReference w:type="default" r:id="rId8"/>
          <w:pgSz w:w="11906" w:h="16838"/>
          <w:pgMar w:top="851" w:right="851" w:bottom="1134" w:left="1134" w:header="709" w:footer="709" w:gutter="0"/>
          <w:cols w:space="708"/>
          <w:docGrid w:linePitch="360"/>
        </w:sectPr>
      </w:pPr>
      <w:r>
        <w:rPr>
          <w:rFonts w:ascii="Times New Roman" w:eastAsia="Times New Roman" w:hAnsi="Times New Roman" w:cs="Times New Roman"/>
          <w:sz w:val="24"/>
          <w:szCs w:val="24"/>
          <w:lang w:eastAsia="ru-RU"/>
        </w:rPr>
        <w:tab/>
      </w:r>
    </w:p>
    <w:p w14:paraId="7141544F" w14:textId="77777777" w:rsidR="00C021AE" w:rsidRPr="00874C01" w:rsidRDefault="00C021AE" w:rsidP="00C021AE">
      <w:pPr>
        <w:spacing w:after="0" w:line="240" w:lineRule="auto"/>
        <w:jc w:val="right"/>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lastRenderedPageBreak/>
        <w:t>Приложение №1</w:t>
      </w:r>
    </w:p>
    <w:p w14:paraId="724C57C0" w14:textId="77777777" w:rsidR="00C021AE" w:rsidRPr="00874C01" w:rsidRDefault="00C021AE" w:rsidP="00C021AE">
      <w:pPr>
        <w:spacing w:after="0" w:line="240" w:lineRule="auto"/>
        <w:jc w:val="right"/>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к </w:t>
      </w:r>
      <w:r w:rsidR="008359B2" w:rsidRPr="00874C01">
        <w:rPr>
          <w:rFonts w:ascii="Times New Roman" w:eastAsia="Times New Roman" w:hAnsi="Times New Roman" w:cs="Times New Roman"/>
          <w:sz w:val="24"/>
          <w:szCs w:val="24"/>
          <w:lang w:eastAsia="ru-RU"/>
        </w:rPr>
        <w:t>Т</w:t>
      </w:r>
      <w:r w:rsidRPr="00874C01">
        <w:rPr>
          <w:rFonts w:ascii="Times New Roman" w:eastAsia="Times New Roman" w:hAnsi="Times New Roman" w:cs="Times New Roman"/>
          <w:sz w:val="24"/>
          <w:szCs w:val="24"/>
          <w:lang w:eastAsia="ru-RU"/>
        </w:rPr>
        <w:t>ехническому заданию</w:t>
      </w:r>
    </w:p>
    <w:p w14:paraId="7CCFBAC0" w14:textId="77777777" w:rsidR="007C4589" w:rsidRDefault="007C4589" w:rsidP="006A6554">
      <w:pPr>
        <w:spacing w:after="0"/>
        <w:jc w:val="center"/>
        <w:rPr>
          <w:rFonts w:ascii="Times New Roman" w:hAnsi="Times New Roman" w:cs="Times New Roman"/>
          <w:b/>
          <w:sz w:val="24"/>
          <w:szCs w:val="24"/>
        </w:rPr>
      </w:pPr>
      <w:r w:rsidRPr="007C4589">
        <w:rPr>
          <w:rFonts w:ascii="Times New Roman" w:hAnsi="Times New Roman" w:cs="Times New Roman"/>
          <w:b/>
          <w:sz w:val="24"/>
          <w:szCs w:val="24"/>
        </w:rPr>
        <w:t xml:space="preserve">Перечень энергетического оборудования, инженерных систем и сетей, </w:t>
      </w:r>
      <w:r w:rsidR="006932CA">
        <w:rPr>
          <w:rFonts w:ascii="Times New Roman" w:hAnsi="Times New Roman" w:cs="Times New Roman"/>
          <w:b/>
          <w:sz w:val="24"/>
          <w:szCs w:val="24"/>
        </w:rPr>
        <w:t>конструктивных элементов зданий</w:t>
      </w:r>
    </w:p>
    <w:p w14:paraId="4E127CDF" w14:textId="77777777" w:rsidR="007339E3" w:rsidRPr="007C4589" w:rsidRDefault="007339E3" w:rsidP="00847511">
      <w:pPr>
        <w:spacing w:after="0"/>
        <w:rPr>
          <w:rFonts w:ascii="Times New Roman" w:hAnsi="Times New Roman" w:cs="Times New Roman"/>
          <w:b/>
          <w:sz w:val="24"/>
          <w:szCs w:val="24"/>
        </w:rPr>
      </w:pPr>
    </w:p>
    <w:tbl>
      <w:tblPr>
        <w:tblW w:w="15168" w:type="dxa"/>
        <w:tblInd w:w="-10" w:type="dxa"/>
        <w:tblLayout w:type="fixed"/>
        <w:tblLook w:val="04A0" w:firstRow="1" w:lastRow="0" w:firstColumn="1" w:lastColumn="0" w:noHBand="0" w:noVBand="1"/>
      </w:tblPr>
      <w:tblGrid>
        <w:gridCol w:w="657"/>
        <w:gridCol w:w="2464"/>
        <w:gridCol w:w="1160"/>
        <w:gridCol w:w="1402"/>
        <w:gridCol w:w="1988"/>
        <w:gridCol w:w="3035"/>
        <w:gridCol w:w="1768"/>
        <w:gridCol w:w="1701"/>
        <w:gridCol w:w="993"/>
      </w:tblGrid>
      <w:tr w:rsidR="00151DA4" w:rsidRPr="006E4B16" w14:paraId="10A7AA40" w14:textId="77777777" w:rsidTr="007A082D">
        <w:trPr>
          <w:trHeight w:val="20"/>
        </w:trPr>
        <w:tc>
          <w:tcPr>
            <w:tcW w:w="657" w:type="dxa"/>
            <w:tcBorders>
              <w:top w:val="single" w:sz="8" w:space="0" w:color="auto"/>
              <w:left w:val="single" w:sz="8" w:space="0" w:color="auto"/>
              <w:bottom w:val="single" w:sz="8" w:space="0" w:color="000000"/>
              <w:right w:val="nil"/>
            </w:tcBorders>
            <w:shd w:val="clear" w:color="auto" w:fill="auto"/>
            <w:vAlign w:val="center"/>
            <w:hideMark/>
          </w:tcPr>
          <w:p w14:paraId="364D46E3" w14:textId="32E3BED3" w:rsidR="00151DA4" w:rsidRPr="002D2113" w:rsidRDefault="00151DA4" w:rsidP="002D2113">
            <w:pPr>
              <w:spacing w:after="0" w:line="240" w:lineRule="auto"/>
              <w:jc w:val="center"/>
              <w:rPr>
                <w:rFonts w:ascii="Times New Roman" w:eastAsia="Times New Roman" w:hAnsi="Times New Roman" w:cs="Times New Roman"/>
                <w:b/>
                <w:bCs/>
                <w:i/>
                <w:iCs/>
                <w:color w:val="000000"/>
                <w:sz w:val="20"/>
                <w:szCs w:val="20"/>
                <w:lang w:eastAsia="ru-RU"/>
              </w:rPr>
            </w:pPr>
            <w:r w:rsidRPr="002D2113">
              <w:rPr>
                <w:rFonts w:ascii="Times New Roman" w:eastAsia="Times New Roman" w:hAnsi="Times New Roman" w:cs="Times New Roman"/>
                <w:b/>
                <w:bCs/>
                <w:i/>
                <w:iCs/>
                <w:color w:val="000000"/>
                <w:sz w:val="20"/>
                <w:szCs w:val="20"/>
                <w:lang w:eastAsia="ru-RU"/>
              </w:rPr>
              <w:t>№</w:t>
            </w:r>
            <w:r w:rsidR="006E4B16">
              <w:rPr>
                <w:rFonts w:ascii="Times New Roman" w:eastAsia="Times New Roman" w:hAnsi="Times New Roman" w:cs="Times New Roman"/>
                <w:b/>
                <w:bCs/>
                <w:i/>
                <w:iCs/>
                <w:color w:val="000000"/>
                <w:sz w:val="20"/>
                <w:szCs w:val="20"/>
                <w:lang w:eastAsia="ru-RU"/>
              </w:rPr>
              <w:t xml:space="preserve"> п/п</w:t>
            </w:r>
          </w:p>
        </w:tc>
        <w:tc>
          <w:tcPr>
            <w:tcW w:w="246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DA53E11" w14:textId="77777777" w:rsidR="00151DA4" w:rsidRPr="006E4B16" w:rsidRDefault="00151DA4">
            <w:pPr>
              <w:spacing w:after="0" w:line="240" w:lineRule="auto"/>
              <w:jc w:val="center"/>
              <w:rPr>
                <w:rFonts w:ascii="Times New Roman" w:eastAsia="Times New Roman" w:hAnsi="Times New Roman" w:cs="Times New Roman"/>
                <w:b/>
                <w:bCs/>
                <w:i/>
                <w:iCs/>
                <w:color w:val="000000"/>
                <w:sz w:val="20"/>
                <w:szCs w:val="20"/>
                <w:lang w:eastAsia="ru-RU"/>
              </w:rPr>
            </w:pPr>
            <w:r w:rsidRPr="006E4B16">
              <w:rPr>
                <w:rFonts w:ascii="Times New Roman" w:eastAsia="Times New Roman" w:hAnsi="Times New Roman" w:cs="Times New Roman"/>
                <w:b/>
                <w:bCs/>
                <w:i/>
                <w:iCs/>
                <w:color w:val="000000"/>
                <w:sz w:val="20"/>
                <w:szCs w:val="20"/>
                <w:lang w:eastAsia="ru-RU"/>
              </w:rPr>
              <w:t>Наименование оборудования</w:t>
            </w:r>
          </w:p>
        </w:tc>
        <w:tc>
          <w:tcPr>
            <w:tcW w:w="1160" w:type="dxa"/>
            <w:tcBorders>
              <w:top w:val="single" w:sz="8" w:space="0" w:color="auto"/>
              <w:left w:val="nil"/>
              <w:bottom w:val="single" w:sz="8" w:space="0" w:color="000000"/>
              <w:right w:val="single" w:sz="4" w:space="0" w:color="auto"/>
            </w:tcBorders>
            <w:shd w:val="clear" w:color="auto" w:fill="auto"/>
            <w:vAlign w:val="center"/>
            <w:hideMark/>
          </w:tcPr>
          <w:p w14:paraId="574AF694" w14:textId="77777777" w:rsidR="00151DA4" w:rsidRPr="006E4B16" w:rsidRDefault="00151DA4">
            <w:pPr>
              <w:spacing w:after="0" w:line="240" w:lineRule="auto"/>
              <w:ind w:left="28"/>
              <w:jc w:val="center"/>
              <w:rPr>
                <w:rFonts w:ascii="Times New Roman" w:eastAsia="Times New Roman" w:hAnsi="Times New Roman" w:cs="Times New Roman"/>
                <w:b/>
                <w:bCs/>
                <w:i/>
                <w:iCs/>
                <w:color w:val="000000"/>
                <w:sz w:val="20"/>
                <w:szCs w:val="20"/>
                <w:lang w:eastAsia="ru-RU"/>
              </w:rPr>
            </w:pPr>
            <w:r w:rsidRPr="006E4B16">
              <w:rPr>
                <w:rFonts w:ascii="Times New Roman" w:eastAsia="Times New Roman" w:hAnsi="Times New Roman" w:cs="Times New Roman"/>
                <w:b/>
                <w:bCs/>
                <w:i/>
                <w:iCs/>
                <w:color w:val="000000"/>
                <w:sz w:val="20"/>
                <w:szCs w:val="20"/>
                <w:lang w:eastAsia="ru-RU"/>
              </w:rPr>
              <w:t>Ед. измерения</w:t>
            </w:r>
          </w:p>
        </w:tc>
        <w:tc>
          <w:tcPr>
            <w:tcW w:w="1402" w:type="dxa"/>
            <w:tcBorders>
              <w:top w:val="single" w:sz="8" w:space="0" w:color="auto"/>
              <w:left w:val="single" w:sz="4" w:space="0" w:color="auto"/>
              <w:bottom w:val="single" w:sz="8" w:space="0" w:color="000000"/>
              <w:right w:val="nil"/>
            </w:tcBorders>
            <w:shd w:val="clear" w:color="auto" w:fill="auto"/>
            <w:vAlign w:val="center"/>
            <w:hideMark/>
          </w:tcPr>
          <w:p w14:paraId="71E274E3" w14:textId="77777777" w:rsidR="00151DA4" w:rsidRPr="006E4B16" w:rsidRDefault="00151DA4">
            <w:pPr>
              <w:spacing w:after="0" w:line="240" w:lineRule="auto"/>
              <w:jc w:val="center"/>
              <w:rPr>
                <w:rFonts w:ascii="Times New Roman" w:eastAsia="Times New Roman" w:hAnsi="Times New Roman" w:cs="Times New Roman"/>
                <w:b/>
                <w:bCs/>
                <w:i/>
                <w:iCs/>
                <w:color w:val="000000"/>
                <w:sz w:val="20"/>
                <w:szCs w:val="20"/>
                <w:lang w:eastAsia="ru-RU"/>
              </w:rPr>
            </w:pPr>
            <w:r w:rsidRPr="006E4B16">
              <w:rPr>
                <w:rFonts w:ascii="Times New Roman" w:eastAsia="Times New Roman" w:hAnsi="Times New Roman" w:cs="Times New Roman"/>
                <w:b/>
                <w:bCs/>
                <w:i/>
                <w:iCs/>
                <w:color w:val="000000"/>
                <w:sz w:val="20"/>
                <w:szCs w:val="20"/>
                <w:lang w:eastAsia="ru-RU"/>
              </w:rPr>
              <w:t>Кол-во    оборудования</w:t>
            </w:r>
          </w:p>
        </w:tc>
        <w:tc>
          <w:tcPr>
            <w:tcW w:w="198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7AB229A" w14:textId="77777777" w:rsidR="00151DA4" w:rsidRPr="006E4B16" w:rsidRDefault="00151DA4">
            <w:pPr>
              <w:spacing w:after="0" w:line="240" w:lineRule="auto"/>
              <w:jc w:val="center"/>
              <w:rPr>
                <w:rFonts w:ascii="Times New Roman" w:eastAsia="Times New Roman" w:hAnsi="Times New Roman" w:cs="Times New Roman"/>
                <w:b/>
                <w:bCs/>
                <w:i/>
                <w:iCs/>
                <w:color w:val="000000"/>
                <w:sz w:val="20"/>
                <w:szCs w:val="20"/>
                <w:lang w:eastAsia="ru-RU"/>
              </w:rPr>
            </w:pPr>
            <w:r w:rsidRPr="006E4B16">
              <w:rPr>
                <w:rFonts w:ascii="Times New Roman" w:eastAsia="Times New Roman" w:hAnsi="Times New Roman" w:cs="Times New Roman"/>
                <w:b/>
                <w:bCs/>
                <w:i/>
                <w:iCs/>
                <w:color w:val="000000"/>
                <w:sz w:val="20"/>
                <w:szCs w:val="20"/>
                <w:lang w:eastAsia="ru-RU"/>
              </w:rPr>
              <w:t>Инвентарный №</w:t>
            </w:r>
          </w:p>
        </w:tc>
        <w:tc>
          <w:tcPr>
            <w:tcW w:w="3035" w:type="dxa"/>
            <w:tcBorders>
              <w:top w:val="single" w:sz="8" w:space="0" w:color="auto"/>
              <w:left w:val="nil"/>
              <w:bottom w:val="single" w:sz="8" w:space="0" w:color="000000"/>
              <w:right w:val="single" w:sz="4" w:space="0" w:color="auto"/>
            </w:tcBorders>
            <w:shd w:val="clear" w:color="auto" w:fill="auto"/>
            <w:noWrap/>
            <w:vAlign w:val="center"/>
            <w:hideMark/>
          </w:tcPr>
          <w:p w14:paraId="1B5B246C" w14:textId="77777777" w:rsidR="00151DA4" w:rsidRPr="006E4B16" w:rsidRDefault="00151DA4">
            <w:pPr>
              <w:spacing w:after="0" w:line="240" w:lineRule="auto"/>
              <w:jc w:val="center"/>
              <w:rPr>
                <w:rFonts w:ascii="Times New Roman" w:eastAsia="Times New Roman" w:hAnsi="Times New Roman" w:cs="Times New Roman"/>
                <w:b/>
                <w:bCs/>
                <w:i/>
                <w:iCs/>
                <w:color w:val="000000"/>
                <w:sz w:val="20"/>
                <w:szCs w:val="20"/>
                <w:lang w:eastAsia="ru-RU"/>
              </w:rPr>
            </w:pPr>
            <w:r w:rsidRPr="006E4B16">
              <w:rPr>
                <w:rFonts w:ascii="Times New Roman" w:eastAsia="Times New Roman" w:hAnsi="Times New Roman" w:cs="Times New Roman"/>
                <w:b/>
                <w:bCs/>
                <w:i/>
                <w:iCs/>
                <w:color w:val="000000"/>
                <w:sz w:val="20"/>
                <w:szCs w:val="20"/>
                <w:lang w:eastAsia="ru-RU"/>
              </w:rPr>
              <w:t>Здание / сооружение</w:t>
            </w:r>
          </w:p>
        </w:tc>
        <w:tc>
          <w:tcPr>
            <w:tcW w:w="1768" w:type="dxa"/>
            <w:tcBorders>
              <w:top w:val="single" w:sz="8" w:space="0" w:color="auto"/>
              <w:left w:val="nil"/>
              <w:bottom w:val="single" w:sz="4" w:space="0" w:color="auto"/>
              <w:right w:val="single" w:sz="4" w:space="0" w:color="auto"/>
            </w:tcBorders>
            <w:vAlign w:val="center"/>
          </w:tcPr>
          <w:p w14:paraId="1290F8BC" w14:textId="77777777" w:rsidR="00151DA4" w:rsidRPr="006E4B16" w:rsidRDefault="00151DA4">
            <w:pPr>
              <w:spacing w:after="0" w:line="240" w:lineRule="auto"/>
              <w:jc w:val="center"/>
              <w:rPr>
                <w:rFonts w:ascii="Times New Roman" w:eastAsia="Times New Roman" w:hAnsi="Times New Roman" w:cs="Times New Roman"/>
                <w:b/>
                <w:bCs/>
                <w:i/>
                <w:iCs/>
                <w:color w:val="000000"/>
                <w:sz w:val="20"/>
                <w:szCs w:val="20"/>
                <w:lang w:eastAsia="ru-RU"/>
              </w:rPr>
            </w:pPr>
            <w:r w:rsidRPr="006E4B16">
              <w:rPr>
                <w:rFonts w:ascii="Times New Roman" w:eastAsia="Times New Roman" w:hAnsi="Times New Roman" w:cs="Times New Roman"/>
                <w:b/>
                <w:bCs/>
                <w:i/>
                <w:iCs/>
                <w:color w:val="000000"/>
                <w:sz w:val="20"/>
                <w:szCs w:val="20"/>
                <w:lang w:eastAsia="ru-RU"/>
              </w:rPr>
              <w:t>Периодичность</w:t>
            </w:r>
          </w:p>
          <w:p w14:paraId="5EA3124C" w14:textId="77777777" w:rsidR="00151DA4" w:rsidRPr="006E4B16" w:rsidRDefault="00151DA4">
            <w:pPr>
              <w:spacing w:after="0" w:line="240" w:lineRule="auto"/>
              <w:jc w:val="center"/>
              <w:rPr>
                <w:rFonts w:ascii="Times New Roman" w:eastAsia="Times New Roman" w:hAnsi="Times New Roman" w:cs="Times New Roman"/>
                <w:bCs/>
                <w:i/>
                <w:iCs/>
                <w:color w:val="000000"/>
                <w:sz w:val="20"/>
                <w:szCs w:val="20"/>
                <w:lang w:eastAsia="ru-RU"/>
              </w:rPr>
            </w:pPr>
            <w:r w:rsidRPr="006E4B16">
              <w:rPr>
                <w:rFonts w:ascii="Times New Roman" w:eastAsia="Times New Roman" w:hAnsi="Times New Roman" w:cs="Times New Roman"/>
                <w:b/>
                <w:bCs/>
                <w:i/>
                <w:iCs/>
                <w:color w:val="000000"/>
                <w:sz w:val="20"/>
                <w:szCs w:val="20"/>
                <w:lang w:eastAsia="ru-RU"/>
              </w:rPr>
              <w:t>ТО</w:t>
            </w:r>
          </w:p>
        </w:tc>
        <w:tc>
          <w:tcPr>
            <w:tcW w:w="1701" w:type="dxa"/>
            <w:tcBorders>
              <w:top w:val="single" w:sz="8" w:space="0" w:color="auto"/>
              <w:left w:val="nil"/>
              <w:bottom w:val="single" w:sz="4" w:space="0" w:color="auto"/>
              <w:right w:val="single" w:sz="4" w:space="0" w:color="auto"/>
            </w:tcBorders>
            <w:vAlign w:val="center"/>
          </w:tcPr>
          <w:p w14:paraId="3101CAD2" w14:textId="77777777" w:rsidR="00151DA4" w:rsidRPr="006E4B16" w:rsidRDefault="00151DA4">
            <w:pPr>
              <w:spacing w:after="0" w:line="240" w:lineRule="auto"/>
              <w:jc w:val="center"/>
              <w:rPr>
                <w:rFonts w:ascii="Times New Roman" w:eastAsia="Times New Roman" w:hAnsi="Times New Roman" w:cs="Times New Roman"/>
                <w:bCs/>
                <w:i/>
                <w:iCs/>
                <w:color w:val="000000"/>
                <w:sz w:val="20"/>
                <w:szCs w:val="20"/>
                <w:lang w:eastAsia="ru-RU"/>
              </w:rPr>
            </w:pPr>
            <w:r w:rsidRPr="006E4B16">
              <w:rPr>
                <w:rFonts w:ascii="Times New Roman" w:eastAsia="Times New Roman" w:hAnsi="Times New Roman" w:cs="Times New Roman"/>
                <w:b/>
                <w:bCs/>
                <w:i/>
                <w:iCs/>
                <w:color w:val="000000"/>
                <w:sz w:val="20"/>
                <w:szCs w:val="20"/>
                <w:lang w:eastAsia="ru-RU"/>
              </w:rPr>
              <w:t>Периодичность ПТО</w:t>
            </w:r>
          </w:p>
        </w:tc>
        <w:tc>
          <w:tcPr>
            <w:tcW w:w="993" w:type="dxa"/>
            <w:tcBorders>
              <w:top w:val="single" w:sz="8" w:space="0" w:color="auto"/>
              <w:left w:val="nil"/>
              <w:bottom w:val="single" w:sz="4" w:space="0" w:color="auto"/>
              <w:right w:val="single" w:sz="4" w:space="0" w:color="auto"/>
            </w:tcBorders>
            <w:vAlign w:val="center"/>
          </w:tcPr>
          <w:p w14:paraId="2CCEB2A2" w14:textId="77777777" w:rsidR="00151DA4" w:rsidRPr="006E4B16" w:rsidRDefault="00151DA4">
            <w:pPr>
              <w:spacing w:after="0" w:line="240" w:lineRule="auto"/>
              <w:jc w:val="center"/>
              <w:rPr>
                <w:rFonts w:ascii="Times New Roman" w:eastAsia="Times New Roman" w:hAnsi="Times New Roman" w:cs="Times New Roman"/>
                <w:bCs/>
                <w:i/>
                <w:iCs/>
                <w:color w:val="000000"/>
                <w:sz w:val="20"/>
                <w:szCs w:val="20"/>
                <w:highlight w:val="yellow"/>
                <w:lang w:eastAsia="ru-RU"/>
              </w:rPr>
            </w:pPr>
            <w:r w:rsidRPr="006E4B16">
              <w:rPr>
                <w:rFonts w:ascii="Times New Roman" w:eastAsia="Times New Roman" w:hAnsi="Times New Roman" w:cs="Times New Roman"/>
                <w:b/>
                <w:bCs/>
                <w:i/>
                <w:iCs/>
                <w:color w:val="000000"/>
                <w:sz w:val="20"/>
                <w:szCs w:val="20"/>
                <w:lang w:eastAsia="ru-RU"/>
              </w:rPr>
              <w:t>Кол-во ПТО в год</w:t>
            </w:r>
          </w:p>
        </w:tc>
      </w:tr>
      <w:tr w:rsidR="00151DA4" w:rsidRPr="006E4B16" w14:paraId="042EA4EF" w14:textId="77777777" w:rsidTr="007A082D">
        <w:trPr>
          <w:trHeight w:val="20"/>
        </w:trPr>
        <w:tc>
          <w:tcPr>
            <w:tcW w:w="657" w:type="dxa"/>
            <w:tcBorders>
              <w:top w:val="nil"/>
              <w:left w:val="single" w:sz="8" w:space="0" w:color="auto"/>
              <w:bottom w:val="single" w:sz="8" w:space="0" w:color="auto"/>
              <w:right w:val="nil"/>
            </w:tcBorders>
            <w:shd w:val="clear" w:color="auto" w:fill="auto"/>
            <w:vAlign w:val="center"/>
            <w:hideMark/>
          </w:tcPr>
          <w:p w14:paraId="0B3B11F9" w14:textId="77777777" w:rsidR="00230A45" w:rsidRPr="002D2113" w:rsidRDefault="00230A45" w:rsidP="007339E3">
            <w:pPr>
              <w:spacing w:after="0" w:line="240" w:lineRule="auto"/>
              <w:jc w:val="center"/>
              <w:rPr>
                <w:rFonts w:ascii="Times New Roman" w:eastAsia="Times New Roman" w:hAnsi="Times New Roman" w:cs="Times New Roman"/>
                <w:b/>
                <w:bCs/>
                <w:iCs/>
                <w:color w:val="000000"/>
                <w:sz w:val="20"/>
                <w:szCs w:val="20"/>
                <w:lang w:eastAsia="ru-RU"/>
              </w:rPr>
            </w:pPr>
            <w:r w:rsidRPr="002D2113">
              <w:rPr>
                <w:rFonts w:ascii="Times New Roman" w:eastAsia="Times New Roman" w:hAnsi="Times New Roman" w:cs="Times New Roman"/>
                <w:b/>
                <w:bCs/>
                <w:iCs/>
                <w:color w:val="000000"/>
                <w:sz w:val="20"/>
                <w:szCs w:val="20"/>
                <w:lang w:eastAsia="ru-RU"/>
              </w:rPr>
              <w:t>1</w:t>
            </w:r>
          </w:p>
        </w:tc>
        <w:tc>
          <w:tcPr>
            <w:tcW w:w="2464" w:type="dxa"/>
            <w:tcBorders>
              <w:top w:val="nil"/>
              <w:left w:val="single" w:sz="8" w:space="0" w:color="auto"/>
              <w:bottom w:val="single" w:sz="8" w:space="0" w:color="auto"/>
              <w:right w:val="single" w:sz="8" w:space="0" w:color="auto"/>
            </w:tcBorders>
            <w:shd w:val="clear" w:color="auto" w:fill="auto"/>
            <w:vAlign w:val="center"/>
            <w:hideMark/>
          </w:tcPr>
          <w:p w14:paraId="742D4430" w14:textId="77777777" w:rsidR="00230A45" w:rsidRPr="006E4B16" w:rsidRDefault="00230A45" w:rsidP="007339E3">
            <w:pPr>
              <w:spacing w:after="0" w:line="240" w:lineRule="auto"/>
              <w:jc w:val="center"/>
              <w:rPr>
                <w:rFonts w:ascii="Times New Roman" w:eastAsia="Times New Roman" w:hAnsi="Times New Roman" w:cs="Times New Roman"/>
                <w:b/>
                <w:bCs/>
                <w:iCs/>
                <w:color w:val="000000"/>
                <w:sz w:val="20"/>
                <w:szCs w:val="20"/>
                <w:lang w:eastAsia="ru-RU"/>
              </w:rPr>
            </w:pPr>
            <w:r w:rsidRPr="006E4B16">
              <w:rPr>
                <w:rFonts w:ascii="Times New Roman" w:eastAsia="Times New Roman" w:hAnsi="Times New Roman" w:cs="Times New Roman"/>
                <w:b/>
                <w:bCs/>
                <w:iCs/>
                <w:color w:val="000000"/>
                <w:sz w:val="20"/>
                <w:szCs w:val="20"/>
                <w:lang w:eastAsia="ru-RU"/>
              </w:rPr>
              <w:t>2</w:t>
            </w:r>
          </w:p>
        </w:tc>
        <w:tc>
          <w:tcPr>
            <w:tcW w:w="1160" w:type="dxa"/>
            <w:tcBorders>
              <w:top w:val="nil"/>
              <w:left w:val="nil"/>
              <w:bottom w:val="single" w:sz="8" w:space="0" w:color="auto"/>
              <w:right w:val="nil"/>
            </w:tcBorders>
            <w:shd w:val="clear" w:color="auto" w:fill="auto"/>
            <w:vAlign w:val="center"/>
            <w:hideMark/>
          </w:tcPr>
          <w:p w14:paraId="079DD143" w14:textId="77777777" w:rsidR="00230A45" w:rsidRPr="006E4B16" w:rsidRDefault="00230A45" w:rsidP="007339E3">
            <w:pPr>
              <w:spacing w:after="0" w:line="240" w:lineRule="auto"/>
              <w:jc w:val="center"/>
              <w:rPr>
                <w:rFonts w:ascii="Times New Roman" w:eastAsia="Times New Roman" w:hAnsi="Times New Roman" w:cs="Times New Roman"/>
                <w:b/>
                <w:bCs/>
                <w:iCs/>
                <w:color w:val="000000"/>
                <w:sz w:val="20"/>
                <w:szCs w:val="20"/>
                <w:lang w:eastAsia="ru-RU"/>
              </w:rPr>
            </w:pPr>
            <w:r w:rsidRPr="006E4B16">
              <w:rPr>
                <w:rFonts w:ascii="Times New Roman" w:eastAsia="Times New Roman" w:hAnsi="Times New Roman" w:cs="Times New Roman"/>
                <w:b/>
                <w:bCs/>
                <w:iCs/>
                <w:color w:val="000000"/>
                <w:sz w:val="20"/>
                <w:szCs w:val="20"/>
                <w:lang w:eastAsia="ru-RU"/>
              </w:rPr>
              <w:t>3</w:t>
            </w:r>
          </w:p>
        </w:tc>
        <w:tc>
          <w:tcPr>
            <w:tcW w:w="1402" w:type="dxa"/>
            <w:tcBorders>
              <w:top w:val="nil"/>
              <w:left w:val="single" w:sz="8" w:space="0" w:color="auto"/>
              <w:bottom w:val="single" w:sz="8" w:space="0" w:color="auto"/>
              <w:right w:val="single" w:sz="8" w:space="0" w:color="auto"/>
            </w:tcBorders>
            <w:shd w:val="clear" w:color="auto" w:fill="auto"/>
            <w:vAlign w:val="center"/>
            <w:hideMark/>
          </w:tcPr>
          <w:p w14:paraId="4C71B980" w14:textId="77777777" w:rsidR="00230A45" w:rsidRPr="006E4B16" w:rsidRDefault="00230A45" w:rsidP="007339E3">
            <w:pPr>
              <w:spacing w:after="0" w:line="240" w:lineRule="auto"/>
              <w:jc w:val="center"/>
              <w:rPr>
                <w:rFonts w:ascii="Times New Roman" w:eastAsia="Times New Roman" w:hAnsi="Times New Roman" w:cs="Times New Roman"/>
                <w:b/>
                <w:bCs/>
                <w:iCs/>
                <w:color w:val="000000"/>
                <w:sz w:val="20"/>
                <w:szCs w:val="20"/>
                <w:lang w:eastAsia="ru-RU"/>
              </w:rPr>
            </w:pPr>
            <w:r w:rsidRPr="006E4B16">
              <w:rPr>
                <w:rFonts w:ascii="Times New Roman" w:eastAsia="Times New Roman" w:hAnsi="Times New Roman" w:cs="Times New Roman"/>
                <w:b/>
                <w:bCs/>
                <w:iCs/>
                <w:color w:val="000000"/>
                <w:sz w:val="20"/>
                <w:szCs w:val="20"/>
                <w:lang w:eastAsia="ru-RU"/>
              </w:rPr>
              <w:t>4</w:t>
            </w:r>
          </w:p>
        </w:tc>
        <w:tc>
          <w:tcPr>
            <w:tcW w:w="1988" w:type="dxa"/>
            <w:tcBorders>
              <w:top w:val="nil"/>
              <w:left w:val="nil"/>
              <w:bottom w:val="single" w:sz="8" w:space="0" w:color="auto"/>
              <w:right w:val="nil"/>
            </w:tcBorders>
            <w:shd w:val="clear" w:color="auto" w:fill="auto"/>
            <w:vAlign w:val="center"/>
            <w:hideMark/>
          </w:tcPr>
          <w:p w14:paraId="41E64C40" w14:textId="77777777" w:rsidR="00230A45" w:rsidRPr="006E4B16" w:rsidRDefault="00230A45" w:rsidP="007339E3">
            <w:pPr>
              <w:spacing w:after="0" w:line="240" w:lineRule="auto"/>
              <w:jc w:val="center"/>
              <w:rPr>
                <w:rFonts w:ascii="Times New Roman" w:eastAsia="Times New Roman" w:hAnsi="Times New Roman" w:cs="Times New Roman"/>
                <w:b/>
                <w:bCs/>
                <w:iCs/>
                <w:color w:val="000000"/>
                <w:sz w:val="20"/>
                <w:szCs w:val="20"/>
                <w:lang w:eastAsia="ru-RU"/>
              </w:rPr>
            </w:pPr>
            <w:r w:rsidRPr="006E4B16">
              <w:rPr>
                <w:rFonts w:ascii="Times New Roman" w:eastAsia="Times New Roman" w:hAnsi="Times New Roman" w:cs="Times New Roman"/>
                <w:b/>
                <w:bCs/>
                <w:iCs/>
                <w:color w:val="000000"/>
                <w:sz w:val="20"/>
                <w:szCs w:val="20"/>
                <w:lang w:eastAsia="ru-RU"/>
              </w:rPr>
              <w:t>5</w:t>
            </w:r>
          </w:p>
        </w:tc>
        <w:tc>
          <w:tcPr>
            <w:tcW w:w="3035" w:type="dxa"/>
            <w:tcBorders>
              <w:top w:val="nil"/>
              <w:left w:val="single" w:sz="8" w:space="0" w:color="auto"/>
              <w:bottom w:val="single" w:sz="8" w:space="0" w:color="auto"/>
              <w:right w:val="single" w:sz="4" w:space="0" w:color="auto"/>
            </w:tcBorders>
            <w:shd w:val="clear" w:color="auto" w:fill="auto"/>
            <w:noWrap/>
            <w:vAlign w:val="center"/>
            <w:hideMark/>
          </w:tcPr>
          <w:p w14:paraId="3B080A8B" w14:textId="77777777" w:rsidR="00230A45" w:rsidRPr="006E4B16" w:rsidRDefault="00230A45" w:rsidP="007339E3">
            <w:pPr>
              <w:spacing w:after="0" w:line="240" w:lineRule="auto"/>
              <w:jc w:val="center"/>
              <w:rPr>
                <w:rFonts w:ascii="Times New Roman" w:eastAsia="Times New Roman" w:hAnsi="Times New Roman" w:cs="Times New Roman"/>
                <w:b/>
                <w:bCs/>
                <w:iCs/>
                <w:color w:val="000000"/>
                <w:sz w:val="20"/>
                <w:szCs w:val="20"/>
                <w:lang w:eastAsia="ru-RU"/>
              </w:rPr>
            </w:pPr>
            <w:r w:rsidRPr="006E4B16">
              <w:rPr>
                <w:rFonts w:ascii="Times New Roman" w:eastAsia="Times New Roman" w:hAnsi="Times New Roman" w:cs="Times New Roman"/>
                <w:b/>
                <w:bCs/>
                <w:iCs/>
                <w:color w:val="000000"/>
                <w:sz w:val="20"/>
                <w:szCs w:val="20"/>
                <w:lang w:eastAsia="ru-RU"/>
              </w:rPr>
              <w:t>6</w:t>
            </w:r>
          </w:p>
        </w:tc>
        <w:tc>
          <w:tcPr>
            <w:tcW w:w="1768" w:type="dxa"/>
            <w:tcBorders>
              <w:top w:val="single" w:sz="4" w:space="0" w:color="auto"/>
              <w:left w:val="single" w:sz="4" w:space="0" w:color="auto"/>
              <w:bottom w:val="single" w:sz="4" w:space="0" w:color="auto"/>
              <w:right w:val="single" w:sz="4" w:space="0" w:color="auto"/>
            </w:tcBorders>
            <w:vAlign w:val="center"/>
          </w:tcPr>
          <w:p w14:paraId="3E89416D" w14:textId="77777777" w:rsidR="00230A45" w:rsidRPr="006E4B16" w:rsidRDefault="002B4BDB" w:rsidP="007339E3">
            <w:pPr>
              <w:spacing w:after="0" w:line="240" w:lineRule="auto"/>
              <w:jc w:val="center"/>
              <w:rPr>
                <w:rFonts w:ascii="Times New Roman" w:eastAsia="Times New Roman" w:hAnsi="Times New Roman" w:cs="Times New Roman"/>
                <w:b/>
                <w:bCs/>
                <w:iCs/>
                <w:color w:val="000000"/>
                <w:sz w:val="20"/>
                <w:szCs w:val="20"/>
                <w:lang w:val="en-US" w:eastAsia="ru-RU"/>
              </w:rPr>
            </w:pPr>
            <w:r w:rsidRPr="006E4B16">
              <w:rPr>
                <w:rFonts w:ascii="Times New Roman" w:eastAsia="Times New Roman" w:hAnsi="Times New Roman" w:cs="Times New Roman"/>
                <w:b/>
                <w:bCs/>
                <w:iCs/>
                <w:color w:val="000000"/>
                <w:sz w:val="20"/>
                <w:szCs w:val="20"/>
                <w:lang w:val="en-US" w:eastAsia="ru-RU"/>
              </w:rPr>
              <w:t>7</w:t>
            </w:r>
          </w:p>
        </w:tc>
        <w:tc>
          <w:tcPr>
            <w:tcW w:w="1701" w:type="dxa"/>
            <w:tcBorders>
              <w:top w:val="single" w:sz="4" w:space="0" w:color="auto"/>
              <w:left w:val="single" w:sz="4" w:space="0" w:color="auto"/>
              <w:bottom w:val="single" w:sz="4" w:space="0" w:color="auto"/>
              <w:right w:val="single" w:sz="4" w:space="0" w:color="auto"/>
            </w:tcBorders>
            <w:vAlign w:val="center"/>
          </w:tcPr>
          <w:p w14:paraId="329FBEA7" w14:textId="77777777" w:rsidR="00230A45" w:rsidRPr="006E4B16" w:rsidRDefault="002B4BDB" w:rsidP="007339E3">
            <w:pPr>
              <w:spacing w:after="0" w:line="240" w:lineRule="auto"/>
              <w:jc w:val="center"/>
              <w:rPr>
                <w:rFonts w:ascii="Times New Roman" w:eastAsia="Times New Roman" w:hAnsi="Times New Roman" w:cs="Times New Roman"/>
                <w:b/>
                <w:bCs/>
                <w:iCs/>
                <w:color w:val="000000"/>
                <w:sz w:val="20"/>
                <w:szCs w:val="20"/>
                <w:lang w:val="en-US" w:eastAsia="ru-RU"/>
              </w:rPr>
            </w:pPr>
            <w:r w:rsidRPr="006E4B16">
              <w:rPr>
                <w:rFonts w:ascii="Times New Roman" w:eastAsia="Times New Roman" w:hAnsi="Times New Roman" w:cs="Times New Roman"/>
                <w:b/>
                <w:bCs/>
                <w:iCs/>
                <w:color w:val="000000"/>
                <w:sz w:val="20"/>
                <w:szCs w:val="20"/>
                <w:lang w:val="en-US" w:eastAsia="ru-RU"/>
              </w:rPr>
              <w:t>8</w:t>
            </w:r>
          </w:p>
        </w:tc>
        <w:tc>
          <w:tcPr>
            <w:tcW w:w="993" w:type="dxa"/>
            <w:tcBorders>
              <w:top w:val="single" w:sz="4" w:space="0" w:color="auto"/>
              <w:left w:val="single" w:sz="4" w:space="0" w:color="auto"/>
              <w:bottom w:val="single" w:sz="4" w:space="0" w:color="auto"/>
              <w:right w:val="single" w:sz="4" w:space="0" w:color="auto"/>
            </w:tcBorders>
            <w:vAlign w:val="center"/>
          </w:tcPr>
          <w:p w14:paraId="3561CE28" w14:textId="77777777" w:rsidR="00230A45" w:rsidRPr="006E4B16" w:rsidRDefault="002B4BDB" w:rsidP="007339E3">
            <w:pPr>
              <w:spacing w:after="0" w:line="240" w:lineRule="auto"/>
              <w:jc w:val="center"/>
              <w:rPr>
                <w:rFonts w:ascii="Times New Roman" w:eastAsia="Times New Roman" w:hAnsi="Times New Roman" w:cs="Times New Roman"/>
                <w:b/>
                <w:bCs/>
                <w:iCs/>
                <w:color w:val="000000"/>
                <w:sz w:val="20"/>
                <w:szCs w:val="20"/>
                <w:highlight w:val="yellow"/>
                <w:lang w:eastAsia="ru-RU"/>
              </w:rPr>
            </w:pPr>
            <w:r w:rsidRPr="006E4B16">
              <w:rPr>
                <w:rFonts w:ascii="Times New Roman" w:eastAsia="Times New Roman" w:hAnsi="Times New Roman" w:cs="Times New Roman"/>
                <w:b/>
                <w:bCs/>
                <w:iCs/>
                <w:color w:val="000000"/>
                <w:sz w:val="20"/>
                <w:szCs w:val="20"/>
                <w:lang w:eastAsia="ru-RU"/>
              </w:rPr>
              <w:t>9</w:t>
            </w:r>
          </w:p>
        </w:tc>
      </w:tr>
      <w:tr w:rsidR="0050163D" w:rsidRPr="006E4B16" w14:paraId="5879282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C7A147B" w14:textId="4DB4080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w:t>
            </w:r>
          </w:p>
        </w:tc>
        <w:tc>
          <w:tcPr>
            <w:tcW w:w="2464" w:type="dxa"/>
            <w:tcBorders>
              <w:top w:val="nil"/>
              <w:left w:val="nil"/>
              <w:bottom w:val="single" w:sz="4" w:space="0" w:color="auto"/>
              <w:right w:val="single" w:sz="4" w:space="0" w:color="auto"/>
            </w:tcBorders>
            <w:shd w:val="clear" w:color="auto" w:fill="auto"/>
            <w:vAlign w:val="center"/>
            <w:hideMark/>
          </w:tcPr>
          <w:p w14:paraId="42707A3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22500-400мм</w:t>
            </w:r>
          </w:p>
        </w:tc>
        <w:tc>
          <w:tcPr>
            <w:tcW w:w="1160" w:type="dxa"/>
            <w:tcBorders>
              <w:top w:val="nil"/>
              <w:left w:val="nil"/>
              <w:bottom w:val="single" w:sz="4" w:space="0" w:color="auto"/>
              <w:right w:val="single" w:sz="4" w:space="0" w:color="auto"/>
            </w:tcBorders>
            <w:shd w:val="clear" w:color="auto" w:fill="auto"/>
            <w:vAlign w:val="center"/>
            <w:hideMark/>
          </w:tcPr>
          <w:p w14:paraId="700E61E8" w14:textId="604336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2CEE2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vAlign w:val="center"/>
            <w:hideMark/>
          </w:tcPr>
          <w:p w14:paraId="05DE38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9368C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single" w:sz="4" w:space="0" w:color="auto"/>
              <w:left w:val="nil"/>
              <w:bottom w:val="single" w:sz="4" w:space="0" w:color="auto"/>
              <w:right w:val="single" w:sz="4" w:space="0" w:color="auto"/>
            </w:tcBorders>
            <w:vAlign w:val="center"/>
          </w:tcPr>
          <w:p w14:paraId="7CA5F9A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66735BE" w14:textId="0DD3E14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408564CF" w14:textId="0C8C5E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7</w:t>
            </w:r>
          </w:p>
        </w:tc>
      </w:tr>
      <w:tr w:rsidR="0050163D" w:rsidRPr="006E4B16" w14:paraId="0911340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B070B0F" w14:textId="5E80D17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w:t>
            </w:r>
          </w:p>
        </w:tc>
        <w:tc>
          <w:tcPr>
            <w:tcW w:w="2464" w:type="dxa"/>
            <w:tcBorders>
              <w:top w:val="nil"/>
              <w:left w:val="nil"/>
              <w:bottom w:val="single" w:sz="4" w:space="0" w:color="auto"/>
              <w:right w:val="single" w:sz="4" w:space="0" w:color="auto"/>
            </w:tcBorders>
            <w:shd w:val="clear" w:color="auto" w:fill="auto"/>
            <w:vAlign w:val="center"/>
            <w:hideMark/>
          </w:tcPr>
          <w:p w14:paraId="1840079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22500-600мм</w:t>
            </w:r>
          </w:p>
        </w:tc>
        <w:tc>
          <w:tcPr>
            <w:tcW w:w="1160" w:type="dxa"/>
            <w:tcBorders>
              <w:top w:val="nil"/>
              <w:left w:val="nil"/>
              <w:bottom w:val="single" w:sz="4" w:space="0" w:color="auto"/>
              <w:right w:val="single" w:sz="4" w:space="0" w:color="auto"/>
            </w:tcBorders>
            <w:shd w:val="clear" w:color="auto" w:fill="auto"/>
            <w:vAlign w:val="center"/>
            <w:hideMark/>
          </w:tcPr>
          <w:p w14:paraId="6B6F9D64" w14:textId="47C400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33F603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vAlign w:val="center"/>
            <w:hideMark/>
          </w:tcPr>
          <w:p w14:paraId="7FEBA7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E980D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A4D554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3CE852E" w14:textId="7B1AA867"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4D7E24C" w14:textId="6FAE4F9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12</w:t>
            </w:r>
          </w:p>
        </w:tc>
      </w:tr>
      <w:tr w:rsidR="0050163D" w:rsidRPr="006E4B16" w14:paraId="01A5E12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405059E" w14:textId="4742D84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w:t>
            </w:r>
          </w:p>
        </w:tc>
        <w:tc>
          <w:tcPr>
            <w:tcW w:w="2464" w:type="dxa"/>
            <w:tcBorders>
              <w:top w:val="nil"/>
              <w:left w:val="nil"/>
              <w:bottom w:val="single" w:sz="4" w:space="0" w:color="auto"/>
              <w:right w:val="single" w:sz="4" w:space="0" w:color="auto"/>
            </w:tcBorders>
            <w:shd w:val="clear" w:color="auto" w:fill="auto"/>
            <w:vAlign w:val="center"/>
            <w:hideMark/>
          </w:tcPr>
          <w:p w14:paraId="7FB576E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22 500-800мм</w:t>
            </w:r>
          </w:p>
        </w:tc>
        <w:tc>
          <w:tcPr>
            <w:tcW w:w="1160" w:type="dxa"/>
            <w:tcBorders>
              <w:top w:val="nil"/>
              <w:left w:val="nil"/>
              <w:bottom w:val="single" w:sz="4" w:space="0" w:color="auto"/>
              <w:right w:val="single" w:sz="4" w:space="0" w:color="auto"/>
            </w:tcBorders>
            <w:shd w:val="clear" w:color="auto" w:fill="auto"/>
            <w:vAlign w:val="center"/>
            <w:hideMark/>
          </w:tcPr>
          <w:p w14:paraId="6F9E98EF" w14:textId="1268335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325E0B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vAlign w:val="center"/>
            <w:hideMark/>
          </w:tcPr>
          <w:p w14:paraId="5CDD9F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D4343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875104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FF5CF3" w14:textId="5B16DE70"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89D9D3B" w14:textId="69F431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5</w:t>
            </w:r>
          </w:p>
        </w:tc>
      </w:tr>
      <w:tr w:rsidR="0050163D" w:rsidRPr="006E4B16" w14:paraId="5274EEF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3BBBDFB" w14:textId="585961D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w:t>
            </w:r>
          </w:p>
        </w:tc>
        <w:tc>
          <w:tcPr>
            <w:tcW w:w="2464" w:type="dxa"/>
            <w:tcBorders>
              <w:top w:val="nil"/>
              <w:left w:val="nil"/>
              <w:bottom w:val="single" w:sz="4" w:space="0" w:color="auto"/>
              <w:right w:val="single" w:sz="4" w:space="0" w:color="auto"/>
            </w:tcBorders>
            <w:shd w:val="clear" w:color="auto" w:fill="auto"/>
            <w:vAlign w:val="center"/>
            <w:hideMark/>
          </w:tcPr>
          <w:p w14:paraId="6474291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22 500-1000мм</w:t>
            </w:r>
          </w:p>
        </w:tc>
        <w:tc>
          <w:tcPr>
            <w:tcW w:w="1160" w:type="dxa"/>
            <w:tcBorders>
              <w:top w:val="nil"/>
              <w:left w:val="nil"/>
              <w:bottom w:val="single" w:sz="4" w:space="0" w:color="auto"/>
              <w:right w:val="single" w:sz="4" w:space="0" w:color="auto"/>
            </w:tcBorders>
            <w:shd w:val="clear" w:color="auto" w:fill="auto"/>
            <w:vAlign w:val="center"/>
            <w:hideMark/>
          </w:tcPr>
          <w:p w14:paraId="575933AB" w14:textId="0E1D5E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41FF8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w:t>
            </w:r>
          </w:p>
        </w:tc>
        <w:tc>
          <w:tcPr>
            <w:tcW w:w="1988" w:type="dxa"/>
            <w:tcBorders>
              <w:top w:val="nil"/>
              <w:left w:val="nil"/>
              <w:bottom w:val="single" w:sz="4" w:space="0" w:color="auto"/>
              <w:right w:val="single" w:sz="4" w:space="0" w:color="auto"/>
            </w:tcBorders>
            <w:shd w:val="clear" w:color="auto" w:fill="auto"/>
            <w:vAlign w:val="center"/>
            <w:hideMark/>
          </w:tcPr>
          <w:p w14:paraId="298FBD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A6698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CEC59B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239D835" w14:textId="666336D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70283B39" w14:textId="6DD5B8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19</w:t>
            </w:r>
          </w:p>
        </w:tc>
      </w:tr>
      <w:tr w:rsidR="0050163D" w:rsidRPr="006E4B16" w14:paraId="71C1000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008445" w14:textId="5A97620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w:t>
            </w:r>
          </w:p>
        </w:tc>
        <w:tc>
          <w:tcPr>
            <w:tcW w:w="2464" w:type="dxa"/>
            <w:tcBorders>
              <w:top w:val="nil"/>
              <w:left w:val="nil"/>
              <w:bottom w:val="single" w:sz="4" w:space="0" w:color="auto"/>
              <w:right w:val="single" w:sz="4" w:space="0" w:color="auto"/>
            </w:tcBorders>
            <w:shd w:val="clear" w:color="auto" w:fill="auto"/>
            <w:vAlign w:val="center"/>
            <w:hideMark/>
          </w:tcPr>
          <w:p w14:paraId="0DDF45A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22 500-1200мм</w:t>
            </w:r>
          </w:p>
        </w:tc>
        <w:tc>
          <w:tcPr>
            <w:tcW w:w="1160" w:type="dxa"/>
            <w:tcBorders>
              <w:top w:val="nil"/>
              <w:left w:val="nil"/>
              <w:bottom w:val="single" w:sz="4" w:space="0" w:color="auto"/>
              <w:right w:val="single" w:sz="4" w:space="0" w:color="auto"/>
            </w:tcBorders>
            <w:shd w:val="clear" w:color="auto" w:fill="auto"/>
            <w:vAlign w:val="center"/>
            <w:hideMark/>
          </w:tcPr>
          <w:p w14:paraId="497FD170" w14:textId="3D4CCD1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79291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vAlign w:val="center"/>
            <w:hideMark/>
          </w:tcPr>
          <w:p w14:paraId="5CDB1C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CEA6C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84BB5E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B8E2665" w14:textId="18D97D14"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763FBD6" w14:textId="3D9F15A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5DB30D1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2C0596" w14:textId="207F9C5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w:t>
            </w:r>
          </w:p>
        </w:tc>
        <w:tc>
          <w:tcPr>
            <w:tcW w:w="2464" w:type="dxa"/>
            <w:tcBorders>
              <w:top w:val="nil"/>
              <w:left w:val="nil"/>
              <w:bottom w:val="single" w:sz="4" w:space="0" w:color="auto"/>
              <w:right w:val="single" w:sz="4" w:space="0" w:color="auto"/>
            </w:tcBorders>
            <w:shd w:val="clear" w:color="auto" w:fill="auto"/>
            <w:vAlign w:val="center"/>
            <w:hideMark/>
          </w:tcPr>
          <w:p w14:paraId="77DEFF9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22 500-1400мм</w:t>
            </w:r>
          </w:p>
        </w:tc>
        <w:tc>
          <w:tcPr>
            <w:tcW w:w="1160" w:type="dxa"/>
            <w:tcBorders>
              <w:top w:val="nil"/>
              <w:left w:val="nil"/>
              <w:bottom w:val="single" w:sz="4" w:space="0" w:color="auto"/>
              <w:right w:val="single" w:sz="4" w:space="0" w:color="auto"/>
            </w:tcBorders>
            <w:shd w:val="clear" w:color="auto" w:fill="auto"/>
            <w:vAlign w:val="center"/>
            <w:hideMark/>
          </w:tcPr>
          <w:p w14:paraId="40FF40BB" w14:textId="278E2B8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B6324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vAlign w:val="center"/>
            <w:hideMark/>
          </w:tcPr>
          <w:p w14:paraId="458A37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28BCD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866D84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831E71" w14:textId="1DCA9D60"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D338CF3" w14:textId="01B13A1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11909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909D16B" w14:textId="6100BCE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w:t>
            </w:r>
          </w:p>
        </w:tc>
        <w:tc>
          <w:tcPr>
            <w:tcW w:w="2464" w:type="dxa"/>
            <w:tcBorders>
              <w:top w:val="nil"/>
              <w:left w:val="nil"/>
              <w:bottom w:val="single" w:sz="4" w:space="0" w:color="auto"/>
              <w:right w:val="single" w:sz="4" w:space="0" w:color="auto"/>
            </w:tcBorders>
            <w:shd w:val="clear" w:color="auto" w:fill="auto"/>
            <w:vAlign w:val="center"/>
            <w:hideMark/>
          </w:tcPr>
          <w:p w14:paraId="48B3DA3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22 500-1600мм</w:t>
            </w:r>
          </w:p>
        </w:tc>
        <w:tc>
          <w:tcPr>
            <w:tcW w:w="1160" w:type="dxa"/>
            <w:tcBorders>
              <w:top w:val="nil"/>
              <w:left w:val="nil"/>
              <w:bottom w:val="single" w:sz="4" w:space="0" w:color="auto"/>
              <w:right w:val="single" w:sz="4" w:space="0" w:color="auto"/>
            </w:tcBorders>
            <w:shd w:val="clear" w:color="auto" w:fill="auto"/>
            <w:vAlign w:val="center"/>
            <w:hideMark/>
          </w:tcPr>
          <w:p w14:paraId="36C6B8AF" w14:textId="1F3B391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0A7E97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vAlign w:val="center"/>
            <w:hideMark/>
          </w:tcPr>
          <w:p w14:paraId="44B4568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568E3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3FD8AD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C512DC" w14:textId="18DCD2B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43713BD7" w14:textId="1C378A9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071215A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EE55A8F" w14:textId="6E88BDE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w:t>
            </w:r>
          </w:p>
        </w:tc>
        <w:tc>
          <w:tcPr>
            <w:tcW w:w="2464" w:type="dxa"/>
            <w:tcBorders>
              <w:top w:val="nil"/>
              <w:left w:val="nil"/>
              <w:bottom w:val="single" w:sz="4" w:space="0" w:color="auto"/>
              <w:right w:val="single" w:sz="4" w:space="0" w:color="auto"/>
            </w:tcBorders>
            <w:shd w:val="clear" w:color="auto" w:fill="auto"/>
            <w:vAlign w:val="center"/>
            <w:hideMark/>
          </w:tcPr>
          <w:p w14:paraId="7FCFE80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22 500-1800мм</w:t>
            </w:r>
          </w:p>
        </w:tc>
        <w:tc>
          <w:tcPr>
            <w:tcW w:w="1160" w:type="dxa"/>
            <w:tcBorders>
              <w:top w:val="nil"/>
              <w:left w:val="nil"/>
              <w:bottom w:val="single" w:sz="4" w:space="0" w:color="auto"/>
              <w:right w:val="single" w:sz="4" w:space="0" w:color="auto"/>
            </w:tcBorders>
            <w:shd w:val="clear" w:color="auto" w:fill="auto"/>
            <w:vAlign w:val="center"/>
            <w:hideMark/>
          </w:tcPr>
          <w:p w14:paraId="66054AB4" w14:textId="4806E9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40FC6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vAlign w:val="center"/>
            <w:hideMark/>
          </w:tcPr>
          <w:p w14:paraId="1C3D8C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03E8A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A42EC6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4737FBC" w14:textId="309473EB"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DF83B92" w14:textId="6EE819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0937BA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D55154" w14:textId="56DDCD1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w:t>
            </w:r>
          </w:p>
        </w:tc>
        <w:tc>
          <w:tcPr>
            <w:tcW w:w="2464" w:type="dxa"/>
            <w:tcBorders>
              <w:top w:val="nil"/>
              <w:left w:val="nil"/>
              <w:bottom w:val="single" w:sz="4" w:space="0" w:color="auto"/>
              <w:right w:val="single" w:sz="4" w:space="0" w:color="auto"/>
            </w:tcBorders>
            <w:shd w:val="clear" w:color="auto" w:fill="auto"/>
            <w:vAlign w:val="center"/>
            <w:hideMark/>
          </w:tcPr>
          <w:p w14:paraId="219DDD0F"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w:t>
            </w:r>
            <w:r w:rsidRPr="006E4B16">
              <w:rPr>
                <w:rFonts w:ascii="Times New Roman" w:eastAsia="Times New Roman" w:hAnsi="Times New Roman" w:cs="Times New Roman"/>
                <w:color w:val="000000"/>
                <w:sz w:val="20"/>
                <w:szCs w:val="20"/>
                <w:lang w:eastAsia="ru-RU"/>
              </w:rPr>
              <w:t>-2000мм</w:t>
            </w:r>
          </w:p>
        </w:tc>
        <w:tc>
          <w:tcPr>
            <w:tcW w:w="1160" w:type="dxa"/>
            <w:tcBorders>
              <w:top w:val="nil"/>
              <w:left w:val="nil"/>
              <w:bottom w:val="single" w:sz="4" w:space="0" w:color="auto"/>
              <w:right w:val="single" w:sz="4" w:space="0" w:color="auto"/>
            </w:tcBorders>
            <w:shd w:val="clear" w:color="auto" w:fill="auto"/>
            <w:vAlign w:val="center"/>
            <w:hideMark/>
          </w:tcPr>
          <w:p w14:paraId="40363E40" w14:textId="214914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BFEE0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vAlign w:val="center"/>
            <w:hideMark/>
          </w:tcPr>
          <w:p w14:paraId="7C0165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CA245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851AAB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0E7562" w14:textId="2444F24E"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5BA2111" w14:textId="5445FE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771167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FC1794" w14:textId="4E9F786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w:t>
            </w:r>
          </w:p>
        </w:tc>
        <w:tc>
          <w:tcPr>
            <w:tcW w:w="2464" w:type="dxa"/>
            <w:tcBorders>
              <w:top w:val="nil"/>
              <w:left w:val="nil"/>
              <w:bottom w:val="single" w:sz="4" w:space="0" w:color="auto"/>
              <w:right w:val="single" w:sz="4" w:space="0" w:color="auto"/>
            </w:tcBorders>
            <w:shd w:val="clear" w:color="auto" w:fill="auto"/>
            <w:vAlign w:val="center"/>
            <w:hideMark/>
          </w:tcPr>
          <w:p w14:paraId="2621550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стальной панельный PRADO Universal 22</w:t>
            </w:r>
          </w:p>
        </w:tc>
        <w:tc>
          <w:tcPr>
            <w:tcW w:w="1160" w:type="dxa"/>
            <w:tcBorders>
              <w:top w:val="nil"/>
              <w:left w:val="nil"/>
              <w:bottom w:val="single" w:sz="4" w:space="0" w:color="auto"/>
              <w:right w:val="single" w:sz="4" w:space="0" w:color="auto"/>
            </w:tcBorders>
            <w:shd w:val="clear" w:color="auto" w:fill="auto"/>
            <w:vAlign w:val="center"/>
            <w:hideMark/>
          </w:tcPr>
          <w:p w14:paraId="67C85D63" w14:textId="18CB61F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CB389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61</w:t>
            </w:r>
          </w:p>
        </w:tc>
        <w:tc>
          <w:tcPr>
            <w:tcW w:w="1988" w:type="dxa"/>
            <w:tcBorders>
              <w:top w:val="nil"/>
              <w:left w:val="nil"/>
              <w:bottom w:val="single" w:sz="4" w:space="0" w:color="auto"/>
              <w:right w:val="single" w:sz="4" w:space="0" w:color="auto"/>
            </w:tcBorders>
            <w:shd w:val="clear" w:color="auto" w:fill="auto"/>
            <w:vAlign w:val="center"/>
            <w:hideMark/>
          </w:tcPr>
          <w:p w14:paraId="5EA98B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969E6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EBAC46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0EBD6D" w14:textId="048DE7C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5685D60A" w14:textId="4955461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61</w:t>
            </w:r>
          </w:p>
        </w:tc>
      </w:tr>
      <w:tr w:rsidR="0050163D" w:rsidRPr="006E4B16" w14:paraId="148A417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78F04F" w14:textId="1E49AB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w:t>
            </w:r>
          </w:p>
        </w:tc>
        <w:tc>
          <w:tcPr>
            <w:tcW w:w="2464" w:type="dxa"/>
            <w:tcBorders>
              <w:top w:val="nil"/>
              <w:left w:val="nil"/>
              <w:bottom w:val="single" w:sz="4" w:space="0" w:color="auto"/>
              <w:right w:val="single" w:sz="4" w:space="0" w:color="auto"/>
            </w:tcBorders>
            <w:shd w:val="clear" w:color="auto" w:fill="auto"/>
            <w:vAlign w:val="center"/>
            <w:hideMark/>
          </w:tcPr>
          <w:p w14:paraId="52A7EF4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стальной панельный PRADO Classic 33</w:t>
            </w:r>
          </w:p>
        </w:tc>
        <w:tc>
          <w:tcPr>
            <w:tcW w:w="1160" w:type="dxa"/>
            <w:tcBorders>
              <w:top w:val="nil"/>
              <w:left w:val="nil"/>
              <w:bottom w:val="single" w:sz="4" w:space="0" w:color="auto"/>
              <w:right w:val="single" w:sz="4" w:space="0" w:color="auto"/>
            </w:tcBorders>
            <w:shd w:val="clear" w:color="auto" w:fill="auto"/>
            <w:vAlign w:val="center"/>
            <w:hideMark/>
          </w:tcPr>
          <w:p w14:paraId="0F942655" w14:textId="57B4C8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18F37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vAlign w:val="center"/>
            <w:hideMark/>
          </w:tcPr>
          <w:p w14:paraId="2E5826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6BFE1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A29A95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B51F426" w14:textId="29BDB975"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2104095" w14:textId="265E60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w:t>
            </w:r>
          </w:p>
        </w:tc>
      </w:tr>
      <w:tr w:rsidR="0050163D" w:rsidRPr="006E4B16" w14:paraId="164E8AD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FE2197" w14:textId="7009F69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w:t>
            </w:r>
          </w:p>
        </w:tc>
        <w:tc>
          <w:tcPr>
            <w:tcW w:w="2464" w:type="dxa"/>
            <w:tcBorders>
              <w:top w:val="nil"/>
              <w:left w:val="nil"/>
              <w:bottom w:val="single" w:sz="4" w:space="0" w:color="auto"/>
              <w:right w:val="single" w:sz="4" w:space="0" w:color="auto"/>
            </w:tcBorders>
            <w:shd w:val="clear" w:color="auto" w:fill="auto"/>
            <w:vAlign w:val="center"/>
            <w:hideMark/>
          </w:tcPr>
          <w:p w14:paraId="2E5B498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Ø16мм</w:t>
            </w:r>
          </w:p>
        </w:tc>
        <w:tc>
          <w:tcPr>
            <w:tcW w:w="1160" w:type="dxa"/>
            <w:tcBorders>
              <w:top w:val="nil"/>
              <w:left w:val="nil"/>
              <w:bottom w:val="single" w:sz="4" w:space="0" w:color="auto"/>
              <w:right w:val="single" w:sz="4" w:space="0" w:color="auto"/>
            </w:tcBorders>
            <w:shd w:val="clear" w:color="auto" w:fill="auto"/>
            <w:vAlign w:val="center"/>
            <w:hideMark/>
          </w:tcPr>
          <w:p w14:paraId="7F2108FF" w14:textId="111E94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316324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226</w:t>
            </w:r>
          </w:p>
        </w:tc>
        <w:tc>
          <w:tcPr>
            <w:tcW w:w="1988" w:type="dxa"/>
            <w:tcBorders>
              <w:top w:val="nil"/>
              <w:left w:val="nil"/>
              <w:bottom w:val="single" w:sz="4" w:space="0" w:color="auto"/>
              <w:right w:val="single" w:sz="4" w:space="0" w:color="auto"/>
            </w:tcBorders>
            <w:shd w:val="clear" w:color="auto" w:fill="auto"/>
            <w:vAlign w:val="center"/>
            <w:hideMark/>
          </w:tcPr>
          <w:p w14:paraId="438EA5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26649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921E85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4DA49AF" w14:textId="546091FA"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549ABBF" w14:textId="5F7BD74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226</w:t>
            </w:r>
          </w:p>
        </w:tc>
      </w:tr>
      <w:tr w:rsidR="0050163D" w:rsidRPr="006E4B16" w14:paraId="07FC4CA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E3031E4" w14:textId="15D96A6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w:t>
            </w:r>
          </w:p>
        </w:tc>
        <w:tc>
          <w:tcPr>
            <w:tcW w:w="2464" w:type="dxa"/>
            <w:tcBorders>
              <w:top w:val="nil"/>
              <w:left w:val="nil"/>
              <w:bottom w:val="single" w:sz="4" w:space="0" w:color="auto"/>
              <w:right w:val="single" w:sz="4" w:space="0" w:color="auto"/>
            </w:tcBorders>
            <w:shd w:val="clear" w:color="auto" w:fill="auto"/>
            <w:vAlign w:val="center"/>
            <w:hideMark/>
          </w:tcPr>
          <w:p w14:paraId="79F6D9F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Ø20мм</w:t>
            </w:r>
          </w:p>
        </w:tc>
        <w:tc>
          <w:tcPr>
            <w:tcW w:w="1160" w:type="dxa"/>
            <w:tcBorders>
              <w:top w:val="nil"/>
              <w:left w:val="nil"/>
              <w:bottom w:val="single" w:sz="4" w:space="0" w:color="auto"/>
              <w:right w:val="single" w:sz="4" w:space="0" w:color="auto"/>
            </w:tcBorders>
            <w:shd w:val="clear" w:color="auto" w:fill="auto"/>
            <w:vAlign w:val="center"/>
            <w:hideMark/>
          </w:tcPr>
          <w:p w14:paraId="0E157071" w14:textId="2090883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678755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410</w:t>
            </w:r>
          </w:p>
        </w:tc>
        <w:tc>
          <w:tcPr>
            <w:tcW w:w="1988" w:type="dxa"/>
            <w:tcBorders>
              <w:top w:val="nil"/>
              <w:left w:val="nil"/>
              <w:bottom w:val="single" w:sz="4" w:space="0" w:color="auto"/>
              <w:right w:val="single" w:sz="4" w:space="0" w:color="auto"/>
            </w:tcBorders>
            <w:shd w:val="clear" w:color="auto" w:fill="auto"/>
            <w:vAlign w:val="center"/>
            <w:hideMark/>
          </w:tcPr>
          <w:p w14:paraId="4DD792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21514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DB2F72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5BF9A76" w14:textId="32481EB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129562CF" w14:textId="2461D9D8"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410</w:t>
            </w:r>
          </w:p>
        </w:tc>
      </w:tr>
      <w:tr w:rsidR="0050163D" w:rsidRPr="006E4B16" w14:paraId="70BE175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1692DD" w14:textId="4956F7A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w:t>
            </w:r>
          </w:p>
        </w:tc>
        <w:tc>
          <w:tcPr>
            <w:tcW w:w="2464" w:type="dxa"/>
            <w:tcBorders>
              <w:top w:val="nil"/>
              <w:left w:val="nil"/>
              <w:bottom w:val="single" w:sz="4" w:space="0" w:color="auto"/>
              <w:right w:val="single" w:sz="4" w:space="0" w:color="auto"/>
            </w:tcBorders>
            <w:shd w:val="clear" w:color="auto" w:fill="auto"/>
            <w:vAlign w:val="center"/>
            <w:hideMark/>
          </w:tcPr>
          <w:p w14:paraId="7E0D187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Ø25мм</w:t>
            </w:r>
          </w:p>
        </w:tc>
        <w:tc>
          <w:tcPr>
            <w:tcW w:w="1160" w:type="dxa"/>
            <w:tcBorders>
              <w:top w:val="nil"/>
              <w:left w:val="nil"/>
              <w:bottom w:val="single" w:sz="4" w:space="0" w:color="auto"/>
              <w:right w:val="single" w:sz="4" w:space="0" w:color="auto"/>
            </w:tcBorders>
            <w:shd w:val="clear" w:color="auto" w:fill="auto"/>
            <w:vAlign w:val="center"/>
            <w:hideMark/>
          </w:tcPr>
          <w:p w14:paraId="576FF0D5" w14:textId="49014A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7C76FB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vAlign w:val="center"/>
            <w:hideMark/>
          </w:tcPr>
          <w:p w14:paraId="7B95EC6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19B58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FAD766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CA3E58C" w14:textId="28BFE21D"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6A9F237" w14:textId="6596849A"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87</w:t>
            </w:r>
          </w:p>
        </w:tc>
      </w:tr>
      <w:tr w:rsidR="0050163D" w:rsidRPr="006E4B16" w14:paraId="582E7B4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91A1FE" w14:textId="2339C74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w:t>
            </w:r>
          </w:p>
        </w:tc>
        <w:tc>
          <w:tcPr>
            <w:tcW w:w="2464" w:type="dxa"/>
            <w:tcBorders>
              <w:top w:val="nil"/>
              <w:left w:val="nil"/>
              <w:bottom w:val="single" w:sz="4" w:space="0" w:color="auto"/>
              <w:right w:val="single" w:sz="4" w:space="0" w:color="auto"/>
            </w:tcBorders>
            <w:shd w:val="clear" w:color="auto" w:fill="auto"/>
            <w:vAlign w:val="center"/>
            <w:hideMark/>
          </w:tcPr>
          <w:p w14:paraId="39007B3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Ø32мм</w:t>
            </w:r>
          </w:p>
        </w:tc>
        <w:tc>
          <w:tcPr>
            <w:tcW w:w="1160" w:type="dxa"/>
            <w:tcBorders>
              <w:top w:val="nil"/>
              <w:left w:val="nil"/>
              <w:bottom w:val="single" w:sz="4" w:space="0" w:color="auto"/>
              <w:right w:val="single" w:sz="4" w:space="0" w:color="auto"/>
            </w:tcBorders>
            <w:shd w:val="clear" w:color="auto" w:fill="auto"/>
            <w:vAlign w:val="center"/>
            <w:hideMark/>
          </w:tcPr>
          <w:p w14:paraId="6282F28C" w14:textId="3B2CF7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549FC6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25</w:t>
            </w:r>
          </w:p>
        </w:tc>
        <w:tc>
          <w:tcPr>
            <w:tcW w:w="1988" w:type="dxa"/>
            <w:tcBorders>
              <w:top w:val="nil"/>
              <w:left w:val="nil"/>
              <w:bottom w:val="single" w:sz="4" w:space="0" w:color="auto"/>
              <w:right w:val="single" w:sz="4" w:space="0" w:color="auto"/>
            </w:tcBorders>
            <w:shd w:val="clear" w:color="auto" w:fill="auto"/>
            <w:vAlign w:val="center"/>
            <w:hideMark/>
          </w:tcPr>
          <w:p w14:paraId="1088DD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DA69F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C38C1C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86ED3A0" w14:textId="447C8E38"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EB95CEA" w14:textId="2EE76113"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25</w:t>
            </w:r>
          </w:p>
        </w:tc>
      </w:tr>
      <w:tr w:rsidR="0050163D" w:rsidRPr="006E4B16" w14:paraId="49E481D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A3B95BB" w14:textId="530C2EE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w:t>
            </w:r>
          </w:p>
        </w:tc>
        <w:tc>
          <w:tcPr>
            <w:tcW w:w="2464" w:type="dxa"/>
            <w:tcBorders>
              <w:top w:val="nil"/>
              <w:left w:val="nil"/>
              <w:bottom w:val="single" w:sz="4" w:space="0" w:color="auto"/>
              <w:right w:val="single" w:sz="4" w:space="0" w:color="auto"/>
            </w:tcBorders>
            <w:shd w:val="clear" w:color="auto" w:fill="auto"/>
            <w:vAlign w:val="center"/>
            <w:hideMark/>
          </w:tcPr>
          <w:p w14:paraId="2AEBD8F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Ду15мм</w:t>
            </w:r>
          </w:p>
        </w:tc>
        <w:tc>
          <w:tcPr>
            <w:tcW w:w="1160" w:type="dxa"/>
            <w:tcBorders>
              <w:top w:val="nil"/>
              <w:left w:val="nil"/>
              <w:bottom w:val="single" w:sz="4" w:space="0" w:color="auto"/>
              <w:right w:val="single" w:sz="4" w:space="0" w:color="auto"/>
            </w:tcBorders>
            <w:shd w:val="clear" w:color="auto" w:fill="auto"/>
            <w:vAlign w:val="center"/>
            <w:hideMark/>
          </w:tcPr>
          <w:p w14:paraId="34F02246" w14:textId="73854A2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7B5FB2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480</w:t>
            </w:r>
          </w:p>
        </w:tc>
        <w:tc>
          <w:tcPr>
            <w:tcW w:w="1988" w:type="dxa"/>
            <w:tcBorders>
              <w:top w:val="nil"/>
              <w:left w:val="nil"/>
              <w:bottom w:val="single" w:sz="4" w:space="0" w:color="auto"/>
              <w:right w:val="single" w:sz="4" w:space="0" w:color="auto"/>
            </w:tcBorders>
            <w:shd w:val="clear" w:color="auto" w:fill="auto"/>
            <w:vAlign w:val="center"/>
            <w:hideMark/>
          </w:tcPr>
          <w:p w14:paraId="214B93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B71E1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AE42CD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99D374" w14:textId="45F15D2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1E51F9AF" w14:textId="4926C27B"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480</w:t>
            </w:r>
          </w:p>
        </w:tc>
      </w:tr>
      <w:tr w:rsidR="0050163D" w:rsidRPr="006E4B16" w14:paraId="642543C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E55278F" w14:textId="2EF6E5C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17</w:t>
            </w:r>
          </w:p>
        </w:tc>
        <w:tc>
          <w:tcPr>
            <w:tcW w:w="2464" w:type="dxa"/>
            <w:tcBorders>
              <w:top w:val="nil"/>
              <w:left w:val="nil"/>
              <w:bottom w:val="single" w:sz="4" w:space="0" w:color="auto"/>
              <w:right w:val="single" w:sz="4" w:space="0" w:color="auto"/>
            </w:tcBorders>
            <w:shd w:val="clear" w:color="auto" w:fill="auto"/>
            <w:vAlign w:val="center"/>
            <w:hideMark/>
          </w:tcPr>
          <w:p w14:paraId="03DB83B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Ду20мм</w:t>
            </w:r>
          </w:p>
        </w:tc>
        <w:tc>
          <w:tcPr>
            <w:tcW w:w="1160" w:type="dxa"/>
            <w:tcBorders>
              <w:top w:val="nil"/>
              <w:left w:val="nil"/>
              <w:bottom w:val="single" w:sz="4" w:space="0" w:color="auto"/>
              <w:right w:val="single" w:sz="4" w:space="0" w:color="auto"/>
            </w:tcBorders>
            <w:shd w:val="clear" w:color="auto" w:fill="auto"/>
            <w:vAlign w:val="center"/>
            <w:hideMark/>
          </w:tcPr>
          <w:p w14:paraId="175923D4" w14:textId="0D556B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51C04A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150</w:t>
            </w:r>
          </w:p>
        </w:tc>
        <w:tc>
          <w:tcPr>
            <w:tcW w:w="1988" w:type="dxa"/>
            <w:tcBorders>
              <w:top w:val="nil"/>
              <w:left w:val="nil"/>
              <w:bottom w:val="single" w:sz="4" w:space="0" w:color="auto"/>
              <w:right w:val="single" w:sz="4" w:space="0" w:color="auto"/>
            </w:tcBorders>
            <w:shd w:val="clear" w:color="auto" w:fill="auto"/>
            <w:vAlign w:val="center"/>
            <w:hideMark/>
          </w:tcPr>
          <w:p w14:paraId="590117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9EA6D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164A2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C900E2" w14:textId="0E199DF1"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6339698" w14:textId="64A2A2AD"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150</w:t>
            </w:r>
          </w:p>
        </w:tc>
      </w:tr>
      <w:tr w:rsidR="0050163D" w:rsidRPr="006E4B16" w14:paraId="5E88A1F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4A5D4C1" w14:textId="49068F1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w:t>
            </w:r>
          </w:p>
        </w:tc>
        <w:tc>
          <w:tcPr>
            <w:tcW w:w="2464" w:type="dxa"/>
            <w:tcBorders>
              <w:top w:val="nil"/>
              <w:left w:val="nil"/>
              <w:bottom w:val="single" w:sz="4" w:space="0" w:color="auto"/>
              <w:right w:val="single" w:sz="4" w:space="0" w:color="auto"/>
            </w:tcBorders>
            <w:shd w:val="clear" w:color="auto" w:fill="auto"/>
            <w:vAlign w:val="center"/>
            <w:hideMark/>
          </w:tcPr>
          <w:p w14:paraId="68DFB11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Ду25мм</w:t>
            </w:r>
          </w:p>
        </w:tc>
        <w:tc>
          <w:tcPr>
            <w:tcW w:w="1160" w:type="dxa"/>
            <w:tcBorders>
              <w:top w:val="nil"/>
              <w:left w:val="nil"/>
              <w:bottom w:val="single" w:sz="4" w:space="0" w:color="auto"/>
              <w:right w:val="single" w:sz="4" w:space="0" w:color="auto"/>
            </w:tcBorders>
            <w:shd w:val="clear" w:color="auto" w:fill="auto"/>
            <w:vAlign w:val="center"/>
            <w:hideMark/>
          </w:tcPr>
          <w:p w14:paraId="6899123F" w14:textId="641D8F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535DED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190</w:t>
            </w:r>
          </w:p>
        </w:tc>
        <w:tc>
          <w:tcPr>
            <w:tcW w:w="1988" w:type="dxa"/>
            <w:tcBorders>
              <w:top w:val="nil"/>
              <w:left w:val="nil"/>
              <w:bottom w:val="single" w:sz="4" w:space="0" w:color="auto"/>
              <w:right w:val="single" w:sz="4" w:space="0" w:color="auto"/>
            </w:tcBorders>
            <w:shd w:val="clear" w:color="auto" w:fill="auto"/>
            <w:vAlign w:val="center"/>
            <w:hideMark/>
          </w:tcPr>
          <w:p w14:paraId="5576CA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9320C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01256F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A9ECDCA" w14:textId="57F4DA4D"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949C7F4" w14:textId="32391492"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190</w:t>
            </w:r>
          </w:p>
        </w:tc>
      </w:tr>
      <w:tr w:rsidR="0050163D" w:rsidRPr="006E4B16" w14:paraId="0D4158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ABBA2FB" w14:textId="4DF80CE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w:t>
            </w:r>
          </w:p>
        </w:tc>
        <w:tc>
          <w:tcPr>
            <w:tcW w:w="2464" w:type="dxa"/>
            <w:tcBorders>
              <w:top w:val="nil"/>
              <w:left w:val="nil"/>
              <w:bottom w:val="single" w:sz="4" w:space="0" w:color="auto"/>
              <w:right w:val="single" w:sz="4" w:space="0" w:color="auto"/>
            </w:tcBorders>
            <w:shd w:val="clear" w:color="auto" w:fill="auto"/>
            <w:vAlign w:val="center"/>
            <w:hideMark/>
          </w:tcPr>
          <w:p w14:paraId="4B684DE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Ду32мм</w:t>
            </w:r>
          </w:p>
        </w:tc>
        <w:tc>
          <w:tcPr>
            <w:tcW w:w="1160" w:type="dxa"/>
            <w:tcBorders>
              <w:top w:val="nil"/>
              <w:left w:val="nil"/>
              <w:bottom w:val="single" w:sz="4" w:space="0" w:color="auto"/>
              <w:right w:val="single" w:sz="4" w:space="0" w:color="auto"/>
            </w:tcBorders>
            <w:shd w:val="clear" w:color="auto" w:fill="auto"/>
            <w:vAlign w:val="center"/>
            <w:hideMark/>
          </w:tcPr>
          <w:p w14:paraId="7B806A48" w14:textId="2EB0A05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087A39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w:t>
            </w:r>
          </w:p>
        </w:tc>
        <w:tc>
          <w:tcPr>
            <w:tcW w:w="1988" w:type="dxa"/>
            <w:tcBorders>
              <w:top w:val="nil"/>
              <w:left w:val="nil"/>
              <w:bottom w:val="single" w:sz="4" w:space="0" w:color="auto"/>
              <w:right w:val="single" w:sz="4" w:space="0" w:color="auto"/>
            </w:tcBorders>
            <w:shd w:val="clear" w:color="auto" w:fill="auto"/>
            <w:vAlign w:val="center"/>
            <w:hideMark/>
          </w:tcPr>
          <w:p w14:paraId="53F058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67768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E02CF6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CDA9B8B" w14:textId="0E0785E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698E257F" w14:textId="18E0BEBF"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35</w:t>
            </w:r>
          </w:p>
        </w:tc>
      </w:tr>
      <w:tr w:rsidR="0050163D" w:rsidRPr="006E4B16" w14:paraId="7C6E0CC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EF388AA" w14:textId="4824901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w:t>
            </w:r>
          </w:p>
        </w:tc>
        <w:tc>
          <w:tcPr>
            <w:tcW w:w="2464" w:type="dxa"/>
            <w:tcBorders>
              <w:top w:val="nil"/>
              <w:left w:val="nil"/>
              <w:bottom w:val="single" w:sz="4" w:space="0" w:color="auto"/>
              <w:right w:val="single" w:sz="4" w:space="0" w:color="auto"/>
            </w:tcBorders>
            <w:shd w:val="clear" w:color="auto" w:fill="auto"/>
            <w:vAlign w:val="center"/>
            <w:hideMark/>
          </w:tcPr>
          <w:p w14:paraId="7FCEB4D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Ду40мм</w:t>
            </w:r>
          </w:p>
        </w:tc>
        <w:tc>
          <w:tcPr>
            <w:tcW w:w="1160" w:type="dxa"/>
            <w:tcBorders>
              <w:top w:val="nil"/>
              <w:left w:val="nil"/>
              <w:bottom w:val="single" w:sz="4" w:space="0" w:color="auto"/>
              <w:right w:val="single" w:sz="4" w:space="0" w:color="auto"/>
            </w:tcBorders>
            <w:shd w:val="clear" w:color="auto" w:fill="auto"/>
            <w:vAlign w:val="center"/>
            <w:hideMark/>
          </w:tcPr>
          <w:p w14:paraId="37FCF9E5" w14:textId="64D570F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7F0B92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vAlign w:val="center"/>
            <w:hideMark/>
          </w:tcPr>
          <w:p w14:paraId="7A0D3B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8AA4E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89437E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930CFF1" w14:textId="6EB88EC8"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0A6072D" w14:textId="53D853C8"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10</w:t>
            </w:r>
          </w:p>
        </w:tc>
      </w:tr>
      <w:tr w:rsidR="0050163D" w:rsidRPr="006E4B16" w14:paraId="2048C78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4ED40C8" w14:textId="7673DDF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w:t>
            </w:r>
          </w:p>
        </w:tc>
        <w:tc>
          <w:tcPr>
            <w:tcW w:w="2464" w:type="dxa"/>
            <w:tcBorders>
              <w:top w:val="nil"/>
              <w:left w:val="nil"/>
              <w:bottom w:val="single" w:sz="4" w:space="0" w:color="auto"/>
              <w:right w:val="single" w:sz="4" w:space="0" w:color="auto"/>
            </w:tcBorders>
            <w:shd w:val="clear" w:color="auto" w:fill="auto"/>
            <w:vAlign w:val="center"/>
            <w:hideMark/>
          </w:tcPr>
          <w:p w14:paraId="3CDAFBD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Ду50мм</w:t>
            </w:r>
          </w:p>
        </w:tc>
        <w:tc>
          <w:tcPr>
            <w:tcW w:w="1160" w:type="dxa"/>
            <w:tcBorders>
              <w:top w:val="nil"/>
              <w:left w:val="nil"/>
              <w:bottom w:val="single" w:sz="4" w:space="0" w:color="auto"/>
              <w:right w:val="single" w:sz="4" w:space="0" w:color="auto"/>
            </w:tcBorders>
            <w:shd w:val="clear" w:color="auto" w:fill="auto"/>
            <w:vAlign w:val="center"/>
            <w:hideMark/>
          </w:tcPr>
          <w:p w14:paraId="37FD4ADE" w14:textId="348EF1F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0B2DEA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75</w:t>
            </w:r>
          </w:p>
        </w:tc>
        <w:tc>
          <w:tcPr>
            <w:tcW w:w="1988" w:type="dxa"/>
            <w:tcBorders>
              <w:top w:val="nil"/>
              <w:left w:val="nil"/>
              <w:bottom w:val="single" w:sz="4" w:space="0" w:color="auto"/>
              <w:right w:val="single" w:sz="4" w:space="0" w:color="auto"/>
            </w:tcBorders>
            <w:shd w:val="clear" w:color="auto" w:fill="auto"/>
            <w:vAlign w:val="center"/>
            <w:hideMark/>
          </w:tcPr>
          <w:p w14:paraId="7B8E32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9416F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E706AE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9C237E0" w14:textId="78BF890D"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AE64DEF" w14:textId="4D4D8B03"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75</w:t>
            </w:r>
          </w:p>
        </w:tc>
      </w:tr>
      <w:tr w:rsidR="0050163D" w:rsidRPr="006E4B16" w14:paraId="6183EC7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1C64A2" w14:textId="3470CBD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w:t>
            </w:r>
          </w:p>
        </w:tc>
        <w:tc>
          <w:tcPr>
            <w:tcW w:w="2464" w:type="dxa"/>
            <w:tcBorders>
              <w:top w:val="nil"/>
              <w:left w:val="nil"/>
              <w:bottom w:val="single" w:sz="4" w:space="0" w:color="auto"/>
              <w:right w:val="single" w:sz="4" w:space="0" w:color="auto"/>
            </w:tcBorders>
            <w:shd w:val="clear" w:color="auto" w:fill="auto"/>
            <w:vAlign w:val="center"/>
            <w:hideMark/>
          </w:tcPr>
          <w:p w14:paraId="134D70B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Ду65мм</w:t>
            </w:r>
          </w:p>
        </w:tc>
        <w:tc>
          <w:tcPr>
            <w:tcW w:w="1160" w:type="dxa"/>
            <w:tcBorders>
              <w:top w:val="nil"/>
              <w:left w:val="nil"/>
              <w:bottom w:val="single" w:sz="4" w:space="0" w:color="auto"/>
              <w:right w:val="single" w:sz="4" w:space="0" w:color="auto"/>
            </w:tcBorders>
            <w:shd w:val="clear" w:color="auto" w:fill="auto"/>
            <w:vAlign w:val="center"/>
            <w:hideMark/>
          </w:tcPr>
          <w:p w14:paraId="1CEA22D4" w14:textId="0D3C47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vAlign w:val="center"/>
            <w:hideMark/>
          </w:tcPr>
          <w:p w14:paraId="5D46EC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vAlign w:val="center"/>
            <w:hideMark/>
          </w:tcPr>
          <w:p w14:paraId="04F130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3D733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1E51ED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DC7559" w14:textId="12740F0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D8E91FF" w14:textId="0F669448"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15</w:t>
            </w:r>
          </w:p>
        </w:tc>
      </w:tr>
      <w:tr w:rsidR="0050163D" w:rsidRPr="006E4B16" w14:paraId="2CEC6AB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D13120F" w14:textId="303D6F4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w:t>
            </w:r>
          </w:p>
        </w:tc>
        <w:tc>
          <w:tcPr>
            <w:tcW w:w="2464" w:type="dxa"/>
            <w:tcBorders>
              <w:top w:val="nil"/>
              <w:left w:val="nil"/>
              <w:bottom w:val="single" w:sz="4" w:space="0" w:color="auto"/>
              <w:right w:val="single" w:sz="4" w:space="0" w:color="auto"/>
            </w:tcBorders>
            <w:shd w:val="clear" w:color="auto" w:fill="auto"/>
            <w:vAlign w:val="center"/>
            <w:hideMark/>
          </w:tcPr>
          <w:p w14:paraId="7FA87CD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угловой установочный Ø 1/2"</w:t>
            </w:r>
          </w:p>
        </w:tc>
        <w:tc>
          <w:tcPr>
            <w:tcW w:w="1160" w:type="dxa"/>
            <w:tcBorders>
              <w:top w:val="nil"/>
              <w:left w:val="nil"/>
              <w:bottom w:val="single" w:sz="4" w:space="0" w:color="auto"/>
              <w:right w:val="single" w:sz="4" w:space="0" w:color="auto"/>
            </w:tcBorders>
            <w:shd w:val="clear" w:color="auto" w:fill="auto"/>
            <w:vAlign w:val="center"/>
            <w:hideMark/>
          </w:tcPr>
          <w:p w14:paraId="7DCA81E5" w14:textId="131B8FC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CE632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95</w:t>
            </w:r>
          </w:p>
        </w:tc>
        <w:tc>
          <w:tcPr>
            <w:tcW w:w="1988" w:type="dxa"/>
            <w:tcBorders>
              <w:top w:val="nil"/>
              <w:left w:val="nil"/>
              <w:bottom w:val="single" w:sz="4" w:space="0" w:color="auto"/>
              <w:right w:val="single" w:sz="4" w:space="0" w:color="auto"/>
            </w:tcBorders>
            <w:shd w:val="clear" w:color="auto" w:fill="auto"/>
            <w:vAlign w:val="center"/>
            <w:hideMark/>
          </w:tcPr>
          <w:p w14:paraId="061E63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6EE19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7581F9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C132CE" w14:textId="012DCFC5"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0C6FD33" w14:textId="2FBBC1FF"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95</w:t>
            </w:r>
          </w:p>
        </w:tc>
      </w:tr>
      <w:tr w:rsidR="0050163D" w:rsidRPr="006E4B16" w14:paraId="20A62FB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4C7AD01" w14:textId="625DA90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w:t>
            </w:r>
          </w:p>
        </w:tc>
        <w:tc>
          <w:tcPr>
            <w:tcW w:w="2464" w:type="dxa"/>
            <w:tcBorders>
              <w:top w:val="nil"/>
              <w:left w:val="nil"/>
              <w:bottom w:val="single" w:sz="4" w:space="0" w:color="auto"/>
              <w:right w:val="single" w:sz="4" w:space="0" w:color="auto"/>
            </w:tcBorders>
            <w:shd w:val="clear" w:color="auto" w:fill="auto"/>
            <w:vAlign w:val="center"/>
            <w:hideMark/>
          </w:tcPr>
          <w:p w14:paraId="7B44B8C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 ВР-НР</w:t>
            </w:r>
          </w:p>
        </w:tc>
        <w:tc>
          <w:tcPr>
            <w:tcW w:w="1160" w:type="dxa"/>
            <w:tcBorders>
              <w:top w:val="nil"/>
              <w:left w:val="nil"/>
              <w:bottom w:val="single" w:sz="4" w:space="0" w:color="auto"/>
              <w:right w:val="single" w:sz="4" w:space="0" w:color="auto"/>
            </w:tcBorders>
            <w:shd w:val="clear" w:color="auto" w:fill="auto"/>
            <w:vAlign w:val="center"/>
            <w:hideMark/>
          </w:tcPr>
          <w:p w14:paraId="1670C990" w14:textId="35B886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FF160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w:t>
            </w:r>
          </w:p>
        </w:tc>
        <w:tc>
          <w:tcPr>
            <w:tcW w:w="1988" w:type="dxa"/>
            <w:tcBorders>
              <w:top w:val="nil"/>
              <w:left w:val="nil"/>
              <w:bottom w:val="single" w:sz="4" w:space="0" w:color="auto"/>
              <w:right w:val="single" w:sz="4" w:space="0" w:color="auto"/>
            </w:tcBorders>
            <w:shd w:val="clear" w:color="auto" w:fill="auto"/>
            <w:vAlign w:val="center"/>
            <w:hideMark/>
          </w:tcPr>
          <w:p w14:paraId="6A0151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FA7B1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F485FD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69252D0" w14:textId="6DE210F3"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767FD1F2" w14:textId="26A04241"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26</w:t>
            </w:r>
          </w:p>
        </w:tc>
      </w:tr>
      <w:tr w:rsidR="0050163D" w:rsidRPr="006E4B16" w14:paraId="346D4F0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2808008" w14:textId="1810EA6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w:t>
            </w:r>
          </w:p>
        </w:tc>
        <w:tc>
          <w:tcPr>
            <w:tcW w:w="2464" w:type="dxa"/>
            <w:tcBorders>
              <w:top w:val="nil"/>
              <w:left w:val="nil"/>
              <w:bottom w:val="single" w:sz="4" w:space="0" w:color="auto"/>
              <w:right w:val="single" w:sz="4" w:space="0" w:color="auto"/>
            </w:tcBorders>
            <w:shd w:val="clear" w:color="auto" w:fill="auto"/>
            <w:vAlign w:val="center"/>
            <w:hideMark/>
          </w:tcPr>
          <w:p w14:paraId="36BC678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3/4" ВР-НР</w:t>
            </w:r>
          </w:p>
        </w:tc>
        <w:tc>
          <w:tcPr>
            <w:tcW w:w="1160" w:type="dxa"/>
            <w:tcBorders>
              <w:top w:val="nil"/>
              <w:left w:val="nil"/>
              <w:bottom w:val="single" w:sz="4" w:space="0" w:color="auto"/>
              <w:right w:val="single" w:sz="4" w:space="0" w:color="auto"/>
            </w:tcBorders>
            <w:shd w:val="clear" w:color="auto" w:fill="auto"/>
            <w:vAlign w:val="center"/>
            <w:hideMark/>
          </w:tcPr>
          <w:p w14:paraId="74DBAD55" w14:textId="6592C4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2A957E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vAlign w:val="center"/>
            <w:hideMark/>
          </w:tcPr>
          <w:p w14:paraId="44167E8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E01F1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B90A15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89EA23" w14:textId="6E4B505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3E7F34B" w14:textId="2D5C770F"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8</w:t>
            </w:r>
          </w:p>
        </w:tc>
      </w:tr>
      <w:tr w:rsidR="0050163D" w:rsidRPr="006E4B16" w14:paraId="6BD34BA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07D7DA8" w14:textId="1078FEB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w:t>
            </w:r>
          </w:p>
        </w:tc>
        <w:tc>
          <w:tcPr>
            <w:tcW w:w="2464" w:type="dxa"/>
            <w:tcBorders>
              <w:top w:val="nil"/>
              <w:left w:val="nil"/>
              <w:bottom w:val="single" w:sz="4" w:space="0" w:color="auto"/>
              <w:right w:val="single" w:sz="4" w:space="0" w:color="auto"/>
            </w:tcBorders>
            <w:shd w:val="clear" w:color="auto" w:fill="auto"/>
            <w:vAlign w:val="center"/>
            <w:hideMark/>
          </w:tcPr>
          <w:p w14:paraId="494A862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Ду15мм</w:t>
            </w:r>
          </w:p>
        </w:tc>
        <w:tc>
          <w:tcPr>
            <w:tcW w:w="1160" w:type="dxa"/>
            <w:tcBorders>
              <w:top w:val="nil"/>
              <w:left w:val="nil"/>
              <w:bottom w:val="single" w:sz="4" w:space="0" w:color="auto"/>
              <w:right w:val="single" w:sz="4" w:space="0" w:color="auto"/>
            </w:tcBorders>
            <w:shd w:val="clear" w:color="auto" w:fill="auto"/>
            <w:vAlign w:val="center"/>
            <w:hideMark/>
          </w:tcPr>
          <w:p w14:paraId="4B084946" w14:textId="05FAD9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7EFDF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w:t>
            </w:r>
          </w:p>
        </w:tc>
        <w:tc>
          <w:tcPr>
            <w:tcW w:w="1988" w:type="dxa"/>
            <w:tcBorders>
              <w:top w:val="nil"/>
              <w:left w:val="nil"/>
              <w:bottom w:val="single" w:sz="4" w:space="0" w:color="auto"/>
              <w:right w:val="single" w:sz="4" w:space="0" w:color="auto"/>
            </w:tcBorders>
            <w:shd w:val="clear" w:color="auto" w:fill="auto"/>
            <w:vAlign w:val="center"/>
            <w:hideMark/>
          </w:tcPr>
          <w:p w14:paraId="685DAF2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D1639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8A2E9A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EB12F8" w14:textId="4DBFE54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143A9BC" w14:textId="54B08FBB"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19</w:t>
            </w:r>
          </w:p>
        </w:tc>
      </w:tr>
      <w:tr w:rsidR="0050163D" w:rsidRPr="006E4B16" w14:paraId="47503A3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40AA5B5" w14:textId="3351494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w:t>
            </w:r>
          </w:p>
        </w:tc>
        <w:tc>
          <w:tcPr>
            <w:tcW w:w="2464" w:type="dxa"/>
            <w:tcBorders>
              <w:top w:val="nil"/>
              <w:left w:val="nil"/>
              <w:bottom w:val="single" w:sz="4" w:space="0" w:color="auto"/>
              <w:right w:val="single" w:sz="4" w:space="0" w:color="auto"/>
            </w:tcBorders>
            <w:shd w:val="clear" w:color="auto" w:fill="auto"/>
            <w:vAlign w:val="center"/>
            <w:hideMark/>
          </w:tcPr>
          <w:p w14:paraId="4783C86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Ду20мм</w:t>
            </w:r>
          </w:p>
        </w:tc>
        <w:tc>
          <w:tcPr>
            <w:tcW w:w="1160" w:type="dxa"/>
            <w:tcBorders>
              <w:top w:val="nil"/>
              <w:left w:val="nil"/>
              <w:bottom w:val="single" w:sz="4" w:space="0" w:color="auto"/>
              <w:right w:val="single" w:sz="4" w:space="0" w:color="auto"/>
            </w:tcBorders>
            <w:shd w:val="clear" w:color="auto" w:fill="auto"/>
            <w:vAlign w:val="center"/>
            <w:hideMark/>
          </w:tcPr>
          <w:p w14:paraId="25ACD5DD" w14:textId="04E16F6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29558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vAlign w:val="center"/>
            <w:hideMark/>
          </w:tcPr>
          <w:p w14:paraId="6660B4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6EA5C8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7EC966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522AA9" w14:textId="108D4688"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5D3B4EF0" w14:textId="148179E5"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3</w:t>
            </w:r>
          </w:p>
        </w:tc>
      </w:tr>
      <w:tr w:rsidR="0050163D" w:rsidRPr="006E4B16" w14:paraId="5D1FA04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D5E81B" w14:textId="0DB16B2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w:t>
            </w:r>
          </w:p>
        </w:tc>
        <w:tc>
          <w:tcPr>
            <w:tcW w:w="2464" w:type="dxa"/>
            <w:tcBorders>
              <w:top w:val="nil"/>
              <w:left w:val="nil"/>
              <w:bottom w:val="single" w:sz="4" w:space="0" w:color="auto"/>
              <w:right w:val="single" w:sz="4" w:space="0" w:color="auto"/>
            </w:tcBorders>
            <w:shd w:val="clear" w:color="auto" w:fill="auto"/>
            <w:vAlign w:val="center"/>
            <w:hideMark/>
          </w:tcPr>
          <w:p w14:paraId="0836406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Ду25мм</w:t>
            </w:r>
          </w:p>
        </w:tc>
        <w:tc>
          <w:tcPr>
            <w:tcW w:w="1160" w:type="dxa"/>
            <w:tcBorders>
              <w:top w:val="nil"/>
              <w:left w:val="nil"/>
              <w:bottom w:val="single" w:sz="4" w:space="0" w:color="auto"/>
              <w:right w:val="single" w:sz="4" w:space="0" w:color="auto"/>
            </w:tcBorders>
            <w:shd w:val="clear" w:color="auto" w:fill="auto"/>
            <w:vAlign w:val="center"/>
            <w:hideMark/>
          </w:tcPr>
          <w:p w14:paraId="2450AAB9" w14:textId="2B51838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5B23A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vAlign w:val="center"/>
            <w:hideMark/>
          </w:tcPr>
          <w:p w14:paraId="61848C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50BFF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85C4DA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1C46F9" w14:textId="67572C28"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FDBC4F3" w14:textId="70453EF5"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4</w:t>
            </w:r>
          </w:p>
        </w:tc>
      </w:tr>
      <w:tr w:rsidR="0050163D" w:rsidRPr="006E4B16" w14:paraId="68BE30E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154A354" w14:textId="316B75F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w:t>
            </w:r>
          </w:p>
        </w:tc>
        <w:tc>
          <w:tcPr>
            <w:tcW w:w="2464" w:type="dxa"/>
            <w:tcBorders>
              <w:top w:val="nil"/>
              <w:left w:val="nil"/>
              <w:bottom w:val="single" w:sz="4" w:space="0" w:color="auto"/>
              <w:right w:val="single" w:sz="4" w:space="0" w:color="auto"/>
            </w:tcBorders>
            <w:shd w:val="clear" w:color="auto" w:fill="auto"/>
            <w:vAlign w:val="center"/>
            <w:hideMark/>
          </w:tcPr>
          <w:p w14:paraId="470A97B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Электроконвектор 1000 Вт ATLANTIC</w:t>
            </w:r>
          </w:p>
        </w:tc>
        <w:tc>
          <w:tcPr>
            <w:tcW w:w="1160" w:type="dxa"/>
            <w:tcBorders>
              <w:top w:val="nil"/>
              <w:left w:val="nil"/>
              <w:bottom w:val="single" w:sz="4" w:space="0" w:color="auto"/>
              <w:right w:val="single" w:sz="4" w:space="0" w:color="auto"/>
            </w:tcBorders>
            <w:shd w:val="clear" w:color="auto" w:fill="auto"/>
            <w:vAlign w:val="center"/>
            <w:hideMark/>
          </w:tcPr>
          <w:p w14:paraId="7C6A5AC2" w14:textId="303738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728AF2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vAlign w:val="center"/>
            <w:hideMark/>
          </w:tcPr>
          <w:p w14:paraId="0ED51E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0ECB8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47D18C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2D6FDA" w14:textId="122D187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028CFF1" w14:textId="63E23277"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eastAsia="ru-RU"/>
              </w:rPr>
            </w:pPr>
            <w:r w:rsidRPr="007A082D">
              <w:rPr>
                <w:rFonts w:ascii="Times New Roman" w:hAnsi="Times New Roman" w:cs="Times New Roman"/>
                <w:color w:val="000000"/>
              </w:rPr>
              <w:t>1</w:t>
            </w:r>
          </w:p>
        </w:tc>
      </w:tr>
      <w:tr w:rsidR="0050163D" w:rsidRPr="006E4B16" w14:paraId="166A726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6724E6" w14:textId="2AC5EEB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w:t>
            </w:r>
          </w:p>
        </w:tc>
        <w:tc>
          <w:tcPr>
            <w:tcW w:w="2464" w:type="dxa"/>
            <w:tcBorders>
              <w:top w:val="nil"/>
              <w:left w:val="nil"/>
              <w:bottom w:val="single" w:sz="4" w:space="0" w:color="auto"/>
              <w:right w:val="single" w:sz="4" w:space="0" w:color="auto"/>
            </w:tcBorders>
            <w:shd w:val="clear" w:color="auto" w:fill="auto"/>
            <w:vAlign w:val="center"/>
            <w:hideMark/>
          </w:tcPr>
          <w:p w14:paraId="06FF659F"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Тепловен</w:t>
            </w:r>
            <w:r w:rsidRPr="006E4B16">
              <w:rPr>
                <w:rFonts w:ascii="Times New Roman" w:eastAsia="Times New Roman" w:hAnsi="Times New Roman" w:cs="Times New Roman"/>
                <w:color w:val="000000"/>
                <w:sz w:val="20"/>
                <w:szCs w:val="20"/>
                <w:lang w:eastAsia="ru-RU"/>
              </w:rPr>
              <w:t>тилятор VOLCANO Мощность от 5 до 25kW Производительностью maх. 4800 m3/h</w:t>
            </w:r>
          </w:p>
        </w:tc>
        <w:tc>
          <w:tcPr>
            <w:tcW w:w="1160" w:type="dxa"/>
            <w:tcBorders>
              <w:top w:val="nil"/>
              <w:left w:val="nil"/>
              <w:bottom w:val="single" w:sz="4" w:space="0" w:color="auto"/>
              <w:right w:val="single" w:sz="4" w:space="0" w:color="auto"/>
            </w:tcBorders>
            <w:shd w:val="clear" w:color="auto" w:fill="auto"/>
            <w:vAlign w:val="center"/>
            <w:hideMark/>
          </w:tcPr>
          <w:p w14:paraId="0EEA44FB" w14:textId="29A1313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C64F7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vAlign w:val="center"/>
            <w:hideMark/>
          </w:tcPr>
          <w:p w14:paraId="58850F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3A43F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F1BC83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DD3F92" w14:textId="6213F1CE"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7DDCB075" w14:textId="3FCE9563" w:rsidR="0050163D" w:rsidRPr="002D2113" w:rsidRDefault="0050163D" w:rsidP="0050163D">
            <w:pPr>
              <w:spacing w:after="0" w:line="240" w:lineRule="auto"/>
              <w:jc w:val="center"/>
              <w:rPr>
                <w:rFonts w:ascii="Times New Roman" w:eastAsia="Times New Roman" w:hAnsi="Times New Roman" w:cs="Times New Roman"/>
                <w:color w:val="000000"/>
                <w:sz w:val="20"/>
                <w:szCs w:val="20"/>
                <w:highlight w:val="yellow"/>
                <w:lang w:val="en-US" w:eastAsia="ru-RU"/>
              </w:rPr>
            </w:pPr>
            <w:r w:rsidRPr="007A082D">
              <w:rPr>
                <w:rFonts w:ascii="Times New Roman" w:hAnsi="Times New Roman" w:cs="Times New Roman"/>
                <w:color w:val="000000"/>
              </w:rPr>
              <w:t>40</w:t>
            </w:r>
          </w:p>
        </w:tc>
      </w:tr>
      <w:tr w:rsidR="0050163D" w:rsidRPr="006E4B16" w14:paraId="6F71F43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CB4145E" w14:textId="5CBB1CA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w:t>
            </w:r>
          </w:p>
        </w:tc>
        <w:tc>
          <w:tcPr>
            <w:tcW w:w="2464" w:type="dxa"/>
            <w:tcBorders>
              <w:top w:val="nil"/>
              <w:left w:val="nil"/>
              <w:bottom w:val="single" w:sz="4" w:space="0" w:color="auto"/>
              <w:right w:val="single" w:sz="4" w:space="0" w:color="auto"/>
            </w:tcBorders>
            <w:shd w:val="clear" w:color="auto" w:fill="auto"/>
            <w:vAlign w:val="center"/>
            <w:hideMark/>
          </w:tcPr>
          <w:p w14:paraId="737E150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Узел Multiflex V ZB 3/4</w:t>
            </w:r>
          </w:p>
        </w:tc>
        <w:tc>
          <w:tcPr>
            <w:tcW w:w="1160" w:type="dxa"/>
            <w:tcBorders>
              <w:top w:val="nil"/>
              <w:left w:val="nil"/>
              <w:bottom w:val="single" w:sz="4" w:space="0" w:color="auto"/>
              <w:right w:val="single" w:sz="4" w:space="0" w:color="auto"/>
            </w:tcBorders>
            <w:shd w:val="clear" w:color="auto" w:fill="auto"/>
            <w:vAlign w:val="center"/>
            <w:hideMark/>
          </w:tcPr>
          <w:p w14:paraId="46FA17FE" w14:textId="5DCF21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37752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53</w:t>
            </w:r>
          </w:p>
        </w:tc>
        <w:tc>
          <w:tcPr>
            <w:tcW w:w="1988" w:type="dxa"/>
            <w:tcBorders>
              <w:top w:val="nil"/>
              <w:left w:val="nil"/>
              <w:bottom w:val="single" w:sz="4" w:space="0" w:color="auto"/>
              <w:right w:val="single" w:sz="4" w:space="0" w:color="auto"/>
            </w:tcBorders>
            <w:shd w:val="clear" w:color="auto" w:fill="auto"/>
            <w:vAlign w:val="center"/>
            <w:hideMark/>
          </w:tcPr>
          <w:p w14:paraId="13AE63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43281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0A8421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1FB8389" w14:textId="03075757"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8F1CDD2" w14:textId="59C130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53</w:t>
            </w:r>
          </w:p>
        </w:tc>
      </w:tr>
      <w:tr w:rsidR="0050163D" w:rsidRPr="006E4B16" w14:paraId="08BD976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B1BBDE" w14:textId="1D8182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w:t>
            </w:r>
          </w:p>
        </w:tc>
        <w:tc>
          <w:tcPr>
            <w:tcW w:w="2464" w:type="dxa"/>
            <w:tcBorders>
              <w:top w:val="nil"/>
              <w:left w:val="nil"/>
              <w:bottom w:val="single" w:sz="4" w:space="0" w:color="auto"/>
              <w:right w:val="single" w:sz="4" w:space="0" w:color="auto"/>
            </w:tcBorders>
            <w:shd w:val="clear" w:color="auto" w:fill="auto"/>
            <w:vAlign w:val="center"/>
            <w:hideMark/>
          </w:tcPr>
          <w:p w14:paraId="1A80F2D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Термостат UNI LH</w:t>
            </w:r>
          </w:p>
        </w:tc>
        <w:tc>
          <w:tcPr>
            <w:tcW w:w="1160" w:type="dxa"/>
            <w:tcBorders>
              <w:top w:val="nil"/>
              <w:left w:val="nil"/>
              <w:bottom w:val="single" w:sz="4" w:space="0" w:color="auto"/>
              <w:right w:val="single" w:sz="4" w:space="0" w:color="auto"/>
            </w:tcBorders>
            <w:shd w:val="clear" w:color="auto" w:fill="auto"/>
            <w:vAlign w:val="center"/>
            <w:hideMark/>
          </w:tcPr>
          <w:p w14:paraId="5FEFF41F" w14:textId="34F6C7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37542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w:t>
            </w:r>
          </w:p>
        </w:tc>
        <w:tc>
          <w:tcPr>
            <w:tcW w:w="1988" w:type="dxa"/>
            <w:tcBorders>
              <w:top w:val="nil"/>
              <w:left w:val="nil"/>
              <w:bottom w:val="single" w:sz="4" w:space="0" w:color="auto"/>
              <w:right w:val="single" w:sz="4" w:space="0" w:color="auto"/>
            </w:tcBorders>
            <w:shd w:val="clear" w:color="auto" w:fill="auto"/>
            <w:vAlign w:val="center"/>
            <w:hideMark/>
          </w:tcPr>
          <w:p w14:paraId="149617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D0319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shd w:val="clear" w:color="auto" w:fill="auto"/>
            <w:vAlign w:val="center"/>
          </w:tcPr>
          <w:p w14:paraId="5B02614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5AF8C0" w14:textId="79E355E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0E059F51" w14:textId="6F4097B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21</w:t>
            </w:r>
          </w:p>
        </w:tc>
      </w:tr>
      <w:tr w:rsidR="0050163D" w:rsidRPr="006E4B16" w14:paraId="6007366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6728DB" w14:textId="6A31691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w:t>
            </w:r>
          </w:p>
        </w:tc>
        <w:tc>
          <w:tcPr>
            <w:tcW w:w="2464" w:type="dxa"/>
            <w:tcBorders>
              <w:top w:val="nil"/>
              <w:left w:val="nil"/>
              <w:bottom w:val="single" w:sz="4" w:space="0" w:color="auto"/>
              <w:right w:val="single" w:sz="4" w:space="0" w:color="auto"/>
            </w:tcBorders>
            <w:shd w:val="clear" w:color="auto" w:fill="auto"/>
            <w:vAlign w:val="center"/>
            <w:hideMark/>
          </w:tcPr>
          <w:p w14:paraId="4C9747D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Термостатический элемент RA 2994</w:t>
            </w:r>
          </w:p>
        </w:tc>
        <w:tc>
          <w:tcPr>
            <w:tcW w:w="1160" w:type="dxa"/>
            <w:tcBorders>
              <w:top w:val="nil"/>
              <w:left w:val="nil"/>
              <w:bottom w:val="single" w:sz="4" w:space="0" w:color="auto"/>
              <w:right w:val="single" w:sz="4" w:space="0" w:color="auto"/>
            </w:tcBorders>
            <w:shd w:val="clear" w:color="auto" w:fill="auto"/>
            <w:vAlign w:val="center"/>
            <w:hideMark/>
          </w:tcPr>
          <w:p w14:paraId="62AC5E6B" w14:textId="0EBEF53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9AF22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64</w:t>
            </w:r>
          </w:p>
        </w:tc>
        <w:tc>
          <w:tcPr>
            <w:tcW w:w="1988" w:type="dxa"/>
            <w:tcBorders>
              <w:top w:val="nil"/>
              <w:left w:val="nil"/>
              <w:bottom w:val="single" w:sz="4" w:space="0" w:color="auto"/>
              <w:right w:val="single" w:sz="4" w:space="0" w:color="auto"/>
            </w:tcBorders>
            <w:shd w:val="clear" w:color="auto" w:fill="auto"/>
            <w:vAlign w:val="center"/>
            <w:hideMark/>
          </w:tcPr>
          <w:p w14:paraId="1EBC73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EB8FA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976CBE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78D760" w14:textId="75F2DA0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FEB46C7" w14:textId="0AE188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64</w:t>
            </w:r>
          </w:p>
        </w:tc>
      </w:tr>
      <w:tr w:rsidR="0050163D" w:rsidRPr="006E4B16" w14:paraId="10C7BC3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BE0B45" w14:textId="2FC6532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w:t>
            </w:r>
          </w:p>
        </w:tc>
        <w:tc>
          <w:tcPr>
            <w:tcW w:w="2464" w:type="dxa"/>
            <w:tcBorders>
              <w:top w:val="nil"/>
              <w:left w:val="nil"/>
              <w:bottom w:val="single" w:sz="4" w:space="0" w:color="auto"/>
              <w:right w:val="single" w:sz="4" w:space="0" w:color="auto"/>
            </w:tcBorders>
            <w:shd w:val="clear" w:color="auto" w:fill="auto"/>
            <w:vAlign w:val="center"/>
            <w:hideMark/>
          </w:tcPr>
          <w:p w14:paraId="08C31C5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запорно-присоединительный RLV-K, прямой, Ду 15</w:t>
            </w:r>
          </w:p>
        </w:tc>
        <w:tc>
          <w:tcPr>
            <w:tcW w:w="1160" w:type="dxa"/>
            <w:tcBorders>
              <w:top w:val="nil"/>
              <w:left w:val="nil"/>
              <w:bottom w:val="single" w:sz="4" w:space="0" w:color="auto"/>
              <w:right w:val="single" w:sz="4" w:space="0" w:color="auto"/>
            </w:tcBorders>
            <w:shd w:val="clear" w:color="auto" w:fill="auto"/>
            <w:vAlign w:val="center"/>
            <w:hideMark/>
          </w:tcPr>
          <w:p w14:paraId="40236AB5" w14:textId="7FC9AA3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29C17C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61</w:t>
            </w:r>
          </w:p>
        </w:tc>
        <w:tc>
          <w:tcPr>
            <w:tcW w:w="1988" w:type="dxa"/>
            <w:tcBorders>
              <w:top w:val="nil"/>
              <w:left w:val="nil"/>
              <w:bottom w:val="single" w:sz="4" w:space="0" w:color="auto"/>
              <w:right w:val="single" w:sz="4" w:space="0" w:color="auto"/>
            </w:tcBorders>
            <w:shd w:val="clear" w:color="auto" w:fill="auto"/>
            <w:vAlign w:val="center"/>
            <w:hideMark/>
          </w:tcPr>
          <w:p w14:paraId="7ED4A6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EF92F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8AB785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5350D54" w14:textId="2024305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F4D3A70" w14:textId="6D85DEC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61</w:t>
            </w:r>
          </w:p>
        </w:tc>
      </w:tr>
      <w:tr w:rsidR="0050163D" w:rsidRPr="006E4B16" w14:paraId="3402949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8D8365" w14:textId="293B2AC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w:t>
            </w:r>
          </w:p>
        </w:tc>
        <w:tc>
          <w:tcPr>
            <w:tcW w:w="2464" w:type="dxa"/>
            <w:tcBorders>
              <w:top w:val="nil"/>
              <w:left w:val="nil"/>
              <w:bottom w:val="single" w:sz="4" w:space="0" w:color="auto"/>
              <w:right w:val="single" w:sz="4" w:space="0" w:color="auto"/>
            </w:tcBorders>
            <w:shd w:val="clear" w:color="auto" w:fill="auto"/>
            <w:vAlign w:val="center"/>
            <w:hideMark/>
          </w:tcPr>
          <w:p w14:paraId="24F6909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Терморегул</w:t>
            </w:r>
            <w:r w:rsidRPr="006E4B16">
              <w:rPr>
                <w:rFonts w:ascii="Times New Roman" w:eastAsia="Times New Roman" w:hAnsi="Times New Roman" w:cs="Times New Roman"/>
                <w:color w:val="000000"/>
                <w:sz w:val="20"/>
                <w:szCs w:val="20"/>
                <w:lang w:eastAsia="ru-RU"/>
              </w:rPr>
              <w:t>ирующий вентиль RA-N Ду15мм</w:t>
            </w:r>
          </w:p>
        </w:tc>
        <w:tc>
          <w:tcPr>
            <w:tcW w:w="1160" w:type="dxa"/>
            <w:tcBorders>
              <w:top w:val="nil"/>
              <w:left w:val="nil"/>
              <w:bottom w:val="single" w:sz="4" w:space="0" w:color="auto"/>
              <w:right w:val="single" w:sz="4" w:space="0" w:color="auto"/>
            </w:tcBorders>
            <w:shd w:val="clear" w:color="auto" w:fill="auto"/>
            <w:vAlign w:val="center"/>
            <w:hideMark/>
          </w:tcPr>
          <w:p w14:paraId="22167F20" w14:textId="4DFC59F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417A8E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vAlign w:val="center"/>
            <w:hideMark/>
          </w:tcPr>
          <w:p w14:paraId="2AB825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57DA9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0D6388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544AA93" w14:textId="290F8E33"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650C782" w14:textId="4851A3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3</w:t>
            </w:r>
          </w:p>
        </w:tc>
      </w:tr>
      <w:tr w:rsidR="0050163D" w:rsidRPr="006E4B16" w14:paraId="6E23A30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0BB1A2" w14:textId="507A078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w:t>
            </w:r>
          </w:p>
        </w:tc>
        <w:tc>
          <w:tcPr>
            <w:tcW w:w="2464" w:type="dxa"/>
            <w:tcBorders>
              <w:top w:val="nil"/>
              <w:left w:val="nil"/>
              <w:bottom w:val="single" w:sz="4" w:space="0" w:color="auto"/>
              <w:right w:val="single" w:sz="4" w:space="0" w:color="auto"/>
            </w:tcBorders>
            <w:shd w:val="clear" w:color="auto" w:fill="auto"/>
            <w:vAlign w:val="center"/>
            <w:hideMark/>
          </w:tcPr>
          <w:p w14:paraId="75AA7DF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RLV прямой Ду15</w:t>
            </w:r>
          </w:p>
        </w:tc>
        <w:tc>
          <w:tcPr>
            <w:tcW w:w="1160" w:type="dxa"/>
            <w:tcBorders>
              <w:top w:val="nil"/>
              <w:left w:val="nil"/>
              <w:bottom w:val="single" w:sz="4" w:space="0" w:color="auto"/>
              <w:right w:val="single" w:sz="4" w:space="0" w:color="auto"/>
            </w:tcBorders>
            <w:shd w:val="clear" w:color="auto" w:fill="auto"/>
            <w:vAlign w:val="center"/>
            <w:hideMark/>
          </w:tcPr>
          <w:p w14:paraId="28AEB4E9" w14:textId="7968611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15F1C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vAlign w:val="center"/>
            <w:hideMark/>
          </w:tcPr>
          <w:p w14:paraId="48C983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5D70C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5FA84C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6C4476C" w14:textId="2582B073"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32F4A325" w14:textId="6475B61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3</w:t>
            </w:r>
          </w:p>
        </w:tc>
      </w:tr>
      <w:tr w:rsidR="0050163D" w:rsidRPr="006E4B16" w14:paraId="64B616D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31FC30" w14:textId="35D90E6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37</w:t>
            </w:r>
          </w:p>
        </w:tc>
        <w:tc>
          <w:tcPr>
            <w:tcW w:w="2464" w:type="dxa"/>
            <w:tcBorders>
              <w:top w:val="nil"/>
              <w:left w:val="nil"/>
              <w:bottom w:val="single" w:sz="4" w:space="0" w:color="auto"/>
              <w:right w:val="single" w:sz="4" w:space="0" w:color="auto"/>
            </w:tcBorders>
            <w:shd w:val="clear" w:color="auto" w:fill="auto"/>
            <w:vAlign w:val="center"/>
            <w:hideMark/>
          </w:tcPr>
          <w:p w14:paraId="60A4A39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балансировочный Ду15 USV-I</w:t>
            </w:r>
          </w:p>
        </w:tc>
        <w:tc>
          <w:tcPr>
            <w:tcW w:w="1160" w:type="dxa"/>
            <w:tcBorders>
              <w:top w:val="nil"/>
              <w:left w:val="nil"/>
              <w:bottom w:val="single" w:sz="4" w:space="0" w:color="auto"/>
              <w:right w:val="single" w:sz="4" w:space="0" w:color="auto"/>
            </w:tcBorders>
            <w:shd w:val="clear" w:color="auto" w:fill="auto"/>
            <w:vAlign w:val="center"/>
            <w:hideMark/>
          </w:tcPr>
          <w:p w14:paraId="2723BB42" w14:textId="4DE4E0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20D394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vAlign w:val="center"/>
            <w:hideMark/>
          </w:tcPr>
          <w:p w14:paraId="6FFC09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2FB59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F99027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007761" w14:textId="299189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8F0B0AA" w14:textId="62E587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3</w:t>
            </w:r>
          </w:p>
        </w:tc>
      </w:tr>
      <w:tr w:rsidR="0050163D" w:rsidRPr="006E4B16" w14:paraId="44A8AEE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980376" w14:textId="4E71A13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w:t>
            </w:r>
          </w:p>
        </w:tc>
        <w:tc>
          <w:tcPr>
            <w:tcW w:w="2464" w:type="dxa"/>
            <w:tcBorders>
              <w:top w:val="nil"/>
              <w:left w:val="nil"/>
              <w:bottom w:val="single" w:sz="4" w:space="0" w:color="auto"/>
              <w:right w:val="single" w:sz="4" w:space="0" w:color="auto"/>
            </w:tcBorders>
            <w:shd w:val="clear" w:color="auto" w:fill="auto"/>
            <w:vAlign w:val="center"/>
            <w:hideMark/>
          </w:tcPr>
          <w:p w14:paraId="3AC9A44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балансировочный Ду20 USV-I</w:t>
            </w:r>
          </w:p>
        </w:tc>
        <w:tc>
          <w:tcPr>
            <w:tcW w:w="1160" w:type="dxa"/>
            <w:tcBorders>
              <w:top w:val="nil"/>
              <w:left w:val="nil"/>
              <w:bottom w:val="single" w:sz="4" w:space="0" w:color="auto"/>
              <w:right w:val="single" w:sz="4" w:space="0" w:color="auto"/>
            </w:tcBorders>
            <w:shd w:val="clear" w:color="auto" w:fill="auto"/>
            <w:noWrap/>
            <w:vAlign w:val="center"/>
            <w:hideMark/>
          </w:tcPr>
          <w:p w14:paraId="64B00C89" w14:textId="2FD8D92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0DDCE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6840DE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BA4D5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DB1AC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417A58" w14:textId="4FDA508D"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EFF5691" w14:textId="327B86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3</w:t>
            </w:r>
          </w:p>
        </w:tc>
      </w:tr>
      <w:tr w:rsidR="0050163D" w:rsidRPr="006E4B16" w14:paraId="63CEC90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4B810F" w14:textId="5153AF5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w:t>
            </w:r>
          </w:p>
        </w:tc>
        <w:tc>
          <w:tcPr>
            <w:tcW w:w="2464" w:type="dxa"/>
            <w:tcBorders>
              <w:top w:val="nil"/>
              <w:left w:val="nil"/>
              <w:bottom w:val="single" w:sz="4" w:space="0" w:color="auto"/>
              <w:right w:val="single" w:sz="4" w:space="0" w:color="auto"/>
            </w:tcBorders>
            <w:shd w:val="clear" w:color="auto" w:fill="auto"/>
            <w:vAlign w:val="center"/>
            <w:hideMark/>
          </w:tcPr>
          <w:p w14:paraId="69A2D07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балансировочный Ду25 USV-I</w:t>
            </w:r>
          </w:p>
        </w:tc>
        <w:tc>
          <w:tcPr>
            <w:tcW w:w="1160" w:type="dxa"/>
            <w:tcBorders>
              <w:top w:val="nil"/>
              <w:left w:val="nil"/>
              <w:bottom w:val="single" w:sz="4" w:space="0" w:color="auto"/>
              <w:right w:val="single" w:sz="4" w:space="0" w:color="auto"/>
            </w:tcBorders>
            <w:shd w:val="clear" w:color="auto" w:fill="auto"/>
            <w:noWrap/>
            <w:vAlign w:val="center"/>
            <w:hideMark/>
          </w:tcPr>
          <w:p w14:paraId="2623A7DE" w14:textId="45DB1E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0EBAC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2C39A4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A6E4D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4AA53C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5C277A" w14:textId="1324BF57"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3B63194F" w14:textId="26D9340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4</w:t>
            </w:r>
          </w:p>
        </w:tc>
      </w:tr>
      <w:tr w:rsidR="0050163D" w:rsidRPr="006E4B16" w14:paraId="3AF55D0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042ABB" w14:textId="02889DC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w:t>
            </w:r>
          </w:p>
        </w:tc>
        <w:tc>
          <w:tcPr>
            <w:tcW w:w="2464" w:type="dxa"/>
            <w:tcBorders>
              <w:top w:val="nil"/>
              <w:left w:val="nil"/>
              <w:bottom w:val="single" w:sz="4" w:space="0" w:color="auto"/>
              <w:right w:val="single" w:sz="4" w:space="0" w:color="auto"/>
            </w:tcBorders>
            <w:shd w:val="clear" w:color="auto" w:fill="auto"/>
            <w:vAlign w:val="center"/>
            <w:hideMark/>
          </w:tcPr>
          <w:p w14:paraId="2DE7F91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Воздухоотводчик автомат. Ø 1/2''</w:t>
            </w:r>
          </w:p>
        </w:tc>
        <w:tc>
          <w:tcPr>
            <w:tcW w:w="1160" w:type="dxa"/>
            <w:tcBorders>
              <w:top w:val="nil"/>
              <w:left w:val="nil"/>
              <w:bottom w:val="single" w:sz="4" w:space="0" w:color="auto"/>
              <w:right w:val="single" w:sz="4" w:space="0" w:color="auto"/>
            </w:tcBorders>
            <w:shd w:val="clear" w:color="auto" w:fill="auto"/>
            <w:noWrap/>
            <w:vAlign w:val="center"/>
            <w:hideMark/>
          </w:tcPr>
          <w:p w14:paraId="374BA0D4" w14:textId="10D21CC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B65A4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356C76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D05BA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FBF96F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4100A99" w14:textId="6DF3073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67393AF" w14:textId="54E7552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6</w:t>
            </w:r>
          </w:p>
        </w:tc>
      </w:tr>
      <w:tr w:rsidR="0050163D" w:rsidRPr="006E4B16" w14:paraId="362AEAB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FF38DF" w14:textId="41AFD97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w:t>
            </w:r>
          </w:p>
        </w:tc>
        <w:tc>
          <w:tcPr>
            <w:tcW w:w="2464" w:type="dxa"/>
            <w:tcBorders>
              <w:top w:val="nil"/>
              <w:left w:val="nil"/>
              <w:bottom w:val="single" w:sz="4" w:space="0" w:color="auto"/>
              <w:right w:val="single" w:sz="4" w:space="0" w:color="auto"/>
            </w:tcBorders>
            <w:shd w:val="clear" w:color="auto" w:fill="auto"/>
            <w:vAlign w:val="center"/>
            <w:hideMark/>
          </w:tcPr>
          <w:p w14:paraId="6735C6F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3-ходовой/манометрический Ø 1/2”</w:t>
            </w:r>
          </w:p>
        </w:tc>
        <w:tc>
          <w:tcPr>
            <w:tcW w:w="1160" w:type="dxa"/>
            <w:tcBorders>
              <w:top w:val="nil"/>
              <w:left w:val="nil"/>
              <w:bottom w:val="single" w:sz="4" w:space="0" w:color="auto"/>
              <w:right w:val="single" w:sz="4" w:space="0" w:color="auto"/>
            </w:tcBorders>
            <w:shd w:val="clear" w:color="auto" w:fill="auto"/>
            <w:noWrap/>
            <w:vAlign w:val="center"/>
            <w:hideMark/>
          </w:tcPr>
          <w:p w14:paraId="151EA044" w14:textId="0687DB7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2F6FC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684017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DDA30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679FB9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0B69353" w14:textId="01E3BB39"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73E9018" w14:textId="3824F8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8</w:t>
            </w:r>
          </w:p>
        </w:tc>
      </w:tr>
      <w:tr w:rsidR="0050163D" w:rsidRPr="006E4B16" w14:paraId="38FAD4F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7B7FEB" w14:textId="5815406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w:t>
            </w:r>
          </w:p>
        </w:tc>
        <w:tc>
          <w:tcPr>
            <w:tcW w:w="2464" w:type="dxa"/>
            <w:tcBorders>
              <w:top w:val="nil"/>
              <w:left w:val="nil"/>
              <w:bottom w:val="single" w:sz="4" w:space="0" w:color="auto"/>
              <w:right w:val="single" w:sz="4" w:space="0" w:color="auto"/>
            </w:tcBorders>
            <w:shd w:val="clear" w:color="auto" w:fill="auto"/>
            <w:vAlign w:val="center"/>
            <w:hideMark/>
          </w:tcPr>
          <w:p w14:paraId="47E7238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шаровый муфтовый. Ду20</w:t>
            </w:r>
          </w:p>
        </w:tc>
        <w:tc>
          <w:tcPr>
            <w:tcW w:w="1160" w:type="dxa"/>
            <w:tcBorders>
              <w:top w:val="nil"/>
              <w:left w:val="nil"/>
              <w:bottom w:val="single" w:sz="4" w:space="0" w:color="auto"/>
              <w:right w:val="single" w:sz="4" w:space="0" w:color="auto"/>
            </w:tcBorders>
            <w:shd w:val="clear" w:color="auto" w:fill="auto"/>
            <w:noWrap/>
            <w:vAlign w:val="center"/>
            <w:hideMark/>
          </w:tcPr>
          <w:p w14:paraId="0949CA22" w14:textId="71170CD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EDC2B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0F8393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5BC0D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A618AB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1408F7" w14:textId="3C82C2BD"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7AA8CE2F" w14:textId="601419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4</w:t>
            </w:r>
          </w:p>
        </w:tc>
      </w:tr>
      <w:tr w:rsidR="0050163D" w:rsidRPr="006E4B16" w14:paraId="697EDD6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C9C7C1" w14:textId="3AAA99A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w:t>
            </w:r>
          </w:p>
        </w:tc>
        <w:tc>
          <w:tcPr>
            <w:tcW w:w="2464" w:type="dxa"/>
            <w:tcBorders>
              <w:top w:val="nil"/>
              <w:left w:val="nil"/>
              <w:bottom w:val="single" w:sz="4" w:space="0" w:color="auto"/>
              <w:right w:val="single" w:sz="4" w:space="0" w:color="auto"/>
            </w:tcBorders>
            <w:shd w:val="clear" w:color="auto" w:fill="auto"/>
            <w:vAlign w:val="center"/>
            <w:hideMark/>
          </w:tcPr>
          <w:p w14:paraId="1D00E26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шаровый муфтовый Ду25</w:t>
            </w:r>
          </w:p>
        </w:tc>
        <w:tc>
          <w:tcPr>
            <w:tcW w:w="1160" w:type="dxa"/>
            <w:tcBorders>
              <w:top w:val="nil"/>
              <w:left w:val="nil"/>
              <w:bottom w:val="single" w:sz="4" w:space="0" w:color="auto"/>
              <w:right w:val="single" w:sz="4" w:space="0" w:color="auto"/>
            </w:tcBorders>
            <w:shd w:val="clear" w:color="auto" w:fill="auto"/>
            <w:noWrap/>
            <w:vAlign w:val="center"/>
            <w:hideMark/>
          </w:tcPr>
          <w:p w14:paraId="45FB22A0" w14:textId="75F253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E6C22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256EA2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05AE1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99389F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21D029" w14:textId="5E565B9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83B642E" w14:textId="5B8A66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8</w:t>
            </w:r>
          </w:p>
        </w:tc>
      </w:tr>
      <w:tr w:rsidR="0050163D" w:rsidRPr="006E4B16" w14:paraId="0EACC22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017896" w14:textId="2048E72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w:t>
            </w:r>
          </w:p>
        </w:tc>
        <w:tc>
          <w:tcPr>
            <w:tcW w:w="2464" w:type="dxa"/>
            <w:tcBorders>
              <w:top w:val="nil"/>
              <w:left w:val="nil"/>
              <w:bottom w:val="single" w:sz="4" w:space="0" w:color="auto"/>
              <w:right w:val="single" w:sz="4" w:space="0" w:color="auto"/>
            </w:tcBorders>
            <w:shd w:val="clear" w:color="auto" w:fill="auto"/>
            <w:vAlign w:val="center"/>
            <w:hideMark/>
          </w:tcPr>
          <w:p w14:paraId="2A7BF21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под приварку Ду 65</w:t>
            </w:r>
          </w:p>
        </w:tc>
        <w:tc>
          <w:tcPr>
            <w:tcW w:w="1160" w:type="dxa"/>
            <w:tcBorders>
              <w:top w:val="nil"/>
              <w:left w:val="nil"/>
              <w:bottom w:val="single" w:sz="4" w:space="0" w:color="auto"/>
              <w:right w:val="single" w:sz="4" w:space="0" w:color="auto"/>
            </w:tcBorders>
            <w:shd w:val="clear" w:color="auto" w:fill="auto"/>
            <w:noWrap/>
            <w:vAlign w:val="center"/>
            <w:hideMark/>
          </w:tcPr>
          <w:p w14:paraId="7003A097" w14:textId="50516A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34B6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3F3E61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71CFA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DB91F4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1F198D9" w14:textId="2212A6C2"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C817D31" w14:textId="08BCAE1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6</w:t>
            </w:r>
          </w:p>
        </w:tc>
      </w:tr>
      <w:tr w:rsidR="0050163D" w:rsidRPr="006E4B16" w14:paraId="4004374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A03340" w14:textId="2CBE37A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w:t>
            </w:r>
          </w:p>
        </w:tc>
        <w:tc>
          <w:tcPr>
            <w:tcW w:w="2464" w:type="dxa"/>
            <w:tcBorders>
              <w:top w:val="nil"/>
              <w:left w:val="nil"/>
              <w:bottom w:val="single" w:sz="4" w:space="0" w:color="auto"/>
              <w:right w:val="single" w:sz="4" w:space="0" w:color="auto"/>
            </w:tcBorders>
            <w:shd w:val="clear" w:color="auto" w:fill="auto"/>
            <w:vAlign w:val="center"/>
            <w:hideMark/>
          </w:tcPr>
          <w:p w14:paraId="60DAC7C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Ду 25</w:t>
            </w:r>
          </w:p>
        </w:tc>
        <w:tc>
          <w:tcPr>
            <w:tcW w:w="1160" w:type="dxa"/>
            <w:tcBorders>
              <w:top w:val="nil"/>
              <w:left w:val="nil"/>
              <w:bottom w:val="single" w:sz="4" w:space="0" w:color="auto"/>
              <w:right w:val="single" w:sz="4" w:space="0" w:color="auto"/>
            </w:tcBorders>
            <w:shd w:val="clear" w:color="auto" w:fill="auto"/>
            <w:noWrap/>
            <w:vAlign w:val="center"/>
            <w:hideMark/>
          </w:tcPr>
          <w:p w14:paraId="442E4F71" w14:textId="4127FF3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FAA86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BF4F94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00B79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33FF3A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772CEDE" w14:textId="0B9A8BA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7A76F0E3" w14:textId="4E45A18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w:t>
            </w:r>
          </w:p>
        </w:tc>
      </w:tr>
      <w:tr w:rsidR="0050163D" w:rsidRPr="006E4B16" w14:paraId="5F602B5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CC9F16A" w14:textId="4968D84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w:t>
            </w:r>
          </w:p>
        </w:tc>
        <w:tc>
          <w:tcPr>
            <w:tcW w:w="2464" w:type="dxa"/>
            <w:tcBorders>
              <w:top w:val="nil"/>
              <w:left w:val="nil"/>
              <w:bottom w:val="single" w:sz="4" w:space="0" w:color="auto"/>
              <w:right w:val="single" w:sz="4" w:space="0" w:color="auto"/>
            </w:tcBorders>
            <w:shd w:val="clear" w:color="auto" w:fill="auto"/>
            <w:vAlign w:val="center"/>
            <w:hideMark/>
          </w:tcPr>
          <w:p w14:paraId="6A3F600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w:t>
            </w:r>
          </w:p>
        </w:tc>
        <w:tc>
          <w:tcPr>
            <w:tcW w:w="1160" w:type="dxa"/>
            <w:tcBorders>
              <w:top w:val="nil"/>
              <w:left w:val="nil"/>
              <w:bottom w:val="single" w:sz="4" w:space="0" w:color="auto"/>
              <w:right w:val="single" w:sz="4" w:space="0" w:color="auto"/>
            </w:tcBorders>
            <w:shd w:val="clear" w:color="auto" w:fill="auto"/>
            <w:noWrap/>
            <w:vAlign w:val="center"/>
            <w:hideMark/>
          </w:tcPr>
          <w:p w14:paraId="1C54A5F8" w14:textId="6C89293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66FED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3EF1F3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31988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59BF7A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78E071" w14:textId="6F669BB7"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74724EB" w14:textId="4E2B6D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11</w:t>
            </w:r>
          </w:p>
        </w:tc>
      </w:tr>
      <w:tr w:rsidR="0050163D" w:rsidRPr="006E4B16" w14:paraId="0233A2B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76C0FB0" w14:textId="15188E6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w:t>
            </w:r>
          </w:p>
        </w:tc>
        <w:tc>
          <w:tcPr>
            <w:tcW w:w="2464" w:type="dxa"/>
            <w:tcBorders>
              <w:top w:val="nil"/>
              <w:left w:val="nil"/>
              <w:bottom w:val="single" w:sz="4" w:space="0" w:color="auto"/>
              <w:right w:val="single" w:sz="4" w:space="0" w:color="auto"/>
            </w:tcBorders>
            <w:shd w:val="clear" w:color="auto" w:fill="auto"/>
            <w:vAlign w:val="center"/>
            <w:hideMark/>
          </w:tcPr>
          <w:p w14:paraId="57A28D4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Ду15</w:t>
            </w:r>
          </w:p>
        </w:tc>
        <w:tc>
          <w:tcPr>
            <w:tcW w:w="1160" w:type="dxa"/>
            <w:tcBorders>
              <w:top w:val="nil"/>
              <w:left w:val="nil"/>
              <w:bottom w:val="single" w:sz="4" w:space="0" w:color="auto"/>
              <w:right w:val="single" w:sz="4" w:space="0" w:color="auto"/>
            </w:tcBorders>
            <w:shd w:val="clear" w:color="auto" w:fill="auto"/>
            <w:noWrap/>
            <w:vAlign w:val="center"/>
            <w:hideMark/>
          </w:tcPr>
          <w:p w14:paraId="1213D649" w14:textId="28E4AB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E1066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76277E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42617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454489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7236AD" w14:textId="51C0E9A7"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8A878EB" w14:textId="2E5B02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3</w:t>
            </w:r>
          </w:p>
        </w:tc>
      </w:tr>
      <w:tr w:rsidR="0050163D" w:rsidRPr="006E4B16" w14:paraId="10DB13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1F5398B" w14:textId="25B2FE6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w:t>
            </w:r>
          </w:p>
        </w:tc>
        <w:tc>
          <w:tcPr>
            <w:tcW w:w="2464" w:type="dxa"/>
            <w:tcBorders>
              <w:top w:val="nil"/>
              <w:left w:val="nil"/>
              <w:bottom w:val="single" w:sz="4" w:space="0" w:color="auto"/>
              <w:right w:val="single" w:sz="4" w:space="0" w:color="auto"/>
            </w:tcBorders>
            <w:shd w:val="clear" w:color="auto" w:fill="auto"/>
            <w:vAlign w:val="center"/>
            <w:hideMark/>
          </w:tcPr>
          <w:p w14:paraId="07AD49C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Ду32</w:t>
            </w:r>
          </w:p>
        </w:tc>
        <w:tc>
          <w:tcPr>
            <w:tcW w:w="1160" w:type="dxa"/>
            <w:tcBorders>
              <w:top w:val="nil"/>
              <w:left w:val="nil"/>
              <w:bottom w:val="single" w:sz="4" w:space="0" w:color="auto"/>
              <w:right w:val="single" w:sz="4" w:space="0" w:color="auto"/>
            </w:tcBorders>
            <w:shd w:val="clear" w:color="auto" w:fill="auto"/>
            <w:noWrap/>
            <w:vAlign w:val="center"/>
            <w:hideMark/>
          </w:tcPr>
          <w:p w14:paraId="1DF48F05" w14:textId="65CF681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A1F74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33D783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DDF4F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AF33AC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23E340" w14:textId="0D6A5DB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0BD1F61B" w14:textId="18BF4F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18</w:t>
            </w:r>
          </w:p>
        </w:tc>
      </w:tr>
      <w:tr w:rsidR="0050163D" w:rsidRPr="006E4B16" w14:paraId="0A60CA0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951B7D" w14:textId="477082A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w:t>
            </w:r>
          </w:p>
        </w:tc>
        <w:tc>
          <w:tcPr>
            <w:tcW w:w="2464" w:type="dxa"/>
            <w:tcBorders>
              <w:top w:val="nil"/>
              <w:left w:val="nil"/>
              <w:bottom w:val="single" w:sz="4" w:space="0" w:color="auto"/>
              <w:right w:val="single" w:sz="4" w:space="0" w:color="auto"/>
            </w:tcBorders>
            <w:shd w:val="clear" w:color="auto" w:fill="auto"/>
            <w:vAlign w:val="center"/>
            <w:hideMark/>
          </w:tcPr>
          <w:p w14:paraId="564C51F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Ду40</w:t>
            </w:r>
          </w:p>
        </w:tc>
        <w:tc>
          <w:tcPr>
            <w:tcW w:w="1160" w:type="dxa"/>
            <w:tcBorders>
              <w:top w:val="nil"/>
              <w:left w:val="nil"/>
              <w:bottom w:val="single" w:sz="4" w:space="0" w:color="auto"/>
              <w:right w:val="single" w:sz="4" w:space="0" w:color="auto"/>
            </w:tcBorders>
            <w:shd w:val="clear" w:color="auto" w:fill="auto"/>
            <w:noWrap/>
            <w:vAlign w:val="center"/>
            <w:hideMark/>
          </w:tcPr>
          <w:p w14:paraId="48F15C7A" w14:textId="1178CC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E7595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3000BF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7BAA0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DBBFF1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35ACCE" w14:textId="49F04980"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633556B" w14:textId="266ACC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18</w:t>
            </w:r>
          </w:p>
        </w:tc>
      </w:tr>
      <w:tr w:rsidR="0050163D" w:rsidRPr="006E4B16" w14:paraId="2302870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E3263ED" w14:textId="5357D73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w:t>
            </w:r>
          </w:p>
        </w:tc>
        <w:tc>
          <w:tcPr>
            <w:tcW w:w="2464" w:type="dxa"/>
            <w:tcBorders>
              <w:top w:val="nil"/>
              <w:left w:val="nil"/>
              <w:bottom w:val="single" w:sz="4" w:space="0" w:color="auto"/>
              <w:right w:val="single" w:sz="4" w:space="0" w:color="auto"/>
            </w:tcBorders>
            <w:shd w:val="clear" w:color="auto" w:fill="auto"/>
            <w:vAlign w:val="center"/>
            <w:hideMark/>
          </w:tcPr>
          <w:p w14:paraId="2E30539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Ду50</w:t>
            </w:r>
          </w:p>
        </w:tc>
        <w:tc>
          <w:tcPr>
            <w:tcW w:w="1160" w:type="dxa"/>
            <w:tcBorders>
              <w:top w:val="nil"/>
              <w:left w:val="nil"/>
              <w:bottom w:val="single" w:sz="4" w:space="0" w:color="auto"/>
              <w:right w:val="single" w:sz="4" w:space="0" w:color="auto"/>
            </w:tcBorders>
            <w:shd w:val="clear" w:color="auto" w:fill="auto"/>
            <w:noWrap/>
            <w:vAlign w:val="center"/>
            <w:hideMark/>
          </w:tcPr>
          <w:p w14:paraId="0F038F31" w14:textId="050A079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698FB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05ECC0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6A711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26A22E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CC8D0E8" w14:textId="1F926A44"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F030C7B" w14:textId="71B2BD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10</w:t>
            </w:r>
          </w:p>
        </w:tc>
      </w:tr>
      <w:tr w:rsidR="0050163D" w:rsidRPr="006E4B16" w14:paraId="3F64FE3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301ED4F" w14:textId="34711D9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w:t>
            </w:r>
          </w:p>
        </w:tc>
        <w:tc>
          <w:tcPr>
            <w:tcW w:w="2464" w:type="dxa"/>
            <w:tcBorders>
              <w:top w:val="nil"/>
              <w:left w:val="nil"/>
              <w:bottom w:val="single" w:sz="4" w:space="0" w:color="auto"/>
              <w:right w:val="single" w:sz="4" w:space="0" w:color="auto"/>
            </w:tcBorders>
            <w:shd w:val="clear" w:color="auto" w:fill="auto"/>
            <w:vAlign w:val="center"/>
            <w:hideMark/>
          </w:tcPr>
          <w:p w14:paraId="6BF9AF2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Ду65</w:t>
            </w:r>
          </w:p>
        </w:tc>
        <w:tc>
          <w:tcPr>
            <w:tcW w:w="1160" w:type="dxa"/>
            <w:tcBorders>
              <w:top w:val="nil"/>
              <w:left w:val="nil"/>
              <w:bottom w:val="single" w:sz="4" w:space="0" w:color="auto"/>
              <w:right w:val="single" w:sz="4" w:space="0" w:color="auto"/>
            </w:tcBorders>
            <w:shd w:val="clear" w:color="auto" w:fill="auto"/>
            <w:noWrap/>
            <w:vAlign w:val="center"/>
            <w:hideMark/>
          </w:tcPr>
          <w:p w14:paraId="64C1B253" w14:textId="2B3D58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5E312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235773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CFD10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36B42D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4F02307" w14:textId="51E3B3D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0B7C6CC2" w14:textId="1FC3373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30</w:t>
            </w:r>
          </w:p>
        </w:tc>
      </w:tr>
      <w:tr w:rsidR="0050163D" w:rsidRPr="006E4B16" w14:paraId="2AC4519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07905C8" w14:textId="7EC6BD7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w:t>
            </w:r>
          </w:p>
        </w:tc>
        <w:tc>
          <w:tcPr>
            <w:tcW w:w="2464" w:type="dxa"/>
            <w:tcBorders>
              <w:top w:val="nil"/>
              <w:left w:val="nil"/>
              <w:bottom w:val="single" w:sz="4" w:space="0" w:color="auto"/>
              <w:right w:val="single" w:sz="4" w:space="0" w:color="auto"/>
            </w:tcBorders>
            <w:shd w:val="clear" w:color="auto" w:fill="auto"/>
            <w:vAlign w:val="center"/>
            <w:hideMark/>
          </w:tcPr>
          <w:p w14:paraId="5DDF8AE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стальная Ду100</w:t>
            </w:r>
          </w:p>
        </w:tc>
        <w:tc>
          <w:tcPr>
            <w:tcW w:w="1160" w:type="dxa"/>
            <w:tcBorders>
              <w:top w:val="nil"/>
              <w:left w:val="nil"/>
              <w:bottom w:val="single" w:sz="4" w:space="0" w:color="auto"/>
              <w:right w:val="single" w:sz="4" w:space="0" w:color="auto"/>
            </w:tcBorders>
            <w:shd w:val="clear" w:color="auto" w:fill="auto"/>
            <w:noWrap/>
            <w:vAlign w:val="center"/>
            <w:hideMark/>
          </w:tcPr>
          <w:p w14:paraId="63E13B3A" w14:textId="2E683C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2AA02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138</w:t>
            </w:r>
          </w:p>
        </w:tc>
        <w:tc>
          <w:tcPr>
            <w:tcW w:w="1988" w:type="dxa"/>
            <w:tcBorders>
              <w:top w:val="nil"/>
              <w:left w:val="nil"/>
              <w:bottom w:val="single" w:sz="4" w:space="0" w:color="auto"/>
              <w:right w:val="single" w:sz="4" w:space="0" w:color="auto"/>
            </w:tcBorders>
            <w:shd w:val="clear" w:color="auto" w:fill="auto"/>
            <w:noWrap/>
            <w:vAlign w:val="center"/>
            <w:hideMark/>
          </w:tcPr>
          <w:p w14:paraId="5F2CE2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7FCF1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DC3DC4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E5FCFC" w14:textId="0F244475"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B27390B" w14:textId="4C2123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138</w:t>
            </w:r>
          </w:p>
        </w:tc>
      </w:tr>
      <w:tr w:rsidR="0050163D" w:rsidRPr="006E4B16" w14:paraId="75CE07E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7B95D4" w14:textId="41F1D64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w:t>
            </w:r>
          </w:p>
        </w:tc>
        <w:tc>
          <w:tcPr>
            <w:tcW w:w="2464" w:type="dxa"/>
            <w:tcBorders>
              <w:top w:val="nil"/>
              <w:left w:val="nil"/>
              <w:bottom w:val="single" w:sz="4" w:space="0" w:color="auto"/>
              <w:right w:val="single" w:sz="4" w:space="0" w:color="auto"/>
            </w:tcBorders>
            <w:shd w:val="clear" w:color="auto" w:fill="auto"/>
            <w:vAlign w:val="center"/>
            <w:hideMark/>
          </w:tcPr>
          <w:p w14:paraId="482FBCC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Узел регулир</w:t>
            </w:r>
            <w:r w:rsidRPr="006E4B16">
              <w:rPr>
                <w:rFonts w:ascii="Times New Roman" w:eastAsia="Times New Roman" w:hAnsi="Times New Roman" w:cs="Times New Roman"/>
                <w:color w:val="000000"/>
                <w:sz w:val="20"/>
                <w:szCs w:val="20"/>
                <w:lang w:eastAsia="ru-RU"/>
              </w:rPr>
              <w:t>ования (в комплекте с приточной установкой П6) SMEX 80-6.3</w:t>
            </w:r>
          </w:p>
        </w:tc>
        <w:tc>
          <w:tcPr>
            <w:tcW w:w="1160" w:type="dxa"/>
            <w:tcBorders>
              <w:top w:val="nil"/>
              <w:left w:val="nil"/>
              <w:bottom w:val="single" w:sz="4" w:space="0" w:color="auto"/>
              <w:right w:val="single" w:sz="4" w:space="0" w:color="auto"/>
            </w:tcBorders>
            <w:shd w:val="clear" w:color="auto" w:fill="auto"/>
            <w:noWrap/>
            <w:vAlign w:val="center"/>
            <w:hideMark/>
          </w:tcPr>
          <w:p w14:paraId="6A6A2B88" w14:textId="31A9E5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Комплект</w:t>
            </w:r>
          </w:p>
        </w:tc>
        <w:tc>
          <w:tcPr>
            <w:tcW w:w="1402" w:type="dxa"/>
            <w:tcBorders>
              <w:top w:val="nil"/>
              <w:left w:val="nil"/>
              <w:bottom w:val="single" w:sz="4" w:space="0" w:color="auto"/>
              <w:right w:val="single" w:sz="4" w:space="0" w:color="auto"/>
            </w:tcBorders>
            <w:shd w:val="clear" w:color="auto" w:fill="auto"/>
            <w:noWrap/>
            <w:vAlign w:val="center"/>
            <w:hideMark/>
          </w:tcPr>
          <w:p w14:paraId="0614E9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B473A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69E8F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BEEAFB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ED8AE0A" w14:textId="56F0C99D" w:rsidR="0050163D" w:rsidRPr="007A082D" w:rsidRDefault="0050163D" w:rsidP="0050163D">
            <w:pPr>
              <w:spacing w:after="0"/>
              <w:jc w:val="center"/>
              <w:rPr>
                <w:rFonts w:ascii="Times New Roman" w:hAnsi="Times New Roman" w:cs="Times New Roman"/>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999A14E" w14:textId="635E8B9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w:t>
            </w:r>
          </w:p>
        </w:tc>
      </w:tr>
      <w:tr w:rsidR="0050163D" w:rsidRPr="006E4B16" w14:paraId="7AD1DA6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C12D9B9" w14:textId="077A60B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w:t>
            </w:r>
          </w:p>
        </w:tc>
        <w:tc>
          <w:tcPr>
            <w:tcW w:w="2464" w:type="dxa"/>
            <w:tcBorders>
              <w:top w:val="nil"/>
              <w:left w:val="nil"/>
              <w:bottom w:val="single" w:sz="4" w:space="0" w:color="auto"/>
              <w:right w:val="single" w:sz="4" w:space="0" w:color="auto"/>
            </w:tcBorders>
            <w:shd w:val="clear" w:color="auto" w:fill="auto"/>
            <w:vAlign w:val="center"/>
            <w:hideMark/>
          </w:tcPr>
          <w:p w14:paraId="7A378B1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Узел регулирования (в комплекте с приточной установкой П5) в составе: Трехходовой вентиль VRG131 25-10 1</w:t>
            </w:r>
          </w:p>
        </w:tc>
        <w:tc>
          <w:tcPr>
            <w:tcW w:w="1160" w:type="dxa"/>
            <w:tcBorders>
              <w:top w:val="nil"/>
              <w:left w:val="nil"/>
              <w:bottom w:val="single" w:sz="4" w:space="0" w:color="auto"/>
              <w:right w:val="single" w:sz="4" w:space="0" w:color="auto"/>
            </w:tcBorders>
            <w:shd w:val="clear" w:color="auto" w:fill="auto"/>
            <w:noWrap/>
            <w:vAlign w:val="center"/>
            <w:hideMark/>
          </w:tcPr>
          <w:p w14:paraId="3FE0A995" w14:textId="4E6D342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Комплект</w:t>
            </w:r>
          </w:p>
        </w:tc>
        <w:tc>
          <w:tcPr>
            <w:tcW w:w="1402" w:type="dxa"/>
            <w:tcBorders>
              <w:top w:val="nil"/>
              <w:left w:val="nil"/>
              <w:bottom w:val="single" w:sz="4" w:space="0" w:color="auto"/>
              <w:right w:val="single" w:sz="4" w:space="0" w:color="auto"/>
            </w:tcBorders>
            <w:shd w:val="clear" w:color="auto" w:fill="auto"/>
            <w:noWrap/>
            <w:vAlign w:val="center"/>
            <w:hideMark/>
          </w:tcPr>
          <w:p w14:paraId="28D68F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A3B8C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98987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C178FE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EF853FB" w14:textId="5E9BF71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67BA8D76" w14:textId="3C5274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3ED4CFF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FB5A3BF" w14:textId="4E27860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w:t>
            </w:r>
          </w:p>
        </w:tc>
        <w:tc>
          <w:tcPr>
            <w:tcW w:w="2464" w:type="dxa"/>
            <w:tcBorders>
              <w:top w:val="nil"/>
              <w:left w:val="nil"/>
              <w:bottom w:val="single" w:sz="4" w:space="0" w:color="auto"/>
              <w:right w:val="single" w:sz="4" w:space="0" w:color="auto"/>
            </w:tcBorders>
            <w:shd w:val="clear" w:color="auto" w:fill="auto"/>
            <w:vAlign w:val="center"/>
            <w:hideMark/>
          </w:tcPr>
          <w:p w14:paraId="5657C4E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Сервопривод ARA659 (0. . . 10V) 1</w:t>
            </w:r>
          </w:p>
        </w:tc>
        <w:tc>
          <w:tcPr>
            <w:tcW w:w="1160" w:type="dxa"/>
            <w:tcBorders>
              <w:top w:val="nil"/>
              <w:left w:val="nil"/>
              <w:bottom w:val="single" w:sz="4" w:space="0" w:color="auto"/>
              <w:right w:val="single" w:sz="4" w:space="0" w:color="auto"/>
            </w:tcBorders>
            <w:shd w:val="clear" w:color="auto" w:fill="auto"/>
            <w:noWrap/>
            <w:vAlign w:val="center"/>
            <w:hideMark/>
          </w:tcPr>
          <w:p w14:paraId="0029CF0D" w14:textId="1209FF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Комплект</w:t>
            </w:r>
          </w:p>
        </w:tc>
        <w:tc>
          <w:tcPr>
            <w:tcW w:w="1402" w:type="dxa"/>
            <w:tcBorders>
              <w:top w:val="nil"/>
              <w:left w:val="nil"/>
              <w:bottom w:val="single" w:sz="4" w:space="0" w:color="auto"/>
              <w:right w:val="single" w:sz="4" w:space="0" w:color="auto"/>
            </w:tcBorders>
            <w:shd w:val="clear" w:color="auto" w:fill="auto"/>
            <w:noWrap/>
            <w:vAlign w:val="center"/>
            <w:hideMark/>
          </w:tcPr>
          <w:p w14:paraId="5EF8E6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DA574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F7AC4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3C8BC0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6E2F38D" w14:textId="0071262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BA61DDF" w14:textId="13B5A57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7DABB39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3A7240" w14:textId="01B2E2C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56</w:t>
            </w:r>
          </w:p>
        </w:tc>
        <w:tc>
          <w:tcPr>
            <w:tcW w:w="2464" w:type="dxa"/>
            <w:tcBorders>
              <w:top w:val="nil"/>
              <w:left w:val="nil"/>
              <w:bottom w:val="single" w:sz="4" w:space="0" w:color="auto"/>
              <w:right w:val="single" w:sz="4" w:space="0" w:color="auto"/>
            </w:tcBorders>
            <w:shd w:val="clear" w:color="auto" w:fill="auto"/>
            <w:vAlign w:val="center"/>
            <w:hideMark/>
          </w:tcPr>
          <w:p w14:paraId="2E3DB3F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Циркуляционный насос DAB A 56/180 M (230В)</w:t>
            </w:r>
          </w:p>
        </w:tc>
        <w:tc>
          <w:tcPr>
            <w:tcW w:w="1160" w:type="dxa"/>
            <w:tcBorders>
              <w:top w:val="nil"/>
              <w:left w:val="nil"/>
              <w:bottom w:val="single" w:sz="4" w:space="0" w:color="auto"/>
              <w:right w:val="single" w:sz="4" w:space="0" w:color="auto"/>
            </w:tcBorders>
            <w:shd w:val="clear" w:color="auto" w:fill="auto"/>
            <w:noWrap/>
            <w:vAlign w:val="center"/>
            <w:hideMark/>
          </w:tcPr>
          <w:p w14:paraId="102E568A" w14:textId="0817491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Комплект</w:t>
            </w:r>
          </w:p>
        </w:tc>
        <w:tc>
          <w:tcPr>
            <w:tcW w:w="1402" w:type="dxa"/>
            <w:tcBorders>
              <w:top w:val="nil"/>
              <w:left w:val="nil"/>
              <w:bottom w:val="single" w:sz="4" w:space="0" w:color="auto"/>
              <w:right w:val="single" w:sz="4" w:space="0" w:color="auto"/>
            </w:tcBorders>
            <w:shd w:val="clear" w:color="auto" w:fill="auto"/>
            <w:noWrap/>
            <w:vAlign w:val="center"/>
            <w:hideMark/>
          </w:tcPr>
          <w:p w14:paraId="5CBAA2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EE5F1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66346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9A2403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862CBD" w14:textId="5B54F0D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566F0F52" w14:textId="4456982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3BDC041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16DE1D" w14:textId="396C434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w:t>
            </w:r>
          </w:p>
        </w:tc>
        <w:tc>
          <w:tcPr>
            <w:tcW w:w="2464" w:type="dxa"/>
            <w:tcBorders>
              <w:top w:val="nil"/>
              <w:left w:val="nil"/>
              <w:bottom w:val="single" w:sz="4" w:space="0" w:color="auto"/>
              <w:right w:val="single" w:sz="4" w:space="0" w:color="auto"/>
            </w:tcBorders>
            <w:shd w:val="clear" w:color="auto" w:fill="auto"/>
            <w:vAlign w:val="center"/>
            <w:hideMark/>
          </w:tcPr>
          <w:p w14:paraId="6B53C20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Кран шаровой Ø40 (для узла </w:t>
            </w:r>
            <w:r w:rsidRPr="006E4B16">
              <w:rPr>
                <w:rFonts w:ascii="Times New Roman" w:eastAsia="Times New Roman" w:hAnsi="Times New Roman" w:cs="Times New Roman"/>
                <w:color w:val="000000"/>
                <w:sz w:val="20"/>
                <w:szCs w:val="20"/>
                <w:lang w:eastAsia="ru-RU"/>
              </w:rPr>
              <w:t xml:space="preserve"> П5) </w:t>
            </w:r>
          </w:p>
        </w:tc>
        <w:tc>
          <w:tcPr>
            <w:tcW w:w="1160" w:type="dxa"/>
            <w:tcBorders>
              <w:top w:val="nil"/>
              <w:left w:val="nil"/>
              <w:bottom w:val="single" w:sz="4" w:space="0" w:color="auto"/>
              <w:right w:val="single" w:sz="4" w:space="0" w:color="auto"/>
            </w:tcBorders>
            <w:shd w:val="clear" w:color="auto" w:fill="auto"/>
            <w:noWrap/>
            <w:vAlign w:val="center"/>
            <w:hideMark/>
          </w:tcPr>
          <w:p w14:paraId="07481317" w14:textId="513809C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3110C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02619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09BE1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71DA39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192F3F" w14:textId="1614B98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C365808" w14:textId="1B77CBE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55E1B86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295063A" w14:textId="7C212D5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w:t>
            </w:r>
          </w:p>
        </w:tc>
        <w:tc>
          <w:tcPr>
            <w:tcW w:w="2464" w:type="dxa"/>
            <w:tcBorders>
              <w:top w:val="nil"/>
              <w:left w:val="nil"/>
              <w:bottom w:val="single" w:sz="4" w:space="0" w:color="auto"/>
              <w:right w:val="single" w:sz="4" w:space="0" w:color="auto"/>
            </w:tcBorders>
            <w:shd w:val="clear" w:color="auto" w:fill="auto"/>
            <w:vAlign w:val="center"/>
            <w:hideMark/>
          </w:tcPr>
          <w:p w14:paraId="2A1C90D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Ø15мм</w:t>
            </w:r>
          </w:p>
        </w:tc>
        <w:tc>
          <w:tcPr>
            <w:tcW w:w="1160" w:type="dxa"/>
            <w:tcBorders>
              <w:top w:val="nil"/>
              <w:left w:val="nil"/>
              <w:bottom w:val="single" w:sz="4" w:space="0" w:color="auto"/>
              <w:right w:val="single" w:sz="4" w:space="0" w:color="auto"/>
            </w:tcBorders>
            <w:shd w:val="clear" w:color="auto" w:fill="auto"/>
            <w:noWrap/>
            <w:vAlign w:val="center"/>
            <w:hideMark/>
          </w:tcPr>
          <w:p w14:paraId="24ECB983" w14:textId="4CAFF2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8958C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0C34BB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E1BE9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FEA9C0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701AA6" w14:textId="316BA37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65BB1A02" w14:textId="13B6C80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6E80F01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F6C6D62" w14:textId="6FA5C33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w:t>
            </w:r>
          </w:p>
        </w:tc>
        <w:tc>
          <w:tcPr>
            <w:tcW w:w="2464" w:type="dxa"/>
            <w:tcBorders>
              <w:top w:val="nil"/>
              <w:left w:val="nil"/>
              <w:bottom w:val="single" w:sz="4" w:space="0" w:color="auto"/>
              <w:right w:val="single" w:sz="4" w:space="0" w:color="auto"/>
            </w:tcBorders>
            <w:shd w:val="clear" w:color="auto" w:fill="auto"/>
            <w:vAlign w:val="center"/>
            <w:hideMark/>
          </w:tcPr>
          <w:p w14:paraId="0DAD2F4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Ø32мм</w:t>
            </w:r>
          </w:p>
        </w:tc>
        <w:tc>
          <w:tcPr>
            <w:tcW w:w="1160" w:type="dxa"/>
            <w:tcBorders>
              <w:top w:val="nil"/>
              <w:left w:val="nil"/>
              <w:bottom w:val="single" w:sz="4" w:space="0" w:color="auto"/>
              <w:right w:val="single" w:sz="4" w:space="0" w:color="auto"/>
            </w:tcBorders>
            <w:shd w:val="clear" w:color="auto" w:fill="auto"/>
            <w:noWrap/>
            <w:vAlign w:val="center"/>
            <w:hideMark/>
          </w:tcPr>
          <w:p w14:paraId="47FAA49C" w14:textId="7365A3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589BF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093C2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F98C0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20F647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38EF9BC" w14:textId="5C52769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F0F7178" w14:textId="2A8FC58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FD8CE7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86B675" w14:textId="2BB0189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w:t>
            </w:r>
          </w:p>
        </w:tc>
        <w:tc>
          <w:tcPr>
            <w:tcW w:w="2464" w:type="dxa"/>
            <w:tcBorders>
              <w:top w:val="nil"/>
              <w:left w:val="nil"/>
              <w:bottom w:val="single" w:sz="4" w:space="0" w:color="auto"/>
              <w:right w:val="single" w:sz="4" w:space="0" w:color="auto"/>
            </w:tcBorders>
            <w:shd w:val="clear" w:color="auto" w:fill="auto"/>
            <w:vAlign w:val="center"/>
            <w:hideMark/>
          </w:tcPr>
          <w:p w14:paraId="4212912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Ø40мм</w:t>
            </w:r>
          </w:p>
        </w:tc>
        <w:tc>
          <w:tcPr>
            <w:tcW w:w="1160" w:type="dxa"/>
            <w:tcBorders>
              <w:top w:val="nil"/>
              <w:left w:val="nil"/>
              <w:bottom w:val="single" w:sz="4" w:space="0" w:color="auto"/>
              <w:right w:val="single" w:sz="4" w:space="0" w:color="auto"/>
            </w:tcBorders>
            <w:shd w:val="clear" w:color="auto" w:fill="auto"/>
            <w:noWrap/>
            <w:vAlign w:val="center"/>
            <w:hideMark/>
          </w:tcPr>
          <w:p w14:paraId="5D5664AC" w14:textId="3882A5A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60F1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01CAA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6CEF1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C07F18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7C93371" w14:textId="0284AC9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6CC72B66" w14:textId="7B4C93A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832266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B762A37" w14:textId="4796325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w:t>
            </w:r>
          </w:p>
        </w:tc>
        <w:tc>
          <w:tcPr>
            <w:tcW w:w="2464" w:type="dxa"/>
            <w:tcBorders>
              <w:top w:val="nil"/>
              <w:left w:val="nil"/>
              <w:bottom w:val="single" w:sz="4" w:space="0" w:color="auto"/>
              <w:right w:val="single" w:sz="4" w:space="0" w:color="auto"/>
            </w:tcBorders>
            <w:shd w:val="clear" w:color="auto" w:fill="auto"/>
            <w:vAlign w:val="center"/>
            <w:hideMark/>
          </w:tcPr>
          <w:p w14:paraId="6F3E382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Ø50мм фланцевый, в комплекте с ответными фланцами</w:t>
            </w:r>
          </w:p>
        </w:tc>
        <w:tc>
          <w:tcPr>
            <w:tcW w:w="1160" w:type="dxa"/>
            <w:tcBorders>
              <w:top w:val="nil"/>
              <w:left w:val="nil"/>
              <w:bottom w:val="single" w:sz="4" w:space="0" w:color="auto"/>
              <w:right w:val="single" w:sz="4" w:space="0" w:color="auto"/>
            </w:tcBorders>
            <w:shd w:val="clear" w:color="auto" w:fill="auto"/>
            <w:noWrap/>
            <w:vAlign w:val="center"/>
            <w:hideMark/>
          </w:tcPr>
          <w:p w14:paraId="40FDF907" w14:textId="0495994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A4763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FD1418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9CBCE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AB84BA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B3A3FC5" w14:textId="12895C4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4AD5210" w14:textId="2AD4EAA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EC201E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F8EBAD" w14:textId="425C38C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w:t>
            </w:r>
          </w:p>
        </w:tc>
        <w:tc>
          <w:tcPr>
            <w:tcW w:w="2464" w:type="dxa"/>
            <w:tcBorders>
              <w:top w:val="nil"/>
              <w:left w:val="nil"/>
              <w:bottom w:val="single" w:sz="4" w:space="0" w:color="auto"/>
              <w:right w:val="single" w:sz="4" w:space="0" w:color="auto"/>
            </w:tcBorders>
            <w:shd w:val="clear" w:color="auto" w:fill="auto"/>
            <w:vAlign w:val="center"/>
            <w:hideMark/>
          </w:tcPr>
          <w:p w14:paraId="7676420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Ø65 фланцевый, в комплекте с ответными фланцами</w:t>
            </w:r>
          </w:p>
        </w:tc>
        <w:tc>
          <w:tcPr>
            <w:tcW w:w="1160" w:type="dxa"/>
            <w:tcBorders>
              <w:top w:val="nil"/>
              <w:left w:val="nil"/>
              <w:bottom w:val="single" w:sz="4" w:space="0" w:color="auto"/>
              <w:right w:val="single" w:sz="4" w:space="0" w:color="auto"/>
            </w:tcBorders>
            <w:shd w:val="clear" w:color="auto" w:fill="auto"/>
            <w:noWrap/>
            <w:vAlign w:val="center"/>
            <w:hideMark/>
          </w:tcPr>
          <w:p w14:paraId="31CF31BA" w14:textId="7BFF74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4B36E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2ABE4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770E5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10EA35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99C449A" w14:textId="03A2E6D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6B008A2E" w14:textId="22D96A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EAB529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D0E964" w14:textId="6071574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w:t>
            </w:r>
          </w:p>
        </w:tc>
        <w:tc>
          <w:tcPr>
            <w:tcW w:w="2464" w:type="dxa"/>
            <w:tcBorders>
              <w:top w:val="nil"/>
              <w:left w:val="nil"/>
              <w:bottom w:val="single" w:sz="4" w:space="0" w:color="auto"/>
              <w:right w:val="single" w:sz="4" w:space="0" w:color="auto"/>
            </w:tcBorders>
            <w:shd w:val="clear" w:color="auto" w:fill="auto"/>
            <w:vAlign w:val="center"/>
            <w:hideMark/>
          </w:tcPr>
          <w:p w14:paraId="40968AA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Ø100мм фланцевый, в комплекте с ответными фланцами</w:t>
            </w:r>
          </w:p>
        </w:tc>
        <w:tc>
          <w:tcPr>
            <w:tcW w:w="1160" w:type="dxa"/>
            <w:tcBorders>
              <w:top w:val="nil"/>
              <w:left w:val="nil"/>
              <w:bottom w:val="single" w:sz="4" w:space="0" w:color="auto"/>
              <w:right w:val="single" w:sz="4" w:space="0" w:color="auto"/>
            </w:tcBorders>
            <w:shd w:val="clear" w:color="auto" w:fill="auto"/>
            <w:noWrap/>
            <w:vAlign w:val="center"/>
            <w:hideMark/>
          </w:tcPr>
          <w:p w14:paraId="6A52F785" w14:textId="387C90D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BEEA0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C7D15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5AB4F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809A97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B65F6C" w14:textId="7471B8C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0776004" w14:textId="0979AE5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27F0A5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8D5715" w14:textId="50B2DE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w:t>
            </w:r>
          </w:p>
        </w:tc>
        <w:tc>
          <w:tcPr>
            <w:tcW w:w="2464" w:type="dxa"/>
            <w:tcBorders>
              <w:top w:val="nil"/>
              <w:left w:val="nil"/>
              <w:bottom w:val="single" w:sz="4" w:space="0" w:color="auto"/>
              <w:right w:val="single" w:sz="4" w:space="0" w:color="auto"/>
            </w:tcBorders>
            <w:shd w:val="clear" w:color="auto" w:fill="auto"/>
            <w:vAlign w:val="center"/>
            <w:hideMark/>
          </w:tcPr>
          <w:p w14:paraId="425298B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ручной балансировочный Leno MSV-BD</w:t>
            </w:r>
          </w:p>
        </w:tc>
        <w:tc>
          <w:tcPr>
            <w:tcW w:w="1160" w:type="dxa"/>
            <w:tcBorders>
              <w:top w:val="nil"/>
              <w:left w:val="nil"/>
              <w:bottom w:val="single" w:sz="4" w:space="0" w:color="auto"/>
              <w:right w:val="single" w:sz="4" w:space="0" w:color="auto"/>
            </w:tcBorders>
            <w:shd w:val="clear" w:color="auto" w:fill="auto"/>
            <w:noWrap/>
            <w:vAlign w:val="center"/>
            <w:hideMark/>
          </w:tcPr>
          <w:p w14:paraId="75BAA23D" w14:textId="629695C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3EEE9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F84CB6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47D18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E31E70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B78FAD2" w14:textId="142608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0B3B06C2" w14:textId="7AA60E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6C116A8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BD22A6" w14:textId="0244402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w:t>
            </w:r>
          </w:p>
        </w:tc>
        <w:tc>
          <w:tcPr>
            <w:tcW w:w="2464" w:type="dxa"/>
            <w:tcBorders>
              <w:top w:val="nil"/>
              <w:left w:val="nil"/>
              <w:bottom w:val="single" w:sz="4" w:space="0" w:color="auto"/>
              <w:right w:val="single" w:sz="4" w:space="0" w:color="auto"/>
            </w:tcBorders>
            <w:shd w:val="clear" w:color="auto" w:fill="auto"/>
            <w:vAlign w:val="center"/>
            <w:hideMark/>
          </w:tcPr>
          <w:p w14:paraId="08E6E8D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Клапан Ø32мм (для узла регулирования П5) </w:t>
            </w:r>
          </w:p>
        </w:tc>
        <w:tc>
          <w:tcPr>
            <w:tcW w:w="1160" w:type="dxa"/>
            <w:tcBorders>
              <w:top w:val="nil"/>
              <w:left w:val="nil"/>
              <w:bottom w:val="single" w:sz="4" w:space="0" w:color="auto"/>
              <w:right w:val="single" w:sz="4" w:space="0" w:color="auto"/>
            </w:tcBorders>
            <w:shd w:val="clear" w:color="auto" w:fill="auto"/>
            <w:noWrap/>
            <w:vAlign w:val="center"/>
            <w:hideMark/>
          </w:tcPr>
          <w:p w14:paraId="1D7F2BDE" w14:textId="1086E9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2C29A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E9F73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61060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D57B76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241687" w14:textId="5FED564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8811BB9" w14:textId="3AD0A2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2C1281E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330096A" w14:textId="01AC7DE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w:t>
            </w:r>
          </w:p>
        </w:tc>
        <w:tc>
          <w:tcPr>
            <w:tcW w:w="2464" w:type="dxa"/>
            <w:tcBorders>
              <w:top w:val="nil"/>
              <w:left w:val="nil"/>
              <w:bottom w:val="single" w:sz="4" w:space="0" w:color="auto"/>
              <w:right w:val="single" w:sz="4" w:space="0" w:color="auto"/>
            </w:tcBorders>
            <w:shd w:val="clear" w:color="auto" w:fill="auto"/>
            <w:vAlign w:val="center"/>
            <w:hideMark/>
          </w:tcPr>
          <w:p w14:paraId="14E6220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Ø32мм</w:t>
            </w:r>
          </w:p>
        </w:tc>
        <w:tc>
          <w:tcPr>
            <w:tcW w:w="1160" w:type="dxa"/>
            <w:tcBorders>
              <w:top w:val="nil"/>
              <w:left w:val="nil"/>
              <w:bottom w:val="single" w:sz="4" w:space="0" w:color="auto"/>
              <w:right w:val="single" w:sz="4" w:space="0" w:color="auto"/>
            </w:tcBorders>
            <w:shd w:val="clear" w:color="auto" w:fill="auto"/>
            <w:noWrap/>
            <w:vAlign w:val="center"/>
            <w:hideMark/>
          </w:tcPr>
          <w:p w14:paraId="5BB3CCB1" w14:textId="6286E4C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BC088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452CCA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781547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7915AF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5C0030" w14:textId="3D7DB73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4A80037C" w14:textId="6AC4AD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3124D0B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D0ECDFD" w14:textId="6644345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w:t>
            </w:r>
          </w:p>
        </w:tc>
        <w:tc>
          <w:tcPr>
            <w:tcW w:w="2464" w:type="dxa"/>
            <w:tcBorders>
              <w:top w:val="nil"/>
              <w:left w:val="nil"/>
              <w:bottom w:val="single" w:sz="4" w:space="0" w:color="auto"/>
              <w:right w:val="single" w:sz="4" w:space="0" w:color="auto"/>
            </w:tcBorders>
            <w:shd w:val="clear" w:color="auto" w:fill="auto"/>
            <w:vAlign w:val="center"/>
            <w:hideMark/>
          </w:tcPr>
          <w:p w14:paraId="1C0156E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Ø40мм</w:t>
            </w:r>
          </w:p>
        </w:tc>
        <w:tc>
          <w:tcPr>
            <w:tcW w:w="1160" w:type="dxa"/>
            <w:tcBorders>
              <w:top w:val="nil"/>
              <w:left w:val="nil"/>
              <w:bottom w:val="single" w:sz="4" w:space="0" w:color="auto"/>
              <w:right w:val="single" w:sz="4" w:space="0" w:color="auto"/>
            </w:tcBorders>
            <w:shd w:val="clear" w:color="auto" w:fill="auto"/>
            <w:noWrap/>
            <w:vAlign w:val="center"/>
            <w:hideMark/>
          </w:tcPr>
          <w:p w14:paraId="7A6F9649" w14:textId="040BCC3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5E55B7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AF2C2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E1382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D943D0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F64D1F" w14:textId="3B19A2E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5F989B5" w14:textId="16640C3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0C8E4FB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683F97" w14:textId="4ABE559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w:t>
            </w:r>
          </w:p>
        </w:tc>
        <w:tc>
          <w:tcPr>
            <w:tcW w:w="2464" w:type="dxa"/>
            <w:tcBorders>
              <w:top w:val="nil"/>
              <w:left w:val="nil"/>
              <w:bottom w:val="single" w:sz="4" w:space="0" w:color="auto"/>
              <w:right w:val="single" w:sz="4" w:space="0" w:color="auto"/>
            </w:tcBorders>
            <w:shd w:val="clear" w:color="auto" w:fill="auto"/>
            <w:vAlign w:val="center"/>
            <w:hideMark/>
          </w:tcPr>
          <w:p w14:paraId="765C83C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Ø50мм</w:t>
            </w:r>
          </w:p>
        </w:tc>
        <w:tc>
          <w:tcPr>
            <w:tcW w:w="1160" w:type="dxa"/>
            <w:tcBorders>
              <w:top w:val="nil"/>
              <w:left w:val="nil"/>
              <w:bottom w:val="single" w:sz="4" w:space="0" w:color="auto"/>
              <w:right w:val="single" w:sz="4" w:space="0" w:color="auto"/>
            </w:tcBorders>
            <w:shd w:val="clear" w:color="auto" w:fill="auto"/>
            <w:noWrap/>
            <w:vAlign w:val="center"/>
            <w:hideMark/>
          </w:tcPr>
          <w:p w14:paraId="563785B6" w14:textId="4AEE17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B1188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A9C90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36D84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B8356D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8A7375E" w14:textId="0E7498D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2203F302" w14:textId="7FB91F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7BBDACE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9618D2" w14:textId="6BA3462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w:t>
            </w:r>
          </w:p>
        </w:tc>
        <w:tc>
          <w:tcPr>
            <w:tcW w:w="2464" w:type="dxa"/>
            <w:tcBorders>
              <w:top w:val="nil"/>
              <w:left w:val="nil"/>
              <w:bottom w:val="single" w:sz="4" w:space="0" w:color="auto"/>
              <w:right w:val="single" w:sz="4" w:space="0" w:color="auto"/>
            </w:tcBorders>
            <w:shd w:val="clear" w:color="auto" w:fill="auto"/>
            <w:vAlign w:val="center"/>
            <w:hideMark/>
          </w:tcPr>
          <w:p w14:paraId="7B43003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Ø65мм</w:t>
            </w:r>
          </w:p>
        </w:tc>
        <w:tc>
          <w:tcPr>
            <w:tcW w:w="1160" w:type="dxa"/>
            <w:tcBorders>
              <w:top w:val="nil"/>
              <w:left w:val="nil"/>
              <w:bottom w:val="single" w:sz="4" w:space="0" w:color="auto"/>
              <w:right w:val="single" w:sz="4" w:space="0" w:color="auto"/>
            </w:tcBorders>
            <w:shd w:val="clear" w:color="auto" w:fill="auto"/>
            <w:noWrap/>
            <w:vAlign w:val="center"/>
            <w:hideMark/>
          </w:tcPr>
          <w:p w14:paraId="546CF6BB" w14:textId="0409BF3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34244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0459B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960A1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B2E720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DA439A" w14:textId="7B89F7C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3602D7B" w14:textId="754B9E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65BD4F7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9F4FB2" w14:textId="1F18A55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w:t>
            </w:r>
          </w:p>
        </w:tc>
        <w:tc>
          <w:tcPr>
            <w:tcW w:w="2464" w:type="dxa"/>
            <w:tcBorders>
              <w:top w:val="nil"/>
              <w:left w:val="nil"/>
              <w:bottom w:val="single" w:sz="4" w:space="0" w:color="auto"/>
              <w:right w:val="single" w:sz="4" w:space="0" w:color="auto"/>
            </w:tcBorders>
            <w:shd w:val="clear" w:color="auto" w:fill="auto"/>
            <w:vAlign w:val="center"/>
            <w:hideMark/>
          </w:tcPr>
          <w:p w14:paraId="18C12C9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Ø100мм</w:t>
            </w:r>
          </w:p>
        </w:tc>
        <w:tc>
          <w:tcPr>
            <w:tcW w:w="1160" w:type="dxa"/>
            <w:tcBorders>
              <w:top w:val="nil"/>
              <w:left w:val="nil"/>
              <w:bottom w:val="single" w:sz="4" w:space="0" w:color="auto"/>
              <w:right w:val="single" w:sz="4" w:space="0" w:color="auto"/>
            </w:tcBorders>
            <w:shd w:val="clear" w:color="auto" w:fill="auto"/>
            <w:noWrap/>
            <w:vAlign w:val="center"/>
            <w:hideMark/>
          </w:tcPr>
          <w:p w14:paraId="45D971C7" w14:textId="463BD3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1EECA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0ED40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8C674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071F98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F7E66C8" w14:textId="54E18D6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7F39C166" w14:textId="65747E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620D9CE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9EEB0A" w14:textId="028FE90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w:t>
            </w:r>
          </w:p>
        </w:tc>
        <w:tc>
          <w:tcPr>
            <w:tcW w:w="2464" w:type="dxa"/>
            <w:tcBorders>
              <w:top w:val="nil"/>
              <w:left w:val="nil"/>
              <w:bottom w:val="single" w:sz="4" w:space="0" w:color="auto"/>
              <w:right w:val="single" w:sz="4" w:space="0" w:color="auto"/>
            </w:tcBorders>
            <w:shd w:val="clear" w:color="auto" w:fill="auto"/>
            <w:vAlign w:val="center"/>
            <w:hideMark/>
          </w:tcPr>
          <w:p w14:paraId="2DABB1C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Клапан обратный муфтовый</w:t>
            </w:r>
          </w:p>
        </w:tc>
        <w:tc>
          <w:tcPr>
            <w:tcW w:w="1160" w:type="dxa"/>
            <w:tcBorders>
              <w:top w:val="nil"/>
              <w:left w:val="nil"/>
              <w:bottom w:val="single" w:sz="4" w:space="0" w:color="auto"/>
              <w:right w:val="single" w:sz="4" w:space="0" w:color="auto"/>
            </w:tcBorders>
            <w:shd w:val="clear" w:color="auto" w:fill="auto"/>
            <w:noWrap/>
            <w:vAlign w:val="center"/>
            <w:hideMark/>
          </w:tcPr>
          <w:p w14:paraId="2ED0F724" w14:textId="4C7BFC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A5E8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4D97B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673B8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07F568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264E0F" w14:textId="1BB3632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88D5BF4" w14:textId="376BA4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5A61533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49D82F" w14:textId="089C751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w:t>
            </w:r>
          </w:p>
        </w:tc>
        <w:tc>
          <w:tcPr>
            <w:tcW w:w="2464" w:type="dxa"/>
            <w:tcBorders>
              <w:top w:val="nil"/>
              <w:left w:val="nil"/>
              <w:bottom w:val="single" w:sz="4" w:space="0" w:color="auto"/>
              <w:right w:val="single" w:sz="4" w:space="0" w:color="auto"/>
            </w:tcBorders>
            <w:shd w:val="clear" w:color="auto" w:fill="auto"/>
            <w:vAlign w:val="center"/>
            <w:hideMark/>
          </w:tcPr>
          <w:p w14:paraId="0EF763B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Термоманометр</w:t>
            </w:r>
          </w:p>
        </w:tc>
        <w:tc>
          <w:tcPr>
            <w:tcW w:w="1160" w:type="dxa"/>
            <w:tcBorders>
              <w:top w:val="nil"/>
              <w:left w:val="nil"/>
              <w:bottom w:val="single" w:sz="4" w:space="0" w:color="auto"/>
              <w:right w:val="single" w:sz="4" w:space="0" w:color="auto"/>
            </w:tcBorders>
            <w:shd w:val="clear" w:color="auto" w:fill="auto"/>
            <w:noWrap/>
            <w:vAlign w:val="center"/>
            <w:hideMark/>
          </w:tcPr>
          <w:p w14:paraId="43B9E2E9" w14:textId="595C45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D42E6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1A975EA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C15DE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DFE9A2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B6B8928" w14:textId="5B1B7B9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07797A9B" w14:textId="3D0CE40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7BFE236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C15232" w14:textId="5326015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w:t>
            </w:r>
          </w:p>
        </w:tc>
        <w:tc>
          <w:tcPr>
            <w:tcW w:w="2464" w:type="dxa"/>
            <w:tcBorders>
              <w:top w:val="nil"/>
              <w:left w:val="nil"/>
              <w:bottom w:val="single" w:sz="4" w:space="0" w:color="auto"/>
              <w:right w:val="single" w:sz="4" w:space="0" w:color="auto"/>
            </w:tcBorders>
            <w:shd w:val="clear" w:color="auto" w:fill="auto"/>
            <w:vAlign w:val="center"/>
            <w:hideMark/>
          </w:tcPr>
          <w:p w14:paraId="2D7B286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Фильтр сетчатый</w:t>
            </w:r>
          </w:p>
        </w:tc>
        <w:tc>
          <w:tcPr>
            <w:tcW w:w="1160" w:type="dxa"/>
            <w:tcBorders>
              <w:top w:val="nil"/>
              <w:left w:val="nil"/>
              <w:bottom w:val="single" w:sz="4" w:space="0" w:color="auto"/>
              <w:right w:val="single" w:sz="4" w:space="0" w:color="auto"/>
            </w:tcBorders>
            <w:shd w:val="clear" w:color="auto" w:fill="auto"/>
            <w:noWrap/>
            <w:vAlign w:val="center"/>
            <w:hideMark/>
          </w:tcPr>
          <w:p w14:paraId="68C8A70A" w14:textId="6AEBDAC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4BD25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74F4E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890FA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CF842D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29615C" w14:textId="3AAA364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D890128" w14:textId="1A3E8E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6B1B89B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FA06E38" w14:textId="6779A5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w:t>
            </w:r>
          </w:p>
        </w:tc>
        <w:tc>
          <w:tcPr>
            <w:tcW w:w="2464" w:type="dxa"/>
            <w:tcBorders>
              <w:top w:val="nil"/>
              <w:left w:val="nil"/>
              <w:bottom w:val="single" w:sz="4" w:space="0" w:color="auto"/>
              <w:right w:val="single" w:sz="4" w:space="0" w:color="auto"/>
            </w:tcBorders>
            <w:shd w:val="clear" w:color="auto" w:fill="auto"/>
            <w:vAlign w:val="center"/>
            <w:hideMark/>
          </w:tcPr>
          <w:p w14:paraId="28B151D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Автоматический воздухоотводчик</w:t>
            </w:r>
          </w:p>
        </w:tc>
        <w:tc>
          <w:tcPr>
            <w:tcW w:w="1160" w:type="dxa"/>
            <w:tcBorders>
              <w:top w:val="nil"/>
              <w:left w:val="nil"/>
              <w:bottom w:val="single" w:sz="4" w:space="0" w:color="auto"/>
              <w:right w:val="single" w:sz="4" w:space="0" w:color="auto"/>
            </w:tcBorders>
            <w:shd w:val="clear" w:color="auto" w:fill="auto"/>
            <w:noWrap/>
            <w:vAlign w:val="center"/>
            <w:hideMark/>
          </w:tcPr>
          <w:p w14:paraId="359E0D89" w14:textId="7A1A72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B7A05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633108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B2BF8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0DD477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40B8E27" w14:textId="7A9A0CF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single" w:sz="4" w:space="0" w:color="auto"/>
              <w:left w:val="nil"/>
              <w:bottom w:val="single" w:sz="4" w:space="0" w:color="auto"/>
              <w:right w:val="single" w:sz="4" w:space="0" w:color="auto"/>
            </w:tcBorders>
            <w:shd w:val="clear" w:color="auto" w:fill="auto"/>
            <w:vAlign w:val="center"/>
          </w:tcPr>
          <w:p w14:paraId="1A59338E" w14:textId="6CB83F2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2F564A0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A7EA44C" w14:textId="379A146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w:t>
            </w:r>
          </w:p>
        </w:tc>
        <w:tc>
          <w:tcPr>
            <w:tcW w:w="2464" w:type="dxa"/>
            <w:tcBorders>
              <w:top w:val="nil"/>
              <w:left w:val="nil"/>
              <w:bottom w:val="single" w:sz="4" w:space="0" w:color="auto"/>
              <w:right w:val="single" w:sz="4" w:space="0" w:color="auto"/>
            </w:tcBorders>
            <w:shd w:val="clear" w:color="auto" w:fill="auto"/>
            <w:vAlign w:val="center"/>
            <w:hideMark/>
          </w:tcPr>
          <w:p w14:paraId="0771AC4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 50мм</w:t>
            </w:r>
          </w:p>
        </w:tc>
        <w:tc>
          <w:tcPr>
            <w:tcW w:w="1160" w:type="dxa"/>
            <w:tcBorders>
              <w:top w:val="nil"/>
              <w:left w:val="nil"/>
              <w:bottom w:val="single" w:sz="4" w:space="0" w:color="auto"/>
              <w:right w:val="single" w:sz="4" w:space="0" w:color="auto"/>
            </w:tcBorders>
            <w:shd w:val="clear" w:color="auto" w:fill="auto"/>
            <w:noWrap/>
            <w:vAlign w:val="center"/>
            <w:hideMark/>
          </w:tcPr>
          <w:p w14:paraId="2EEB3A99" w14:textId="550D4D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133BD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224</w:t>
            </w:r>
          </w:p>
        </w:tc>
        <w:tc>
          <w:tcPr>
            <w:tcW w:w="1988" w:type="dxa"/>
            <w:tcBorders>
              <w:top w:val="nil"/>
              <w:left w:val="nil"/>
              <w:bottom w:val="single" w:sz="4" w:space="0" w:color="auto"/>
              <w:right w:val="single" w:sz="4" w:space="0" w:color="auto"/>
            </w:tcBorders>
            <w:shd w:val="clear" w:color="auto" w:fill="auto"/>
            <w:noWrap/>
            <w:vAlign w:val="center"/>
            <w:hideMark/>
          </w:tcPr>
          <w:p w14:paraId="08F5C6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7C44B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093AEE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A89FDD" w14:textId="6706C33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C09CEFB" w14:textId="13941A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448</w:t>
            </w:r>
          </w:p>
        </w:tc>
      </w:tr>
      <w:tr w:rsidR="0050163D" w:rsidRPr="006E4B16" w14:paraId="4E5C58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62B607" w14:textId="1F7D953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76</w:t>
            </w:r>
          </w:p>
        </w:tc>
        <w:tc>
          <w:tcPr>
            <w:tcW w:w="2464" w:type="dxa"/>
            <w:tcBorders>
              <w:top w:val="nil"/>
              <w:left w:val="nil"/>
              <w:bottom w:val="single" w:sz="4" w:space="0" w:color="auto"/>
              <w:right w:val="single" w:sz="4" w:space="0" w:color="auto"/>
            </w:tcBorders>
            <w:shd w:val="clear" w:color="auto" w:fill="auto"/>
            <w:vAlign w:val="center"/>
            <w:hideMark/>
          </w:tcPr>
          <w:p w14:paraId="11EDE8F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Ø110мм</w:t>
            </w:r>
          </w:p>
        </w:tc>
        <w:tc>
          <w:tcPr>
            <w:tcW w:w="1160" w:type="dxa"/>
            <w:tcBorders>
              <w:top w:val="nil"/>
              <w:left w:val="nil"/>
              <w:bottom w:val="single" w:sz="4" w:space="0" w:color="auto"/>
              <w:right w:val="single" w:sz="4" w:space="0" w:color="auto"/>
            </w:tcBorders>
            <w:shd w:val="clear" w:color="auto" w:fill="auto"/>
            <w:noWrap/>
            <w:vAlign w:val="center"/>
            <w:hideMark/>
          </w:tcPr>
          <w:p w14:paraId="6F0EE49B" w14:textId="01395B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964F3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608</w:t>
            </w:r>
          </w:p>
        </w:tc>
        <w:tc>
          <w:tcPr>
            <w:tcW w:w="1988" w:type="dxa"/>
            <w:tcBorders>
              <w:top w:val="nil"/>
              <w:left w:val="nil"/>
              <w:bottom w:val="single" w:sz="4" w:space="0" w:color="auto"/>
              <w:right w:val="single" w:sz="4" w:space="0" w:color="auto"/>
            </w:tcBorders>
            <w:shd w:val="clear" w:color="auto" w:fill="auto"/>
            <w:noWrap/>
            <w:vAlign w:val="center"/>
            <w:hideMark/>
          </w:tcPr>
          <w:p w14:paraId="20EB37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AB847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A9CBD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A2CAD90" w14:textId="7D5023A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F0B44D4" w14:textId="75A4B07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1216</w:t>
            </w:r>
          </w:p>
        </w:tc>
      </w:tr>
      <w:tr w:rsidR="0050163D" w:rsidRPr="006E4B16" w14:paraId="223AF82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C962E2" w14:textId="1CFA6FD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w:t>
            </w:r>
          </w:p>
        </w:tc>
        <w:tc>
          <w:tcPr>
            <w:tcW w:w="2464" w:type="dxa"/>
            <w:tcBorders>
              <w:top w:val="nil"/>
              <w:left w:val="nil"/>
              <w:bottom w:val="single" w:sz="4" w:space="0" w:color="auto"/>
              <w:right w:val="single" w:sz="4" w:space="0" w:color="auto"/>
            </w:tcBorders>
            <w:shd w:val="clear" w:color="auto" w:fill="auto"/>
            <w:vAlign w:val="center"/>
            <w:hideMark/>
          </w:tcPr>
          <w:p w14:paraId="13E3611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Внутренний водосток ПВХ  Ø 200 мм</w:t>
            </w:r>
          </w:p>
        </w:tc>
        <w:tc>
          <w:tcPr>
            <w:tcW w:w="1160" w:type="dxa"/>
            <w:tcBorders>
              <w:top w:val="nil"/>
              <w:left w:val="nil"/>
              <w:bottom w:val="single" w:sz="4" w:space="0" w:color="auto"/>
              <w:right w:val="single" w:sz="4" w:space="0" w:color="auto"/>
            </w:tcBorders>
            <w:shd w:val="clear" w:color="auto" w:fill="auto"/>
            <w:noWrap/>
            <w:vAlign w:val="center"/>
            <w:hideMark/>
          </w:tcPr>
          <w:p w14:paraId="1510021A" w14:textId="39E9DD3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22D5E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460</w:t>
            </w:r>
          </w:p>
        </w:tc>
        <w:tc>
          <w:tcPr>
            <w:tcW w:w="1988" w:type="dxa"/>
            <w:tcBorders>
              <w:top w:val="nil"/>
              <w:left w:val="nil"/>
              <w:bottom w:val="single" w:sz="4" w:space="0" w:color="auto"/>
              <w:right w:val="single" w:sz="4" w:space="0" w:color="auto"/>
            </w:tcBorders>
            <w:shd w:val="clear" w:color="auto" w:fill="auto"/>
            <w:noWrap/>
            <w:vAlign w:val="center"/>
            <w:hideMark/>
          </w:tcPr>
          <w:p w14:paraId="417C66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C6C1BF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A7A983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2E77FC" w14:textId="68BC08B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DBDB7A4" w14:textId="463C94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920</w:t>
            </w:r>
          </w:p>
        </w:tc>
      </w:tr>
      <w:tr w:rsidR="0050163D" w:rsidRPr="006E4B16" w14:paraId="19ECFF7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4EC776" w14:textId="2C2FA4E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w:t>
            </w:r>
          </w:p>
        </w:tc>
        <w:tc>
          <w:tcPr>
            <w:tcW w:w="2464" w:type="dxa"/>
            <w:tcBorders>
              <w:top w:val="nil"/>
              <w:left w:val="nil"/>
              <w:bottom w:val="single" w:sz="4" w:space="0" w:color="auto"/>
              <w:right w:val="single" w:sz="4" w:space="0" w:color="auto"/>
            </w:tcBorders>
            <w:shd w:val="clear" w:color="auto" w:fill="auto"/>
            <w:vAlign w:val="center"/>
            <w:hideMark/>
          </w:tcPr>
          <w:p w14:paraId="2846C4C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16</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3DF89229" w14:textId="31350C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40C16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248</w:t>
            </w:r>
          </w:p>
        </w:tc>
        <w:tc>
          <w:tcPr>
            <w:tcW w:w="1988" w:type="dxa"/>
            <w:tcBorders>
              <w:top w:val="nil"/>
              <w:left w:val="nil"/>
              <w:bottom w:val="single" w:sz="4" w:space="0" w:color="auto"/>
              <w:right w:val="single" w:sz="4" w:space="0" w:color="auto"/>
            </w:tcBorders>
            <w:shd w:val="clear" w:color="auto" w:fill="auto"/>
            <w:noWrap/>
            <w:vAlign w:val="center"/>
            <w:hideMark/>
          </w:tcPr>
          <w:p w14:paraId="5ED16DC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36D8E0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CEEDD3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2A8662F" w14:textId="71A4424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164FA8F" w14:textId="59539B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496</w:t>
            </w:r>
          </w:p>
        </w:tc>
      </w:tr>
      <w:tr w:rsidR="0050163D" w:rsidRPr="006E4B16" w14:paraId="5E24BD9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4123973" w14:textId="3980B4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w:t>
            </w:r>
          </w:p>
        </w:tc>
        <w:tc>
          <w:tcPr>
            <w:tcW w:w="2464" w:type="dxa"/>
            <w:tcBorders>
              <w:top w:val="nil"/>
              <w:left w:val="nil"/>
              <w:bottom w:val="single" w:sz="4" w:space="0" w:color="auto"/>
              <w:right w:val="single" w:sz="4" w:space="0" w:color="auto"/>
            </w:tcBorders>
            <w:shd w:val="clear" w:color="auto" w:fill="auto"/>
            <w:vAlign w:val="center"/>
            <w:hideMark/>
          </w:tcPr>
          <w:p w14:paraId="3A32CA5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20</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4989D186" w14:textId="52C8D56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737D6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365</w:t>
            </w:r>
          </w:p>
        </w:tc>
        <w:tc>
          <w:tcPr>
            <w:tcW w:w="1988" w:type="dxa"/>
            <w:tcBorders>
              <w:top w:val="nil"/>
              <w:left w:val="nil"/>
              <w:bottom w:val="single" w:sz="4" w:space="0" w:color="auto"/>
              <w:right w:val="single" w:sz="4" w:space="0" w:color="auto"/>
            </w:tcBorders>
            <w:shd w:val="clear" w:color="auto" w:fill="auto"/>
            <w:noWrap/>
            <w:vAlign w:val="center"/>
            <w:hideMark/>
          </w:tcPr>
          <w:p w14:paraId="4426F7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6018E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4D1CF3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06FCD2" w14:textId="3DE7647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71DD297" w14:textId="59EF93F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730</w:t>
            </w:r>
          </w:p>
        </w:tc>
      </w:tr>
      <w:tr w:rsidR="0050163D" w:rsidRPr="006E4B16" w14:paraId="62B29D9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899E9F" w14:textId="673C470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w:t>
            </w:r>
          </w:p>
        </w:tc>
        <w:tc>
          <w:tcPr>
            <w:tcW w:w="2464" w:type="dxa"/>
            <w:tcBorders>
              <w:top w:val="nil"/>
              <w:left w:val="nil"/>
              <w:bottom w:val="single" w:sz="4" w:space="0" w:color="auto"/>
              <w:right w:val="single" w:sz="4" w:space="0" w:color="auto"/>
            </w:tcBorders>
            <w:shd w:val="clear" w:color="auto" w:fill="auto"/>
            <w:vAlign w:val="center"/>
            <w:hideMark/>
          </w:tcPr>
          <w:p w14:paraId="34971B0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val="en-US" w:eastAsia="ru-RU"/>
              </w:rPr>
              <w:t>Труба RAUTITAN flex Ø 25мм</w:t>
            </w:r>
          </w:p>
        </w:tc>
        <w:tc>
          <w:tcPr>
            <w:tcW w:w="1160" w:type="dxa"/>
            <w:tcBorders>
              <w:top w:val="nil"/>
              <w:left w:val="nil"/>
              <w:bottom w:val="single" w:sz="4" w:space="0" w:color="auto"/>
              <w:right w:val="single" w:sz="4" w:space="0" w:color="auto"/>
            </w:tcBorders>
            <w:shd w:val="clear" w:color="auto" w:fill="auto"/>
            <w:noWrap/>
            <w:vAlign w:val="center"/>
            <w:hideMark/>
          </w:tcPr>
          <w:p w14:paraId="23F45FD1" w14:textId="4F2A937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10C95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0AE1F1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9018F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BD8F22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CCFCB77" w14:textId="1A38B66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BD7EB4" w14:textId="7E27CE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174</w:t>
            </w:r>
          </w:p>
        </w:tc>
      </w:tr>
      <w:tr w:rsidR="0050163D" w:rsidRPr="006E4B16" w14:paraId="2257663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953F69A" w14:textId="2B272E5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w:t>
            </w:r>
          </w:p>
        </w:tc>
        <w:tc>
          <w:tcPr>
            <w:tcW w:w="2464" w:type="dxa"/>
            <w:tcBorders>
              <w:top w:val="nil"/>
              <w:left w:val="nil"/>
              <w:bottom w:val="single" w:sz="4" w:space="0" w:color="auto"/>
              <w:right w:val="single" w:sz="4" w:space="0" w:color="auto"/>
            </w:tcBorders>
            <w:shd w:val="clear" w:color="auto" w:fill="auto"/>
            <w:vAlign w:val="center"/>
            <w:hideMark/>
          </w:tcPr>
          <w:p w14:paraId="252868D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32</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1A4B7D97" w14:textId="4E5EAEE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D1DD0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w:t>
            </w:r>
          </w:p>
        </w:tc>
        <w:tc>
          <w:tcPr>
            <w:tcW w:w="1988" w:type="dxa"/>
            <w:tcBorders>
              <w:top w:val="nil"/>
              <w:left w:val="nil"/>
              <w:bottom w:val="single" w:sz="4" w:space="0" w:color="auto"/>
              <w:right w:val="single" w:sz="4" w:space="0" w:color="auto"/>
            </w:tcBorders>
            <w:shd w:val="clear" w:color="auto" w:fill="auto"/>
            <w:noWrap/>
            <w:vAlign w:val="center"/>
            <w:hideMark/>
          </w:tcPr>
          <w:p w14:paraId="5BC6B7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16AC8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88DF92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99C3DC8" w14:textId="58AFFB1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FB2216" w14:textId="4F953C2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48</w:t>
            </w:r>
          </w:p>
        </w:tc>
      </w:tr>
      <w:tr w:rsidR="0050163D" w:rsidRPr="006E4B16" w14:paraId="4BBFDFF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DF8CC49" w14:textId="0BABCE9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w:t>
            </w:r>
          </w:p>
        </w:tc>
        <w:tc>
          <w:tcPr>
            <w:tcW w:w="2464" w:type="dxa"/>
            <w:tcBorders>
              <w:top w:val="nil"/>
              <w:left w:val="nil"/>
              <w:bottom w:val="single" w:sz="4" w:space="0" w:color="auto"/>
              <w:right w:val="single" w:sz="4" w:space="0" w:color="auto"/>
            </w:tcBorders>
            <w:shd w:val="clear" w:color="auto" w:fill="auto"/>
            <w:vAlign w:val="center"/>
            <w:hideMark/>
          </w:tcPr>
          <w:p w14:paraId="1CC1B58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(PPRC) Ø 20мм</w:t>
            </w:r>
          </w:p>
        </w:tc>
        <w:tc>
          <w:tcPr>
            <w:tcW w:w="1160" w:type="dxa"/>
            <w:tcBorders>
              <w:top w:val="nil"/>
              <w:left w:val="nil"/>
              <w:bottom w:val="single" w:sz="4" w:space="0" w:color="auto"/>
              <w:right w:val="single" w:sz="4" w:space="0" w:color="auto"/>
            </w:tcBorders>
            <w:shd w:val="clear" w:color="auto" w:fill="auto"/>
            <w:noWrap/>
            <w:vAlign w:val="center"/>
            <w:hideMark/>
          </w:tcPr>
          <w:p w14:paraId="4E5CFD6A" w14:textId="69437C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072A6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161</w:t>
            </w:r>
          </w:p>
        </w:tc>
        <w:tc>
          <w:tcPr>
            <w:tcW w:w="1988" w:type="dxa"/>
            <w:tcBorders>
              <w:top w:val="nil"/>
              <w:left w:val="nil"/>
              <w:bottom w:val="single" w:sz="4" w:space="0" w:color="auto"/>
              <w:right w:val="single" w:sz="4" w:space="0" w:color="auto"/>
            </w:tcBorders>
            <w:shd w:val="clear" w:color="auto" w:fill="auto"/>
            <w:noWrap/>
            <w:vAlign w:val="center"/>
            <w:hideMark/>
          </w:tcPr>
          <w:p w14:paraId="296657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62BDF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C1F61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DFE287" w14:textId="07F4BDC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020D2A" w14:textId="1CAEE12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322</w:t>
            </w:r>
          </w:p>
        </w:tc>
      </w:tr>
      <w:tr w:rsidR="0050163D" w:rsidRPr="006E4B16" w14:paraId="1B178F6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B001386" w14:textId="0D41A7D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w:t>
            </w:r>
          </w:p>
        </w:tc>
        <w:tc>
          <w:tcPr>
            <w:tcW w:w="2464" w:type="dxa"/>
            <w:tcBorders>
              <w:top w:val="nil"/>
              <w:left w:val="nil"/>
              <w:bottom w:val="single" w:sz="4" w:space="0" w:color="auto"/>
              <w:right w:val="single" w:sz="4" w:space="0" w:color="auto"/>
            </w:tcBorders>
            <w:shd w:val="clear" w:color="auto" w:fill="auto"/>
            <w:vAlign w:val="center"/>
            <w:hideMark/>
          </w:tcPr>
          <w:p w14:paraId="6CF9BAC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(PPRC) Ø 25мм</w:t>
            </w:r>
          </w:p>
        </w:tc>
        <w:tc>
          <w:tcPr>
            <w:tcW w:w="1160" w:type="dxa"/>
            <w:tcBorders>
              <w:top w:val="nil"/>
              <w:left w:val="nil"/>
              <w:bottom w:val="single" w:sz="4" w:space="0" w:color="auto"/>
              <w:right w:val="single" w:sz="4" w:space="0" w:color="auto"/>
            </w:tcBorders>
            <w:shd w:val="clear" w:color="auto" w:fill="auto"/>
            <w:noWrap/>
            <w:vAlign w:val="center"/>
            <w:hideMark/>
          </w:tcPr>
          <w:p w14:paraId="437EEF28" w14:textId="6469EB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7A9B86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107</w:t>
            </w:r>
          </w:p>
        </w:tc>
        <w:tc>
          <w:tcPr>
            <w:tcW w:w="1988" w:type="dxa"/>
            <w:tcBorders>
              <w:top w:val="nil"/>
              <w:left w:val="nil"/>
              <w:bottom w:val="single" w:sz="4" w:space="0" w:color="auto"/>
              <w:right w:val="single" w:sz="4" w:space="0" w:color="auto"/>
            </w:tcBorders>
            <w:shd w:val="clear" w:color="auto" w:fill="auto"/>
            <w:noWrap/>
            <w:vAlign w:val="center"/>
            <w:hideMark/>
          </w:tcPr>
          <w:p w14:paraId="451456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84E36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B8B4FB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7ED277" w14:textId="4DAFB68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5CD9AE" w14:textId="0F7FA04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214</w:t>
            </w:r>
          </w:p>
        </w:tc>
      </w:tr>
      <w:tr w:rsidR="0050163D" w:rsidRPr="006E4B16" w14:paraId="4BD99E1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E515D1" w14:textId="2BE9512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w:t>
            </w:r>
          </w:p>
        </w:tc>
        <w:tc>
          <w:tcPr>
            <w:tcW w:w="2464" w:type="dxa"/>
            <w:tcBorders>
              <w:top w:val="nil"/>
              <w:left w:val="nil"/>
              <w:bottom w:val="single" w:sz="4" w:space="0" w:color="auto"/>
              <w:right w:val="single" w:sz="4" w:space="0" w:color="auto"/>
            </w:tcBorders>
            <w:shd w:val="clear" w:color="auto" w:fill="auto"/>
            <w:vAlign w:val="center"/>
            <w:hideMark/>
          </w:tcPr>
          <w:p w14:paraId="7C82E3F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(PPRC) Ø 32мм</w:t>
            </w:r>
          </w:p>
        </w:tc>
        <w:tc>
          <w:tcPr>
            <w:tcW w:w="1160" w:type="dxa"/>
            <w:tcBorders>
              <w:top w:val="nil"/>
              <w:left w:val="nil"/>
              <w:bottom w:val="single" w:sz="4" w:space="0" w:color="auto"/>
              <w:right w:val="single" w:sz="4" w:space="0" w:color="auto"/>
            </w:tcBorders>
            <w:shd w:val="clear" w:color="auto" w:fill="auto"/>
            <w:noWrap/>
            <w:vAlign w:val="center"/>
            <w:hideMark/>
          </w:tcPr>
          <w:p w14:paraId="447164DC" w14:textId="1AB88D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D3720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49</w:t>
            </w:r>
          </w:p>
        </w:tc>
        <w:tc>
          <w:tcPr>
            <w:tcW w:w="1988" w:type="dxa"/>
            <w:tcBorders>
              <w:top w:val="nil"/>
              <w:left w:val="nil"/>
              <w:bottom w:val="single" w:sz="4" w:space="0" w:color="auto"/>
              <w:right w:val="single" w:sz="4" w:space="0" w:color="auto"/>
            </w:tcBorders>
            <w:shd w:val="clear" w:color="auto" w:fill="auto"/>
            <w:noWrap/>
            <w:vAlign w:val="center"/>
            <w:hideMark/>
          </w:tcPr>
          <w:p w14:paraId="56F2C4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A57DD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7CDA30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6F4118C" w14:textId="0D941E0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C51DEB5" w14:textId="13AC90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7A082D">
              <w:rPr>
                <w:rFonts w:ascii="Times New Roman" w:hAnsi="Times New Roman" w:cs="Times New Roman"/>
                <w:color w:val="000000"/>
              </w:rPr>
              <w:t>98</w:t>
            </w:r>
          </w:p>
        </w:tc>
      </w:tr>
      <w:tr w:rsidR="0050163D" w:rsidRPr="006E4B16" w14:paraId="2BC4812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692DE79" w14:textId="56BEDA7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w:t>
            </w:r>
          </w:p>
        </w:tc>
        <w:tc>
          <w:tcPr>
            <w:tcW w:w="2464" w:type="dxa"/>
            <w:tcBorders>
              <w:top w:val="nil"/>
              <w:left w:val="nil"/>
              <w:bottom w:val="single" w:sz="4" w:space="0" w:color="auto"/>
              <w:right w:val="single" w:sz="4" w:space="0" w:color="auto"/>
            </w:tcBorders>
            <w:shd w:val="clear" w:color="auto" w:fill="auto"/>
            <w:vAlign w:val="center"/>
            <w:hideMark/>
          </w:tcPr>
          <w:p w14:paraId="7B6DCD6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(PPRC) Ø 40мм</w:t>
            </w:r>
          </w:p>
        </w:tc>
        <w:tc>
          <w:tcPr>
            <w:tcW w:w="1160" w:type="dxa"/>
            <w:tcBorders>
              <w:top w:val="nil"/>
              <w:left w:val="nil"/>
              <w:bottom w:val="single" w:sz="4" w:space="0" w:color="auto"/>
              <w:right w:val="single" w:sz="4" w:space="0" w:color="auto"/>
            </w:tcBorders>
            <w:shd w:val="clear" w:color="auto" w:fill="auto"/>
            <w:noWrap/>
            <w:vAlign w:val="center"/>
            <w:hideMark/>
          </w:tcPr>
          <w:p w14:paraId="3E6DD597" w14:textId="58402DA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6A7CE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51</w:t>
            </w:r>
          </w:p>
        </w:tc>
        <w:tc>
          <w:tcPr>
            <w:tcW w:w="1988" w:type="dxa"/>
            <w:tcBorders>
              <w:top w:val="nil"/>
              <w:left w:val="nil"/>
              <w:bottom w:val="single" w:sz="4" w:space="0" w:color="auto"/>
              <w:right w:val="single" w:sz="4" w:space="0" w:color="auto"/>
            </w:tcBorders>
            <w:shd w:val="clear" w:color="auto" w:fill="auto"/>
            <w:noWrap/>
            <w:vAlign w:val="center"/>
            <w:hideMark/>
          </w:tcPr>
          <w:p w14:paraId="3EA464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3AAD51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BBDD1F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2D8957" w14:textId="776CC61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9FA8B72" w14:textId="5E3C319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102</w:t>
            </w:r>
          </w:p>
        </w:tc>
      </w:tr>
      <w:tr w:rsidR="0050163D" w:rsidRPr="006E4B16" w14:paraId="564462A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C9AE4B2" w14:textId="124F28D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w:t>
            </w:r>
          </w:p>
        </w:tc>
        <w:tc>
          <w:tcPr>
            <w:tcW w:w="2464" w:type="dxa"/>
            <w:tcBorders>
              <w:top w:val="nil"/>
              <w:left w:val="nil"/>
              <w:bottom w:val="single" w:sz="4" w:space="0" w:color="auto"/>
              <w:right w:val="single" w:sz="4" w:space="0" w:color="auto"/>
            </w:tcBorders>
            <w:shd w:val="clear" w:color="auto" w:fill="auto"/>
            <w:vAlign w:val="center"/>
            <w:hideMark/>
          </w:tcPr>
          <w:p w14:paraId="4D44575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(PPRC) Ø 50мм</w:t>
            </w:r>
          </w:p>
        </w:tc>
        <w:tc>
          <w:tcPr>
            <w:tcW w:w="1160" w:type="dxa"/>
            <w:tcBorders>
              <w:top w:val="nil"/>
              <w:left w:val="nil"/>
              <w:bottom w:val="single" w:sz="4" w:space="0" w:color="auto"/>
              <w:right w:val="single" w:sz="4" w:space="0" w:color="auto"/>
            </w:tcBorders>
            <w:shd w:val="clear" w:color="auto" w:fill="auto"/>
            <w:noWrap/>
            <w:vAlign w:val="center"/>
            <w:hideMark/>
          </w:tcPr>
          <w:p w14:paraId="51D81DF7" w14:textId="33ADCA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B0279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52</w:t>
            </w:r>
          </w:p>
        </w:tc>
        <w:tc>
          <w:tcPr>
            <w:tcW w:w="1988" w:type="dxa"/>
            <w:tcBorders>
              <w:top w:val="nil"/>
              <w:left w:val="nil"/>
              <w:bottom w:val="single" w:sz="4" w:space="0" w:color="auto"/>
              <w:right w:val="single" w:sz="4" w:space="0" w:color="auto"/>
            </w:tcBorders>
            <w:shd w:val="clear" w:color="auto" w:fill="auto"/>
            <w:noWrap/>
            <w:vAlign w:val="center"/>
            <w:hideMark/>
          </w:tcPr>
          <w:p w14:paraId="59059F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7C8C3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C07401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32FC23" w14:textId="123D1AF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7FFAAB2" w14:textId="46471F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104</w:t>
            </w:r>
          </w:p>
        </w:tc>
      </w:tr>
      <w:tr w:rsidR="0050163D" w:rsidRPr="006E4B16" w14:paraId="3F24920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8898167" w14:textId="6274816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w:t>
            </w:r>
          </w:p>
        </w:tc>
        <w:tc>
          <w:tcPr>
            <w:tcW w:w="2464" w:type="dxa"/>
            <w:tcBorders>
              <w:top w:val="nil"/>
              <w:left w:val="nil"/>
              <w:bottom w:val="single" w:sz="4" w:space="0" w:color="auto"/>
              <w:right w:val="single" w:sz="4" w:space="0" w:color="auto"/>
            </w:tcBorders>
            <w:shd w:val="clear" w:color="auto" w:fill="auto"/>
            <w:vAlign w:val="center"/>
            <w:hideMark/>
          </w:tcPr>
          <w:p w14:paraId="6E3612F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(PPRC) Ø 65мм</w:t>
            </w:r>
          </w:p>
        </w:tc>
        <w:tc>
          <w:tcPr>
            <w:tcW w:w="1160" w:type="dxa"/>
            <w:tcBorders>
              <w:top w:val="nil"/>
              <w:left w:val="nil"/>
              <w:bottom w:val="single" w:sz="4" w:space="0" w:color="auto"/>
              <w:right w:val="single" w:sz="4" w:space="0" w:color="auto"/>
            </w:tcBorders>
            <w:shd w:val="clear" w:color="auto" w:fill="auto"/>
            <w:noWrap/>
            <w:vAlign w:val="center"/>
            <w:hideMark/>
          </w:tcPr>
          <w:p w14:paraId="2B83C4E3" w14:textId="008763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92502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42</w:t>
            </w:r>
          </w:p>
        </w:tc>
        <w:tc>
          <w:tcPr>
            <w:tcW w:w="1988" w:type="dxa"/>
            <w:tcBorders>
              <w:top w:val="nil"/>
              <w:left w:val="nil"/>
              <w:bottom w:val="single" w:sz="4" w:space="0" w:color="auto"/>
              <w:right w:val="single" w:sz="4" w:space="0" w:color="auto"/>
            </w:tcBorders>
            <w:shd w:val="clear" w:color="auto" w:fill="auto"/>
            <w:noWrap/>
            <w:vAlign w:val="center"/>
            <w:hideMark/>
          </w:tcPr>
          <w:p w14:paraId="1BEBE6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3FC4C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114FD5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D48545D" w14:textId="5FD671F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AD9587D" w14:textId="319FEE0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84</w:t>
            </w:r>
          </w:p>
        </w:tc>
      </w:tr>
      <w:tr w:rsidR="0050163D" w:rsidRPr="006E4B16" w14:paraId="3139478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90399A4" w14:textId="5C2B2D8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w:t>
            </w:r>
          </w:p>
        </w:tc>
        <w:tc>
          <w:tcPr>
            <w:tcW w:w="2464" w:type="dxa"/>
            <w:tcBorders>
              <w:top w:val="nil"/>
              <w:left w:val="nil"/>
              <w:bottom w:val="single" w:sz="4" w:space="0" w:color="auto"/>
              <w:right w:val="single" w:sz="4" w:space="0" w:color="auto"/>
            </w:tcBorders>
            <w:shd w:val="clear" w:color="auto" w:fill="auto"/>
            <w:vAlign w:val="center"/>
            <w:hideMark/>
          </w:tcPr>
          <w:p w14:paraId="1A2A2D2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Водосточная воронка Ø 100мм</w:t>
            </w:r>
          </w:p>
        </w:tc>
        <w:tc>
          <w:tcPr>
            <w:tcW w:w="1160" w:type="dxa"/>
            <w:tcBorders>
              <w:top w:val="nil"/>
              <w:left w:val="nil"/>
              <w:bottom w:val="single" w:sz="4" w:space="0" w:color="auto"/>
              <w:right w:val="single" w:sz="4" w:space="0" w:color="auto"/>
            </w:tcBorders>
            <w:shd w:val="clear" w:color="auto" w:fill="auto"/>
            <w:noWrap/>
            <w:vAlign w:val="center"/>
            <w:hideMark/>
          </w:tcPr>
          <w:p w14:paraId="5F120AE7" w14:textId="0287B83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23917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w:t>
            </w:r>
          </w:p>
        </w:tc>
        <w:tc>
          <w:tcPr>
            <w:tcW w:w="1988" w:type="dxa"/>
            <w:tcBorders>
              <w:top w:val="nil"/>
              <w:left w:val="nil"/>
              <w:bottom w:val="single" w:sz="4" w:space="0" w:color="auto"/>
              <w:right w:val="single" w:sz="4" w:space="0" w:color="auto"/>
            </w:tcBorders>
            <w:shd w:val="clear" w:color="auto" w:fill="auto"/>
            <w:noWrap/>
            <w:vAlign w:val="center"/>
            <w:hideMark/>
          </w:tcPr>
          <w:p w14:paraId="7344DD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3E52D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A12964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1B0F62" w14:textId="1D2806D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729FF70" w14:textId="5F7A9D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52</w:t>
            </w:r>
          </w:p>
        </w:tc>
      </w:tr>
      <w:tr w:rsidR="0050163D" w:rsidRPr="006E4B16" w14:paraId="55B2575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7ABA38" w14:textId="4EE9081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w:t>
            </w:r>
          </w:p>
        </w:tc>
        <w:tc>
          <w:tcPr>
            <w:tcW w:w="2464" w:type="dxa"/>
            <w:tcBorders>
              <w:top w:val="nil"/>
              <w:left w:val="nil"/>
              <w:bottom w:val="single" w:sz="4" w:space="0" w:color="auto"/>
              <w:right w:val="single" w:sz="4" w:space="0" w:color="auto"/>
            </w:tcBorders>
            <w:shd w:val="clear" w:color="auto" w:fill="auto"/>
            <w:vAlign w:val="center"/>
            <w:hideMark/>
          </w:tcPr>
          <w:p w14:paraId="6846F9E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M30, Мах. производительность м³/час 3500</w:t>
            </w:r>
          </w:p>
        </w:tc>
        <w:tc>
          <w:tcPr>
            <w:tcW w:w="1160" w:type="dxa"/>
            <w:tcBorders>
              <w:top w:val="nil"/>
              <w:left w:val="nil"/>
              <w:bottom w:val="single" w:sz="4" w:space="0" w:color="auto"/>
              <w:right w:val="single" w:sz="4" w:space="0" w:color="auto"/>
            </w:tcBorders>
            <w:shd w:val="clear" w:color="auto" w:fill="auto"/>
            <w:noWrap/>
            <w:vAlign w:val="center"/>
            <w:hideMark/>
          </w:tcPr>
          <w:p w14:paraId="05EE84B7" w14:textId="0C9866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A6619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9FB85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13BC6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D3EC76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74A2DE" w14:textId="306827C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199006E" w14:textId="7E0056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3076A7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CEC86E" w14:textId="64B129D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w:t>
            </w:r>
          </w:p>
        </w:tc>
        <w:tc>
          <w:tcPr>
            <w:tcW w:w="2464" w:type="dxa"/>
            <w:tcBorders>
              <w:top w:val="nil"/>
              <w:left w:val="nil"/>
              <w:bottom w:val="single" w:sz="4" w:space="0" w:color="auto"/>
              <w:right w:val="single" w:sz="4" w:space="0" w:color="auto"/>
            </w:tcBorders>
            <w:shd w:val="clear" w:color="auto" w:fill="auto"/>
            <w:vAlign w:val="center"/>
            <w:hideMark/>
          </w:tcPr>
          <w:p w14:paraId="58EBF38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80-50/40, Мах. производительность м³/час 6822</w:t>
            </w:r>
          </w:p>
        </w:tc>
        <w:tc>
          <w:tcPr>
            <w:tcW w:w="1160" w:type="dxa"/>
            <w:tcBorders>
              <w:top w:val="nil"/>
              <w:left w:val="nil"/>
              <w:bottom w:val="single" w:sz="4" w:space="0" w:color="auto"/>
              <w:right w:val="single" w:sz="4" w:space="0" w:color="auto"/>
            </w:tcBorders>
            <w:shd w:val="clear" w:color="auto" w:fill="auto"/>
            <w:noWrap/>
            <w:vAlign w:val="center"/>
            <w:hideMark/>
          </w:tcPr>
          <w:p w14:paraId="6EEAA4DC" w14:textId="3C22A61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AC380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9316C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828BC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DD4A9C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814BEB" w14:textId="3C3EF93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54A6B68" w14:textId="6DFFBC1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418059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8D4B52" w14:textId="0C54AD4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w:t>
            </w:r>
          </w:p>
        </w:tc>
        <w:tc>
          <w:tcPr>
            <w:tcW w:w="2464" w:type="dxa"/>
            <w:tcBorders>
              <w:top w:val="nil"/>
              <w:left w:val="nil"/>
              <w:bottom w:val="single" w:sz="4" w:space="0" w:color="auto"/>
              <w:right w:val="single" w:sz="4" w:space="0" w:color="auto"/>
            </w:tcBorders>
            <w:shd w:val="clear" w:color="auto" w:fill="auto"/>
            <w:vAlign w:val="center"/>
            <w:hideMark/>
          </w:tcPr>
          <w:p w14:paraId="0D8F8A3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70-40/35, Мах. производительность м³/час 5787</w:t>
            </w:r>
          </w:p>
        </w:tc>
        <w:tc>
          <w:tcPr>
            <w:tcW w:w="1160" w:type="dxa"/>
            <w:tcBorders>
              <w:top w:val="nil"/>
              <w:left w:val="nil"/>
              <w:bottom w:val="single" w:sz="4" w:space="0" w:color="auto"/>
              <w:right w:val="single" w:sz="4" w:space="0" w:color="auto"/>
            </w:tcBorders>
            <w:shd w:val="clear" w:color="auto" w:fill="auto"/>
            <w:noWrap/>
            <w:vAlign w:val="center"/>
            <w:hideMark/>
          </w:tcPr>
          <w:p w14:paraId="56B547F3" w14:textId="6E7D977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396206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166C5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EBB1E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B81560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CE0E6E" w14:textId="550DE28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B0C5B51" w14:textId="06DF45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1AAED2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9B89E2" w14:textId="529EFAE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w:t>
            </w:r>
          </w:p>
        </w:tc>
        <w:tc>
          <w:tcPr>
            <w:tcW w:w="2464" w:type="dxa"/>
            <w:tcBorders>
              <w:top w:val="nil"/>
              <w:left w:val="nil"/>
              <w:bottom w:val="single" w:sz="4" w:space="0" w:color="auto"/>
              <w:right w:val="single" w:sz="4" w:space="0" w:color="auto"/>
            </w:tcBorders>
            <w:shd w:val="clear" w:color="auto" w:fill="auto"/>
            <w:vAlign w:val="center"/>
            <w:hideMark/>
          </w:tcPr>
          <w:p w14:paraId="320591F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60-30/28, Мах. производительность м³/час 2489</w:t>
            </w:r>
          </w:p>
        </w:tc>
        <w:tc>
          <w:tcPr>
            <w:tcW w:w="1160" w:type="dxa"/>
            <w:tcBorders>
              <w:top w:val="nil"/>
              <w:left w:val="nil"/>
              <w:bottom w:val="single" w:sz="4" w:space="0" w:color="auto"/>
              <w:right w:val="single" w:sz="4" w:space="0" w:color="auto"/>
            </w:tcBorders>
            <w:shd w:val="clear" w:color="auto" w:fill="auto"/>
            <w:noWrap/>
            <w:vAlign w:val="center"/>
            <w:hideMark/>
          </w:tcPr>
          <w:p w14:paraId="1ABEB6E2" w14:textId="3ED9BF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7ACE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F4BFD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140AD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93F0CD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2DBF730" w14:textId="00BB360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BA69B92" w14:textId="3E7916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95685A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59DFF0" w14:textId="40559DC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w:t>
            </w:r>
          </w:p>
        </w:tc>
        <w:tc>
          <w:tcPr>
            <w:tcW w:w="2464" w:type="dxa"/>
            <w:tcBorders>
              <w:top w:val="nil"/>
              <w:left w:val="nil"/>
              <w:bottom w:val="single" w:sz="4" w:space="0" w:color="auto"/>
              <w:right w:val="single" w:sz="4" w:space="0" w:color="auto"/>
            </w:tcBorders>
            <w:shd w:val="clear" w:color="auto" w:fill="auto"/>
            <w:vAlign w:val="center"/>
            <w:hideMark/>
          </w:tcPr>
          <w:p w14:paraId="13F0FF6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M8L,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1F83377D" w14:textId="5E0415B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7F46F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77210E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DFFF4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F52650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6FB8C3F" w14:textId="7C7BDA6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B4035A3" w14:textId="46682EB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82B426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75256E5" w14:textId="4C0DA57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w:t>
            </w:r>
          </w:p>
        </w:tc>
        <w:tc>
          <w:tcPr>
            <w:tcW w:w="2464" w:type="dxa"/>
            <w:tcBorders>
              <w:top w:val="nil"/>
              <w:left w:val="nil"/>
              <w:bottom w:val="single" w:sz="4" w:space="0" w:color="auto"/>
              <w:right w:val="single" w:sz="4" w:space="0" w:color="auto"/>
            </w:tcBorders>
            <w:shd w:val="clear" w:color="auto" w:fill="auto"/>
            <w:vAlign w:val="center"/>
            <w:hideMark/>
          </w:tcPr>
          <w:p w14:paraId="5CDC795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63/45, Мах. производительност</w:t>
            </w:r>
            <w:r w:rsidRPr="006E4B16">
              <w:rPr>
                <w:rFonts w:ascii="Times New Roman" w:eastAsia="Times New Roman" w:hAnsi="Times New Roman" w:cs="Times New Roman"/>
                <w:color w:val="000000"/>
                <w:sz w:val="20"/>
                <w:szCs w:val="20"/>
                <w:lang w:eastAsia="ru-RU"/>
              </w:rPr>
              <w:t>ь м³/час 5300</w:t>
            </w:r>
          </w:p>
        </w:tc>
        <w:tc>
          <w:tcPr>
            <w:tcW w:w="1160" w:type="dxa"/>
            <w:tcBorders>
              <w:top w:val="nil"/>
              <w:left w:val="nil"/>
              <w:bottom w:val="single" w:sz="4" w:space="0" w:color="auto"/>
              <w:right w:val="single" w:sz="4" w:space="0" w:color="auto"/>
            </w:tcBorders>
            <w:shd w:val="clear" w:color="auto" w:fill="auto"/>
            <w:noWrap/>
            <w:vAlign w:val="center"/>
            <w:hideMark/>
          </w:tcPr>
          <w:p w14:paraId="1128CD63" w14:textId="1E1D33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55C18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91DD4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87FAC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5100B0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836BB4" w14:textId="5EA3145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C7844D" w14:textId="25D4CE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DF6FC6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9E7D38" w14:textId="1272F80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95</w:t>
            </w:r>
          </w:p>
        </w:tc>
        <w:tc>
          <w:tcPr>
            <w:tcW w:w="2464" w:type="dxa"/>
            <w:tcBorders>
              <w:top w:val="nil"/>
              <w:left w:val="nil"/>
              <w:bottom w:val="single" w:sz="4" w:space="0" w:color="auto"/>
              <w:right w:val="single" w:sz="4" w:space="0" w:color="auto"/>
            </w:tcBorders>
            <w:shd w:val="clear" w:color="auto" w:fill="auto"/>
            <w:vAlign w:val="center"/>
            <w:hideMark/>
          </w:tcPr>
          <w:p w14:paraId="2136C27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56/40, Мах. производительность м³/час 4050</w:t>
            </w:r>
          </w:p>
        </w:tc>
        <w:tc>
          <w:tcPr>
            <w:tcW w:w="1160" w:type="dxa"/>
            <w:tcBorders>
              <w:top w:val="nil"/>
              <w:left w:val="nil"/>
              <w:bottom w:val="single" w:sz="4" w:space="0" w:color="auto"/>
              <w:right w:val="single" w:sz="4" w:space="0" w:color="auto"/>
            </w:tcBorders>
            <w:shd w:val="clear" w:color="auto" w:fill="auto"/>
            <w:noWrap/>
            <w:vAlign w:val="center"/>
            <w:hideMark/>
          </w:tcPr>
          <w:p w14:paraId="4CCED8BF" w14:textId="52708D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65DF3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D60AB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0953F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8B538D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5206F6" w14:textId="46121BB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4E2056D" w14:textId="700736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517AF5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3D6157" w14:textId="3779CFA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w:t>
            </w:r>
          </w:p>
        </w:tc>
        <w:tc>
          <w:tcPr>
            <w:tcW w:w="2464" w:type="dxa"/>
            <w:tcBorders>
              <w:top w:val="nil"/>
              <w:left w:val="nil"/>
              <w:bottom w:val="single" w:sz="4" w:space="0" w:color="auto"/>
              <w:right w:val="single" w:sz="4" w:space="0" w:color="auto"/>
            </w:tcBorders>
            <w:shd w:val="clear" w:color="auto" w:fill="auto"/>
            <w:vAlign w:val="center"/>
            <w:hideMark/>
          </w:tcPr>
          <w:p w14:paraId="08CC3EB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40/31, Мах. производительность м³/час 1570</w:t>
            </w:r>
          </w:p>
        </w:tc>
        <w:tc>
          <w:tcPr>
            <w:tcW w:w="1160" w:type="dxa"/>
            <w:tcBorders>
              <w:top w:val="nil"/>
              <w:left w:val="nil"/>
              <w:bottom w:val="single" w:sz="4" w:space="0" w:color="auto"/>
              <w:right w:val="single" w:sz="4" w:space="0" w:color="auto"/>
            </w:tcBorders>
            <w:shd w:val="clear" w:color="auto" w:fill="auto"/>
            <w:noWrap/>
            <w:vAlign w:val="center"/>
            <w:hideMark/>
          </w:tcPr>
          <w:p w14:paraId="1E8ED2EA" w14:textId="5764D83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83E2C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42DE9A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068DB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1A8241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7E54B0" w14:textId="607A058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B83A9D8" w14:textId="5FBCE1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96401E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AF7233" w14:textId="2E4D139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w:t>
            </w:r>
          </w:p>
        </w:tc>
        <w:tc>
          <w:tcPr>
            <w:tcW w:w="2464" w:type="dxa"/>
            <w:tcBorders>
              <w:top w:val="nil"/>
              <w:left w:val="nil"/>
              <w:bottom w:val="single" w:sz="4" w:space="0" w:color="auto"/>
              <w:right w:val="single" w:sz="4" w:space="0" w:color="auto"/>
            </w:tcBorders>
            <w:shd w:val="clear" w:color="auto" w:fill="auto"/>
            <w:vAlign w:val="center"/>
            <w:hideMark/>
          </w:tcPr>
          <w:p w14:paraId="7DBD128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30/22,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597D8729" w14:textId="7D476FB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FB704F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B454B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C6484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73B3F5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6FAED70" w14:textId="6866147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73B7ED" w14:textId="6C351D9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05F042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CAA9A44" w14:textId="1E54BE3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w:t>
            </w:r>
          </w:p>
        </w:tc>
        <w:tc>
          <w:tcPr>
            <w:tcW w:w="2464" w:type="dxa"/>
            <w:tcBorders>
              <w:top w:val="nil"/>
              <w:left w:val="nil"/>
              <w:bottom w:val="single" w:sz="4" w:space="0" w:color="auto"/>
              <w:right w:val="single" w:sz="4" w:space="0" w:color="auto"/>
            </w:tcBorders>
            <w:shd w:val="clear" w:color="auto" w:fill="auto"/>
            <w:vAlign w:val="center"/>
            <w:hideMark/>
          </w:tcPr>
          <w:p w14:paraId="47ED133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40/32, Мах. производительность м³/час 1900</w:t>
            </w:r>
          </w:p>
        </w:tc>
        <w:tc>
          <w:tcPr>
            <w:tcW w:w="1160" w:type="dxa"/>
            <w:tcBorders>
              <w:top w:val="nil"/>
              <w:left w:val="nil"/>
              <w:bottom w:val="single" w:sz="4" w:space="0" w:color="auto"/>
              <w:right w:val="single" w:sz="4" w:space="0" w:color="auto"/>
            </w:tcBorders>
            <w:shd w:val="clear" w:color="auto" w:fill="auto"/>
            <w:noWrap/>
            <w:vAlign w:val="center"/>
            <w:hideMark/>
          </w:tcPr>
          <w:p w14:paraId="6D082AFB" w14:textId="4207149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D65C9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4FEAF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9A952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FBDE64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3385A61" w14:textId="2A2B95D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F02F9A" w14:textId="4CBCFC6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1D7676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2F4ADE" w14:textId="345426E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w:t>
            </w:r>
          </w:p>
        </w:tc>
        <w:tc>
          <w:tcPr>
            <w:tcW w:w="2464" w:type="dxa"/>
            <w:tcBorders>
              <w:top w:val="nil"/>
              <w:left w:val="nil"/>
              <w:bottom w:val="single" w:sz="4" w:space="0" w:color="auto"/>
              <w:right w:val="single" w:sz="4" w:space="0" w:color="auto"/>
            </w:tcBorders>
            <w:shd w:val="clear" w:color="auto" w:fill="auto"/>
            <w:vAlign w:val="center"/>
            <w:hideMark/>
          </w:tcPr>
          <w:p w14:paraId="49582CC5"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Приточная устан</w:t>
            </w:r>
            <w:r w:rsidRPr="006E4B16">
              <w:rPr>
                <w:rFonts w:ascii="Times New Roman" w:eastAsia="Times New Roman" w:hAnsi="Times New Roman" w:cs="Times New Roman"/>
                <w:color w:val="000000"/>
                <w:sz w:val="20"/>
                <w:szCs w:val="20"/>
                <w:lang w:eastAsia="ru-RU"/>
              </w:rPr>
              <w:t>овка (приток 5970 м3/ч, 500 Па), VR 80-50/40.4D</w:t>
            </w:r>
          </w:p>
        </w:tc>
        <w:tc>
          <w:tcPr>
            <w:tcW w:w="1160" w:type="dxa"/>
            <w:tcBorders>
              <w:top w:val="nil"/>
              <w:left w:val="nil"/>
              <w:bottom w:val="single" w:sz="4" w:space="0" w:color="auto"/>
              <w:right w:val="single" w:sz="4" w:space="0" w:color="auto"/>
            </w:tcBorders>
            <w:shd w:val="clear" w:color="auto" w:fill="auto"/>
            <w:noWrap/>
            <w:vAlign w:val="center"/>
            <w:hideMark/>
          </w:tcPr>
          <w:p w14:paraId="56BA60CD" w14:textId="1E4752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7206D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207E1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368D3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77C592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75C58C" w14:textId="0875A6C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9288087" w14:textId="092CC20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CA38FB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A6A246" w14:textId="7201A17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100</w:t>
            </w:r>
          </w:p>
        </w:tc>
        <w:tc>
          <w:tcPr>
            <w:tcW w:w="2464" w:type="dxa"/>
            <w:tcBorders>
              <w:top w:val="nil"/>
              <w:left w:val="nil"/>
              <w:bottom w:val="single" w:sz="4" w:space="0" w:color="auto"/>
              <w:right w:val="single" w:sz="4" w:space="0" w:color="auto"/>
            </w:tcBorders>
            <w:shd w:val="clear" w:color="auto" w:fill="auto"/>
            <w:vAlign w:val="center"/>
            <w:hideMark/>
          </w:tcPr>
          <w:p w14:paraId="66AC38C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Приточная установка (приток 3340 м3/ч, 450 Па), VR 70-40/35,4D</w:t>
            </w:r>
          </w:p>
        </w:tc>
        <w:tc>
          <w:tcPr>
            <w:tcW w:w="1160" w:type="dxa"/>
            <w:tcBorders>
              <w:top w:val="nil"/>
              <w:left w:val="nil"/>
              <w:bottom w:val="single" w:sz="4" w:space="0" w:color="auto"/>
              <w:right w:val="single" w:sz="4" w:space="0" w:color="auto"/>
            </w:tcBorders>
            <w:shd w:val="clear" w:color="auto" w:fill="auto"/>
            <w:noWrap/>
            <w:vAlign w:val="center"/>
            <w:hideMark/>
          </w:tcPr>
          <w:p w14:paraId="780A68E1" w14:textId="40CC1C0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26669F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DFCD8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8017B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BFA0BD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2A49A7C" w14:textId="156FBDB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FC7520D" w14:textId="151C7DF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07EB8B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9CE4FC1" w14:textId="693F88E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101</w:t>
            </w:r>
          </w:p>
        </w:tc>
        <w:tc>
          <w:tcPr>
            <w:tcW w:w="2464" w:type="dxa"/>
            <w:tcBorders>
              <w:top w:val="nil"/>
              <w:left w:val="nil"/>
              <w:bottom w:val="single" w:sz="4" w:space="0" w:color="auto"/>
              <w:right w:val="single" w:sz="4" w:space="0" w:color="auto"/>
            </w:tcBorders>
            <w:shd w:val="clear" w:color="auto" w:fill="auto"/>
            <w:vAlign w:val="center"/>
            <w:hideMark/>
          </w:tcPr>
          <w:p w14:paraId="1AD66FE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В9. Канальный вентилятор </w:t>
            </w:r>
            <w:r w:rsidRPr="006E4B16">
              <w:rPr>
                <w:rFonts w:ascii="Times New Roman" w:eastAsia="Times New Roman" w:hAnsi="Times New Roman" w:cs="Times New Roman"/>
                <w:color w:val="000000"/>
                <w:sz w:val="20"/>
                <w:szCs w:val="20"/>
                <w:lang w:eastAsia="ru-RU"/>
              </w:rPr>
              <w:t>(2820 м3/ч, 300 Па), VR60-30/28.4D</w:t>
            </w:r>
          </w:p>
        </w:tc>
        <w:tc>
          <w:tcPr>
            <w:tcW w:w="1160" w:type="dxa"/>
            <w:tcBorders>
              <w:top w:val="nil"/>
              <w:left w:val="nil"/>
              <w:bottom w:val="single" w:sz="4" w:space="0" w:color="auto"/>
              <w:right w:val="single" w:sz="4" w:space="0" w:color="auto"/>
            </w:tcBorders>
            <w:shd w:val="clear" w:color="auto" w:fill="auto"/>
            <w:noWrap/>
            <w:vAlign w:val="center"/>
            <w:hideMark/>
          </w:tcPr>
          <w:p w14:paraId="2F8F29F6" w14:textId="6D4C7B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499B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CE64F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A916E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83F7F5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7060521" w14:textId="2F2AFC7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CFF7D82" w14:textId="0119CE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DA3E4B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824D07" w14:textId="0878D1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102</w:t>
            </w:r>
          </w:p>
        </w:tc>
        <w:tc>
          <w:tcPr>
            <w:tcW w:w="2464" w:type="dxa"/>
            <w:tcBorders>
              <w:top w:val="nil"/>
              <w:left w:val="nil"/>
              <w:bottom w:val="single" w:sz="4" w:space="0" w:color="auto"/>
              <w:right w:val="single" w:sz="4" w:space="0" w:color="auto"/>
            </w:tcBorders>
            <w:shd w:val="clear" w:color="auto" w:fill="auto"/>
            <w:vAlign w:val="center"/>
            <w:hideMark/>
          </w:tcPr>
          <w:p w14:paraId="39D1F6F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В10. Канальный вентилятор (1755 м3/ч, 450 Па), VR60-30/28.4D</w:t>
            </w:r>
          </w:p>
        </w:tc>
        <w:tc>
          <w:tcPr>
            <w:tcW w:w="1160" w:type="dxa"/>
            <w:tcBorders>
              <w:top w:val="nil"/>
              <w:left w:val="nil"/>
              <w:bottom w:val="single" w:sz="4" w:space="0" w:color="auto"/>
              <w:right w:val="single" w:sz="4" w:space="0" w:color="auto"/>
            </w:tcBorders>
            <w:shd w:val="clear" w:color="auto" w:fill="auto"/>
            <w:noWrap/>
            <w:vAlign w:val="center"/>
            <w:hideMark/>
          </w:tcPr>
          <w:p w14:paraId="46FCFBAF" w14:textId="4731BA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5056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F04AC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14DBD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E689C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56D92C" w14:textId="22B44E9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4D655BD" w14:textId="5607F6A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3CAF90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38AFF87" w14:textId="38996A5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103</w:t>
            </w:r>
          </w:p>
        </w:tc>
        <w:tc>
          <w:tcPr>
            <w:tcW w:w="2464" w:type="dxa"/>
            <w:tcBorders>
              <w:top w:val="nil"/>
              <w:left w:val="nil"/>
              <w:bottom w:val="single" w:sz="4" w:space="0" w:color="auto"/>
              <w:right w:val="single" w:sz="4" w:space="0" w:color="auto"/>
            </w:tcBorders>
            <w:shd w:val="clear" w:color="auto" w:fill="auto"/>
            <w:vAlign w:val="center"/>
            <w:hideMark/>
          </w:tcPr>
          <w:p w14:paraId="5679A20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В11. Канальный вентилятор (2815 м3/ч, 45</w:t>
            </w:r>
            <w:r w:rsidRPr="006E4B16">
              <w:rPr>
                <w:rFonts w:ascii="Times New Roman" w:eastAsia="Times New Roman" w:hAnsi="Times New Roman" w:cs="Times New Roman"/>
                <w:color w:val="000000"/>
                <w:sz w:val="20"/>
                <w:szCs w:val="20"/>
                <w:lang w:eastAsia="ru-RU"/>
              </w:rPr>
              <w:t>0 Па), VR 60-35/31.4D</w:t>
            </w:r>
          </w:p>
        </w:tc>
        <w:tc>
          <w:tcPr>
            <w:tcW w:w="1160" w:type="dxa"/>
            <w:tcBorders>
              <w:top w:val="nil"/>
              <w:left w:val="nil"/>
              <w:bottom w:val="single" w:sz="4" w:space="0" w:color="auto"/>
              <w:right w:val="single" w:sz="4" w:space="0" w:color="auto"/>
            </w:tcBorders>
            <w:shd w:val="clear" w:color="auto" w:fill="auto"/>
            <w:noWrap/>
            <w:vAlign w:val="center"/>
            <w:hideMark/>
          </w:tcPr>
          <w:p w14:paraId="1348D08A" w14:textId="40D06A8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B74FF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270E7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079B4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80CD88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FDC8738" w14:textId="6C0EC99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A3C3BB3" w14:textId="0A8D6D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FF0C70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CC04175" w14:textId="4241EDF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104</w:t>
            </w:r>
          </w:p>
        </w:tc>
        <w:tc>
          <w:tcPr>
            <w:tcW w:w="2464" w:type="dxa"/>
            <w:tcBorders>
              <w:top w:val="nil"/>
              <w:left w:val="nil"/>
              <w:bottom w:val="single" w:sz="4" w:space="0" w:color="auto"/>
              <w:right w:val="single" w:sz="4" w:space="0" w:color="auto"/>
            </w:tcBorders>
            <w:shd w:val="clear" w:color="auto" w:fill="auto"/>
            <w:vAlign w:val="center"/>
            <w:hideMark/>
          </w:tcPr>
          <w:p w14:paraId="569BFD0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В12. Канальный вентилятор (2760 м3/ч, 150 Па), VR 60-35/31.6D</w:t>
            </w:r>
          </w:p>
        </w:tc>
        <w:tc>
          <w:tcPr>
            <w:tcW w:w="1160" w:type="dxa"/>
            <w:tcBorders>
              <w:top w:val="nil"/>
              <w:left w:val="nil"/>
              <w:bottom w:val="single" w:sz="4" w:space="0" w:color="auto"/>
              <w:right w:val="single" w:sz="4" w:space="0" w:color="auto"/>
            </w:tcBorders>
            <w:shd w:val="clear" w:color="auto" w:fill="auto"/>
            <w:noWrap/>
            <w:vAlign w:val="center"/>
            <w:hideMark/>
          </w:tcPr>
          <w:p w14:paraId="394688A7" w14:textId="596942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1F52E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60042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2F219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CB9DF6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BB330D" w14:textId="691B20A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5A25702" w14:textId="6EB2C6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938998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3107FE8" w14:textId="17AAE94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105</w:t>
            </w:r>
          </w:p>
        </w:tc>
        <w:tc>
          <w:tcPr>
            <w:tcW w:w="2464" w:type="dxa"/>
            <w:tcBorders>
              <w:top w:val="nil"/>
              <w:left w:val="nil"/>
              <w:bottom w:val="single" w:sz="4" w:space="0" w:color="auto"/>
              <w:right w:val="single" w:sz="4" w:space="0" w:color="auto"/>
            </w:tcBorders>
            <w:shd w:val="clear" w:color="auto" w:fill="auto"/>
            <w:vAlign w:val="center"/>
            <w:hideMark/>
          </w:tcPr>
          <w:p w14:paraId="3B07C6D1"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В13. Канальный вентилятор (60 м3/ч, 200 Па), KVR 100</w:t>
            </w:r>
            <w:r w:rsidRPr="006E4B16">
              <w:rPr>
                <w:rFonts w:ascii="Times New Roman" w:eastAsia="Times New Roman" w:hAnsi="Times New Roman" w:cs="Times New Roman"/>
                <w:color w:val="000000"/>
                <w:sz w:val="20"/>
                <w:szCs w:val="20"/>
                <w:lang w:eastAsia="ru-RU"/>
              </w:rPr>
              <w:t>/1</w:t>
            </w:r>
          </w:p>
        </w:tc>
        <w:tc>
          <w:tcPr>
            <w:tcW w:w="1160" w:type="dxa"/>
            <w:tcBorders>
              <w:top w:val="nil"/>
              <w:left w:val="nil"/>
              <w:bottom w:val="single" w:sz="4" w:space="0" w:color="auto"/>
              <w:right w:val="single" w:sz="4" w:space="0" w:color="auto"/>
            </w:tcBorders>
            <w:shd w:val="clear" w:color="auto" w:fill="auto"/>
            <w:noWrap/>
            <w:vAlign w:val="center"/>
            <w:hideMark/>
          </w:tcPr>
          <w:p w14:paraId="34630A1B" w14:textId="72181A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8780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76908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37C62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5CA5F9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C22003" w14:textId="1A52EC7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552EC1A" w14:textId="5B862F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E764BF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67BCF1" w14:textId="77E1BCC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106</w:t>
            </w:r>
          </w:p>
        </w:tc>
        <w:tc>
          <w:tcPr>
            <w:tcW w:w="2464" w:type="dxa"/>
            <w:tcBorders>
              <w:top w:val="nil"/>
              <w:left w:val="nil"/>
              <w:bottom w:val="single" w:sz="4" w:space="0" w:color="auto"/>
              <w:right w:val="single" w:sz="4" w:space="0" w:color="auto"/>
            </w:tcBorders>
            <w:shd w:val="clear" w:color="auto" w:fill="auto"/>
            <w:vAlign w:val="center"/>
            <w:hideMark/>
          </w:tcPr>
          <w:p w14:paraId="65C85A0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52323DF1" w14:textId="345A17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C7F35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72F49C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C2EA0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3E0761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1E5F71" w14:textId="5D9C903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9402FCB" w14:textId="45EBD83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A1995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4E59E4" w14:textId="6C5C7BB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107</w:t>
            </w:r>
          </w:p>
        </w:tc>
        <w:tc>
          <w:tcPr>
            <w:tcW w:w="2464" w:type="dxa"/>
            <w:tcBorders>
              <w:top w:val="nil"/>
              <w:left w:val="nil"/>
              <w:bottom w:val="single" w:sz="4" w:space="0" w:color="auto"/>
              <w:right w:val="single" w:sz="4" w:space="0" w:color="auto"/>
            </w:tcBorders>
            <w:shd w:val="clear" w:color="auto" w:fill="auto"/>
            <w:vAlign w:val="center"/>
            <w:hideMark/>
          </w:tcPr>
          <w:p w14:paraId="67DB5B0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653F8477" w14:textId="2B776B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0C9A52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2D237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5AB74F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DB240A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663CBB" w14:textId="287188B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F34760D" w14:textId="03D3D2D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B36F87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8405BA" w14:textId="1000A53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108</w:t>
            </w:r>
          </w:p>
        </w:tc>
        <w:tc>
          <w:tcPr>
            <w:tcW w:w="2464" w:type="dxa"/>
            <w:tcBorders>
              <w:top w:val="nil"/>
              <w:left w:val="nil"/>
              <w:bottom w:val="single" w:sz="4" w:space="0" w:color="auto"/>
              <w:right w:val="single" w:sz="4" w:space="0" w:color="auto"/>
            </w:tcBorders>
            <w:shd w:val="clear" w:color="auto" w:fill="auto"/>
            <w:vAlign w:val="center"/>
            <w:hideMark/>
          </w:tcPr>
          <w:p w14:paraId="67DCA51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16B601C7" w14:textId="55AC11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F6EFF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0487F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85D0CC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4C03EE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3A137D" w14:textId="661BA0C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50A67A5" w14:textId="704C2F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BF06E5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6E79B31" w14:textId="2093665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109</w:t>
            </w:r>
          </w:p>
        </w:tc>
        <w:tc>
          <w:tcPr>
            <w:tcW w:w="2464" w:type="dxa"/>
            <w:tcBorders>
              <w:top w:val="nil"/>
              <w:left w:val="nil"/>
              <w:bottom w:val="single" w:sz="4" w:space="0" w:color="auto"/>
              <w:right w:val="single" w:sz="4" w:space="0" w:color="auto"/>
            </w:tcBorders>
            <w:shd w:val="clear" w:color="auto" w:fill="auto"/>
            <w:vAlign w:val="center"/>
            <w:hideMark/>
          </w:tcPr>
          <w:p w14:paraId="0E39811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4F1A2479" w14:textId="17BD86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8F61C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4C2C00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E4D5C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8EE0E4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A65930" w14:textId="4D7B69C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BB86466" w14:textId="35C4B1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939CB1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1C64F9C" w14:textId="3D28F66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110</w:t>
            </w:r>
          </w:p>
        </w:tc>
        <w:tc>
          <w:tcPr>
            <w:tcW w:w="2464" w:type="dxa"/>
            <w:tcBorders>
              <w:top w:val="nil"/>
              <w:left w:val="nil"/>
              <w:bottom w:val="single" w:sz="4" w:space="0" w:color="auto"/>
              <w:right w:val="single" w:sz="4" w:space="0" w:color="auto"/>
            </w:tcBorders>
            <w:shd w:val="clear" w:color="auto" w:fill="auto"/>
            <w:vAlign w:val="center"/>
            <w:hideMark/>
          </w:tcPr>
          <w:p w14:paraId="4FE8D02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3185BEF5" w14:textId="2AEB7E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FB9A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96667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8A423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BDF97F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D56D7F" w14:textId="368B3D3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5D64C4C" w14:textId="55D6B4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6CC919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92FFB48" w14:textId="6198D45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111</w:t>
            </w:r>
          </w:p>
        </w:tc>
        <w:tc>
          <w:tcPr>
            <w:tcW w:w="2464" w:type="dxa"/>
            <w:tcBorders>
              <w:top w:val="nil"/>
              <w:left w:val="nil"/>
              <w:bottom w:val="single" w:sz="4" w:space="0" w:color="auto"/>
              <w:right w:val="single" w:sz="4" w:space="0" w:color="auto"/>
            </w:tcBorders>
            <w:shd w:val="clear" w:color="auto" w:fill="auto"/>
            <w:vAlign w:val="center"/>
            <w:hideMark/>
          </w:tcPr>
          <w:p w14:paraId="60C7C42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Мульти-сплит система: Наружный блок MDV-615W/DRN1 – I Qx = 61,5 kVt, Внутренний блок (кассетный тип) MDV-D71G/N1-R3, Qx=7,1 kVt (6</w:t>
            </w:r>
            <w:r w:rsidRPr="006E4B16">
              <w:rPr>
                <w:rFonts w:ascii="Times New Roman" w:eastAsia="Times New Roman" w:hAnsi="Times New Roman" w:cs="Times New Roman"/>
                <w:color w:val="000000"/>
                <w:sz w:val="20"/>
                <w:szCs w:val="20"/>
                <w:lang w:eastAsia="ru-RU"/>
              </w:rPr>
              <w:t xml:space="preserve"> шт.)</w:t>
            </w:r>
          </w:p>
        </w:tc>
        <w:tc>
          <w:tcPr>
            <w:tcW w:w="1160" w:type="dxa"/>
            <w:tcBorders>
              <w:top w:val="nil"/>
              <w:left w:val="nil"/>
              <w:bottom w:val="single" w:sz="4" w:space="0" w:color="auto"/>
              <w:right w:val="single" w:sz="4" w:space="0" w:color="auto"/>
            </w:tcBorders>
            <w:shd w:val="clear" w:color="auto" w:fill="auto"/>
            <w:noWrap/>
            <w:vAlign w:val="center"/>
            <w:hideMark/>
          </w:tcPr>
          <w:p w14:paraId="6ABD2BEA" w14:textId="7883357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64A93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6128A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05596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E8D8F5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C10858" w14:textId="28A09F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36A0EF4" w14:textId="28E3FEE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DEC2AE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F922E0" w14:textId="02CA33F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112</w:t>
            </w:r>
          </w:p>
        </w:tc>
        <w:tc>
          <w:tcPr>
            <w:tcW w:w="2464" w:type="dxa"/>
            <w:tcBorders>
              <w:top w:val="nil"/>
              <w:left w:val="nil"/>
              <w:bottom w:val="single" w:sz="4" w:space="0" w:color="auto"/>
              <w:right w:val="single" w:sz="4" w:space="0" w:color="auto"/>
            </w:tcBorders>
            <w:shd w:val="clear" w:color="auto" w:fill="auto"/>
            <w:vAlign w:val="center"/>
            <w:hideMark/>
          </w:tcPr>
          <w:p w14:paraId="70BB8B8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VRV –система.:           Наружный блок MDV-900W/DRN1 Qx= 90 kVt,(Внутренний блок (кассетный тип) MDV-D56G/N1-R3  Qx=5,6 ( 9 штук), D22G/N1-R3  Qx=2,2 kVt  (8 шт.</w:t>
            </w:r>
          </w:p>
        </w:tc>
        <w:tc>
          <w:tcPr>
            <w:tcW w:w="1160" w:type="dxa"/>
            <w:tcBorders>
              <w:top w:val="nil"/>
              <w:left w:val="nil"/>
              <w:bottom w:val="single" w:sz="4" w:space="0" w:color="auto"/>
              <w:right w:val="single" w:sz="4" w:space="0" w:color="auto"/>
            </w:tcBorders>
            <w:shd w:val="clear" w:color="auto" w:fill="auto"/>
            <w:noWrap/>
            <w:vAlign w:val="center"/>
            <w:hideMark/>
          </w:tcPr>
          <w:p w14:paraId="65E4443B" w14:textId="08F90F7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11A8B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2717DA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6ED5A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ABAF9C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0E1E77" w14:textId="1AE6654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2B391C7" w14:textId="4DB6041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397E90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836AED2" w14:textId="622A6F4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113</w:t>
            </w:r>
          </w:p>
        </w:tc>
        <w:tc>
          <w:tcPr>
            <w:tcW w:w="2464" w:type="dxa"/>
            <w:tcBorders>
              <w:top w:val="nil"/>
              <w:left w:val="nil"/>
              <w:bottom w:val="single" w:sz="4" w:space="0" w:color="auto"/>
              <w:right w:val="single" w:sz="4" w:space="0" w:color="auto"/>
            </w:tcBorders>
            <w:shd w:val="clear" w:color="auto" w:fill="auto"/>
            <w:vAlign w:val="center"/>
            <w:hideMark/>
          </w:tcPr>
          <w:p w14:paraId="54DD830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VRV –система :           Наружный блок MDV-252W/DRN1 Qx= 25,2 kVt, Внутренний блок (кассетный тип) MDV-D28G/N1-R3, Qx=2,8 kVt (7 шт.)</w:t>
            </w:r>
          </w:p>
        </w:tc>
        <w:tc>
          <w:tcPr>
            <w:tcW w:w="1160" w:type="dxa"/>
            <w:tcBorders>
              <w:top w:val="nil"/>
              <w:left w:val="nil"/>
              <w:bottom w:val="single" w:sz="4" w:space="0" w:color="auto"/>
              <w:right w:val="single" w:sz="4" w:space="0" w:color="auto"/>
            </w:tcBorders>
            <w:shd w:val="clear" w:color="auto" w:fill="auto"/>
            <w:noWrap/>
            <w:vAlign w:val="center"/>
            <w:hideMark/>
          </w:tcPr>
          <w:p w14:paraId="50F8B474" w14:textId="01809B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02FAB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FC85E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4DC838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AAF71F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B4F8E9" w14:textId="28800F9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4BDE21B" w14:textId="5AC78D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CFBAED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D33C08" w14:textId="1565F90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114</w:t>
            </w:r>
          </w:p>
        </w:tc>
        <w:tc>
          <w:tcPr>
            <w:tcW w:w="2464" w:type="dxa"/>
            <w:tcBorders>
              <w:top w:val="nil"/>
              <w:left w:val="nil"/>
              <w:bottom w:val="single" w:sz="4" w:space="0" w:color="auto"/>
              <w:right w:val="single" w:sz="4" w:space="0" w:color="auto"/>
            </w:tcBorders>
            <w:shd w:val="clear" w:color="auto" w:fill="auto"/>
            <w:vAlign w:val="center"/>
            <w:hideMark/>
          </w:tcPr>
          <w:p w14:paraId="43B2E93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Мульти-сплит система: Наружный</w:t>
            </w:r>
            <w:r w:rsidRPr="006E4B16">
              <w:rPr>
                <w:rFonts w:ascii="Times New Roman" w:eastAsia="Times New Roman" w:hAnsi="Times New Roman" w:cs="Times New Roman"/>
                <w:color w:val="000000"/>
                <w:sz w:val="20"/>
                <w:szCs w:val="20"/>
                <w:lang w:eastAsia="ru-RU"/>
              </w:rPr>
              <w:t xml:space="preserve"> блок MDV-400W/DRN1 Qx= 40 kVt, Внутренний блок (кассетный тип) MDV-D362G/N1-R3 Qx=3,6 kVt (2 шт.)</w:t>
            </w:r>
          </w:p>
        </w:tc>
        <w:tc>
          <w:tcPr>
            <w:tcW w:w="1160" w:type="dxa"/>
            <w:tcBorders>
              <w:top w:val="nil"/>
              <w:left w:val="nil"/>
              <w:bottom w:val="single" w:sz="4" w:space="0" w:color="auto"/>
              <w:right w:val="single" w:sz="4" w:space="0" w:color="auto"/>
            </w:tcBorders>
            <w:shd w:val="clear" w:color="auto" w:fill="auto"/>
            <w:noWrap/>
            <w:vAlign w:val="center"/>
            <w:hideMark/>
          </w:tcPr>
          <w:p w14:paraId="41AA4CAF" w14:textId="1D2F62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D4C9D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F4905D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F7181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06F389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DBC7DB" w14:textId="2B45718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B8F2143" w14:textId="3490C72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D9DEF7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E6ECA4B" w14:textId="2F13D7E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115</w:t>
            </w:r>
          </w:p>
        </w:tc>
        <w:tc>
          <w:tcPr>
            <w:tcW w:w="2464" w:type="dxa"/>
            <w:tcBorders>
              <w:top w:val="nil"/>
              <w:left w:val="nil"/>
              <w:bottom w:val="single" w:sz="4" w:space="0" w:color="auto"/>
              <w:right w:val="single" w:sz="4" w:space="0" w:color="auto"/>
            </w:tcBorders>
            <w:shd w:val="clear" w:color="auto" w:fill="auto"/>
            <w:vAlign w:val="center"/>
            <w:hideMark/>
          </w:tcPr>
          <w:p w14:paraId="6B53597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Мульти-сплит система: Наружный блок MDV-785W/DRN1 Qx= 78,5 kVt, Внутренний блок (кассетный тип) M</w:t>
            </w:r>
            <w:r w:rsidRPr="006E4B16">
              <w:rPr>
                <w:rFonts w:ascii="Times New Roman" w:eastAsia="Times New Roman" w:hAnsi="Times New Roman" w:cs="Times New Roman"/>
                <w:color w:val="000000"/>
                <w:sz w:val="20"/>
                <w:szCs w:val="20"/>
                <w:lang w:eastAsia="ru-RU"/>
              </w:rPr>
              <w:t>DV-D45G/N1-R3 Qx=4,5 kVt (6 шт.)</w:t>
            </w:r>
          </w:p>
        </w:tc>
        <w:tc>
          <w:tcPr>
            <w:tcW w:w="1160" w:type="dxa"/>
            <w:tcBorders>
              <w:top w:val="nil"/>
              <w:left w:val="nil"/>
              <w:bottom w:val="single" w:sz="4" w:space="0" w:color="auto"/>
              <w:right w:val="single" w:sz="4" w:space="0" w:color="auto"/>
            </w:tcBorders>
            <w:shd w:val="clear" w:color="auto" w:fill="auto"/>
            <w:noWrap/>
            <w:vAlign w:val="center"/>
            <w:hideMark/>
          </w:tcPr>
          <w:p w14:paraId="779C093D" w14:textId="4CA81F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81B4F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ABD93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5D1DD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F3755B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8E14A6B" w14:textId="689155A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5F0B008" w14:textId="313429E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853A7C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EF933F2" w14:textId="0FE1C5C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116</w:t>
            </w:r>
          </w:p>
        </w:tc>
        <w:tc>
          <w:tcPr>
            <w:tcW w:w="2464" w:type="dxa"/>
            <w:tcBorders>
              <w:top w:val="nil"/>
              <w:left w:val="nil"/>
              <w:bottom w:val="single" w:sz="4" w:space="0" w:color="auto"/>
              <w:right w:val="single" w:sz="4" w:space="0" w:color="auto"/>
            </w:tcBorders>
            <w:shd w:val="clear" w:color="auto" w:fill="auto"/>
            <w:vAlign w:val="center"/>
            <w:hideMark/>
          </w:tcPr>
          <w:p w14:paraId="694ACB3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Наружный блок MDV-</w:t>
            </w:r>
            <w:r w:rsidRPr="002D2113">
              <w:rPr>
                <w:rFonts w:ascii="Times New Roman" w:eastAsia="Times New Roman" w:hAnsi="Times New Roman" w:cs="Times New Roman"/>
                <w:color w:val="000000"/>
                <w:sz w:val="20"/>
                <w:szCs w:val="20"/>
                <w:lang w:eastAsia="ru-RU"/>
              </w:rPr>
              <w:lastRenderedPageBreak/>
              <w:t>280W/DRN1 Qx= 28 kVt, Внутренний блок (кассетный тип) MDV-D80G/N1-R3 Qx=8 kVt (1 шт.)</w:t>
            </w:r>
          </w:p>
        </w:tc>
        <w:tc>
          <w:tcPr>
            <w:tcW w:w="1160" w:type="dxa"/>
            <w:tcBorders>
              <w:top w:val="nil"/>
              <w:left w:val="nil"/>
              <w:bottom w:val="single" w:sz="4" w:space="0" w:color="auto"/>
              <w:right w:val="single" w:sz="4" w:space="0" w:color="auto"/>
            </w:tcBorders>
            <w:shd w:val="clear" w:color="auto" w:fill="auto"/>
            <w:noWrap/>
            <w:vAlign w:val="center"/>
            <w:hideMark/>
          </w:tcPr>
          <w:p w14:paraId="7561EF70" w14:textId="111D567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92B97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858F3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783CB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61B1E7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96C9ED0" w14:textId="565E74F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7155466" w14:textId="393993B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FBE49D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C58EF4F" w14:textId="104568A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117</w:t>
            </w:r>
          </w:p>
        </w:tc>
        <w:tc>
          <w:tcPr>
            <w:tcW w:w="2464" w:type="dxa"/>
            <w:tcBorders>
              <w:top w:val="nil"/>
              <w:left w:val="nil"/>
              <w:bottom w:val="single" w:sz="4" w:space="0" w:color="auto"/>
              <w:right w:val="single" w:sz="4" w:space="0" w:color="auto"/>
            </w:tcBorders>
            <w:shd w:val="clear" w:color="auto" w:fill="auto"/>
            <w:vAlign w:val="center"/>
            <w:hideMark/>
          </w:tcPr>
          <w:p w14:paraId="5AE19E5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Наружный блок сплит системы MDSR-09HRDH1/MDOR-09HDN1 Qx= 2,9 kVt, Внутренний блок MDV MDSR-09HRDN1 Qx=2,6 kVt (1 шт.)</w:t>
            </w:r>
          </w:p>
        </w:tc>
        <w:tc>
          <w:tcPr>
            <w:tcW w:w="1160" w:type="dxa"/>
            <w:tcBorders>
              <w:top w:val="nil"/>
              <w:left w:val="nil"/>
              <w:bottom w:val="single" w:sz="4" w:space="0" w:color="auto"/>
              <w:right w:val="single" w:sz="4" w:space="0" w:color="auto"/>
            </w:tcBorders>
            <w:shd w:val="clear" w:color="auto" w:fill="auto"/>
            <w:noWrap/>
            <w:vAlign w:val="center"/>
            <w:hideMark/>
          </w:tcPr>
          <w:p w14:paraId="1C852882" w14:textId="2F7FDD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B6FCB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ACEC5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98A66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D89A44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6FB805" w14:textId="564BB4C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CF36033" w14:textId="70E4777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BF6361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431D17" w14:textId="335DD56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118</w:t>
            </w:r>
          </w:p>
        </w:tc>
        <w:tc>
          <w:tcPr>
            <w:tcW w:w="2464" w:type="dxa"/>
            <w:tcBorders>
              <w:top w:val="nil"/>
              <w:left w:val="nil"/>
              <w:bottom w:val="single" w:sz="4" w:space="0" w:color="auto"/>
              <w:right w:val="single" w:sz="4" w:space="0" w:color="auto"/>
            </w:tcBorders>
            <w:shd w:val="clear" w:color="auto" w:fill="auto"/>
            <w:vAlign w:val="center"/>
            <w:hideMark/>
          </w:tcPr>
          <w:p w14:paraId="7EBFEF6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Кондиционер DAIKIN Модель: RYN60LV1B</w:t>
            </w:r>
          </w:p>
        </w:tc>
        <w:tc>
          <w:tcPr>
            <w:tcW w:w="1160" w:type="dxa"/>
            <w:tcBorders>
              <w:top w:val="nil"/>
              <w:left w:val="nil"/>
              <w:bottom w:val="single" w:sz="4" w:space="0" w:color="auto"/>
              <w:right w:val="single" w:sz="4" w:space="0" w:color="auto"/>
            </w:tcBorders>
            <w:shd w:val="clear" w:color="auto" w:fill="auto"/>
            <w:noWrap/>
            <w:vAlign w:val="center"/>
            <w:hideMark/>
          </w:tcPr>
          <w:p w14:paraId="2450C393" w14:textId="054C3BE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96BA0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1071C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8DEED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B5085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B203030" w14:textId="5BC34AB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CE58398" w14:textId="07C7317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756E6D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F86AC7C" w14:textId="40C6D55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119</w:t>
            </w:r>
          </w:p>
        </w:tc>
        <w:tc>
          <w:tcPr>
            <w:tcW w:w="2464" w:type="dxa"/>
            <w:tcBorders>
              <w:top w:val="nil"/>
              <w:left w:val="nil"/>
              <w:bottom w:val="single" w:sz="4" w:space="0" w:color="auto"/>
              <w:right w:val="single" w:sz="4" w:space="0" w:color="auto"/>
            </w:tcBorders>
            <w:shd w:val="clear" w:color="auto" w:fill="auto"/>
            <w:vAlign w:val="center"/>
            <w:hideMark/>
          </w:tcPr>
          <w:p w14:paraId="5C93E27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VRF-система: Qx=78,5 кВт в составе: Модульный наружный блок системы MDV-785W/DRN1. Внутренний блок настенного типа в комплекте с пультом управления. (15 шт.)</w:t>
            </w:r>
          </w:p>
        </w:tc>
        <w:tc>
          <w:tcPr>
            <w:tcW w:w="1160" w:type="dxa"/>
            <w:tcBorders>
              <w:top w:val="nil"/>
              <w:left w:val="nil"/>
              <w:bottom w:val="single" w:sz="4" w:space="0" w:color="auto"/>
              <w:right w:val="single" w:sz="4" w:space="0" w:color="auto"/>
            </w:tcBorders>
            <w:shd w:val="clear" w:color="auto" w:fill="auto"/>
            <w:noWrap/>
            <w:vAlign w:val="center"/>
            <w:hideMark/>
          </w:tcPr>
          <w:p w14:paraId="3064E69F" w14:textId="5B2DB1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9F03C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04813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81A2D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F57D7A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F8657F" w14:textId="5964F31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F5ABED0" w14:textId="7FC0C4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B70121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E27F33" w14:textId="4C5661B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120</w:t>
            </w:r>
          </w:p>
        </w:tc>
        <w:tc>
          <w:tcPr>
            <w:tcW w:w="2464" w:type="dxa"/>
            <w:tcBorders>
              <w:top w:val="nil"/>
              <w:left w:val="nil"/>
              <w:bottom w:val="single" w:sz="4" w:space="0" w:color="auto"/>
              <w:right w:val="single" w:sz="4" w:space="0" w:color="auto"/>
            </w:tcBorders>
            <w:shd w:val="clear" w:color="auto" w:fill="auto"/>
            <w:vAlign w:val="center"/>
            <w:hideMark/>
          </w:tcPr>
          <w:p w14:paraId="4B36B11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Сплит-система: Qx=2,9 кВт.                                    MDSR-09HRDN1/MDOR-09HDN1</w:t>
            </w:r>
          </w:p>
        </w:tc>
        <w:tc>
          <w:tcPr>
            <w:tcW w:w="1160" w:type="dxa"/>
            <w:tcBorders>
              <w:top w:val="nil"/>
              <w:left w:val="nil"/>
              <w:bottom w:val="single" w:sz="4" w:space="0" w:color="auto"/>
              <w:right w:val="single" w:sz="4" w:space="0" w:color="auto"/>
            </w:tcBorders>
            <w:shd w:val="clear" w:color="auto" w:fill="auto"/>
            <w:noWrap/>
            <w:vAlign w:val="center"/>
            <w:hideMark/>
          </w:tcPr>
          <w:p w14:paraId="0C3509AA" w14:textId="696013F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9C082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9639D0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D8B89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D37436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20CADD" w14:textId="4172961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11345F8" w14:textId="21504C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6C387A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72AB6A" w14:textId="1E7B6A6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121</w:t>
            </w:r>
          </w:p>
        </w:tc>
        <w:tc>
          <w:tcPr>
            <w:tcW w:w="2464" w:type="dxa"/>
            <w:tcBorders>
              <w:top w:val="nil"/>
              <w:left w:val="nil"/>
              <w:bottom w:val="single" w:sz="4" w:space="0" w:color="auto"/>
              <w:right w:val="single" w:sz="4" w:space="0" w:color="auto"/>
            </w:tcBorders>
            <w:shd w:val="clear" w:color="auto" w:fill="auto"/>
            <w:vAlign w:val="center"/>
            <w:hideMark/>
          </w:tcPr>
          <w:p w14:paraId="3B26B7A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Система отвода дренажа в трубы Ø20-50мм</w:t>
            </w:r>
          </w:p>
        </w:tc>
        <w:tc>
          <w:tcPr>
            <w:tcW w:w="1160" w:type="dxa"/>
            <w:tcBorders>
              <w:top w:val="nil"/>
              <w:left w:val="nil"/>
              <w:bottom w:val="single" w:sz="4" w:space="0" w:color="auto"/>
              <w:right w:val="single" w:sz="4" w:space="0" w:color="auto"/>
            </w:tcBorders>
            <w:shd w:val="clear" w:color="auto" w:fill="auto"/>
            <w:noWrap/>
            <w:vAlign w:val="center"/>
            <w:hideMark/>
          </w:tcPr>
          <w:p w14:paraId="57617490" w14:textId="56B2F9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0C196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133</w:t>
            </w:r>
          </w:p>
        </w:tc>
        <w:tc>
          <w:tcPr>
            <w:tcW w:w="1988" w:type="dxa"/>
            <w:tcBorders>
              <w:top w:val="nil"/>
              <w:left w:val="nil"/>
              <w:bottom w:val="single" w:sz="4" w:space="0" w:color="auto"/>
              <w:right w:val="single" w:sz="4" w:space="0" w:color="auto"/>
            </w:tcBorders>
            <w:shd w:val="clear" w:color="auto" w:fill="auto"/>
            <w:noWrap/>
            <w:vAlign w:val="center"/>
            <w:hideMark/>
          </w:tcPr>
          <w:p w14:paraId="2DC2EB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9DDBD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AC3FAE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7E7A6B" w14:textId="39C844D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2B1B50" w14:textId="208B54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266</w:t>
            </w:r>
          </w:p>
        </w:tc>
      </w:tr>
      <w:tr w:rsidR="0050163D" w:rsidRPr="006E4B16" w14:paraId="3E7C251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3714D7" w14:textId="24C09A4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122</w:t>
            </w:r>
          </w:p>
        </w:tc>
        <w:tc>
          <w:tcPr>
            <w:tcW w:w="2464" w:type="dxa"/>
            <w:tcBorders>
              <w:top w:val="nil"/>
              <w:left w:val="nil"/>
              <w:bottom w:val="single" w:sz="4" w:space="0" w:color="auto"/>
              <w:right w:val="single" w:sz="4" w:space="0" w:color="auto"/>
            </w:tcBorders>
            <w:shd w:val="clear" w:color="auto" w:fill="auto"/>
            <w:vAlign w:val="center"/>
            <w:hideMark/>
          </w:tcPr>
          <w:p w14:paraId="7A273E6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Помпа дренажная Mini Orange</w:t>
            </w:r>
          </w:p>
        </w:tc>
        <w:tc>
          <w:tcPr>
            <w:tcW w:w="1160" w:type="dxa"/>
            <w:tcBorders>
              <w:top w:val="nil"/>
              <w:left w:val="nil"/>
              <w:bottom w:val="single" w:sz="4" w:space="0" w:color="auto"/>
              <w:right w:val="single" w:sz="4" w:space="0" w:color="auto"/>
            </w:tcBorders>
            <w:shd w:val="clear" w:color="auto" w:fill="auto"/>
            <w:noWrap/>
            <w:vAlign w:val="center"/>
            <w:hideMark/>
          </w:tcPr>
          <w:p w14:paraId="4E925F32" w14:textId="6E567B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5AD0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6F299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3FDAD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5F22D6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C55C62" w14:textId="41C11C6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C75CE68" w14:textId="1C30C82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F9F9B7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BA82E90" w14:textId="3AFC2E9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123</w:t>
            </w:r>
          </w:p>
        </w:tc>
        <w:tc>
          <w:tcPr>
            <w:tcW w:w="2464" w:type="dxa"/>
            <w:tcBorders>
              <w:top w:val="nil"/>
              <w:left w:val="nil"/>
              <w:bottom w:val="single" w:sz="4" w:space="0" w:color="auto"/>
              <w:right w:val="single" w:sz="4" w:space="0" w:color="auto"/>
            </w:tcBorders>
            <w:shd w:val="clear" w:color="auto" w:fill="auto"/>
            <w:vAlign w:val="center"/>
            <w:hideMark/>
          </w:tcPr>
          <w:p w14:paraId="3E0F152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Капельная воронка с гидрозатвором и механическим запахозапирающим устройством HL138</w:t>
            </w:r>
          </w:p>
        </w:tc>
        <w:tc>
          <w:tcPr>
            <w:tcW w:w="1160" w:type="dxa"/>
            <w:tcBorders>
              <w:top w:val="nil"/>
              <w:left w:val="nil"/>
              <w:bottom w:val="single" w:sz="4" w:space="0" w:color="auto"/>
              <w:right w:val="single" w:sz="4" w:space="0" w:color="auto"/>
            </w:tcBorders>
            <w:shd w:val="clear" w:color="auto" w:fill="auto"/>
            <w:noWrap/>
            <w:vAlign w:val="center"/>
            <w:hideMark/>
          </w:tcPr>
          <w:p w14:paraId="63ABD7B4" w14:textId="5AD16D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27F00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D3DBFC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4F441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98ACBE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CBD011C" w14:textId="3B00135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9E05EBF" w14:textId="167A91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1A85C6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1C8C35" w14:textId="2BBE368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124</w:t>
            </w:r>
          </w:p>
        </w:tc>
        <w:tc>
          <w:tcPr>
            <w:tcW w:w="2464" w:type="dxa"/>
            <w:tcBorders>
              <w:top w:val="nil"/>
              <w:left w:val="nil"/>
              <w:bottom w:val="single" w:sz="4" w:space="0" w:color="auto"/>
              <w:right w:val="single" w:sz="4" w:space="0" w:color="auto"/>
            </w:tcBorders>
            <w:shd w:val="clear" w:color="auto" w:fill="auto"/>
            <w:vAlign w:val="center"/>
            <w:hideMark/>
          </w:tcPr>
          <w:p w14:paraId="373BB4E1"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Напольно-п</w:t>
            </w:r>
            <w:r w:rsidRPr="006E4B16">
              <w:rPr>
                <w:rFonts w:ascii="Times New Roman" w:eastAsia="Times New Roman" w:hAnsi="Times New Roman" w:cs="Times New Roman"/>
                <w:color w:val="000000"/>
                <w:sz w:val="20"/>
                <w:szCs w:val="20"/>
                <w:lang w:eastAsia="ru-RU"/>
              </w:rPr>
              <w:t>отолочная сплит-система Gree U-Match II внутренний блок системы GTH48K3HI, наружный блок системы GUHN48NM3HO</w:t>
            </w:r>
          </w:p>
        </w:tc>
        <w:tc>
          <w:tcPr>
            <w:tcW w:w="1160" w:type="dxa"/>
            <w:tcBorders>
              <w:top w:val="nil"/>
              <w:left w:val="nil"/>
              <w:bottom w:val="single" w:sz="4" w:space="0" w:color="auto"/>
              <w:right w:val="single" w:sz="4" w:space="0" w:color="auto"/>
            </w:tcBorders>
            <w:shd w:val="clear" w:color="auto" w:fill="auto"/>
            <w:noWrap/>
            <w:vAlign w:val="center"/>
            <w:hideMark/>
          </w:tcPr>
          <w:p w14:paraId="0896FD99" w14:textId="216F3FC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8B92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C83E4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ADD2D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21B5D0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CBF602" w14:textId="751A88D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1A9943B" w14:textId="7726EAB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B61382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2ED7B0A" w14:textId="5D19AC5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125</w:t>
            </w:r>
          </w:p>
        </w:tc>
        <w:tc>
          <w:tcPr>
            <w:tcW w:w="2464" w:type="dxa"/>
            <w:tcBorders>
              <w:top w:val="nil"/>
              <w:left w:val="nil"/>
              <w:bottom w:val="single" w:sz="4" w:space="0" w:color="auto"/>
              <w:right w:val="single" w:sz="4" w:space="0" w:color="auto"/>
            </w:tcBorders>
            <w:shd w:val="clear" w:color="auto" w:fill="auto"/>
            <w:vAlign w:val="center"/>
            <w:hideMark/>
          </w:tcPr>
          <w:p w14:paraId="5B95FB2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Напольно-потолочная сплит-система Gree U-</w:t>
            </w:r>
            <w:r w:rsidRPr="002D2113">
              <w:rPr>
                <w:rFonts w:ascii="Times New Roman" w:eastAsia="Times New Roman" w:hAnsi="Times New Roman" w:cs="Times New Roman"/>
                <w:color w:val="000000"/>
                <w:sz w:val="20"/>
                <w:szCs w:val="20"/>
                <w:lang w:eastAsia="ru-RU"/>
              </w:rPr>
              <w:lastRenderedPageBreak/>
              <w:t>Match II внутренний блок системы GTH48K3HI, на</w:t>
            </w:r>
            <w:r w:rsidRPr="006E4B16">
              <w:rPr>
                <w:rFonts w:ascii="Times New Roman" w:eastAsia="Times New Roman" w:hAnsi="Times New Roman" w:cs="Times New Roman"/>
                <w:color w:val="000000"/>
                <w:sz w:val="20"/>
                <w:szCs w:val="20"/>
                <w:lang w:eastAsia="ru-RU"/>
              </w:rPr>
              <w:t>ружный блок системы GUHN48NM3HO</w:t>
            </w:r>
          </w:p>
        </w:tc>
        <w:tc>
          <w:tcPr>
            <w:tcW w:w="1160" w:type="dxa"/>
            <w:tcBorders>
              <w:top w:val="nil"/>
              <w:left w:val="nil"/>
              <w:bottom w:val="single" w:sz="4" w:space="0" w:color="auto"/>
              <w:right w:val="single" w:sz="4" w:space="0" w:color="auto"/>
            </w:tcBorders>
            <w:shd w:val="clear" w:color="auto" w:fill="auto"/>
            <w:noWrap/>
            <w:vAlign w:val="center"/>
            <w:hideMark/>
          </w:tcPr>
          <w:p w14:paraId="23D03E27" w14:textId="44B365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6ED24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29C38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E230A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1691EB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CC4306" w14:textId="5F21F5F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F341047" w14:textId="2B07FB4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DFB795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B316A3" w14:textId="091F3FE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126</w:t>
            </w:r>
          </w:p>
        </w:tc>
        <w:tc>
          <w:tcPr>
            <w:tcW w:w="2464" w:type="dxa"/>
            <w:tcBorders>
              <w:top w:val="nil"/>
              <w:left w:val="nil"/>
              <w:bottom w:val="single" w:sz="4" w:space="0" w:color="auto"/>
              <w:right w:val="single" w:sz="4" w:space="0" w:color="auto"/>
            </w:tcBorders>
            <w:shd w:val="clear" w:color="auto" w:fill="auto"/>
            <w:vAlign w:val="center"/>
            <w:hideMark/>
          </w:tcPr>
          <w:p w14:paraId="5078647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Кондиционер Mitsubishi MU-GF80A</w:t>
            </w:r>
          </w:p>
        </w:tc>
        <w:tc>
          <w:tcPr>
            <w:tcW w:w="1160" w:type="dxa"/>
            <w:tcBorders>
              <w:top w:val="nil"/>
              <w:left w:val="nil"/>
              <w:bottom w:val="single" w:sz="4" w:space="0" w:color="auto"/>
              <w:right w:val="single" w:sz="4" w:space="0" w:color="auto"/>
            </w:tcBorders>
            <w:shd w:val="clear" w:color="auto" w:fill="auto"/>
            <w:noWrap/>
            <w:vAlign w:val="center"/>
            <w:hideMark/>
          </w:tcPr>
          <w:p w14:paraId="35B265B9" w14:textId="1B3579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7F52ACC" w14:textId="3702986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3779D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EE671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shd w:val="clear" w:color="auto" w:fill="auto"/>
            <w:vAlign w:val="center"/>
          </w:tcPr>
          <w:p w14:paraId="398F5B8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BB62D25" w14:textId="5D9E9EC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6EEB0A5" w14:textId="6C3E8EB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68348F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6BD34E" w14:textId="4F100C8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127</w:t>
            </w:r>
          </w:p>
        </w:tc>
        <w:tc>
          <w:tcPr>
            <w:tcW w:w="2464" w:type="dxa"/>
            <w:tcBorders>
              <w:top w:val="nil"/>
              <w:left w:val="nil"/>
              <w:bottom w:val="single" w:sz="4" w:space="0" w:color="auto"/>
              <w:right w:val="single" w:sz="4" w:space="0" w:color="auto"/>
            </w:tcBorders>
            <w:shd w:val="clear" w:color="auto" w:fill="auto"/>
            <w:vAlign w:val="center"/>
            <w:hideMark/>
          </w:tcPr>
          <w:p w14:paraId="7A962E1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Кондиционер Mitsubishi MU-GF50A</w:t>
            </w:r>
          </w:p>
        </w:tc>
        <w:tc>
          <w:tcPr>
            <w:tcW w:w="1160" w:type="dxa"/>
            <w:tcBorders>
              <w:top w:val="nil"/>
              <w:left w:val="nil"/>
              <w:bottom w:val="single" w:sz="4" w:space="0" w:color="auto"/>
              <w:right w:val="single" w:sz="4" w:space="0" w:color="auto"/>
            </w:tcBorders>
            <w:shd w:val="clear" w:color="auto" w:fill="auto"/>
            <w:noWrap/>
            <w:vAlign w:val="center"/>
            <w:hideMark/>
          </w:tcPr>
          <w:p w14:paraId="6E738252" w14:textId="6021A25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5B6C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E6861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5625B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94C8A9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6DC6F4" w14:textId="53914BB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6766165" w14:textId="36F582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176FEB1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5930D70" w14:textId="5A98E92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128</w:t>
            </w:r>
          </w:p>
        </w:tc>
        <w:tc>
          <w:tcPr>
            <w:tcW w:w="2464" w:type="dxa"/>
            <w:tcBorders>
              <w:top w:val="nil"/>
              <w:left w:val="nil"/>
              <w:bottom w:val="single" w:sz="4" w:space="0" w:color="auto"/>
              <w:right w:val="single" w:sz="4" w:space="0" w:color="auto"/>
            </w:tcBorders>
            <w:shd w:val="clear" w:color="auto" w:fill="auto"/>
            <w:vAlign w:val="center"/>
          </w:tcPr>
          <w:p w14:paraId="3577562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Кондиционер полупромышленный канальный  с ИФК пультом, объёмное воздухораспределение, самоочистка внутреннего блока, напряжение (В/Ф/Гц 400/3/50); Класс гидроизоляции (внутр/внеш блок) IPX4 / IPX4, </w:t>
            </w:r>
            <w:r w:rsidRPr="006E4B16">
              <w:rPr>
                <w:rFonts w:ascii="Times New Roman" w:eastAsia="Times New Roman" w:hAnsi="Times New Roman" w:cs="Times New Roman"/>
                <w:color w:val="000000"/>
                <w:sz w:val="20"/>
                <w:szCs w:val="20"/>
                <w:lang w:eastAsia="ru-RU"/>
              </w:rPr>
              <w:t xml:space="preserve"> cогласователь работы кондиционера  с исполнительным блоком;</w:t>
            </w:r>
          </w:p>
        </w:tc>
        <w:tc>
          <w:tcPr>
            <w:tcW w:w="1160" w:type="dxa"/>
            <w:tcBorders>
              <w:top w:val="nil"/>
              <w:left w:val="nil"/>
              <w:bottom w:val="single" w:sz="4" w:space="0" w:color="auto"/>
              <w:right w:val="single" w:sz="4" w:space="0" w:color="auto"/>
            </w:tcBorders>
            <w:shd w:val="clear" w:color="auto" w:fill="auto"/>
            <w:noWrap/>
            <w:vAlign w:val="center"/>
          </w:tcPr>
          <w:p w14:paraId="3E302507" w14:textId="6AE2A9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w:t>
            </w:r>
          </w:p>
        </w:tc>
        <w:tc>
          <w:tcPr>
            <w:tcW w:w="1402" w:type="dxa"/>
            <w:tcBorders>
              <w:top w:val="nil"/>
              <w:left w:val="nil"/>
              <w:bottom w:val="single" w:sz="4" w:space="0" w:color="auto"/>
              <w:right w:val="single" w:sz="4" w:space="0" w:color="auto"/>
            </w:tcBorders>
            <w:shd w:val="clear" w:color="auto" w:fill="auto"/>
            <w:noWrap/>
            <w:vAlign w:val="center"/>
          </w:tcPr>
          <w:p w14:paraId="58094C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tcPr>
          <w:p w14:paraId="77D1EEA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tcPr>
          <w:p w14:paraId="4BBCC6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41203C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2287D2D" w14:textId="6037479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6571FE8" w14:textId="038A437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4B92B54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B9A82BC" w14:textId="775F870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129</w:t>
            </w:r>
          </w:p>
        </w:tc>
        <w:tc>
          <w:tcPr>
            <w:tcW w:w="2464" w:type="dxa"/>
            <w:tcBorders>
              <w:top w:val="nil"/>
              <w:left w:val="nil"/>
              <w:bottom w:val="single" w:sz="4" w:space="0" w:color="auto"/>
              <w:right w:val="single" w:sz="4" w:space="0" w:color="auto"/>
            </w:tcBorders>
            <w:shd w:val="clear" w:color="auto" w:fill="auto"/>
            <w:vAlign w:val="center"/>
          </w:tcPr>
          <w:p w14:paraId="319634A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Кондиционер бытовой настенный (тип 3) с русскоязычным ИФК пультом, угольным фильтром, ионизатором воздуха, режимом самоочистки, напряжение (В/Ф/Гц 220/1/50); Класс гидроизоляции (внутр./внеш. блок) IPX4 / IPX4; Класс электрозащиты (внутр./внеш. блок) I/I,cогласователь работы кондиционера  с исполнительным блоком;    </w:t>
            </w:r>
          </w:p>
        </w:tc>
        <w:tc>
          <w:tcPr>
            <w:tcW w:w="1160" w:type="dxa"/>
            <w:tcBorders>
              <w:top w:val="nil"/>
              <w:left w:val="nil"/>
              <w:bottom w:val="single" w:sz="4" w:space="0" w:color="auto"/>
              <w:right w:val="single" w:sz="4" w:space="0" w:color="auto"/>
            </w:tcBorders>
            <w:shd w:val="clear" w:color="auto" w:fill="auto"/>
            <w:noWrap/>
            <w:vAlign w:val="center"/>
          </w:tcPr>
          <w:p w14:paraId="6A6F842C" w14:textId="5BD4CE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w:t>
            </w:r>
          </w:p>
        </w:tc>
        <w:tc>
          <w:tcPr>
            <w:tcW w:w="1402" w:type="dxa"/>
            <w:tcBorders>
              <w:top w:val="nil"/>
              <w:left w:val="nil"/>
              <w:bottom w:val="single" w:sz="4" w:space="0" w:color="auto"/>
              <w:right w:val="single" w:sz="4" w:space="0" w:color="auto"/>
            </w:tcBorders>
            <w:shd w:val="clear" w:color="auto" w:fill="auto"/>
            <w:noWrap/>
            <w:vAlign w:val="center"/>
          </w:tcPr>
          <w:p w14:paraId="532E76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tcPr>
          <w:p w14:paraId="3874E5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tcPr>
          <w:p w14:paraId="778C08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23B0CB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63E41B" w14:textId="2D8BCF2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932C3EA" w14:textId="6A4A64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2B47AF1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640893B" w14:textId="27BF339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130</w:t>
            </w:r>
          </w:p>
        </w:tc>
        <w:tc>
          <w:tcPr>
            <w:tcW w:w="2464" w:type="dxa"/>
            <w:tcBorders>
              <w:top w:val="nil"/>
              <w:left w:val="nil"/>
              <w:bottom w:val="single" w:sz="4" w:space="0" w:color="auto"/>
              <w:right w:val="single" w:sz="4" w:space="0" w:color="auto"/>
            </w:tcBorders>
            <w:shd w:val="clear" w:color="auto" w:fill="auto"/>
            <w:vAlign w:val="center"/>
            <w:hideMark/>
          </w:tcPr>
          <w:p w14:paraId="04DD77A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w:t>
            </w:r>
            <w:r w:rsidRPr="006E4B16">
              <w:rPr>
                <w:rFonts w:ascii="Times New Roman" w:eastAsia="Times New Roman" w:hAnsi="Times New Roman" w:cs="Times New Roman"/>
                <w:color w:val="000000"/>
                <w:sz w:val="20"/>
                <w:szCs w:val="20"/>
                <w:lang w:eastAsia="ru-RU"/>
              </w:rPr>
              <w:t xml:space="preserve">дное устройство (ВУ 1 - силовой рубильник 3 ф., 1 автоматический </w:t>
            </w:r>
            <w:r w:rsidRPr="006E4B16">
              <w:rPr>
                <w:rFonts w:ascii="Times New Roman" w:eastAsia="Times New Roman" w:hAnsi="Times New Roman" w:cs="Times New Roman"/>
                <w:color w:val="000000"/>
                <w:sz w:val="20"/>
                <w:szCs w:val="20"/>
                <w:lang w:eastAsia="ru-RU"/>
              </w:rPr>
              <w:lastRenderedPageBreak/>
              <w:t>выключатель 3 ф.,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3F42EAC6" w14:textId="5577FC9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vAlign w:val="center"/>
            <w:hideMark/>
          </w:tcPr>
          <w:p w14:paraId="053589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1F6DE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6C72C7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20290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62D7BB" w14:textId="4DDAC03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5FB0DA8" w14:textId="4307E8A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BBB75D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14BCA6" w14:textId="12AB192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131</w:t>
            </w:r>
          </w:p>
        </w:tc>
        <w:tc>
          <w:tcPr>
            <w:tcW w:w="2464" w:type="dxa"/>
            <w:tcBorders>
              <w:top w:val="nil"/>
              <w:left w:val="nil"/>
              <w:bottom w:val="single" w:sz="4" w:space="0" w:color="auto"/>
              <w:right w:val="single" w:sz="4" w:space="0" w:color="auto"/>
            </w:tcBorders>
            <w:shd w:val="clear" w:color="auto" w:fill="auto"/>
            <w:vAlign w:val="center"/>
            <w:hideMark/>
          </w:tcPr>
          <w:p w14:paraId="4E962E7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Комплектная панель (КП - шинная сборка)</w:t>
            </w:r>
          </w:p>
        </w:tc>
        <w:tc>
          <w:tcPr>
            <w:tcW w:w="1160" w:type="dxa"/>
            <w:tcBorders>
              <w:top w:val="nil"/>
              <w:left w:val="nil"/>
              <w:bottom w:val="single" w:sz="4" w:space="0" w:color="auto"/>
              <w:right w:val="single" w:sz="4" w:space="0" w:color="auto"/>
            </w:tcBorders>
            <w:shd w:val="clear" w:color="auto" w:fill="auto"/>
            <w:vAlign w:val="center"/>
            <w:hideMark/>
          </w:tcPr>
          <w:p w14:paraId="7281059C" w14:textId="64F944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AC119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D0E39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5B922A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A72444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B2C7DD" w14:textId="6C1ADD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1AA4239" w14:textId="21750C6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E899CF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1A4EA50" w14:textId="36D2E83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132</w:t>
            </w:r>
          </w:p>
        </w:tc>
        <w:tc>
          <w:tcPr>
            <w:tcW w:w="2464" w:type="dxa"/>
            <w:tcBorders>
              <w:top w:val="nil"/>
              <w:left w:val="nil"/>
              <w:bottom w:val="single" w:sz="4" w:space="0" w:color="auto"/>
              <w:right w:val="single" w:sz="4" w:space="0" w:color="auto"/>
            </w:tcBorders>
            <w:shd w:val="clear" w:color="auto" w:fill="auto"/>
            <w:vAlign w:val="center"/>
            <w:hideMark/>
          </w:tcPr>
          <w:p w14:paraId="1EBDC8C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1.1 - 5 автоматических выключателей 3 ф., прибор учета ЭЭ,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71CCE364" w14:textId="23DC409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C3C76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6A494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2E833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11409C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8C72600" w14:textId="1F1E289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B09B5A0" w14:textId="2269E5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51CA7E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582BB7" w14:textId="5AA1567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133</w:t>
            </w:r>
          </w:p>
        </w:tc>
        <w:tc>
          <w:tcPr>
            <w:tcW w:w="2464" w:type="dxa"/>
            <w:tcBorders>
              <w:top w:val="nil"/>
              <w:left w:val="nil"/>
              <w:bottom w:val="single" w:sz="4" w:space="0" w:color="auto"/>
              <w:right w:val="single" w:sz="4" w:space="0" w:color="auto"/>
            </w:tcBorders>
            <w:shd w:val="clear" w:color="auto" w:fill="auto"/>
            <w:vAlign w:val="center"/>
            <w:hideMark/>
          </w:tcPr>
          <w:p w14:paraId="4191DFE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Распределительная панел</w:t>
            </w:r>
            <w:r w:rsidRPr="006E4B16">
              <w:rPr>
                <w:rFonts w:ascii="Times New Roman" w:eastAsia="Times New Roman" w:hAnsi="Times New Roman" w:cs="Times New Roman"/>
                <w:color w:val="000000"/>
                <w:sz w:val="20"/>
                <w:szCs w:val="20"/>
                <w:lang w:eastAsia="ru-RU"/>
              </w:rPr>
              <w:t>ь (РП - 23 автоматических выключателя 3 ф.)</w:t>
            </w:r>
          </w:p>
        </w:tc>
        <w:tc>
          <w:tcPr>
            <w:tcW w:w="1160" w:type="dxa"/>
            <w:tcBorders>
              <w:top w:val="nil"/>
              <w:left w:val="nil"/>
              <w:bottom w:val="single" w:sz="4" w:space="0" w:color="auto"/>
              <w:right w:val="single" w:sz="4" w:space="0" w:color="auto"/>
            </w:tcBorders>
            <w:shd w:val="clear" w:color="auto" w:fill="auto"/>
            <w:vAlign w:val="center"/>
            <w:hideMark/>
          </w:tcPr>
          <w:p w14:paraId="144855C6" w14:textId="2BF663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360F5C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64E37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1B7F2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8CEA8A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B290222" w14:textId="6E71FF2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F43BFA9" w14:textId="539237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12111D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76276AE" w14:textId="5D600EC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134</w:t>
            </w:r>
          </w:p>
        </w:tc>
        <w:tc>
          <w:tcPr>
            <w:tcW w:w="2464" w:type="dxa"/>
            <w:tcBorders>
              <w:top w:val="nil"/>
              <w:left w:val="nil"/>
              <w:bottom w:val="single" w:sz="4" w:space="0" w:color="auto"/>
              <w:right w:val="single" w:sz="4" w:space="0" w:color="auto"/>
            </w:tcBorders>
            <w:shd w:val="clear" w:color="auto" w:fill="auto"/>
            <w:vAlign w:val="center"/>
            <w:hideMark/>
          </w:tcPr>
          <w:p w14:paraId="676FAD4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1.2 - 2 автоматических выключателя 3 ф. с мотор-приводом, устройство АВР,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425856BD" w14:textId="5F4F65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2045C7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C5CFA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5FD51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238BA2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4B6F33" w14:textId="3BE4AF0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9F5AE01" w14:textId="2B791A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B63025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CB71949" w14:textId="10E071E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135</w:t>
            </w:r>
          </w:p>
        </w:tc>
        <w:tc>
          <w:tcPr>
            <w:tcW w:w="2464" w:type="dxa"/>
            <w:tcBorders>
              <w:top w:val="nil"/>
              <w:left w:val="nil"/>
              <w:bottom w:val="single" w:sz="4" w:space="0" w:color="auto"/>
              <w:right w:val="single" w:sz="4" w:space="0" w:color="auto"/>
            </w:tcBorders>
            <w:shd w:val="clear" w:color="auto" w:fill="auto"/>
            <w:vAlign w:val="center"/>
            <w:hideMark/>
          </w:tcPr>
          <w:p w14:paraId="7751E2B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1.3 - 2 автоматических выключателя 3 ф. с мотор-приводом, устройство АВР,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1B73F847" w14:textId="2949F0D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B0875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E8771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D15F2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DFD602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5F368C" w14:textId="425B767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BBC8C66" w14:textId="5FEB33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663340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5DA2EA" w14:textId="6B9B11D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136</w:t>
            </w:r>
          </w:p>
        </w:tc>
        <w:tc>
          <w:tcPr>
            <w:tcW w:w="2464" w:type="dxa"/>
            <w:tcBorders>
              <w:top w:val="nil"/>
              <w:left w:val="nil"/>
              <w:bottom w:val="single" w:sz="4" w:space="0" w:color="auto"/>
              <w:right w:val="single" w:sz="4" w:space="0" w:color="auto"/>
            </w:tcBorders>
            <w:shd w:val="clear" w:color="auto" w:fill="auto"/>
            <w:vAlign w:val="center"/>
            <w:hideMark/>
          </w:tcPr>
          <w:p w14:paraId="633FC6A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Распределительный шкаф (РП - 4 автоматических выключателя 3 ф.,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20B48767" w14:textId="550D55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8BB3D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23820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E4B83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208D3A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AC9524" w14:textId="2679E9A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2E2805C" w14:textId="5D21EB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4BCEA6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D0760B" w14:textId="56ECE76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137</w:t>
            </w:r>
          </w:p>
        </w:tc>
        <w:tc>
          <w:tcPr>
            <w:tcW w:w="2464" w:type="dxa"/>
            <w:tcBorders>
              <w:top w:val="nil"/>
              <w:left w:val="nil"/>
              <w:bottom w:val="single" w:sz="4" w:space="0" w:color="auto"/>
              <w:right w:val="single" w:sz="4" w:space="0" w:color="auto"/>
            </w:tcBorders>
            <w:shd w:val="clear" w:color="auto" w:fill="auto"/>
            <w:vAlign w:val="center"/>
            <w:hideMark/>
          </w:tcPr>
          <w:p w14:paraId="464D5AF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 - 4 автоматических выключателя 3 ф., 2 автоматических выключателя 1 ф., прибор учета Э</w:t>
            </w:r>
            <w:r w:rsidRPr="006E4B16">
              <w:rPr>
                <w:rFonts w:ascii="Times New Roman" w:eastAsia="Times New Roman" w:hAnsi="Times New Roman" w:cs="Times New Roman"/>
                <w:color w:val="000000"/>
                <w:sz w:val="20"/>
                <w:szCs w:val="20"/>
                <w:lang w:eastAsia="ru-RU"/>
              </w:rPr>
              <w:t>Э, 3 магнитных пускателя)</w:t>
            </w:r>
          </w:p>
        </w:tc>
        <w:tc>
          <w:tcPr>
            <w:tcW w:w="1160" w:type="dxa"/>
            <w:tcBorders>
              <w:top w:val="nil"/>
              <w:left w:val="nil"/>
              <w:bottom w:val="single" w:sz="4" w:space="0" w:color="auto"/>
              <w:right w:val="single" w:sz="4" w:space="0" w:color="auto"/>
            </w:tcBorders>
            <w:shd w:val="clear" w:color="auto" w:fill="auto"/>
            <w:vAlign w:val="center"/>
            <w:hideMark/>
          </w:tcPr>
          <w:p w14:paraId="20A87155" w14:textId="09E073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910800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90D59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01F0C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230CD6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45600E" w14:textId="165AE51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182DF4B" w14:textId="795223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3077A0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E7A61EA" w14:textId="36AE822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138</w:t>
            </w:r>
          </w:p>
        </w:tc>
        <w:tc>
          <w:tcPr>
            <w:tcW w:w="2464" w:type="dxa"/>
            <w:tcBorders>
              <w:top w:val="nil"/>
              <w:left w:val="nil"/>
              <w:bottom w:val="single" w:sz="4" w:space="0" w:color="auto"/>
              <w:right w:val="single" w:sz="4" w:space="0" w:color="auto"/>
            </w:tcBorders>
            <w:shd w:val="clear" w:color="auto" w:fill="auto"/>
            <w:vAlign w:val="center"/>
            <w:hideMark/>
          </w:tcPr>
          <w:p w14:paraId="780B33A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переключения (ЩАП - 4 автоматических выключателя 3 ф., 4 автоматических выключателя 1 ф., 2 магнитных пускателя)</w:t>
            </w:r>
          </w:p>
        </w:tc>
        <w:tc>
          <w:tcPr>
            <w:tcW w:w="1160" w:type="dxa"/>
            <w:tcBorders>
              <w:top w:val="nil"/>
              <w:left w:val="nil"/>
              <w:bottom w:val="single" w:sz="4" w:space="0" w:color="auto"/>
              <w:right w:val="single" w:sz="4" w:space="0" w:color="auto"/>
            </w:tcBorders>
            <w:shd w:val="clear" w:color="auto" w:fill="auto"/>
            <w:vAlign w:val="center"/>
            <w:hideMark/>
          </w:tcPr>
          <w:p w14:paraId="60CAAD12" w14:textId="4E98F9C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A5E65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27B0A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55D12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E8E803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D8B4CA" w14:textId="064B50F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39C6CD2" w14:textId="5F164F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FF6ADB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E1FC53" w14:textId="60B6609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139</w:t>
            </w:r>
          </w:p>
        </w:tc>
        <w:tc>
          <w:tcPr>
            <w:tcW w:w="2464" w:type="dxa"/>
            <w:tcBorders>
              <w:top w:val="nil"/>
              <w:left w:val="nil"/>
              <w:bottom w:val="single" w:sz="4" w:space="0" w:color="auto"/>
              <w:right w:val="single" w:sz="4" w:space="0" w:color="auto"/>
            </w:tcBorders>
            <w:shd w:val="clear" w:color="auto" w:fill="auto"/>
            <w:vAlign w:val="center"/>
            <w:hideMark/>
          </w:tcPr>
          <w:p w14:paraId="7899A73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вентиляция (ЩВ ВПР - 11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39B193A6" w14:textId="2D9A645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C7A07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06E07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813F2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03C828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675046" w14:textId="1A60185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27F7D4D" w14:textId="760450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3F1068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732EE8" w14:textId="13DBAA5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140</w:t>
            </w:r>
          </w:p>
        </w:tc>
        <w:tc>
          <w:tcPr>
            <w:tcW w:w="2464" w:type="dxa"/>
            <w:tcBorders>
              <w:top w:val="nil"/>
              <w:left w:val="nil"/>
              <w:bottom w:val="single" w:sz="4" w:space="0" w:color="auto"/>
              <w:right w:val="single" w:sz="4" w:space="0" w:color="auto"/>
            </w:tcBorders>
            <w:shd w:val="clear" w:color="auto" w:fill="auto"/>
            <w:vAlign w:val="center"/>
            <w:hideMark/>
          </w:tcPr>
          <w:p w14:paraId="0EDB5A9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ворота (ЩВ - 7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102E2FD1" w14:textId="30AB88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6ED0E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F5E09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5A4CE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E9C13A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4AAFC8F" w14:textId="496AD97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A7BC55" w14:textId="1E80A5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B01FE1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9480C6" w14:textId="6DA656B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141</w:t>
            </w:r>
          </w:p>
        </w:tc>
        <w:tc>
          <w:tcPr>
            <w:tcW w:w="2464" w:type="dxa"/>
            <w:tcBorders>
              <w:top w:val="nil"/>
              <w:left w:val="nil"/>
              <w:bottom w:val="single" w:sz="4" w:space="0" w:color="auto"/>
              <w:right w:val="single" w:sz="4" w:space="0" w:color="auto"/>
            </w:tcBorders>
            <w:shd w:val="clear" w:color="auto" w:fill="auto"/>
            <w:vAlign w:val="center"/>
            <w:hideMark/>
          </w:tcPr>
          <w:p w14:paraId="6C1CFEF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- 1 автоматический выключатель 3 ф., 6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2F6D9402" w14:textId="10D0C61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9D3E1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0819D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79222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C4F802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0F511AC" w14:textId="2106D25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4B3A65D" w14:textId="486356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4DCBB4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7CF2E6" w14:textId="718C4F7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142</w:t>
            </w:r>
          </w:p>
        </w:tc>
        <w:tc>
          <w:tcPr>
            <w:tcW w:w="2464" w:type="dxa"/>
            <w:tcBorders>
              <w:top w:val="nil"/>
              <w:left w:val="nil"/>
              <w:bottom w:val="single" w:sz="4" w:space="0" w:color="auto"/>
              <w:right w:val="single" w:sz="4" w:space="0" w:color="auto"/>
            </w:tcBorders>
            <w:shd w:val="clear" w:color="auto" w:fill="auto"/>
            <w:vAlign w:val="center"/>
            <w:hideMark/>
          </w:tcPr>
          <w:p w14:paraId="727F2CC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ввода резерва (ЩАВр - 8 автоматических выключател</w:t>
            </w:r>
            <w:r w:rsidRPr="006E4B16">
              <w:rPr>
                <w:rFonts w:ascii="Times New Roman" w:eastAsia="Times New Roman" w:hAnsi="Times New Roman" w:cs="Times New Roman"/>
                <w:color w:val="000000"/>
                <w:sz w:val="20"/>
                <w:szCs w:val="20"/>
                <w:lang w:eastAsia="ru-RU"/>
              </w:rPr>
              <w:t>ей 3 ф., 5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13E5DC96" w14:textId="5CFF27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44C17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63114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3FBCC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DD736B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5A3224" w14:textId="4F70FE1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426300" w14:textId="2603A65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202E41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08BF07" w14:textId="23C85E5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143</w:t>
            </w:r>
          </w:p>
        </w:tc>
        <w:tc>
          <w:tcPr>
            <w:tcW w:w="2464" w:type="dxa"/>
            <w:tcBorders>
              <w:top w:val="nil"/>
              <w:left w:val="nil"/>
              <w:bottom w:val="single" w:sz="4" w:space="0" w:color="auto"/>
              <w:right w:val="single" w:sz="4" w:space="0" w:color="auto"/>
            </w:tcBorders>
            <w:shd w:val="clear" w:color="auto" w:fill="auto"/>
            <w:vAlign w:val="center"/>
            <w:hideMark/>
          </w:tcPr>
          <w:p w14:paraId="4195372D" w14:textId="77777777" w:rsidR="0050163D" w:rsidRPr="002D2113" w:rsidRDefault="0050163D" w:rsidP="0050163D">
            <w:pPr>
              <w:spacing w:after="0" w:line="240" w:lineRule="auto"/>
              <w:rPr>
                <w:rFonts w:ascii="Times New Roman" w:eastAsia="Times New Roman" w:hAnsi="Times New Roman" w:cs="Times New Roman"/>
                <w:color w:val="000000"/>
                <w:sz w:val="18"/>
                <w:szCs w:val="18"/>
                <w:lang w:eastAsia="ru-RU"/>
              </w:rPr>
            </w:pPr>
            <w:r w:rsidRPr="002D2113">
              <w:rPr>
                <w:rFonts w:ascii="Times New Roman" w:eastAsia="Times New Roman" w:hAnsi="Times New Roman" w:cs="Times New Roman"/>
                <w:color w:val="000000"/>
                <w:sz w:val="18"/>
                <w:szCs w:val="18"/>
                <w:lang w:eastAsia="ru-RU"/>
              </w:rPr>
              <w:t>Щит учета (ЩУ -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147285B4" w14:textId="377A1AD5" w:rsidR="0050163D" w:rsidRPr="002D2113" w:rsidRDefault="0050163D" w:rsidP="0050163D">
            <w:pPr>
              <w:spacing w:after="0" w:line="240" w:lineRule="auto"/>
              <w:jc w:val="center"/>
              <w:rPr>
                <w:rFonts w:ascii="Times New Roman" w:eastAsia="Times New Roman" w:hAnsi="Times New Roman" w:cs="Times New Roman"/>
                <w:color w:val="000000"/>
                <w:sz w:val="18"/>
                <w:szCs w:val="18"/>
                <w:lang w:eastAsia="ru-RU"/>
              </w:rPr>
            </w:pPr>
            <w:r w:rsidRPr="007A082D">
              <w:rPr>
                <w:rFonts w:ascii="Times New Roman" w:hAnsi="Times New Roman" w:cs="Times New Roman"/>
                <w:color w:val="000000"/>
                <w:sz w:val="18"/>
                <w:szCs w:val="18"/>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8800164" w14:textId="77777777" w:rsidR="0050163D" w:rsidRPr="006E4B16" w:rsidRDefault="0050163D" w:rsidP="0050163D">
            <w:pPr>
              <w:spacing w:after="0" w:line="240" w:lineRule="auto"/>
              <w:jc w:val="center"/>
              <w:rPr>
                <w:rFonts w:ascii="Times New Roman" w:eastAsia="Times New Roman" w:hAnsi="Times New Roman" w:cs="Times New Roman"/>
                <w:color w:val="000000"/>
                <w:sz w:val="18"/>
                <w:szCs w:val="18"/>
                <w:lang w:eastAsia="ru-RU"/>
              </w:rPr>
            </w:pPr>
            <w:r w:rsidRPr="006E4B16">
              <w:rPr>
                <w:rFonts w:ascii="Times New Roman" w:eastAsia="Times New Roman" w:hAnsi="Times New Roman" w:cs="Times New Roman"/>
                <w:color w:val="000000"/>
                <w:sz w:val="18"/>
                <w:szCs w:val="18"/>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1C219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E4F37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FFF5A7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23E6D5C" w14:textId="4CCFB7D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FF62C00" w14:textId="75123AD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C0BA7E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3F49248" w14:textId="6E857EE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144</w:t>
            </w:r>
          </w:p>
        </w:tc>
        <w:tc>
          <w:tcPr>
            <w:tcW w:w="2464" w:type="dxa"/>
            <w:tcBorders>
              <w:top w:val="nil"/>
              <w:left w:val="nil"/>
              <w:bottom w:val="single" w:sz="4" w:space="0" w:color="auto"/>
              <w:right w:val="single" w:sz="4" w:space="0" w:color="auto"/>
            </w:tcBorders>
            <w:shd w:val="clear" w:color="auto" w:fill="auto"/>
            <w:vAlign w:val="center"/>
            <w:hideMark/>
          </w:tcPr>
          <w:p w14:paraId="689CA4C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  (45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5C6A5137" w14:textId="3AF1C22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5BA8C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0AE50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A587A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F63087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484D0B" w14:textId="7321B5E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1C05F10" w14:textId="57682A0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0C7872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6352083" w14:textId="6A955B2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145</w:t>
            </w:r>
          </w:p>
        </w:tc>
        <w:tc>
          <w:tcPr>
            <w:tcW w:w="2464" w:type="dxa"/>
            <w:tcBorders>
              <w:top w:val="nil"/>
              <w:left w:val="nil"/>
              <w:bottom w:val="single" w:sz="4" w:space="0" w:color="auto"/>
              <w:right w:val="single" w:sz="4" w:space="0" w:color="auto"/>
            </w:tcBorders>
            <w:shd w:val="clear" w:color="auto" w:fill="auto"/>
            <w:vAlign w:val="center"/>
            <w:hideMark/>
          </w:tcPr>
          <w:p w14:paraId="3F2D020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  (16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3CB3A87A" w14:textId="2BB6170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35313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51880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7F3C36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D9C888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92FA1A0" w14:textId="70D8B6F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358627F" w14:textId="5220A2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C76404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198443A" w14:textId="7CCBB54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146</w:t>
            </w:r>
          </w:p>
        </w:tc>
        <w:tc>
          <w:tcPr>
            <w:tcW w:w="2464" w:type="dxa"/>
            <w:tcBorders>
              <w:top w:val="nil"/>
              <w:left w:val="nil"/>
              <w:bottom w:val="single" w:sz="4" w:space="0" w:color="auto"/>
              <w:right w:val="single" w:sz="4" w:space="0" w:color="auto"/>
            </w:tcBorders>
            <w:shd w:val="clear" w:color="auto" w:fill="auto"/>
            <w:vAlign w:val="center"/>
            <w:hideMark/>
          </w:tcPr>
          <w:p w14:paraId="197E17E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(13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1566A5B3" w14:textId="52B0421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DEF75C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068644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7FF1A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0AF247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166C88" w14:textId="635A0AD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94E5095" w14:textId="48F7F10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10C9CAB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F8D40C1" w14:textId="0E858AE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147</w:t>
            </w:r>
          </w:p>
        </w:tc>
        <w:tc>
          <w:tcPr>
            <w:tcW w:w="2464" w:type="dxa"/>
            <w:tcBorders>
              <w:top w:val="nil"/>
              <w:left w:val="nil"/>
              <w:bottom w:val="single" w:sz="4" w:space="0" w:color="auto"/>
              <w:right w:val="single" w:sz="4" w:space="0" w:color="auto"/>
            </w:tcBorders>
            <w:shd w:val="clear" w:color="auto" w:fill="auto"/>
            <w:vAlign w:val="center"/>
            <w:hideMark/>
          </w:tcPr>
          <w:p w14:paraId="48FA1F4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w:t>
            </w:r>
            <w:r w:rsidRPr="006E4B16">
              <w:rPr>
                <w:rFonts w:ascii="Times New Roman" w:eastAsia="Times New Roman" w:hAnsi="Times New Roman" w:cs="Times New Roman"/>
                <w:color w:val="000000"/>
                <w:sz w:val="20"/>
                <w:szCs w:val="20"/>
                <w:lang w:eastAsia="ru-RU"/>
              </w:rPr>
              <w:t>(3 автомата)</w:t>
            </w:r>
          </w:p>
        </w:tc>
        <w:tc>
          <w:tcPr>
            <w:tcW w:w="1160" w:type="dxa"/>
            <w:tcBorders>
              <w:top w:val="nil"/>
              <w:left w:val="nil"/>
              <w:bottom w:val="single" w:sz="4" w:space="0" w:color="auto"/>
              <w:right w:val="single" w:sz="4" w:space="0" w:color="auto"/>
            </w:tcBorders>
            <w:shd w:val="clear" w:color="auto" w:fill="auto"/>
            <w:noWrap/>
            <w:vAlign w:val="center"/>
            <w:hideMark/>
          </w:tcPr>
          <w:p w14:paraId="3E8EC79A" w14:textId="253DAB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68C2C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A93DD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5B4B1A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00EFE4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A3D9147" w14:textId="7592791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6FB466F" w14:textId="6AE65F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767347C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871D540" w14:textId="19C2749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148</w:t>
            </w:r>
          </w:p>
        </w:tc>
        <w:tc>
          <w:tcPr>
            <w:tcW w:w="2464" w:type="dxa"/>
            <w:tcBorders>
              <w:top w:val="nil"/>
              <w:left w:val="nil"/>
              <w:bottom w:val="single" w:sz="4" w:space="0" w:color="auto"/>
              <w:right w:val="single" w:sz="4" w:space="0" w:color="auto"/>
            </w:tcBorders>
            <w:shd w:val="clear" w:color="auto" w:fill="auto"/>
            <w:vAlign w:val="center"/>
            <w:hideMark/>
          </w:tcPr>
          <w:p w14:paraId="320EAFC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 (7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787A0941" w14:textId="16FB65B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CC20A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3B06D14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F96A5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154EEE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5E2FD8" w14:textId="0581066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25E4B16" w14:textId="22F42A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w:t>
            </w:r>
          </w:p>
        </w:tc>
      </w:tr>
      <w:tr w:rsidR="0050163D" w:rsidRPr="006E4B16" w14:paraId="0217688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94C33B" w14:textId="1AF78B6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149</w:t>
            </w:r>
          </w:p>
        </w:tc>
        <w:tc>
          <w:tcPr>
            <w:tcW w:w="2464" w:type="dxa"/>
            <w:tcBorders>
              <w:top w:val="nil"/>
              <w:left w:val="nil"/>
              <w:bottom w:val="single" w:sz="4" w:space="0" w:color="auto"/>
              <w:right w:val="single" w:sz="4" w:space="0" w:color="auto"/>
            </w:tcBorders>
            <w:shd w:val="clear" w:color="auto" w:fill="auto"/>
            <w:vAlign w:val="center"/>
            <w:hideMark/>
          </w:tcPr>
          <w:p w14:paraId="4912929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(6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688F6541" w14:textId="5114BDE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2C4E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ED5D0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BBDD2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C4B96E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E8CC65" w14:textId="4CB9FE9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FF62C89" w14:textId="0C021F7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71AAF0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712A876" w14:textId="5E9552A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150</w:t>
            </w:r>
          </w:p>
        </w:tc>
        <w:tc>
          <w:tcPr>
            <w:tcW w:w="2464" w:type="dxa"/>
            <w:tcBorders>
              <w:top w:val="nil"/>
              <w:left w:val="nil"/>
              <w:bottom w:val="single" w:sz="4" w:space="0" w:color="auto"/>
              <w:right w:val="single" w:sz="4" w:space="0" w:color="auto"/>
            </w:tcBorders>
            <w:shd w:val="clear" w:color="auto" w:fill="auto"/>
            <w:vAlign w:val="center"/>
            <w:hideMark/>
          </w:tcPr>
          <w:p w14:paraId="01D59C6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 (10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7ADDC440" w14:textId="2C04CA6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8BECB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3A876A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805097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4484A9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4620CD3" w14:textId="64C7FD8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092B447" w14:textId="487DF7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14A2ED2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BA8CD2" w14:textId="5606F55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151</w:t>
            </w:r>
          </w:p>
        </w:tc>
        <w:tc>
          <w:tcPr>
            <w:tcW w:w="2464" w:type="dxa"/>
            <w:tcBorders>
              <w:top w:val="nil"/>
              <w:left w:val="nil"/>
              <w:bottom w:val="single" w:sz="4" w:space="0" w:color="auto"/>
              <w:right w:val="single" w:sz="4" w:space="0" w:color="auto"/>
            </w:tcBorders>
            <w:shd w:val="clear" w:color="auto" w:fill="auto"/>
            <w:vAlign w:val="center"/>
            <w:hideMark/>
          </w:tcPr>
          <w:p w14:paraId="60B91AD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(ЩС) (13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3848BAE6" w14:textId="1B79062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936D3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76B66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E3A08C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370BA9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6B371C6" w14:textId="0C21A3D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D208BDF" w14:textId="238885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025C3F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9702CC2" w14:textId="2121B31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152</w:t>
            </w:r>
          </w:p>
        </w:tc>
        <w:tc>
          <w:tcPr>
            <w:tcW w:w="2464" w:type="dxa"/>
            <w:tcBorders>
              <w:top w:val="nil"/>
              <w:left w:val="nil"/>
              <w:bottom w:val="single" w:sz="4" w:space="0" w:color="auto"/>
              <w:right w:val="single" w:sz="4" w:space="0" w:color="auto"/>
            </w:tcBorders>
            <w:shd w:val="clear" w:color="auto" w:fill="auto"/>
            <w:vAlign w:val="center"/>
            <w:hideMark/>
          </w:tcPr>
          <w:p w14:paraId="6F71EE8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00D8D25E" w14:textId="70EA16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90B16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5969ED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FD7D8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6A6C19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65E9A7F" w14:textId="38D2ABE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659DAA5" w14:textId="4764453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1FD5040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3DC5E6E" w14:textId="6916521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153</w:t>
            </w:r>
          </w:p>
        </w:tc>
        <w:tc>
          <w:tcPr>
            <w:tcW w:w="2464" w:type="dxa"/>
            <w:tcBorders>
              <w:top w:val="nil"/>
              <w:left w:val="nil"/>
              <w:bottom w:val="single" w:sz="4" w:space="0" w:color="auto"/>
              <w:right w:val="single" w:sz="4" w:space="0" w:color="auto"/>
            </w:tcBorders>
            <w:shd w:val="clear" w:color="auto" w:fill="auto"/>
            <w:vAlign w:val="center"/>
            <w:hideMark/>
          </w:tcPr>
          <w:p w14:paraId="481F918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(7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7E1ED3A3" w14:textId="659804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FAA0E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39ECA9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72EB5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5E3326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8121626" w14:textId="1ABA4EC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8E8A37E" w14:textId="6CC144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5C067DA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0724B4" w14:textId="134A98B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154</w:t>
            </w:r>
          </w:p>
        </w:tc>
        <w:tc>
          <w:tcPr>
            <w:tcW w:w="2464" w:type="dxa"/>
            <w:tcBorders>
              <w:top w:val="nil"/>
              <w:left w:val="nil"/>
              <w:bottom w:val="single" w:sz="4" w:space="0" w:color="auto"/>
              <w:right w:val="single" w:sz="4" w:space="0" w:color="auto"/>
            </w:tcBorders>
            <w:shd w:val="clear" w:color="auto" w:fill="auto"/>
            <w:vAlign w:val="center"/>
            <w:hideMark/>
          </w:tcPr>
          <w:p w14:paraId="0F17E9C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(5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23704FB6" w14:textId="0B2844D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6AEB9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80E7E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F1D6D6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6FB3D7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F711243" w14:textId="7123F67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FD651A1" w14:textId="4D67E89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203AD4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0F6CBA" w14:textId="1F27F4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155</w:t>
            </w:r>
          </w:p>
        </w:tc>
        <w:tc>
          <w:tcPr>
            <w:tcW w:w="2464" w:type="dxa"/>
            <w:tcBorders>
              <w:top w:val="nil"/>
              <w:left w:val="nil"/>
              <w:bottom w:val="single" w:sz="4" w:space="0" w:color="auto"/>
              <w:right w:val="single" w:sz="4" w:space="0" w:color="auto"/>
            </w:tcBorders>
            <w:shd w:val="clear" w:color="auto" w:fill="auto"/>
            <w:vAlign w:val="center"/>
            <w:hideMark/>
          </w:tcPr>
          <w:p w14:paraId="6ACAD51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w:t>
            </w:r>
            <w:r w:rsidRPr="006E4B16">
              <w:rPr>
                <w:rFonts w:ascii="Times New Roman" w:eastAsia="Times New Roman" w:hAnsi="Times New Roman" w:cs="Times New Roman"/>
                <w:color w:val="000000"/>
                <w:sz w:val="20"/>
                <w:szCs w:val="20"/>
                <w:lang w:eastAsia="ru-RU"/>
              </w:rPr>
              <w:t>еский (ЩЭ) (8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025EA690" w14:textId="56B61E8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42888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1FC0F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DEF19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8AD0FF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24A4C99" w14:textId="5D6E081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7696990" w14:textId="2652D6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49BD615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1C43B4" w14:textId="73C4906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156</w:t>
            </w:r>
          </w:p>
        </w:tc>
        <w:tc>
          <w:tcPr>
            <w:tcW w:w="2464" w:type="dxa"/>
            <w:tcBorders>
              <w:top w:val="nil"/>
              <w:left w:val="nil"/>
              <w:bottom w:val="single" w:sz="4" w:space="0" w:color="auto"/>
              <w:right w:val="single" w:sz="4" w:space="0" w:color="auto"/>
            </w:tcBorders>
            <w:shd w:val="clear" w:color="auto" w:fill="auto"/>
            <w:vAlign w:val="center"/>
            <w:hideMark/>
          </w:tcPr>
          <w:p w14:paraId="715E3D5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(12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47640121" w14:textId="62810B1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28C36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81806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CCD3B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8654D0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149BBAC" w14:textId="4B93B8E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4B1880F" w14:textId="52EF56B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0051CE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4D3CA7" w14:textId="349D41F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157</w:t>
            </w:r>
          </w:p>
        </w:tc>
        <w:tc>
          <w:tcPr>
            <w:tcW w:w="2464" w:type="dxa"/>
            <w:tcBorders>
              <w:top w:val="nil"/>
              <w:left w:val="nil"/>
              <w:bottom w:val="single" w:sz="4" w:space="0" w:color="auto"/>
              <w:right w:val="single" w:sz="4" w:space="0" w:color="auto"/>
            </w:tcBorders>
            <w:shd w:val="clear" w:color="auto" w:fill="auto"/>
            <w:vAlign w:val="center"/>
            <w:hideMark/>
          </w:tcPr>
          <w:p w14:paraId="0B1C7C8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(14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5EE31BAB" w14:textId="1890D6F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9A94A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E98E48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A84F4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9B1296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8D4933" w14:textId="383B50B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33E16FF" w14:textId="42DE60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79A230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33F708" w14:textId="77759F0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158</w:t>
            </w:r>
          </w:p>
        </w:tc>
        <w:tc>
          <w:tcPr>
            <w:tcW w:w="2464" w:type="dxa"/>
            <w:tcBorders>
              <w:top w:val="nil"/>
              <w:left w:val="nil"/>
              <w:bottom w:val="single" w:sz="4" w:space="0" w:color="auto"/>
              <w:right w:val="single" w:sz="4" w:space="0" w:color="auto"/>
            </w:tcBorders>
            <w:shd w:val="clear" w:color="auto" w:fill="auto"/>
            <w:vAlign w:val="center"/>
            <w:hideMark/>
          </w:tcPr>
          <w:p w14:paraId="4798D19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(10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4CAC4B1E" w14:textId="54EC679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8CA94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5EB064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01B6F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7A3619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E30E22" w14:textId="36BD467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EA1FE00" w14:textId="681D8DC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5070227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3FE738" w14:textId="3669CC2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159</w:t>
            </w:r>
          </w:p>
        </w:tc>
        <w:tc>
          <w:tcPr>
            <w:tcW w:w="2464" w:type="dxa"/>
            <w:tcBorders>
              <w:top w:val="nil"/>
              <w:left w:val="nil"/>
              <w:bottom w:val="single" w:sz="4" w:space="0" w:color="auto"/>
              <w:right w:val="single" w:sz="4" w:space="0" w:color="auto"/>
            </w:tcBorders>
            <w:shd w:val="clear" w:color="auto" w:fill="auto"/>
            <w:vAlign w:val="center"/>
            <w:hideMark/>
          </w:tcPr>
          <w:p w14:paraId="719610F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(ЩС) (20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25164B85" w14:textId="68E6293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35BFB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ABF6F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D3484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2D67EF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D0A350" w14:textId="0CF9330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4162402" w14:textId="50D59B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1F563B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E607FD" w14:textId="18AFB88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160</w:t>
            </w:r>
          </w:p>
        </w:tc>
        <w:tc>
          <w:tcPr>
            <w:tcW w:w="2464" w:type="dxa"/>
            <w:tcBorders>
              <w:top w:val="nil"/>
              <w:left w:val="nil"/>
              <w:bottom w:val="single" w:sz="4" w:space="0" w:color="auto"/>
              <w:right w:val="single" w:sz="4" w:space="0" w:color="auto"/>
            </w:tcBorders>
            <w:shd w:val="clear" w:color="auto" w:fill="auto"/>
            <w:vAlign w:val="center"/>
            <w:hideMark/>
          </w:tcPr>
          <w:p w14:paraId="2BCD64E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Розетка штепсельная двухполюсная с </w:t>
            </w:r>
            <w:r w:rsidRPr="006E4B16">
              <w:rPr>
                <w:rFonts w:ascii="Times New Roman" w:eastAsia="Times New Roman" w:hAnsi="Times New Roman" w:cs="Times New Roman"/>
                <w:color w:val="000000"/>
                <w:sz w:val="20"/>
                <w:szCs w:val="20"/>
                <w:lang w:eastAsia="ru-RU"/>
              </w:rPr>
              <w:t>заземлением и шторками, 250В, 16А, для скрытой установки</w:t>
            </w:r>
          </w:p>
        </w:tc>
        <w:tc>
          <w:tcPr>
            <w:tcW w:w="1160" w:type="dxa"/>
            <w:tcBorders>
              <w:top w:val="nil"/>
              <w:left w:val="nil"/>
              <w:bottom w:val="single" w:sz="4" w:space="0" w:color="auto"/>
              <w:right w:val="single" w:sz="4" w:space="0" w:color="auto"/>
            </w:tcBorders>
            <w:shd w:val="clear" w:color="auto" w:fill="auto"/>
            <w:noWrap/>
            <w:vAlign w:val="center"/>
            <w:hideMark/>
          </w:tcPr>
          <w:p w14:paraId="01A5C738" w14:textId="0D50498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FD871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355</w:t>
            </w:r>
          </w:p>
        </w:tc>
        <w:tc>
          <w:tcPr>
            <w:tcW w:w="1988" w:type="dxa"/>
            <w:tcBorders>
              <w:top w:val="nil"/>
              <w:left w:val="nil"/>
              <w:bottom w:val="single" w:sz="4" w:space="0" w:color="auto"/>
              <w:right w:val="single" w:sz="4" w:space="0" w:color="auto"/>
            </w:tcBorders>
            <w:shd w:val="clear" w:color="auto" w:fill="auto"/>
            <w:noWrap/>
            <w:vAlign w:val="center"/>
            <w:hideMark/>
          </w:tcPr>
          <w:p w14:paraId="3D78EB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2E63A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558DCA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1572E5" w14:textId="2E86776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AE58393" w14:textId="2DCCDF7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710</w:t>
            </w:r>
          </w:p>
        </w:tc>
      </w:tr>
      <w:tr w:rsidR="0050163D" w:rsidRPr="006E4B16" w14:paraId="785EDF8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FF17A1" w14:textId="3B8E8CC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161</w:t>
            </w:r>
          </w:p>
        </w:tc>
        <w:tc>
          <w:tcPr>
            <w:tcW w:w="2464" w:type="dxa"/>
            <w:tcBorders>
              <w:top w:val="nil"/>
              <w:left w:val="nil"/>
              <w:bottom w:val="single" w:sz="4" w:space="0" w:color="auto"/>
              <w:right w:val="single" w:sz="4" w:space="0" w:color="auto"/>
            </w:tcBorders>
            <w:shd w:val="clear" w:color="auto" w:fill="auto"/>
            <w:vAlign w:val="center"/>
            <w:hideMark/>
          </w:tcPr>
          <w:p w14:paraId="3E3A658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 шторками, 250В, 16А, герметичная с установочной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61552D54" w14:textId="1E2B02B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BB8C8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1AE09B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5CACC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007EE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6601B9" w14:textId="288B5C8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35CC0D7" w14:textId="27A5D3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w:t>
            </w:r>
          </w:p>
        </w:tc>
      </w:tr>
      <w:tr w:rsidR="0050163D" w:rsidRPr="006E4B16" w14:paraId="68D7AC2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B14B2D" w14:textId="355373F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162</w:t>
            </w:r>
          </w:p>
        </w:tc>
        <w:tc>
          <w:tcPr>
            <w:tcW w:w="2464" w:type="dxa"/>
            <w:tcBorders>
              <w:top w:val="nil"/>
              <w:left w:val="nil"/>
              <w:bottom w:val="single" w:sz="4" w:space="0" w:color="auto"/>
              <w:right w:val="single" w:sz="4" w:space="0" w:color="auto"/>
            </w:tcBorders>
            <w:shd w:val="clear" w:color="auto" w:fill="auto"/>
            <w:vAlign w:val="center"/>
            <w:hideMark/>
          </w:tcPr>
          <w:p w14:paraId="2E9DEC2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трехполюсная с заземлением, для открытой установки, 3Р+N+РЕ без сальника М20 16А, 415В</w:t>
            </w:r>
          </w:p>
        </w:tc>
        <w:tc>
          <w:tcPr>
            <w:tcW w:w="1160" w:type="dxa"/>
            <w:tcBorders>
              <w:top w:val="nil"/>
              <w:left w:val="nil"/>
              <w:bottom w:val="single" w:sz="4" w:space="0" w:color="auto"/>
              <w:right w:val="single" w:sz="4" w:space="0" w:color="auto"/>
            </w:tcBorders>
            <w:shd w:val="clear" w:color="auto" w:fill="auto"/>
            <w:noWrap/>
            <w:vAlign w:val="center"/>
            <w:hideMark/>
          </w:tcPr>
          <w:p w14:paraId="7B79F9E5" w14:textId="74D85B1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174C2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4767A8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EB3BC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043042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6028776" w14:textId="3430041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137E0E" w14:textId="1FBAB4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5146000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4F583C2" w14:textId="04FF366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163</w:t>
            </w:r>
          </w:p>
        </w:tc>
        <w:tc>
          <w:tcPr>
            <w:tcW w:w="2464" w:type="dxa"/>
            <w:tcBorders>
              <w:top w:val="nil"/>
              <w:left w:val="nil"/>
              <w:bottom w:val="single" w:sz="4" w:space="0" w:color="auto"/>
              <w:right w:val="single" w:sz="4" w:space="0" w:color="auto"/>
            </w:tcBorders>
            <w:shd w:val="clear" w:color="auto" w:fill="auto"/>
            <w:vAlign w:val="center"/>
            <w:hideMark/>
          </w:tcPr>
          <w:p w14:paraId="49CC668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одноклавишный, для нормальных условий сред</w:t>
            </w:r>
            <w:r w:rsidRPr="006E4B16">
              <w:rPr>
                <w:rFonts w:ascii="Times New Roman" w:eastAsia="Times New Roman" w:hAnsi="Times New Roman" w:cs="Times New Roman"/>
                <w:color w:val="000000"/>
                <w:sz w:val="20"/>
                <w:szCs w:val="20"/>
                <w:lang w:eastAsia="ru-RU"/>
              </w:rPr>
              <w:t>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4186BDC2" w14:textId="2B9DBC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92A9E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w:t>
            </w:r>
          </w:p>
        </w:tc>
        <w:tc>
          <w:tcPr>
            <w:tcW w:w="1988" w:type="dxa"/>
            <w:tcBorders>
              <w:top w:val="nil"/>
              <w:left w:val="nil"/>
              <w:bottom w:val="single" w:sz="4" w:space="0" w:color="auto"/>
              <w:right w:val="single" w:sz="4" w:space="0" w:color="auto"/>
            </w:tcBorders>
            <w:shd w:val="clear" w:color="auto" w:fill="auto"/>
            <w:noWrap/>
            <w:vAlign w:val="center"/>
            <w:hideMark/>
          </w:tcPr>
          <w:p w14:paraId="230DC6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27E0D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8CAA6E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1726FD8" w14:textId="49D70BC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398F95" w14:textId="5898C9C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74</w:t>
            </w:r>
          </w:p>
        </w:tc>
      </w:tr>
      <w:tr w:rsidR="0050163D" w:rsidRPr="006E4B16" w14:paraId="3EB13DD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7AD4AC" w14:textId="45EEBD9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164</w:t>
            </w:r>
          </w:p>
        </w:tc>
        <w:tc>
          <w:tcPr>
            <w:tcW w:w="2464" w:type="dxa"/>
            <w:tcBorders>
              <w:top w:val="nil"/>
              <w:left w:val="nil"/>
              <w:bottom w:val="single" w:sz="4" w:space="0" w:color="auto"/>
              <w:right w:val="single" w:sz="4" w:space="0" w:color="auto"/>
            </w:tcBorders>
            <w:shd w:val="clear" w:color="auto" w:fill="auto"/>
            <w:vAlign w:val="center"/>
            <w:hideMark/>
          </w:tcPr>
          <w:p w14:paraId="543D87B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Выключатель двухклавишный, для нормальных условий </w:t>
            </w:r>
            <w:r w:rsidRPr="002D2113">
              <w:rPr>
                <w:rFonts w:ascii="Times New Roman" w:eastAsia="Times New Roman" w:hAnsi="Times New Roman" w:cs="Times New Roman"/>
                <w:color w:val="000000"/>
                <w:sz w:val="20"/>
                <w:szCs w:val="20"/>
                <w:lang w:eastAsia="ru-RU"/>
              </w:rPr>
              <w:lastRenderedPageBreak/>
              <w:t>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578BC73A" w14:textId="3F7AA5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866D6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0C4B9B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BA37C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9EC339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583C959" w14:textId="71D7D73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BD03C97" w14:textId="7882C1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02CB491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9EBB99" w14:textId="10AB227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165</w:t>
            </w:r>
          </w:p>
        </w:tc>
        <w:tc>
          <w:tcPr>
            <w:tcW w:w="2464" w:type="dxa"/>
            <w:tcBorders>
              <w:top w:val="nil"/>
              <w:left w:val="nil"/>
              <w:bottom w:val="single" w:sz="4" w:space="0" w:color="auto"/>
              <w:right w:val="single" w:sz="4" w:space="0" w:color="auto"/>
            </w:tcBorders>
            <w:shd w:val="clear" w:color="auto" w:fill="auto"/>
            <w:vAlign w:val="center"/>
            <w:hideMark/>
          </w:tcPr>
          <w:p w14:paraId="548FA98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w:t>
            </w:r>
            <w:r w:rsidRPr="006E4B16">
              <w:rPr>
                <w:rFonts w:ascii="Times New Roman" w:eastAsia="Times New Roman" w:hAnsi="Times New Roman" w:cs="Times New Roman"/>
                <w:color w:val="000000"/>
                <w:sz w:val="20"/>
                <w:szCs w:val="20"/>
                <w:lang w:eastAsia="ru-RU"/>
              </w:rPr>
              <w:t>атель трехклавишный,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2667B527" w14:textId="47F191F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39D5E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773E48D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B7CFD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512332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6415E18" w14:textId="5171142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4C3B389" w14:textId="4B3A81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w:t>
            </w:r>
          </w:p>
        </w:tc>
      </w:tr>
      <w:tr w:rsidR="0050163D" w:rsidRPr="006E4B16" w14:paraId="3981C6F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BED0CA" w14:textId="5685FA1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166</w:t>
            </w:r>
          </w:p>
        </w:tc>
        <w:tc>
          <w:tcPr>
            <w:tcW w:w="2464" w:type="dxa"/>
            <w:tcBorders>
              <w:top w:val="nil"/>
              <w:left w:val="nil"/>
              <w:bottom w:val="single" w:sz="4" w:space="0" w:color="auto"/>
              <w:right w:val="single" w:sz="4" w:space="0" w:color="auto"/>
            </w:tcBorders>
            <w:shd w:val="clear" w:color="auto" w:fill="auto"/>
            <w:vAlign w:val="center"/>
            <w:hideMark/>
          </w:tcPr>
          <w:p w14:paraId="725CB76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для открытой установки, однополюсный с клавишным приводом, герметичный 250В, 10А с установочной ко</w:t>
            </w:r>
            <w:r w:rsidRPr="006E4B16">
              <w:rPr>
                <w:rFonts w:ascii="Times New Roman" w:eastAsia="Times New Roman" w:hAnsi="Times New Roman" w:cs="Times New Roman"/>
                <w:color w:val="000000"/>
                <w:sz w:val="20"/>
                <w:szCs w:val="20"/>
                <w:lang w:eastAsia="ru-RU"/>
              </w:rPr>
              <w:t>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69F45848" w14:textId="0EE466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DEBC4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57</w:t>
            </w:r>
          </w:p>
        </w:tc>
        <w:tc>
          <w:tcPr>
            <w:tcW w:w="1988" w:type="dxa"/>
            <w:tcBorders>
              <w:top w:val="nil"/>
              <w:left w:val="nil"/>
              <w:bottom w:val="single" w:sz="4" w:space="0" w:color="auto"/>
              <w:right w:val="single" w:sz="4" w:space="0" w:color="auto"/>
            </w:tcBorders>
            <w:shd w:val="clear" w:color="auto" w:fill="auto"/>
            <w:noWrap/>
            <w:vAlign w:val="center"/>
            <w:hideMark/>
          </w:tcPr>
          <w:p w14:paraId="38D111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7AC00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C9B6C4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19530A9" w14:textId="16D8255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78B9EF" w14:textId="1E84A3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114</w:t>
            </w:r>
          </w:p>
        </w:tc>
      </w:tr>
      <w:tr w:rsidR="0050163D" w:rsidRPr="006E4B16" w14:paraId="41E01AB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B9B91B" w14:textId="1337350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167</w:t>
            </w:r>
          </w:p>
        </w:tc>
        <w:tc>
          <w:tcPr>
            <w:tcW w:w="2464" w:type="dxa"/>
            <w:tcBorders>
              <w:top w:val="nil"/>
              <w:left w:val="nil"/>
              <w:bottom w:val="single" w:sz="4" w:space="0" w:color="auto"/>
              <w:right w:val="single" w:sz="4" w:space="0" w:color="auto"/>
            </w:tcBorders>
            <w:shd w:val="clear" w:color="auto" w:fill="auto"/>
            <w:vAlign w:val="center"/>
            <w:hideMark/>
          </w:tcPr>
          <w:p w14:paraId="69FF2B6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Переключатель одноклавишный на два направления, для нормальных условий среды, для открытой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7D320701" w14:textId="604064E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343AE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56929E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1D12C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0AE949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4886D8E" w14:textId="6486216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0DFB99A" w14:textId="6186B1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37AB108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6CD8A8" w14:textId="7C5F856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168</w:t>
            </w:r>
          </w:p>
        </w:tc>
        <w:tc>
          <w:tcPr>
            <w:tcW w:w="2464" w:type="dxa"/>
            <w:tcBorders>
              <w:top w:val="nil"/>
              <w:left w:val="nil"/>
              <w:bottom w:val="single" w:sz="4" w:space="0" w:color="auto"/>
              <w:right w:val="single" w:sz="4" w:space="0" w:color="auto"/>
            </w:tcBorders>
            <w:shd w:val="clear" w:color="auto" w:fill="auto"/>
            <w:vAlign w:val="center"/>
            <w:hideMark/>
          </w:tcPr>
          <w:p w14:paraId="63C0957F"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Пакетный выкл</w:t>
            </w:r>
            <w:r w:rsidRPr="006E4B16">
              <w:rPr>
                <w:rFonts w:ascii="Times New Roman" w:eastAsia="Times New Roman" w:hAnsi="Times New Roman" w:cs="Times New Roman"/>
                <w:color w:val="000000"/>
                <w:sz w:val="20"/>
                <w:szCs w:val="20"/>
                <w:lang w:eastAsia="ru-RU"/>
              </w:rPr>
              <w:t>ючатель 400В, 16А</w:t>
            </w:r>
          </w:p>
        </w:tc>
        <w:tc>
          <w:tcPr>
            <w:tcW w:w="1160" w:type="dxa"/>
            <w:tcBorders>
              <w:top w:val="nil"/>
              <w:left w:val="nil"/>
              <w:bottom w:val="single" w:sz="4" w:space="0" w:color="auto"/>
              <w:right w:val="single" w:sz="4" w:space="0" w:color="auto"/>
            </w:tcBorders>
            <w:shd w:val="clear" w:color="auto" w:fill="auto"/>
            <w:noWrap/>
            <w:vAlign w:val="center"/>
            <w:hideMark/>
          </w:tcPr>
          <w:p w14:paraId="6E341BA0" w14:textId="712726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14B7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15E18B4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8A88D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538851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4569AE0" w14:textId="3A811C6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803CD9" w14:textId="074FB82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0478B83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A5A74B" w14:textId="1A44DEE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169</w:t>
            </w:r>
          </w:p>
        </w:tc>
        <w:tc>
          <w:tcPr>
            <w:tcW w:w="2464" w:type="dxa"/>
            <w:tcBorders>
              <w:top w:val="nil"/>
              <w:left w:val="nil"/>
              <w:bottom w:val="single" w:sz="4" w:space="0" w:color="auto"/>
              <w:right w:val="single" w:sz="4" w:space="0" w:color="auto"/>
            </w:tcBorders>
            <w:shd w:val="clear" w:color="auto" w:fill="auto"/>
            <w:vAlign w:val="center"/>
            <w:hideMark/>
          </w:tcPr>
          <w:p w14:paraId="460FAE1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3х1,5мм²</w:t>
            </w:r>
          </w:p>
        </w:tc>
        <w:tc>
          <w:tcPr>
            <w:tcW w:w="1160" w:type="dxa"/>
            <w:tcBorders>
              <w:top w:val="nil"/>
              <w:left w:val="nil"/>
              <w:bottom w:val="single" w:sz="4" w:space="0" w:color="auto"/>
              <w:right w:val="single" w:sz="4" w:space="0" w:color="auto"/>
            </w:tcBorders>
            <w:shd w:val="clear" w:color="auto" w:fill="auto"/>
            <w:noWrap/>
            <w:vAlign w:val="center"/>
            <w:hideMark/>
          </w:tcPr>
          <w:p w14:paraId="62961A31" w14:textId="42C067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377BD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1420</w:t>
            </w:r>
          </w:p>
        </w:tc>
        <w:tc>
          <w:tcPr>
            <w:tcW w:w="1988" w:type="dxa"/>
            <w:tcBorders>
              <w:top w:val="nil"/>
              <w:left w:val="nil"/>
              <w:bottom w:val="single" w:sz="4" w:space="0" w:color="auto"/>
              <w:right w:val="single" w:sz="4" w:space="0" w:color="auto"/>
            </w:tcBorders>
            <w:shd w:val="clear" w:color="auto" w:fill="auto"/>
            <w:noWrap/>
            <w:vAlign w:val="center"/>
            <w:hideMark/>
          </w:tcPr>
          <w:p w14:paraId="13A78F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E47FD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AC7035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D87327" w14:textId="51D5B63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DC688BE" w14:textId="185932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1420</w:t>
            </w:r>
          </w:p>
        </w:tc>
      </w:tr>
      <w:tr w:rsidR="0050163D" w:rsidRPr="006E4B16" w14:paraId="645B62A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40E67C" w14:textId="18878F2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170</w:t>
            </w:r>
          </w:p>
        </w:tc>
        <w:tc>
          <w:tcPr>
            <w:tcW w:w="2464" w:type="dxa"/>
            <w:tcBorders>
              <w:top w:val="nil"/>
              <w:left w:val="nil"/>
              <w:bottom w:val="single" w:sz="4" w:space="0" w:color="auto"/>
              <w:right w:val="single" w:sz="4" w:space="0" w:color="auto"/>
            </w:tcBorders>
            <w:shd w:val="clear" w:color="auto" w:fill="auto"/>
            <w:vAlign w:val="center"/>
            <w:hideMark/>
          </w:tcPr>
          <w:p w14:paraId="22D6F33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B3D92D2" w14:textId="5DED39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43656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3930</w:t>
            </w:r>
          </w:p>
        </w:tc>
        <w:tc>
          <w:tcPr>
            <w:tcW w:w="1988" w:type="dxa"/>
            <w:tcBorders>
              <w:top w:val="nil"/>
              <w:left w:val="nil"/>
              <w:bottom w:val="single" w:sz="4" w:space="0" w:color="auto"/>
              <w:right w:val="single" w:sz="4" w:space="0" w:color="auto"/>
            </w:tcBorders>
            <w:shd w:val="clear" w:color="auto" w:fill="auto"/>
            <w:noWrap/>
            <w:vAlign w:val="center"/>
            <w:hideMark/>
          </w:tcPr>
          <w:p w14:paraId="639619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06B92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9DFF01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F0AC060" w14:textId="107C1AD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A832627" w14:textId="31053CC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3930</w:t>
            </w:r>
          </w:p>
        </w:tc>
      </w:tr>
      <w:tr w:rsidR="0050163D" w:rsidRPr="006E4B16" w14:paraId="493C674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0E3D119" w14:textId="6425E6B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171</w:t>
            </w:r>
          </w:p>
        </w:tc>
        <w:tc>
          <w:tcPr>
            <w:tcW w:w="2464" w:type="dxa"/>
            <w:tcBorders>
              <w:top w:val="nil"/>
              <w:left w:val="nil"/>
              <w:bottom w:val="single" w:sz="4" w:space="0" w:color="auto"/>
              <w:right w:val="single" w:sz="4" w:space="0" w:color="auto"/>
            </w:tcBorders>
            <w:shd w:val="clear" w:color="auto" w:fill="auto"/>
            <w:vAlign w:val="center"/>
            <w:hideMark/>
          </w:tcPr>
          <w:p w14:paraId="5ED9634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w:t>
            </w:r>
            <w:r w:rsidRPr="006E4B16">
              <w:rPr>
                <w:rFonts w:ascii="Times New Roman" w:eastAsia="Times New Roman" w:hAnsi="Times New Roman" w:cs="Times New Roman"/>
                <w:color w:val="000000"/>
                <w:sz w:val="20"/>
                <w:szCs w:val="20"/>
                <w:lang w:eastAsia="ru-RU"/>
              </w:rPr>
              <w:t>,66 4х2,5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54C37C27" w14:textId="124D47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A7ED5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1000</w:t>
            </w:r>
          </w:p>
        </w:tc>
        <w:tc>
          <w:tcPr>
            <w:tcW w:w="1988" w:type="dxa"/>
            <w:tcBorders>
              <w:top w:val="nil"/>
              <w:left w:val="nil"/>
              <w:bottom w:val="single" w:sz="4" w:space="0" w:color="auto"/>
              <w:right w:val="single" w:sz="4" w:space="0" w:color="auto"/>
            </w:tcBorders>
            <w:shd w:val="clear" w:color="auto" w:fill="auto"/>
            <w:noWrap/>
            <w:vAlign w:val="center"/>
            <w:hideMark/>
          </w:tcPr>
          <w:p w14:paraId="1ED87B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207EB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4F181B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00A14EF" w14:textId="497E228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DD1EB4B" w14:textId="30F921E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1000</w:t>
            </w:r>
          </w:p>
        </w:tc>
      </w:tr>
      <w:tr w:rsidR="0050163D" w:rsidRPr="006E4B16" w14:paraId="532C14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51D546" w14:textId="086BDE8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172</w:t>
            </w:r>
          </w:p>
        </w:tc>
        <w:tc>
          <w:tcPr>
            <w:tcW w:w="2464" w:type="dxa"/>
            <w:tcBorders>
              <w:top w:val="nil"/>
              <w:left w:val="nil"/>
              <w:bottom w:val="single" w:sz="4" w:space="0" w:color="auto"/>
              <w:right w:val="single" w:sz="4" w:space="0" w:color="auto"/>
            </w:tcBorders>
            <w:shd w:val="clear" w:color="auto" w:fill="auto"/>
            <w:vAlign w:val="center"/>
            <w:hideMark/>
          </w:tcPr>
          <w:p w14:paraId="376F9BC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4FB8B1E2" w14:textId="36C6D2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B8CFD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50</w:t>
            </w:r>
          </w:p>
        </w:tc>
        <w:tc>
          <w:tcPr>
            <w:tcW w:w="1988" w:type="dxa"/>
            <w:tcBorders>
              <w:top w:val="nil"/>
              <w:left w:val="nil"/>
              <w:bottom w:val="single" w:sz="4" w:space="0" w:color="auto"/>
              <w:right w:val="single" w:sz="4" w:space="0" w:color="auto"/>
            </w:tcBorders>
            <w:shd w:val="clear" w:color="auto" w:fill="auto"/>
            <w:noWrap/>
            <w:vAlign w:val="center"/>
            <w:hideMark/>
          </w:tcPr>
          <w:p w14:paraId="6AE9AF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20DD1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736E88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82BC29" w14:textId="7C2E8D8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279512E" w14:textId="6095F6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50</w:t>
            </w:r>
          </w:p>
        </w:tc>
      </w:tr>
      <w:tr w:rsidR="0050163D" w:rsidRPr="006E4B16" w14:paraId="4FD5CC4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D289914" w14:textId="3BFF789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173</w:t>
            </w:r>
          </w:p>
        </w:tc>
        <w:tc>
          <w:tcPr>
            <w:tcW w:w="2464" w:type="dxa"/>
            <w:tcBorders>
              <w:top w:val="nil"/>
              <w:left w:val="nil"/>
              <w:bottom w:val="single" w:sz="4" w:space="0" w:color="auto"/>
              <w:right w:val="single" w:sz="4" w:space="0" w:color="auto"/>
            </w:tcBorders>
            <w:shd w:val="clear" w:color="auto" w:fill="auto"/>
            <w:vAlign w:val="center"/>
            <w:hideMark/>
          </w:tcPr>
          <w:p w14:paraId="798582B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11F44FEB" w14:textId="3AB228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4AAAF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5100</w:t>
            </w:r>
          </w:p>
        </w:tc>
        <w:tc>
          <w:tcPr>
            <w:tcW w:w="1988" w:type="dxa"/>
            <w:tcBorders>
              <w:top w:val="nil"/>
              <w:left w:val="nil"/>
              <w:bottom w:val="single" w:sz="4" w:space="0" w:color="auto"/>
              <w:right w:val="single" w:sz="4" w:space="0" w:color="auto"/>
            </w:tcBorders>
            <w:shd w:val="clear" w:color="auto" w:fill="auto"/>
            <w:noWrap/>
            <w:vAlign w:val="center"/>
            <w:hideMark/>
          </w:tcPr>
          <w:p w14:paraId="030B81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B7DD4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53EE77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94311CD" w14:textId="6DDF8AB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D0EE78C" w14:textId="742CE1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5100</w:t>
            </w:r>
          </w:p>
        </w:tc>
      </w:tr>
      <w:tr w:rsidR="0050163D" w:rsidRPr="006E4B16" w14:paraId="68DEFE7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80AF1F9" w14:textId="14669C0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174</w:t>
            </w:r>
          </w:p>
        </w:tc>
        <w:tc>
          <w:tcPr>
            <w:tcW w:w="2464" w:type="dxa"/>
            <w:tcBorders>
              <w:top w:val="nil"/>
              <w:left w:val="nil"/>
              <w:bottom w:val="single" w:sz="4" w:space="0" w:color="auto"/>
              <w:right w:val="single" w:sz="4" w:space="0" w:color="auto"/>
            </w:tcBorders>
            <w:shd w:val="clear" w:color="auto" w:fill="auto"/>
            <w:vAlign w:val="center"/>
            <w:hideMark/>
          </w:tcPr>
          <w:p w14:paraId="36F1B50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w:t>
            </w:r>
            <w:r w:rsidRPr="006E4B16">
              <w:rPr>
                <w:rFonts w:ascii="Times New Roman" w:eastAsia="Times New Roman" w:hAnsi="Times New Roman" w:cs="Times New Roman"/>
                <w:color w:val="000000"/>
                <w:sz w:val="20"/>
                <w:szCs w:val="20"/>
                <w:lang w:eastAsia="ru-RU"/>
              </w:rPr>
              <w:t>4 мм²</w:t>
            </w:r>
          </w:p>
        </w:tc>
        <w:tc>
          <w:tcPr>
            <w:tcW w:w="1160" w:type="dxa"/>
            <w:tcBorders>
              <w:top w:val="nil"/>
              <w:left w:val="nil"/>
              <w:bottom w:val="single" w:sz="4" w:space="0" w:color="auto"/>
              <w:right w:val="single" w:sz="4" w:space="0" w:color="auto"/>
            </w:tcBorders>
            <w:shd w:val="clear" w:color="auto" w:fill="auto"/>
            <w:noWrap/>
            <w:vAlign w:val="center"/>
            <w:hideMark/>
          </w:tcPr>
          <w:p w14:paraId="71BB7429" w14:textId="5D29B6A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F642A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300</w:t>
            </w:r>
          </w:p>
        </w:tc>
        <w:tc>
          <w:tcPr>
            <w:tcW w:w="1988" w:type="dxa"/>
            <w:tcBorders>
              <w:top w:val="nil"/>
              <w:left w:val="nil"/>
              <w:bottom w:val="single" w:sz="4" w:space="0" w:color="auto"/>
              <w:right w:val="single" w:sz="4" w:space="0" w:color="auto"/>
            </w:tcBorders>
            <w:shd w:val="clear" w:color="auto" w:fill="auto"/>
            <w:noWrap/>
            <w:vAlign w:val="center"/>
            <w:hideMark/>
          </w:tcPr>
          <w:p w14:paraId="00CBCA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5142A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1B1091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B585BD" w14:textId="4F51A5C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1D87A78" w14:textId="78D08A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300</w:t>
            </w:r>
          </w:p>
        </w:tc>
      </w:tr>
      <w:tr w:rsidR="0050163D" w:rsidRPr="006E4B16" w14:paraId="6A3139E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D445BD" w14:textId="3D781FE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175</w:t>
            </w:r>
          </w:p>
        </w:tc>
        <w:tc>
          <w:tcPr>
            <w:tcW w:w="2464" w:type="dxa"/>
            <w:tcBorders>
              <w:top w:val="nil"/>
              <w:left w:val="nil"/>
              <w:bottom w:val="single" w:sz="4" w:space="0" w:color="auto"/>
              <w:right w:val="single" w:sz="4" w:space="0" w:color="auto"/>
            </w:tcBorders>
            <w:shd w:val="clear" w:color="auto" w:fill="auto"/>
            <w:vAlign w:val="center"/>
            <w:hideMark/>
          </w:tcPr>
          <w:p w14:paraId="63844AD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6537D226" w14:textId="5406BE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985F6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320</w:t>
            </w:r>
          </w:p>
        </w:tc>
        <w:tc>
          <w:tcPr>
            <w:tcW w:w="1988" w:type="dxa"/>
            <w:tcBorders>
              <w:top w:val="nil"/>
              <w:left w:val="nil"/>
              <w:bottom w:val="single" w:sz="4" w:space="0" w:color="auto"/>
              <w:right w:val="single" w:sz="4" w:space="0" w:color="auto"/>
            </w:tcBorders>
            <w:shd w:val="clear" w:color="auto" w:fill="auto"/>
            <w:noWrap/>
            <w:vAlign w:val="center"/>
            <w:hideMark/>
          </w:tcPr>
          <w:p w14:paraId="135E33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FDEC3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00D69D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DA2A53D" w14:textId="7C02651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3A9F538" w14:textId="736CBE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320</w:t>
            </w:r>
          </w:p>
        </w:tc>
      </w:tr>
      <w:tr w:rsidR="0050163D" w:rsidRPr="006E4B16" w14:paraId="54D1E8C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8888CC" w14:textId="1748D88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176</w:t>
            </w:r>
          </w:p>
        </w:tc>
        <w:tc>
          <w:tcPr>
            <w:tcW w:w="2464" w:type="dxa"/>
            <w:tcBorders>
              <w:top w:val="nil"/>
              <w:left w:val="nil"/>
              <w:bottom w:val="single" w:sz="4" w:space="0" w:color="auto"/>
              <w:right w:val="single" w:sz="4" w:space="0" w:color="auto"/>
            </w:tcBorders>
            <w:shd w:val="clear" w:color="auto" w:fill="auto"/>
            <w:vAlign w:val="center"/>
            <w:hideMark/>
          </w:tcPr>
          <w:p w14:paraId="79F4E76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435F4166" w14:textId="38D7442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85CC9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160</w:t>
            </w:r>
          </w:p>
        </w:tc>
        <w:tc>
          <w:tcPr>
            <w:tcW w:w="1988" w:type="dxa"/>
            <w:tcBorders>
              <w:top w:val="nil"/>
              <w:left w:val="nil"/>
              <w:bottom w:val="single" w:sz="4" w:space="0" w:color="auto"/>
              <w:right w:val="single" w:sz="4" w:space="0" w:color="auto"/>
            </w:tcBorders>
            <w:shd w:val="clear" w:color="auto" w:fill="auto"/>
            <w:noWrap/>
            <w:vAlign w:val="center"/>
            <w:hideMark/>
          </w:tcPr>
          <w:p w14:paraId="5A9EF5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F4993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49DBC3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24A6D6A" w14:textId="7A61153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C543068" w14:textId="2DE133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160</w:t>
            </w:r>
          </w:p>
        </w:tc>
      </w:tr>
      <w:tr w:rsidR="0050163D" w:rsidRPr="006E4B16" w14:paraId="7BDC5AC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3DB58A9" w14:textId="36CF1B7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177</w:t>
            </w:r>
          </w:p>
        </w:tc>
        <w:tc>
          <w:tcPr>
            <w:tcW w:w="2464" w:type="dxa"/>
            <w:tcBorders>
              <w:top w:val="nil"/>
              <w:left w:val="nil"/>
              <w:bottom w:val="single" w:sz="4" w:space="0" w:color="auto"/>
              <w:right w:val="single" w:sz="4" w:space="0" w:color="auto"/>
            </w:tcBorders>
            <w:shd w:val="clear" w:color="auto" w:fill="auto"/>
            <w:vAlign w:val="center"/>
            <w:hideMark/>
          </w:tcPr>
          <w:p w14:paraId="60E4FA5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4B660A71" w14:textId="24B8569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4AB7B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160</w:t>
            </w:r>
          </w:p>
        </w:tc>
        <w:tc>
          <w:tcPr>
            <w:tcW w:w="1988" w:type="dxa"/>
            <w:tcBorders>
              <w:top w:val="nil"/>
              <w:left w:val="nil"/>
              <w:bottom w:val="single" w:sz="4" w:space="0" w:color="auto"/>
              <w:right w:val="single" w:sz="4" w:space="0" w:color="auto"/>
            </w:tcBorders>
            <w:shd w:val="clear" w:color="auto" w:fill="auto"/>
            <w:noWrap/>
            <w:vAlign w:val="center"/>
            <w:hideMark/>
          </w:tcPr>
          <w:p w14:paraId="61AEA1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381A1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F21FF1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64312C1" w14:textId="2F3A445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6335F51" w14:textId="3372BBA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160</w:t>
            </w:r>
          </w:p>
        </w:tc>
      </w:tr>
      <w:tr w:rsidR="0050163D" w:rsidRPr="006E4B16" w14:paraId="2BAE616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F94430A" w14:textId="06C5CD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178</w:t>
            </w:r>
          </w:p>
        </w:tc>
        <w:tc>
          <w:tcPr>
            <w:tcW w:w="2464" w:type="dxa"/>
            <w:tcBorders>
              <w:top w:val="nil"/>
              <w:left w:val="nil"/>
              <w:bottom w:val="single" w:sz="4" w:space="0" w:color="auto"/>
              <w:right w:val="single" w:sz="4" w:space="0" w:color="auto"/>
            </w:tcBorders>
            <w:shd w:val="clear" w:color="auto" w:fill="auto"/>
            <w:vAlign w:val="center"/>
            <w:hideMark/>
          </w:tcPr>
          <w:p w14:paraId="05DCA51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5х50 мм²</w:t>
            </w:r>
          </w:p>
        </w:tc>
        <w:tc>
          <w:tcPr>
            <w:tcW w:w="1160" w:type="dxa"/>
            <w:tcBorders>
              <w:top w:val="nil"/>
              <w:left w:val="nil"/>
              <w:bottom w:val="single" w:sz="4" w:space="0" w:color="auto"/>
              <w:right w:val="single" w:sz="4" w:space="0" w:color="auto"/>
            </w:tcBorders>
            <w:shd w:val="clear" w:color="auto" w:fill="auto"/>
            <w:noWrap/>
            <w:vAlign w:val="center"/>
            <w:hideMark/>
          </w:tcPr>
          <w:p w14:paraId="7CB5F748" w14:textId="39CBE5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BDC917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580</w:t>
            </w:r>
          </w:p>
        </w:tc>
        <w:tc>
          <w:tcPr>
            <w:tcW w:w="1988" w:type="dxa"/>
            <w:tcBorders>
              <w:top w:val="nil"/>
              <w:left w:val="nil"/>
              <w:bottom w:val="single" w:sz="4" w:space="0" w:color="auto"/>
              <w:right w:val="single" w:sz="4" w:space="0" w:color="auto"/>
            </w:tcBorders>
            <w:shd w:val="clear" w:color="auto" w:fill="auto"/>
            <w:noWrap/>
            <w:vAlign w:val="center"/>
            <w:hideMark/>
          </w:tcPr>
          <w:p w14:paraId="07C697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8A410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913C10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E036AF" w14:textId="2896A11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59E79AC" w14:textId="5394A5A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580</w:t>
            </w:r>
          </w:p>
        </w:tc>
      </w:tr>
      <w:tr w:rsidR="0050163D" w:rsidRPr="006E4B16" w14:paraId="5F44619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DB5C72" w14:textId="7933AFC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179</w:t>
            </w:r>
          </w:p>
        </w:tc>
        <w:tc>
          <w:tcPr>
            <w:tcW w:w="2464" w:type="dxa"/>
            <w:tcBorders>
              <w:top w:val="nil"/>
              <w:left w:val="nil"/>
              <w:bottom w:val="single" w:sz="4" w:space="0" w:color="auto"/>
              <w:right w:val="single" w:sz="4" w:space="0" w:color="auto"/>
            </w:tcBorders>
            <w:shd w:val="clear" w:color="auto" w:fill="auto"/>
            <w:vAlign w:val="center"/>
            <w:hideMark/>
          </w:tcPr>
          <w:p w14:paraId="09766BD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5х95 мм²</w:t>
            </w:r>
          </w:p>
        </w:tc>
        <w:tc>
          <w:tcPr>
            <w:tcW w:w="1160" w:type="dxa"/>
            <w:tcBorders>
              <w:top w:val="nil"/>
              <w:left w:val="nil"/>
              <w:bottom w:val="single" w:sz="4" w:space="0" w:color="auto"/>
              <w:right w:val="single" w:sz="4" w:space="0" w:color="auto"/>
            </w:tcBorders>
            <w:shd w:val="clear" w:color="auto" w:fill="auto"/>
            <w:noWrap/>
            <w:vAlign w:val="center"/>
            <w:hideMark/>
          </w:tcPr>
          <w:p w14:paraId="1F12E1B5" w14:textId="6585FD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26999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183C08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225E2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267EE8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35A3BB" w14:textId="0FD638E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CD700BE" w14:textId="08A461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1C48B3A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D62007A" w14:textId="2D91FEC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180</w:t>
            </w:r>
          </w:p>
        </w:tc>
        <w:tc>
          <w:tcPr>
            <w:tcW w:w="2464" w:type="dxa"/>
            <w:tcBorders>
              <w:top w:val="nil"/>
              <w:left w:val="nil"/>
              <w:bottom w:val="single" w:sz="4" w:space="0" w:color="auto"/>
              <w:right w:val="single" w:sz="4" w:space="0" w:color="auto"/>
            </w:tcBorders>
            <w:shd w:val="clear" w:color="auto" w:fill="auto"/>
            <w:vAlign w:val="center"/>
            <w:hideMark/>
          </w:tcPr>
          <w:p w14:paraId="13B941D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452039DD" w14:textId="454ED24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0589B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w:t>
            </w:r>
          </w:p>
        </w:tc>
        <w:tc>
          <w:tcPr>
            <w:tcW w:w="1988" w:type="dxa"/>
            <w:tcBorders>
              <w:top w:val="nil"/>
              <w:left w:val="nil"/>
              <w:bottom w:val="single" w:sz="4" w:space="0" w:color="auto"/>
              <w:right w:val="single" w:sz="4" w:space="0" w:color="auto"/>
            </w:tcBorders>
            <w:shd w:val="clear" w:color="auto" w:fill="auto"/>
            <w:noWrap/>
            <w:vAlign w:val="center"/>
            <w:hideMark/>
          </w:tcPr>
          <w:p w14:paraId="625E742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C9B8E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6AD4CC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16716C1" w14:textId="645FE55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AE0C73F" w14:textId="254F40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19B7948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C1FBECB" w14:textId="46EC234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181</w:t>
            </w:r>
          </w:p>
        </w:tc>
        <w:tc>
          <w:tcPr>
            <w:tcW w:w="2464" w:type="dxa"/>
            <w:tcBorders>
              <w:top w:val="nil"/>
              <w:left w:val="nil"/>
              <w:bottom w:val="single" w:sz="4" w:space="0" w:color="auto"/>
              <w:right w:val="single" w:sz="4" w:space="0" w:color="auto"/>
            </w:tcBorders>
            <w:shd w:val="clear" w:color="auto" w:fill="auto"/>
            <w:vAlign w:val="center"/>
            <w:hideMark/>
          </w:tcPr>
          <w:p w14:paraId="58E7380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95D4CEB" w14:textId="2B9DBF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B5CAE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3D9320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056CAD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CB0E04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8996195" w14:textId="7431641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F415DC8" w14:textId="6C6C83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1052091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2C9D4D6" w14:textId="27DADAC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182</w:t>
            </w:r>
          </w:p>
        </w:tc>
        <w:tc>
          <w:tcPr>
            <w:tcW w:w="2464" w:type="dxa"/>
            <w:tcBorders>
              <w:top w:val="nil"/>
              <w:left w:val="nil"/>
              <w:bottom w:val="single" w:sz="4" w:space="0" w:color="auto"/>
              <w:right w:val="single" w:sz="4" w:space="0" w:color="auto"/>
            </w:tcBorders>
            <w:shd w:val="clear" w:color="auto" w:fill="auto"/>
            <w:vAlign w:val="center"/>
            <w:hideMark/>
          </w:tcPr>
          <w:p w14:paraId="03F6EEC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ВВГнг-FRLS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3325A39" w14:textId="5EA4DD3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DBC1D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510</w:t>
            </w:r>
          </w:p>
        </w:tc>
        <w:tc>
          <w:tcPr>
            <w:tcW w:w="1988" w:type="dxa"/>
            <w:tcBorders>
              <w:top w:val="nil"/>
              <w:left w:val="nil"/>
              <w:bottom w:val="single" w:sz="4" w:space="0" w:color="auto"/>
              <w:right w:val="single" w:sz="4" w:space="0" w:color="auto"/>
            </w:tcBorders>
            <w:shd w:val="clear" w:color="auto" w:fill="auto"/>
            <w:noWrap/>
            <w:vAlign w:val="center"/>
            <w:hideMark/>
          </w:tcPr>
          <w:p w14:paraId="24B3DF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38999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0CA4DF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1E3C1A" w14:textId="219703F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EF461A0" w14:textId="19EFEA1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510</w:t>
            </w:r>
          </w:p>
        </w:tc>
      </w:tr>
      <w:tr w:rsidR="0050163D" w:rsidRPr="006E4B16" w14:paraId="3BFE64D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33D2FC" w14:textId="524C16B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183</w:t>
            </w:r>
          </w:p>
        </w:tc>
        <w:tc>
          <w:tcPr>
            <w:tcW w:w="2464" w:type="dxa"/>
            <w:tcBorders>
              <w:top w:val="nil"/>
              <w:left w:val="nil"/>
              <w:bottom w:val="single" w:sz="4" w:space="0" w:color="auto"/>
              <w:right w:val="single" w:sz="4" w:space="0" w:color="auto"/>
            </w:tcBorders>
            <w:shd w:val="clear" w:color="auto" w:fill="auto"/>
            <w:vAlign w:val="center"/>
            <w:hideMark/>
          </w:tcPr>
          <w:p w14:paraId="7D31CB4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ВВГнг-FRLS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7A50A321" w14:textId="100D8CD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28F33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220</w:t>
            </w:r>
          </w:p>
        </w:tc>
        <w:tc>
          <w:tcPr>
            <w:tcW w:w="1988" w:type="dxa"/>
            <w:tcBorders>
              <w:top w:val="nil"/>
              <w:left w:val="nil"/>
              <w:bottom w:val="single" w:sz="4" w:space="0" w:color="auto"/>
              <w:right w:val="single" w:sz="4" w:space="0" w:color="auto"/>
            </w:tcBorders>
            <w:shd w:val="clear" w:color="auto" w:fill="auto"/>
            <w:noWrap/>
            <w:vAlign w:val="center"/>
            <w:hideMark/>
          </w:tcPr>
          <w:p w14:paraId="4ABE7C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8B8D9E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68CAED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1C36DC" w14:textId="084D32A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B717E13" w14:textId="23F3A74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220</w:t>
            </w:r>
          </w:p>
        </w:tc>
      </w:tr>
      <w:tr w:rsidR="0050163D" w:rsidRPr="006E4B16" w14:paraId="4C14AF2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96E4519" w14:textId="5864D7B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184</w:t>
            </w:r>
          </w:p>
        </w:tc>
        <w:tc>
          <w:tcPr>
            <w:tcW w:w="2464" w:type="dxa"/>
            <w:tcBorders>
              <w:top w:val="nil"/>
              <w:left w:val="nil"/>
              <w:bottom w:val="single" w:sz="4" w:space="0" w:color="auto"/>
              <w:right w:val="single" w:sz="4" w:space="0" w:color="auto"/>
            </w:tcBorders>
            <w:shd w:val="clear" w:color="auto" w:fill="auto"/>
            <w:vAlign w:val="center"/>
            <w:hideMark/>
          </w:tcPr>
          <w:p w14:paraId="065D992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ВВГнг-FRLS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4FC8B160" w14:textId="138BEA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1498B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80</w:t>
            </w:r>
          </w:p>
        </w:tc>
        <w:tc>
          <w:tcPr>
            <w:tcW w:w="1988" w:type="dxa"/>
            <w:tcBorders>
              <w:top w:val="nil"/>
              <w:left w:val="nil"/>
              <w:bottom w:val="single" w:sz="4" w:space="0" w:color="auto"/>
              <w:right w:val="single" w:sz="4" w:space="0" w:color="auto"/>
            </w:tcBorders>
            <w:shd w:val="clear" w:color="auto" w:fill="auto"/>
            <w:noWrap/>
            <w:vAlign w:val="center"/>
            <w:hideMark/>
          </w:tcPr>
          <w:p w14:paraId="5D7FBF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8ED89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BC9097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7C3DB3" w14:textId="0070F17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B57A2FD" w14:textId="556445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80</w:t>
            </w:r>
          </w:p>
        </w:tc>
      </w:tr>
      <w:tr w:rsidR="0050163D" w:rsidRPr="006E4B16" w14:paraId="5BC42AE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8F826B" w14:textId="3E1BFB5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185</w:t>
            </w:r>
          </w:p>
        </w:tc>
        <w:tc>
          <w:tcPr>
            <w:tcW w:w="2464" w:type="dxa"/>
            <w:tcBorders>
              <w:top w:val="nil"/>
              <w:left w:val="nil"/>
              <w:bottom w:val="single" w:sz="4" w:space="0" w:color="auto"/>
              <w:right w:val="single" w:sz="4" w:space="0" w:color="auto"/>
            </w:tcBorders>
            <w:shd w:val="clear" w:color="auto" w:fill="auto"/>
            <w:vAlign w:val="center"/>
            <w:hideMark/>
          </w:tcPr>
          <w:p w14:paraId="2C8B1F4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ВВГнг-FRLS 5х35 мм²</w:t>
            </w:r>
          </w:p>
        </w:tc>
        <w:tc>
          <w:tcPr>
            <w:tcW w:w="1160" w:type="dxa"/>
            <w:tcBorders>
              <w:top w:val="nil"/>
              <w:left w:val="nil"/>
              <w:bottom w:val="single" w:sz="4" w:space="0" w:color="auto"/>
              <w:right w:val="single" w:sz="4" w:space="0" w:color="auto"/>
            </w:tcBorders>
            <w:shd w:val="clear" w:color="auto" w:fill="auto"/>
            <w:noWrap/>
            <w:vAlign w:val="center"/>
            <w:hideMark/>
          </w:tcPr>
          <w:p w14:paraId="703AFF64" w14:textId="0DDF792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26486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353</w:t>
            </w:r>
          </w:p>
        </w:tc>
        <w:tc>
          <w:tcPr>
            <w:tcW w:w="1988" w:type="dxa"/>
            <w:tcBorders>
              <w:top w:val="nil"/>
              <w:left w:val="nil"/>
              <w:bottom w:val="single" w:sz="4" w:space="0" w:color="auto"/>
              <w:right w:val="single" w:sz="4" w:space="0" w:color="auto"/>
            </w:tcBorders>
            <w:shd w:val="clear" w:color="auto" w:fill="auto"/>
            <w:noWrap/>
            <w:vAlign w:val="center"/>
            <w:hideMark/>
          </w:tcPr>
          <w:p w14:paraId="0577A2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99373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8CA7E3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B588B79" w14:textId="1D816FA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EEB8116" w14:textId="02DD47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353</w:t>
            </w:r>
          </w:p>
        </w:tc>
      </w:tr>
      <w:tr w:rsidR="0050163D" w:rsidRPr="006E4B16" w14:paraId="34373E7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AF5204" w14:textId="05F2C43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186</w:t>
            </w:r>
          </w:p>
        </w:tc>
        <w:tc>
          <w:tcPr>
            <w:tcW w:w="2464" w:type="dxa"/>
            <w:tcBorders>
              <w:top w:val="nil"/>
              <w:left w:val="nil"/>
              <w:bottom w:val="single" w:sz="4" w:space="0" w:color="auto"/>
              <w:right w:val="single" w:sz="4" w:space="0" w:color="auto"/>
            </w:tcBorders>
            <w:shd w:val="clear" w:color="auto" w:fill="auto"/>
            <w:vAlign w:val="center"/>
            <w:hideMark/>
          </w:tcPr>
          <w:p w14:paraId="53EA125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ВВГнг-FRLS 5х70 мм²</w:t>
            </w:r>
          </w:p>
        </w:tc>
        <w:tc>
          <w:tcPr>
            <w:tcW w:w="1160" w:type="dxa"/>
            <w:tcBorders>
              <w:top w:val="nil"/>
              <w:left w:val="nil"/>
              <w:bottom w:val="single" w:sz="4" w:space="0" w:color="auto"/>
              <w:right w:val="single" w:sz="4" w:space="0" w:color="auto"/>
            </w:tcBorders>
            <w:shd w:val="clear" w:color="auto" w:fill="auto"/>
            <w:noWrap/>
            <w:vAlign w:val="center"/>
            <w:hideMark/>
          </w:tcPr>
          <w:p w14:paraId="55CF2205" w14:textId="7E7F5F4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659086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250</w:t>
            </w:r>
          </w:p>
        </w:tc>
        <w:tc>
          <w:tcPr>
            <w:tcW w:w="1988" w:type="dxa"/>
            <w:tcBorders>
              <w:top w:val="nil"/>
              <w:left w:val="nil"/>
              <w:bottom w:val="single" w:sz="4" w:space="0" w:color="auto"/>
              <w:right w:val="single" w:sz="4" w:space="0" w:color="auto"/>
            </w:tcBorders>
            <w:shd w:val="clear" w:color="auto" w:fill="auto"/>
            <w:noWrap/>
            <w:vAlign w:val="center"/>
            <w:hideMark/>
          </w:tcPr>
          <w:p w14:paraId="20A481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21777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950060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04DC11" w14:textId="1826320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B7B4C9F" w14:textId="7E15CE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250</w:t>
            </w:r>
          </w:p>
        </w:tc>
      </w:tr>
      <w:tr w:rsidR="0050163D" w:rsidRPr="006E4B16" w14:paraId="310F99A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631DE3" w14:textId="162A728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187</w:t>
            </w:r>
          </w:p>
        </w:tc>
        <w:tc>
          <w:tcPr>
            <w:tcW w:w="2464" w:type="dxa"/>
            <w:tcBorders>
              <w:top w:val="nil"/>
              <w:left w:val="nil"/>
              <w:bottom w:val="single" w:sz="4" w:space="0" w:color="auto"/>
              <w:right w:val="single" w:sz="4" w:space="0" w:color="auto"/>
            </w:tcBorders>
            <w:shd w:val="clear" w:color="auto" w:fill="auto"/>
            <w:vAlign w:val="center"/>
            <w:hideMark/>
          </w:tcPr>
          <w:p w14:paraId="637E671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ВВГнг-FRLS 5х120 мм²</w:t>
            </w:r>
          </w:p>
        </w:tc>
        <w:tc>
          <w:tcPr>
            <w:tcW w:w="1160" w:type="dxa"/>
            <w:tcBorders>
              <w:top w:val="nil"/>
              <w:left w:val="nil"/>
              <w:bottom w:val="single" w:sz="4" w:space="0" w:color="auto"/>
              <w:right w:val="single" w:sz="4" w:space="0" w:color="auto"/>
            </w:tcBorders>
            <w:shd w:val="clear" w:color="auto" w:fill="auto"/>
            <w:noWrap/>
            <w:vAlign w:val="center"/>
            <w:hideMark/>
          </w:tcPr>
          <w:p w14:paraId="03454D66" w14:textId="3810467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4B7017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225</w:t>
            </w:r>
          </w:p>
        </w:tc>
        <w:tc>
          <w:tcPr>
            <w:tcW w:w="1988" w:type="dxa"/>
            <w:tcBorders>
              <w:top w:val="nil"/>
              <w:left w:val="nil"/>
              <w:bottom w:val="single" w:sz="4" w:space="0" w:color="auto"/>
              <w:right w:val="single" w:sz="4" w:space="0" w:color="auto"/>
            </w:tcBorders>
            <w:shd w:val="clear" w:color="auto" w:fill="auto"/>
            <w:noWrap/>
            <w:vAlign w:val="center"/>
            <w:hideMark/>
          </w:tcPr>
          <w:p w14:paraId="4BBF3F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2F498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C828FC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D33AD6" w14:textId="6A76087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D84F74A" w14:textId="25ABE1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225</w:t>
            </w:r>
          </w:p>
        </w:tc>
      </w:tr>
      <w:tr w:rsidR="0050163D" w:rsidRPr="006E4B16" w14:paraId="17D8F42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E86E90C" w14:textId="54DACFC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188</w:t>
            </w:r>
          </w:p>
        </w:tc>
        <w:tc>
          <w:tcPr>
            <w:tcW w:w="2464" w:type="dxa"/>
            <w:tcBorders>
              <w:top w:val="nil"/>
              <w:left w:val="nil"/>
              <w:bottom w:val="single" w:sz="4" w:space="0" w:color="auto"/>
              <w:right w:val="single" w:sz="4" w:space="0" w:color="auto"/>
            </w:tcBorders>
            <w:shd w:val="clear" w:color="auto" w:fill="auto"/>
            <w:vAlign w:val="center"/>
            <w:hideMark/>
          </w:tcPr>
          <w:p w14:paraId="58A7467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4479D59" w14:textId="3EA81DA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A6C2FC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225</w:t>
            </w:r>
          </w:p>
        </w:tc>
        <w:tc>
          <w:tcPr>
            <w:tcW w:w="1988" w:type="dxa"/>
            <w:tcBorders>
              <w:top w:val="nil"/>
              <w:left w:val="nil"/>
              <w:bottom w:val="single" w:sz="4" w:space="0" w:color="auto"/>
              <w:right w:val="single" w:sz="4" w:space="0" w:color="auto"/>
            </w:tcBorders>
            <w:shd w:val="clear" w:color="auto" w:fill="auto"/>
            <w:noWrap/>
            <w:vAlign w:val="center"/>
            <w:hideMark/>
          </w:tcPr>
          <w:p w14:paraId="5372CE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67538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9F5901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CA68692" w14:textId="5158917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B85674F" w14:textId="4DF2DC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225</w:t>
            </w:r>
          </w:p>
        </w:tc>
      </w:tr>
      <w:tr w:rsidR="0050163D" w:rsidRPr="006E4B16" w14:paraId="4BF49C6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91A52D4" w14:textId="5B2FA00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189</w:t>
            </w:r>
          </w:p>
        </w:tc>
        <w:tc>
          <w:tcPr>
            <w:tcW w:w="2464" w:type="dxa"/>
            <w:tcBorders>
              <w:top w:val="nil"/>
              <w:left w:val="nil"/>
              <w:bottom w:val="single" w:sz="4" w:space="0" w:color="auto"/>
              <w:right w:val="single" w:sz="4" w:space="0" w:color="auto"/>
            </w:tcBorders>
            <w:shd w:val="clear" w:color="auto" w:fill="auto"/>
            <w:vAlign w:val="center"/>
            <w:hideMark/>
          </w:tcPr>
          <w:p w14:paraId="01E87BB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3х4 мм²</w:t>
            </w:r>
          </w:p>
        </w:tc>
        <w:tc>
          <w:tcPr>
            <w:tcW w:w="1160" w:type="dxa"/>
            <w:tcBorders>
              <w:top w:val="nil"/>
              <w:left w:val="nil"/>
              <w:bottom w:val="single" w:sz="4" w:space="0" w:color="auto"/>
              <w:right w:val="single" w:sz="4" w:space="0" w:color="auto"/>
            </w:tcBorders>
            <w:shd w:val="clear" w:color="auto" w:fill="auto"/>
            <w:noWrap/>
            <w:vAlign w:val="center"/>
            <w:hideMark/>
          </w:tcPr>
          <w:p w14:paraId="4EDFCAB7" w14:textId="086AFED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A70AC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193</w:t>
            </w:r>
          </w:p>
        </w:tc>
        <w:tc>
          <w:tcPr>
            <w:tcW w:w="1988" w:type="dxa"/>
            <w:tcBorders>
              <w:top w:val="nil"/>
              <w:left w:val="nil"/>
              <w:bottom w:val="single" w:sz="4" w:space="0" w:color="auto"/>
              <w:right w:val="single" w:sz="4" w:space="0" w:color="auto"/>
            </w:tcBorders>
            <w:shd w:val="clear" w:color="auto" w:fill="auto"/>
            <w:noWrap/>
            <w:vAlign w:val="center"/>
            <w:hideMark/>
          </w:tcPr>
          <w:p w14:paraId="4F88D3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F34CF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81B8BF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D5CDB7" w14:textId="109BA41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C419B6F" w14:textId="790B6B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193</w:t>
            </w:r>
          </w:p>
        </w:tc>
      </w:tr>
      <w:tr w:rsidR="0050163D" w:rsidRPr="006E4B16" w14:paraId="25597E7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2212CA2" w14:textId="07DD8EA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190</w:t>
            </w:r>
          </w:p>
        </w:tc>
        <w:tc>
          <w:tcPr>
            <w:tcW w:w="2464" w:type="dxa"/>
            <w:tcBorders>
              <w:top w:val="nil"/>
              <w:left w:val="nil"/>
              <w:bottom w:val="single" w:sz="4" w:space="0" w:color="auto"/>
              <w:right w:val="single" w:sz="4" w:space="0" w:color="auto"/>
            </w:tcBorders>
            <w:shd w:val="clear" w:color="auto" w:fill="auto"/>
            <w:vAlign w:val="center"/>
            <w:hideMark/>
          </w:tcPr>
          <w:p w14:paraId="4DB9F71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w:t>
            </w:r>
            <w:r w:rsidRPr="006E4B16">
              <w:rPr>
                <w:rFonts w:ascii="Times New Roman" w:eastAsia="Times New Roman" w:hAnsi="Times New Roman" w:cs="Times New Roman"/>
                <w:color w:val="000000"/>
                <w:sz w:val="20"/>
                <w:szCs w:val="20"/>
                <w:lang w:eastAsia="ru-RU"/>
              </w:rPr>
              <w:t>г-LS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724884E5" w14:textId="399186D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31F32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49</w:t>
            </w:r>
          </w:p>
        </w:tc>
        <w:tc>
          <w:tcPr>
            <w:tcW w:w="1988" w:type="dxa"/>
            <w:tcBorders>
              <w:top w:val="nil"/>
              <w:left w:val="nil"/>
              <w:bottom w:val="single" w:sz="4" w:space="0" w:color="auto"/>
              <w:right w:val="single" w:sz="4" w:space="0" w:color="auto"/>
            </w:tcBorders>
            <w:shd w:val="clear" w:color="auto" w:fill="auto"/>
            <w:noWrap/>
            <w:vAlign w:val="center"/>
            <w:hideMark/>
          </w:tcPr>
          <w:p w14:paraId="3EEA45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C815B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9924FD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D0EBEAF" w14:textId="3B8CA0A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9B5FA8C" w14:textId="462009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49</w:t>
            </w:r>
          </w:p>
        </w:tc>
      </w:tr>
      <w:tr w:rsidR="0050163D" w:rsidRPr="006E4B16" w14:paraId="0D037BC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555825" w14:textId="2F16C8F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191</w:t>
            </w:r>
          </w:p>
        </w:tc>
        <w:tc>
          <w:tcPr>
            <w:tcW w:w="2464" w:type="dxa"/>
            <w:tcBorders>
              <w:top w:val="nil"/>
              <w:left w:val="nil"/>
              <w:bottom w:val="single" w:sz="4" w:space="0" w:color="auto"/>
              <w:right w:val="single" w:sz="4" w:space="0" w:color="auto"/>
            </w:tcBorders>
            <w:shd w:val="clear" w:color="auto" w:fill="auto"/>
            <w:vAlign w:val="center"/>
            <w:hideMark/>
          </w:tcPr>
          <w:p w14:paraId="6623772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799E1835" w14:textId="69B0F7B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113A6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1100</w:t>
            </w:r>
          </w:p>
        </w:tc>
        <w:tc>
          <w:tcPr>
            <w:tcW w:w="1988" w:type="dxa"/>
            <w:tcBorders>
              <w:top w:val="nil"/>
              <w:left w:val="nil"/>
              <w:bottom w:val="single" w:sz="4" w:space="0" w:color="auto"/>
              <w:right w:val="single" w:sz="4" w:space="0" w:color="auto"/>
            </w:tcBorders>
            <w:shd w:val="clear" w:color="auto" w:fill="auto"/>
            <w:noWrap/>
            <w:vAlign w:val="center"/>
            <w:hideMark/>
          </w:tcPr>
          <w:p w14:paraId="29EE64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9836C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1E72F2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0939F9" w14:textId="0FD6916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601C587" w14:textId="56105AA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1100</w:t>
            </w:r>
          </w:p>
        </w:tc>
      </w:tr>
      <w:tr w:rsidR="0050163D" w:rsidRPr="006E4B16" w14:paraId="039B48D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B02974" w14:textId="69141B9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192</w:t>
            </w:r>
          </w:p>
        </w:tc>
        <w:tc>
          <w:tcPr>
            <w:tcW w:w="2464" w:type="dxa"/>
            <w:tcBorders>
              <w:top w:val="nil"/>
              <w:left w:val="nil"/>
              <w:bottom w:val="single" w:sz="4" w:space="0" w:color="auto"/>
              <w:right w:val="single" w:sz="4" w:space="0" w:color="auto"/>
            </w:tcBorders>
            <w:shd w:val="clear" w:color="auto" w:fill="auto"/>
            <w:vAlign w:val="center"/>
            <w:hideMark/>
          </w:tcPr>
          <w:p w14:paraId="56332EC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5х6 мм²</w:t>
            </w:r>
          </w:p>
        </w:tc>
        <w:tc>
          <w:tcPr>
            <w:tcW w:w="1160" w:type="dxa"/>
            <w:tcBorders>
              <w:top w:val="nil"/>
              <w:left w:val="nil"/>
              <w:bottom w:val="single" w:sz="4" w:space="0" w:color="auto"/>
              <w:right w:val="single" w:sz="4" w:space="0" w:color="auto"/>
            </w:tcBorders>
            <w:shd w:val="clear" w:color="auto" w:fill="auto"/>
            <w:noWrap/>
            <w:vAlign w:val="center"/>
            <w:hideMark/>
          </w:tcPr>
          <w:p w14:paraId="0495F710" w14:textId="5A6666C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833DCD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1170</w:t>
            </w:r>
          </w:p>
        </w:tc>
        <w:tc>
          <w:tcPr>
            <w:tcW w:w="1988" w:type="dxa"/>
            <w:tcBorders>
              <w:top w:val="nil"/>
              <w:left w:val="nil"/>
              <w:bottom w:val="single" w:sz="4" w:space="0" w:color="auto"/>
              <w:right w:val="single" w:sz="4" w:space="0" w:color="auto"/>
            </w:tcBorders>
            <w:shd w:val="clear" w:color="auto" w:fill="auto"/>
            <w:noWrap/>
            <w:vAlign w:val="center"/>
            <w:hideMark/>
          </w:tcPr>
          <w:p w14:paraId="48AB9D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AD204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603E82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EE4D54" w14:textId="37C4EB6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7196096" w14:textId="4C71C60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1170</w:t>
            </w:r>
          </w:p>
        </w:tc>
      </w:tr>
      <w:tr w:rsidR="0050163D" w:rsidRPr="006E4B16" w14:paraId="3A8A217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470F1D" w14:textId="6511064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193</w:t>
            </w:r>
          </w:p>
        </w:tc>
        <w:tc>
          <w:tcPr>
            <w:tcW w:w="2464" w:type="dxa"/>
            <w:tcBorders>
              <w:top w:val="nil"/>
              <w:left w:val="nil"/>
              <w:bottom w:val="single" w:sz="4" w:space="0" w:color="auto"/>
              <w:right w:val="single" w:sz="4" w:space="0" w:color="auto"/>
            </w:tcBorders>
            <w:shd w:val="clear" w:color="auto" w:fill="auto"/>
            <w:vAlign w:val="center"/>
            <w:hideMark/>
          </w:tcPr>
          <w:p w14:paraId="7C1BBAA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4ED480E5" w14:textId="629F299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9619E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608</w:t>
            </w:r>
          </w:p>
        </w:tc>
        <w:tc>
          <w:tcPr>
            <w:tcW w:w="1988" w:type="dxa"/>
            <w:tcBorders>
              <w:top w:val="nil"/>
              <w:left w:val="nil"/>
              <w:bottom w:val="single" w:sz="4" w:space="0" w:color="auto"/>
              <w:right w:val="single" w:sz="4" w:space="0" w:color="auto"/>
            </w:tcBorders>
            <w:shd w:val="clear" w:color="auto" w:fill="auto"/>
            <w:noWrap/>
            <w:vAlign w:val="center"/>
            <w:hideMark/>
          </w:tcPr>
          <w:p w14:paraId="40FCB9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A7198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305EFE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D074C4" w14:textId="35241E5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91C3781" w14:textId="43C6D7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608</w:t>
            </w:r>
          </w:p>
        </w:tc>
      </w:tr>
      <w:tr w:rsidR="0050163D" w:rsidRPr="006E4B16" w14:paraId="1F00533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0327E49" w14:textId="0407DA2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194</w:t>
            </w:r>
          </w:p>
        </w:tc>
        <w:tc>
          <w:tcPr>
            <w:tcW w:w="2464" w:type="dxa"/>
            <w:tcBorders>
              <w:top w:val="nil"/>
              <w:left w:val="nil"/>
              <w:bottom w:val="single" w:sz="4" w:space="0" w:color="auto"/>
              <w:right w:val="single" w:sz="4" w:space="0" w:color="auto"/>
            </w:tcBorders>
            <w:shd w:val="clear" w:color="auto" w:fill="auto"/>
            <w:vAlign w:val="center"/>
            <w:hideMark/>
          </w:tcPr>
          <w:p w14:paraId="0C23AF3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500635D0" w14:textId="61FBD56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94B3C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246</w:t>
            </w:r>
          </w:p>
        </w:tc>
        <w:tc>
          <w:tcPr>
            <w:tcW w:w="1988" w:type="dxa"/>
            <w:tcBorders>
              <w:top w:val="nil"/>
              <w:left w:val="nil"/>
              <w:bottom w:val="single" w:sz="4" w:space="0" w:color="auto"/>
              <w:right w:val="single" w:sz="4" w:space="0" w:color="auto"/>
            </w:tcBorders>
            <w:shd w:val="clear" w:color="auto" w:fill="auto"/>
            <w:noWrap/>
            <w:vAlign w:val="center"/>
            <w:hideMark/>
          </w:tcPr>
          <w:p w14:paraId="764C00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CCCC9D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767D7B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CB00BD" w14:textId="71EF0EB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7E81F29" w14:textId="3E52BF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246</w:t>
            </w:r>
          </w:p>
        </w:tc>
      </w:tr>
      <w:tr w:rsidR="0050163D" w:rsidRPr="006E4B16" w14:paraId="6694778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845CD5" w14:textId="6676968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195</w:t>
            </w:r>
          </w:p>
        </w:tc>
        <w:tc>
          <w:tcPr>
            <w:tcW w:w="2464" w:type="dxa"/>
            <w:tcBorders>
              <w:top w:val="nil"/>
              <w:left w:val="nil"/>
              <w:bottom w:val="single" w:sz="4" w:space="0" w:color="auto"/>
              <w:right w:val="single" w:sz="4" w:space="0" w:color="auto"/>
            </w:tcBorders>
            <w:shd w:val="clear" w:color="auto" w:fill="auto"/>
            <w:vAlign w:val="center"/>
            <w:hideMark/>
          </w:tcPr>
          <w:p w14:paraId="72EA560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5х35 мм²</w:t>
            </w:r>
          </w:p>
        </w:tc>
        <w:tc>
          <w:tcPr>
            <w:tcW w:w="1160" w:type="dxa"/>
            <w:tcBorders>
              <w:top w:val="nil"/>
              <w:left w:val="nil"/>
              <w:bottom w:val="single" w:sz="4" w:space="0" w:color="auto"/>
              <w:right w:val="single" w:sz="4" w:space="0" w:color="auto"/>
            </w:tcBorders>
            <w:shd w:val="clear" w:color="auto" w:fill="auto"/>
            <w:noWrap/>
            <w:vAlign w:val="center"/>
            <w:hideMark/>
          </w:tcPr>
          <w:p w14:paraId="22F26385" w14:textId="7CB8C4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7E0A2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330</w:t>
            </w:r>
          </w:p>
        </w:tc>
        <w:tc>
          <w:tcPr>
            <w:tcW w:w="1988" w:type="dxa"/>
            <w:tcBorders>
              <w:top w:val="nil"/>
              <w:left w:val="nil"/>
              <w:bottom w:val="single" w:sz="4" w:space="0" w:color="auto"/>
              <w:right w:val="single" w:sz="4" w:space="0" w:color="auto"/>
            </w:tcBorders>
            <w:shd w:val="clear" w:color="auto" w:fill="auto"/>
            <w:noWrap/>
            <w:vAlign w:val="center"/>
            <w:hideMark/>
          </w:tcPr>
          <w:p w14:paraId="0FBCA5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31781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7CF491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634B9EB" w14:textId="3D812EE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FCD6B26" w14:textId="0782AEC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330</w:t>
            </w:r>
          </w:p>
        </w:tc>
      </w:tr>
      <w:tr w:rsidR="0050163D" w:rsidRPr="006E4B16" w14:paraId="6C35749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BA775E" w14:textId="6225D85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196</w:t>
            </w:r>
          </w:p>
        </w:tc>
        <w:tc>
          <w:tcPr>
            <w:tcW w:w="2464" w:type="dxa"/>
            <w:tcBorders>
              <w:top w:val="nil"/>
              <w:left w:val="nil"/>
              <w:bottom w:val="single" w:sz="4" w:space="0" w:color="auto"/>
              <w:right w:val="single" w:sz="4" w:space="0" w:color="auto"/>
            </w:tcBorders>
            <w:shd w:val="clear" w:color="auto" w:fill="auto"/>
            <w:vAlign w:val="center"/>
            <w:hideMark/>
          </w:tcPr>
          <w:p w14:paraId="54823E9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5х50 мм²</w:t>
            </w:r>
          </w:p>
        </w:tc>
        <w:tc>
          <w:tcPr>
            <w:tcW w:w="1160" w:type="dxa"/>
            <w:tcBorders>
              <w:top w:val="nil"/>
              <w:left w:val="nil"/>
              <w:bottom w:val="single" w:sz="4" w:space="0" w:color="auto"/>
              <w:right w:val="single" w:sz="4" w:space="0" w:color="auto"/>
            </w:tcBorders>
            <w:shd w:val="clear" w:color="auto" w:fill="auto"/>
            <w:noWrap/>
            <w:vAlign w:val="center"/>
            <w:hideMark/>
          </w:tcPr>
          <w:p w14:paraId="23A91BB3" w14:textId="3639B7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99875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39</w:t>
            </w:r>
          </w:p>
        </w:tc>
        <w:tc>
          <w:tcPr>
            <w:tcW w:w="1988" w:type="dxa"/>
            <w:tcBorders>
              <w:top w:val="nil"/>
              <w:left w:val="nil"/>
              <w:bottom w:val="single" w:sz="4" w:space="0" w:color="auto"/>
              <w:right w:val="single" w:sz="4" w:space="0" w:color="auto"/>
            </w:tcBorders>
            <w:shd w:val="clear" w:color="auto" w:fill="auto"/>
            <w:noWrap/>
            <w:vAlign w:val="center"/>
            <w:hideMark/>
          </w:tcPr>
          <w:p w14:paraId="58EECF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CA19C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F0E06B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824736C" w14:textId="16B6D3D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96CC103" w14:textId="3B785AD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39</w:t>
            </w:r>
          </w:p>
        </w:tc>
      </w:tr>
      <w:tr w:rsidR="0050163D" w:rsidRPr="006E4B16" w14:paraId="004A493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C5CEC4" w14:textId="76B8CFC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197</w:t>
            </w:r>
          </w:p>
        </w:tc>
        <w:tc>
          <w:tcPr>
            <w:tcW w:w="2464" w:type="dxa"/>
            <w:tcBorders>
              <w:top w:val="nil"/>
              <w:left w:val="nil"/>
              <w:bottom w:val="single" w:sz="4" w:space="0" w:color="auto"/>
              <w:right w:val="single" w:sz="4" w:space="0" w:color="auto"/>
            </w:tcBorders>
            <w:shd w:val="clear" w:color="auto" w:fill="auto"/>
            <w:vAlign w:val="center"/>
            <w:hideMark/>
          </w:tcPr>
          <w:p w14:paraId="149A2B3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5х70 мм²</w:t>
            </w:r>
          </w:p>
        </w:tc>
        <w:tc>
          <w:tcPr>
            <w:tcW w:w="1160" w:type="dxa"/>
            <w:tcBorders>
              <w:top w:val="nil"/>
              <w:left w:val="nil"/>
              <w:bottom w:val="single" w:sz="4" w:space="0" w:color="auto"/>
              <w:right w:val="single" w:sz="4" w:space="0" w:color="auto"/>
            </w:tcBorders>
            <w:shd w:val="clear" w:color="auto" w:fill="auto"/>
            <w:noWrap/>
            <w:vAlign w:val="center"/>
            <w:hideMark/>
          </w:tcPr>
          <w:p w14:paraId="7978BA0A" w14:textId="77FC2C8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78602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83</w:t>
            </w:r>
          </w:p>
        </w:tc>
        <w:tc>
          <w:tcPr>
            <w:tcW w:w="1988" w:type="dxa"/>
            <w:tcBorders>
              <w:top w:val="nil"/>
              <w:left w:val="nil"/>
              <w:bottom w:val="single" w:sz="4" w:space="0" w:color="auto"/>
              <w:right w:val="single" w:sz="4" w:space="0" w:color="auto"/>
            </w:tcBorders>
            <w:shd w:val="clear" w:color="auto" w:fill="auto"/>
            <w:noWrap/>
            <w:vAlign w:val="center"/>
            <w:hideMark/>
          </w:tcPr>
          <w:p w14:paraId="5B16EB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94736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BFAA4E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994FA99" w14:textId="6E4DDE2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35EA0C4" w14:textId="1341D3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83</w:t>
            </w:r>
          </w:p>
        </w:tc>
      </w:tr>
      <w:tr w:rsidR="0050163D" w:rsidRPr="006E4B16" w14:paraId="7FE0AD7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CE847F5" w14:textId="115FD0E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198</w:t>
            </w:r>
          </w:p>
        </w:tc>
        <w:tc>
          <w:tcPr>
            <w:tcW w:w="2464" w:type="dxa"/>
            <w:tcBorders>
              <w:top w:val="nil"/>
              <w:left w:val="nil"/>
              <w:bottom w:val="single" w:sz="4" w:space="0" w:color="auto"/>
              <w:right w:val="single" w:sz="4" w:space="0" w:color="auto"/>
            </w:tcBorders>
            <w:shd w:val="clear" w:color="auto" w:fill="auto"/>
            <w:vAlign w:val="center"/>
            <w:hideMark/>
          </w:tcPr>
          <w:p w14:paraId="361D4E9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5х95 мм²</w:t>
            </w:r>
          </w:p>
        </w:tc>
        <w:tc>
          <w:tcPr>
            <w:tcW w:w="1160" w:type="dxa"/>
            <w:tcBorders>
              <w:top w:val="nil"/>
              <w:left w:val="nil"/>
              <w:bottom w:val="single" w:sz="4" w:space="0" w:color="auto"/>
              <w:right w:val="single" w:sz="4" w:space="0" w:color="auto"/>
            </w:tcBorders>
            <w:shd w:val="clear" w:color="auto" w:fill="auto"/>
            <w:noWrap/>
            <w:vAlign w:val="center"/>
            <w:hideMark/>
          </w:tcPr>
          <w:p w14:paraId="1D5C846C" w14:textId="7C5637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150D1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1335</w:t>
            </w:r>
          </w:p>
        </w:tc>
        <w:tc>
          <w:tcPr>
            <w:tcW w:w="1988" w:type="dxa"/>
            <w:tcBorders>
              <w:top w:val="nil"/>
              <w:left w:val="nil"/>
              <w:bottom w:val="single" w:sz="4" w:space="0" w:color="auto"/>
              <w:right w:val="single" w:sz="4" w:space="0" w:color="auto"/>
            </w:tcBorders>
            <w:shd w:val="clear" w:color="auto" w:fill="auto"/>
            <w:noWrap/>
            <w:vAlign w:val="center"/>
            <w:hideMark/>
          </w:tcPr>
          <w:p w14:paraId="1494BD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94770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4B9EBE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B9B0F2F" w14:textId="19B944E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6A26A9B" w14:textId="5F62916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1335</w:t>
            </w:r>
          </w:p>
        </w:tc>
      </w:tr>
      <w:tr w:rsidR="0050163D" w:rsidRPr="006E4B16" w14:paraId="0694F92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6AF941" w14:textId="328D1BB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199</w:t>
            </w:r>
          </w:p>
        </w:tc>
        <w:tc>
          <w:tcPr>
            <w:tcW w:w="2464" w:type="dxa"/>
            <w:tcBorders>
              <w:top w:val="nil"/>
              <w:left w:val="nil"/>
              <w:bottom w:val="single" w:sz="4" w:space="0" w:color="auto"/>
              <w:right w:val="single" w:sz="4" w:space="0" w:color="auto"/>
            </w:tcBorders>
            <w:shd w:val="clear" w:color="auto" w:fill="auto"/>
            <w:vAlign w:val="center"/>
            <w:hideMark/>
          </w:tcPr>
          <w:p w14:paraId="47E922C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ВВГнг-LS-1х150 мм²</w:t>
            </w:r>
          </w:p>
        </w:tc>
        <w:tc>
          <w:tcPr>
            <w:tcW w:w="1160" w:type="dxa"/>
            <w:tcBorders>
              <w:top w:val="nil"/>
              <w:left w:val="nil"/>
              <w:bottom w:val="single" w:sz="4" w:space="0" w:color="auto"/>
              <w:right w:val="single" w:sz="4" w:space="0" w:color="auto"/>
            </w:tcBorders>
            <w:shd w:val="clear" w:color="auto" w:fill="auto"/>
            <w:noWrap/>
            <w:vAlign w:val="center"/>
            <w:hideMark/>
          </w:tcPr>
          <w:p w14:paraId="55E82946" w14:textId="6727ACF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6843B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200</w:t>
            </w:r>
          </w:p>
        </w:tc>
        <w:tc>
          <w:tcPr>
            <w:tcW w:w="1988" w:type="dxa"/>
            <w:tcBorders>
              <w:top w:val="nil"/>
              <w:left w:val="nil"/>
              <w:bottom w:val="single" w:sz="4" w:space="0" w:color="auto"/>
              <w:right w:val="single" w:sz="4" w:space="0" w:color="auto"/>
            </w:tcBorders>
            <w:shd w:val="clear" w:color="auto" w:fill="auto"/>
            <w:noWrap/>
            <w:vAlign w:val="center"/>
            <w:hideMark/>
          </w:tcPr>
          <w:p w14:paraId="59E676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954D9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7238E8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A1F2D9A" w14:textId="3994C77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9254A01" w14:textId="6371ECE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200</w:t>
            </w:r>
          </w:p>
        </w:tc>
      </w:tr>
      <w:tr w:rsidR="0050163D" w:rsidRPr="006E4B16" w14:paraId="38AEB1E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264EFE" w14:textId="1C0DA4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200</w:t>
            </w:r>
          </w:p>
        </w:tc>
        <w:tc>
          <w:tcPr>
            <w:tcW w:w="2464" w:type="dxa"/>
            <w:tcBorders>
              <w:top w:val="nil"/>
              <w:left w:val="nil"/>
              <w:bottom w:val="single" w:sz="4" w:space="0" w:color="auto"/>
              <w:right w:val="single" w:sz="4" w:space="0" w:color="auto"/>
            </w:tcBorders>
            <w:shd w:val="clear" w:color="auto" w:fill="auto"/>
            <w:vAlign w:val="center"/>
            <w:hideMark/>
          </w:tcPr>
          <w:p w14:paraId="04B11E4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5х120 мм²</w:t>
            </w:r>
          </w:p>
        </w:tc>
        <w:tc>
          <w:tcPr>
            <w:tcW w:w="1160" w:type="dxa"/>
            <w:tcBorders>
              <w:top w:val="nil"/>
              <w:left w:val="nil"/>
              <w:bottom w:val="single" w:sz="4" w:space="0" w:color="auto"/>
              <w:right w:val="single" w:sz="4" w:space="0" w:color="auto"/>
            </w:tcBorders>
            <w:shd w:val="clear" w:color="auto" w:fill="auto"/>
            <w:noWrap/>
            <w:vAlign w:val="center"/>
            <w:hideMark/>
          </w:tcPr>
          <w:p w14:paraId="19E224AA" w14:textId="72493C4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3A556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250</w:t>
            </w:r>
          </w:p>
        </w:tc>
        <w:tc>
          <w:tcPr>
            <w:tcW w:w="1988" w:type="dxa"/>
            <w:tcBorders>
              <w:top w:val="nil"/>
              <w:left w:val="nil"/>
              <w:bottom w:val="single" w:sz="4" w:space="0" w:color="auto"/>
              <w:right w:val="single" w:sz="4" w:space="0" w:color="auto"/>
            </w:tcBorders>
            <w:shd w:val="clear" w:color="auto" w:fill="auto"/>
            <w:noWrap/>
            <w:vAlign w:val="center"/>
            <w:hideMark/>
          </w:tcPr>
          <w:p w14:paraId="48E388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BF90E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CB17A2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FA79543" w14:textId="2C6B7D4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B16119F" w14:textId="249AE9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250</w:t>
            </w:r>
          </w:p>
        </w:tc>
      </w:tr>
      <w:tr w:rsidR="0050163D" w:rsidRPr="006E4B16" w14:paraId="3FA7C18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0EC3DD8" w14:textId="64FAD83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201</w:t>
            </w:r>
          </w:p>
        </w:tc>
        <w:tc>
          <w:tcPr>
            <w:tcW w:w="2464" w:type="dxa"/>
            <w:tcBorders>
              <w:top w:val="nil"/>
              <w:left w:val="nil"/>
              <w:bottom w:val="single" w:sz="4" w:space="0" w:color="auto"/>
              <w:right w:val="single" w:sz="4" w:space="0" w:color="auto"/>
            </w:tcBorders>
            <w:shd w:val="clear" w:color="auto" w:fill="auto"/>
            <w:vAlign w:val="center"/>
            <w:hideMark/>
          </w:tcPr>
          <w:p w14:paraId="220D472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ВВГнг-LS-1х95 мм²</w:t>
            </w:r>
          </w:p>
        </w:tc>
        <w:tc>
          <w:tcPr>
            <w:tcW w:w="1160" w:type="dxa"/>
            <w:tcBorders>
              <w:top w:val="nil"/>
              <w:left w:val="nil"/>
              <w:bottom w:val="single" w:sz="4" w:space="0" w:color="auto"/>
              <w:right w:val="single" w:sz="4" w:space="0" w:color="auto"/>
            </w:tcBorders>
            <w:shd w:val="clear" w:color="auto" w:fill="auto"/>
            <w:noWrap/>
            <w:vAlign w:val="center"/>
            <w:hideMark/>
          </w:tcPr>
          <w:p w14:paraId="726FB281" w14:textId="2AACF26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21FEB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390</w:t>
            </w:r>
          </w:p>
        </w:tc>
        <w:tc>
          <w:tcPr>
            <w:tcW w:w="1988" w:type="dxa"/>
            <w:tcBorders>
              <w:top w:val="nil"/>
              <w:left w:val="nil"/>
              <w:bottom w:val="single" w:sz="4" w:space="0" w:color="auto"/>
              <w:right w:val="single" w:sz="4" w:space="0" w:color="auto"/>
            </w:tcBorders>
            <w:shd w:val="clear" w:color="auto" w:fill="auto"/>
            <w:noWrap/>
            <w:vAlign w:val="center"/>
            <w:hideMark/>
          </w:tcPr>
          <w:p w14:paraId="5D8983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F81ED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67DD8C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4F2C322" w14:textId="7580CF1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034AB98" w14:textId="660C50C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390</w:t>
            </w:r>
          </w:p>
        </w:tc>
      </w:tr>
      <w:tr w:rsidR="0050163D" w:rsidRPr="006E4B16" w14:paraId="08F6926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1B94E89" w14:textId="37184C8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202</w:t>
            </w:r>
          </w:p>
        </w:tc>
        <w:tc>
          <w:tcPr>
            <w:tcW w:w="2464" w:type="dxa"/>
            <w:tcBorders>
              <w:top w:val="nil"/>
              <w:left w:val="nil"/>
              <w:bottom w:val="single" w:sz="4" w:space="0" w:color="auto"/>
              <w:right w:val="single" w:sz="4" w:space="0" w:color="auto"/>
            </w:tcBorders>
            <w:shd w:val="clear" w:color="auto" w:fill="auto"/>
            <w:vAlign w:val="center"/>
            <w:hideMark/>
          </w:tcPr>
          <w:p w14:paraId="5D06B17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ВВГнг-FRLS-1х95 мм²</w:t>
            </w:r>
          </w:p>
        </w:tc>
        <w:tc>
          <w:tcPr>
            <w:tcW w:w="1160" w:type="dxa"/>
            <w:tcBorders>
              <w:top w:val="nil"/>
              <w:left w:val="nil"/>
              <w:bottom w:val="single" w:sz="4" w:space="0" w:color="auto"/>
              <w:right w:val="single" w:sz="4" w:space="0" w:color="auto"/>
            </w:tcBorders>
            <w:shd w:val="clear" w:color="auto" w:fill="auto"/>
            <w:noWrap/>
            <w:vAlign w:val="center"/>
            <w:hideMark/>
          </w:tcPr>
          <w:p w14:paraId="64D2F7F2" w14:textId="7DB467A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C7EF7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280</w:t>
            </w:r>
          </w:p>
        </w:tc>
        <w:tc>
          <w:tcPr>
            <w:tcW w:w="1988" w:type="dxa"/>
            <w:tcBorders>
              <w:top w:val="nil"/>
              <w:left w:val="nil"/>
              <w:bottom w:val="single" w:sz="4" w:space="0" w:color="auto"/>
              <w:right w:val="single" w:sz="4" w:space="0" w:color="auto"/>
            </w:tcBorders>
            <w:shd w:val="clear" w:color="auto" w:fill="auto"/>
            <w:noWrap/>
            <w:vAlign w:val="center"/>
            <w:hideMark/>
          </w:tcPr>
          <w:p w14:paraId="7DE301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8AAFCC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2B112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E1309AF" w14:textId="34DF15E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B676766" w14:textId="0182F6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280</w:t>
            </w:r>
          </w:p>
        </w:tc>
      </w:tr>
      <w:tr w:rsidR="0050163D" w:rsidRPr="006E4B16" w14:paraId="6ECACFF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65AD41A" w14:textId="52D6E47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203</w:t>
            </w:r>
          </w:p>
        </w:tc>
        <w:tc>
          <w:tcPr>
            <w:tcW w:w="2464" w:type="dxa"/>
            <w:tcBorders>
              <w:top w:val="nil"/>
              <w:left w:val="nil"/>
              <w:bottom w:val="single" w:sz="4" w:space="0" w:color="auto"/>
              <w:right w:val="single" w:sz="4" w:space="0" w:color="auto"/>
            </w:tcBorders>
            <w:shd w:val="clear" w:color="auto" w:fill="auto"/>
            <w:vAlign w:val="center"/>
            <w:hideMark/>
          </w:tcPr>
          <w:p w14:paraId="1587D81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3х6 мм²</w:t>
            </w:r>
          </w:p>
        </w:tc>
        <w:tc>
          <w:tcPr>
            <w:tcW w:w="1160" w:type="dxa"/>
            <w:tcBorders>
              <w:top w:val="nil"/>
              <w:left w:val="nil"/>
              <w:bottom w:val="single" w:sz="4" w:space="0" w:color="auto"/>
              <w:right w:val="single" w:sz="4" w:space="0" w:color="auto"/>
            </w:tcBorders>
            <w:shd w:val="clear" w:color="auto" w:fill="auto"/>
            <w:noWrap/>
            <w:vAlign w:val="center"/>
            <w:hideMark/>
          </w:tcPr>
          <w:p w14:paraId="177AB551" w14:textId="3572DE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98AA3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265</w:t>
            </w:r>
          </w:p>
        </w:tc>
        <w:tc>
          <w:tcPr>
            <w:tcW w:w="1988" w:type="dxa"/>
            <w:tcBorders>
              <w:top w:val="nil"/>
              <w:left w:val="nil"/>
              <w:bottom w:val="single" w:sz="4" w:space="0" w:color="auto"/>
              <w:right w:val="single" w:sz="4" w:space="0" w:color="auto"/>
            </w:tcBorders>
            <w:shd w:val="clear" w:color="auto" w:fill="auto"/>
            <w:noWrap/>
            <w:vAlign w:val="center"/>
            <w:hideMark/>
          </w:tcPr>
          <w:p w14:paraId="36B596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F534D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9C0DAF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69C584C" w14:textId="71D887A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6F4220A" w14:textId="18336B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265</w:t>
            </w:r>
          </w:p>
        </w:tc>
      </w:tr>
      <w:tr w:rsidR="0050163D" w:rsidRPr="006E4B16" w14:paraId="6F5D69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98497B" w14:textId="3ED7838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204</w:t>
            </w:r>
          </w:p>
        </w:tc>
        <w:tc>
          <w:tcPr>
            <w:tcW w:w="2464" w:type="dxa"/>
            <w:tcBorders>
              <w:top w:val="nil"/>
              <w:left w:val="nil"/>
              <w:bottom w:val="single" w:sz="4" w:space="0" w:color="auto"/>
              <w:right w:val="single" w:sz="4" w:space="0" w:color="auto"/>
            </w:tcBorders>
            <w:shd w:val="clear" w:color="auto" w:fill="auto"/>
            <w:vAlign w:val="center"/>
            <w:hideMark/>
          </w:tcPr>
          <w:p w14:paraId="6E47FA7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АВБбШв-1-4х240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5A6111D4" w14:textId="68A21C9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8F5E7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59</w:t>
            </w:r>
          </w:p>
        </w:tc>
        <w:tc>
          <w:tcPr>
            <w:tcW w:w="1988" w:type="dxa"/>
            <w:tcBorders>
              <w:top w:val="nil"/>
              <w:left w:val="nil"/>
              <w:bottom w:val="single" w:sz="4" w:space="0" w:color="auto"/>
              <w:right w:val="single" w:sz="4" w:space="0" w:color="auto"/>
            </w:tcBorders>
            <w:shd w:val="clear" w:color="auto" w:fill="auto"/>
            <w:noWrap/>
            <w:vAlign w:val="center"/>
            <w:hideMark/>
          </w:tcPr>
          <w:p w14:paraId="6CBC32A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AEF82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171999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1D5127" w14:textId="67BC6E0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5BF1A36" w14:textId="07A8C8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59</w:t>
            </w:r>
          </w:p>
        </w:tc>
      </w:tr>
      <w:tr w:rsidR="0050163D" w:rsidRPr="006E4B16" w14:paraId="3C5E961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DABE670" w14:textId="1CCD90D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205</w:t>
            </w:r>
          </w:p>
        </w:tc>
        <w:tc>
          <w:tcPr>
            <w:tcW w:w="2464" w:type="dxa"/>
            <w:tcBorders>
              <w:top w:val="nil"/>
              <w:left w:val="nil"/>
              <w:bottom w:val="single" w:sz="4" w:space="0" w:color="auto"/>
              <w:right w:val="single" w:sz="4" w:space="0" w:color="auto"/>
            </w:tcBorders>
            <w:shd w:val="clear" w:color="auto" w:fill="auto"/>
            <w:vAlign w:val="center"/>
            <w:hideMark/>
          </w:tcPr>
          <w:p w14:paraId="76B459B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5х16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7FE375A8" w14:textId="799B787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425B1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286</w:t>
            </w:r>
          </w:p>
        </w:tc>
        <w:tc>
          <w:tcPr>
            <w:tcW w:w="1988" w:type="dxa"/>
            <w:tcBorders>
              <w:top w:val="nil"/>
              <w:left w:val="nil"/>
              <w:bottom w:val="single" w:sz="4" w:space="0" w:color="auto"/>
              <w:right w:val="single" w:sz="4" w:space="0" w:color="auto"/>
            </w:tcBorders>
            <w:shd w:val="clear" w:color="auto" w:fill="auto"/>
            <w:noWrap/>
            <w:vAlign w:val="center"/>
            <w:hideMark/>
          </w:tcPr>
          <w:p w14:paraId="451E3F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47A8C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C7955F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5E4B4DC" w14:textId="21718D6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1FB2F9E" w14:textId="7111BCA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286</w:t>
            </w:r>
          </w:p>
        </w:tc>
      </w:tr>
      <w:tr w:rsidR="0050163D" w:rsidRPr="006E4B16" w14:paraId="35A0F60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3B1CEF3" w14:textId="230D8E7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206</w:t>
            </w:r>
          </w:p>
        </w:tc>
        <w:tc>
          <w:tcPr>
            <w:tcW w:w="2464" w:type="dxa"/>
            <w:tcBorders>
              <w:top w:val="nil"/>
              <w:left w:val="nil"/>
              <w:bottom w:val="single" w:sz="4" w:space="0" w:color="auto"/>
              <w:right w:val="single" w:sz="4" w:space="0" w:color="auto"/>
            </w:tcBorders>
            <w:shd w:val="clear" w:color="auto" w:fill="auto"/>
            <w:vAlign w:val="center"/>
            <w:hideMark/>
          </w:tcPr>
          <w:p w14:paraId="275CEFC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w:t>
            </w:r>
            <w:r w:rsidRPr="006E4B16">
              <w:rPr>
                <w:rFonts w:ascii="Times New Roman" w:eastAsia="Times New Roman" w:hAnsi="Times New Roman" w:cs="Times New Roman"/>
                <w:color w:val="000000"/>
                <w:sz w:val="20"/>
                <w:szCs w:val="20"/>
                <w:lang w:eastAsia="ru-RU"/>
              </w:rPr>
              <w:t>нг- LS 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3367ABA4" w14:textId="5E962E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B3080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1432</w:t>
            </w:r>
          </w:p>
        </w:tc>
        <w:tc>
          <w:tcPr>
            <w:tcW w:w="1988" w:type="dxa"/>
            <w:tcBorders>
              <w:top w:val="nil"/>
              <w:left w:val="nil"/>
              <w:bottom w:val="single" w:sz="4" w:space="0" w:color="auto"/>
              <w:right w:val="single" w:sz="4" w:space="0" w:color="auto"/>
            </w:tcBorders>
            <w:shd w:val="clear" w:color="auto" w:fill="auto"/>
            <w:noWrap/>
            <w:vAlign w:val="center"/>
            <w:hideMark/>
          </w:tcPr>
          <w:p w14:paraId="7EB32B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A9D5F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26D80C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F29DA5" w14:textId="7200C94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F96C218" w14:textId="507FA9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1432</w:t>
            </w:r>
          </w:p>
        </w:tc>
      </w:tr>
      <w:tr w:rsidR="0050163D" w:rsidRPr="006E4B16" w14:paraId="606D8A2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B0A2B53" w14:textId="79737A3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207</w:t>
            </w:r>
          </w:p>
        </w:tc>
        <w:tc>
          <w:tcPr>
            <w:tcW w:w="2464" w:type="dxa"/>
            <w:tcBorders>
              <w:top w:val="nil"/>
              <w:left w:val="nil"/>
              <w:bottom w:val="single" w:sz="4" w:space="0" w:color="auto"/>
              <w:right w:val="single" w:sz="4" w:space="0" w:color="auto"/>
            </w:tcBorders>
            <w:shd w:val="clear" w:color="auto" w:fill="auto"/>
            <w:vAlign w:val="center"/>
            <w:hideMark/>
          </w:tcPr>
          <w:p w14:paraId="502CFA6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 FRLS 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688E0C04" w14:textId="619BA1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C6FD8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1286</w:t>
            </w:r>
          </w:p>
        </w:tc>
        <w:tc>
          <w:tcPr>
            <w:tcW w:w="1988" w:type="dxa"/>
            <w:tcBorders>
              <w:top w:val="nil"/>
              <w:left w:val="nil"/>
              <w:bottom w:val="single" w:sz="4" w:space="0" w:color="auto"/>
              <w:right w:val="single" w:sz="4" w:space="0" w:color="auto"/>
            </w:tcBorders>
            <w:shd w:val="clear" w:color="auto" w:fill="auto"/>
            <w:noWrap/>
            <w:vAlign w:val="center"/>
            <w:hideMark/>
          </w:tcPr>
          <w:p w14:paraId="59DD51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A8C35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FFBA9D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AE8FCA" w14:textId="2F66B0F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7CF228E" w14:textId="4CA2E0A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1286</w:t>
            </w:r>
          </w:p>
        </w:tc>
      </w:tr>
      <w:tr w:rsidR="0050163D" w:rsidRPr="006E4B16" w14:paraId="2F067FC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5B1CCA" w14:textId="1D540B0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208</w:t>
            </w:r>
          </w:p>
        </w:tc>
        <w:tc>
          <w:tcPr>
            <w:tcW w:w="2464" w:type="dxa"/>
            <w:tcBorders>
              <w:top w:val="nil"/>
              <w:left w:val="nil"/>
              <w:bottom w:val="single" w:sz="4" w:space="0" w:color="auto"/>
              <w:right w:val="single" w:sz="4" w:space="0" w:color="auto"/>
            </w:tcBorders>
            <w:shd w:val="clear" w:color="auto" w:fill="auto"/>
            <w:vAlign w:val="center"/>
            <w:hideMark/>
          </w:tcPr>
          <w:p w14:paraId="736C6AE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14E84AD" w14:textId="541954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C44A9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3357</w:t>
            </w:r>
          </w:p>
        </w:tc>
        <w:tc>
          <w:tcPr>
            <w:tcW w:w="1988" w:type="dxa"/>
            <w:tcBorders>
              <w:top w:val="nil"/>
              <w:left w:val="nil"/>
              <w:bottom w:val="single" w:sz="4" w:space="0" w:color="auto"/>
              <w:right w:val="single" w:sz="4" w:space="0" w:color="auto"/>
            </w:tcBorders>
            <w:shd w:val="clear" w:color="auto" w:fill="auto"/>
            <w:noWrap/>
            <w:vAlign w:val="center"/>
            <w:hideMark/>
          </w:tcPr>
          <w:p w14:paraId="5125A1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BABEE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DDE526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50C0984" w14:textId="48FAA64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9D5ED89" w14:textId="1F90B7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3357</w:t>
            </w:r>
          </w:p>
        </w:tc>
      </w:tr>
      <w:tr w:rsidR="0050163D" w:rsidRPr="006E4B16" w14:paraId="2E24A63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60DB6C" w14:textId="534BC95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209</w:t>
            </w:r>
          </w:p>
        </w:tc>
        <w:tc>
          <w:tcPr>
            <w:tcW w:w="2464" w:type="dxa"/>
            <w:tcBorders>
              <w:top w:val="nil"/>
              <w:left w:val="nil"/>
              <w:bottom w:val="single" w:sz="4" w:space="0" w:color="auto"/>
              <w:right w:val="single" w:sz="4" w:space="0" w:color="auto"/>
            </w:tcBorders>
            <w:shd w:val="clear" w:color="auto" w:fill="auto"/>
            <w:vAlign w:val="center"/>
            <w:hideMark/>
          </w:tcPr>
          <w:p w14:paraId="49CE87D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3х4 мм²</w:t>
            </w:r>
          </w:p>
        </w:tc>
        <w:tc>
          <w:tcPr>
            <w:tcW w:w="1160" w:type="dxa"/>
            <w:tcBorders>
              <w:top w:val="nil"/>
              <w:left w:val="nil"/>
              <w:bottom w:val="single" w:sz="4" w:space="0" w:color="auto"/>
              <w:right w:val="single" w:sz="4" w:space="0" w:color="auto"/>
            </w:tcBorders>
            <w:shd w:val="clear" w:color="auto" w:fill="auto"/>
            <w:noWrap/>
            <w:vAlign w:val="center"/>
            <w:hideMark/>
          </w:tcPr>
          <w:p w14:paraId="133D1EA4" w14:textId="78F734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ACD38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339</w:t>
            </w:r>
          </w:p>
        </w:tc>
        <w:tc>
          <w:tcPr>
            <w:tcW w:w="1988" w:type="dxa"/>
            <w:tcBorders>
              <w:top w:val="nil"/>
              <w:left w:val="nil"/>
              <w:bottom w:val="single" w:sz="4" w:space="0" w:color="auto"/>
              <w:right w:val="single" w:sz="4" w:space="0" w:color="auto"/>
            </w:tcBorders>
            <w:shd w:val="clear" w:color="auto" w:fill="auto"/>
            <w:noWrap/>
            <w:vAlign w:val="center"/>
            <w:hideMark/>
          </w:tcPr>
          <w:p w14:paraId="1DFE0F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6B78C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A87FBE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DD77096" w14:textId="488102C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D06EFA7" w14:textId="0DC9DA3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339</w:t>
            </w:r>
          </w:p>
        </w:tc>
      </w:tr>
      <w:tr w:rsidR="0050163D" w:rsidRPr="006E4B16" w14:paraId="08C4C71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F0A8ACA" w14:textId="7AEF0D3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210</w:t>
            </w:r>
          </w:p>
        </w:tc>
        <w:tc>
          <w:tcPr>
            <w:tcW w:w="2464" w:type="dxa"/>
            <w:tcBorders>
              <w:top w:val="nil"/>
              <w:left w:val="nil"/>
              <w:bottom w:val="single" w:sz="4" w:space="0" w:color="auto"/>
              <w:right w:val="single" w:sz="4" w:space="0" w:color="auto"/>
            </w:tcBorders>
            <w:shd w:val="clear" w:color="auto" w:fill="auto"/>
            <w:vAlign w:val="center"/>
            <w:hideMark/>
          </w:tcPr>
          <w:p w14:paraId="627B414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2D84D940" w14:textId="36E34CD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C8F41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420</w:t>
            </w:r>
          </w:p>
        </w:tc>
        <w:tc>
          <w:tcPr>
            <w:tcW w:w="1988" w:type="dxa"/>
            <w:tcBorders>
              <w:top w:val="nil"/>
              <w:left w:val="nil"/>
              <w:bottom w:val="single" w:sz="4" w:space="0" w:color="auto"/>
              <w:right w:val="single" w:sz="4" w:space="0" w:color="auto"/>
            </w:tcBorders>
            <w:shd w:val="clear" w:color="auto" w:fill="auto"/>
            <w:noWrap/>
            <w:vAlign w:val="center"/>
            <w:hideMark/>
          </w:tcPr>
          <w:p w14:paraId="7ED159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07354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38175A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8C76F8" w14:textId="0B68C28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FBCCB00" w14:textId="13C5279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420</w:t>
            </w:r>
          </w:p>
        </w:tc>
      </w:tr>
      <w:tr w:rsidR="0050163D" w:rsidRPr="006E4B16" w14:paraId="7E8430F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15D1FD" w14:textId="73320EC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211</w:t>
            </w:r>
          </w:p>
        </w:tc>
        <w:tc>
          <w:tcPr>
            <w:tcW w:w="2464" w:type="dxa"/>
            <w:tcBorders>
              <w:top w:val="nil"/>
              <w:left w:val="nil"/>
              <w:bottom w:val="single" w:sz="4" w:space="0" w:color="auto"/>
              <w:right w:val="single" w:sz="4" w:space="0" w:color="auto"/>
            </w:tcBorders>
            <w:shd w:val="clear" w:color="auto" w:fill="auto"/>
            <w:vAlign w:val="center"/>
            <w:hideMark/>
          </w:tcPr>
          <w:p w14:paraId="60257F3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5х6 мм²</w:t>
            </w:r>
          </w:p>
        </w:tc>
        <w:tc>
          <w:tcPr>
            <w:tcW w:w="1160" w:type="dxa"/>
            <w:tcBorders>
              <w:top w:val="nil"/>
              <w:left w:val="nil"/>
              <w:bottom w:val="single" w:sz="4" w:space="0" w:color="auto"/>
              <w:right w:val="single" w:sz="4" w:space="0" w:color="auto"/>
            </w:tcBorders>
            <w:shd w:val="clear" w:color="auto" w:fill="auto"/>
            <w:noWrap/>
            <w:vAlign w:val="center"/>
            <w:hideMark/>
          </w:tcPr>
          <w:p w14:paraId="198E7CE9" w14:textId="4B7A17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A5AB7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840</w:t>
            </w:r>
          </w:p>
        </w:tc>
        <w:tc>
          <w:tcPr>
            <w:tcW w:w="1988" w:type="dxa"/>
            <w:tcBorders>
              <w:top w:val="nil"/>
              <w:left w:val="nil"/>
              <w:bottom w:val="single" w:sz="4" w:space="0" w:color="auto"/>
              <w:right w:val="single" w:sz="4" w:space="0" w:color="auto"/>
            </w:tcBorders>
            <w:shd w:val="clear" w:color="auto" w:fill="auto"/>
            <w:noWrap/>
            <w:vAlign w:val="center"/>
            <w:hideMark/>
          </w:tcPr>
          <w:p w14:paraId="553FC1C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9FA0C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8C3DA8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A2420E" w14:textId="4ACD09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7CCFFF5" w14:textId="0D8C2A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840</w:t>
            </w:r>
          </w:p>
        </w:tc>
      </w:tr>
      <w:tr w:rsidR="0050163D" w:rsidRPr="006E4B16" w14:paraId="6519A31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587C0E" w14:textId="4BB465F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212</w:t>
            </w:r>
          </w:p>
        </w:tc>
        <w:tc>
          <w:tcPr>
            <w:tcW w:w="2464" w:type="dxa"/>
            <w:tcBorders>
              <w:top w:val="nil"/>
              <w:left w:val="nil"/>
              <w:bottom w:val="single" w:sz="4" w:space="0" w:color="auto"/>
              <w:right w:val="single" w:sz="4" w:space="0" w:color="auto"/>
            </w:tcBorders>
            <w:shd w:val="clear" w:color="auto" w:fill="auto"/>
            <w:vAlign w:val="center"/>
            <w:hideMark/>
          </w:tcPr>
          <w:p w14:paraId="4D9C019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ВВГнг-FRLS 0,66 5х6 мм²</w:t>
            </w:r>
          </w:p>
        </w:tc>
        <w:tc>
          <w:tcPr>
            <w:tcW w:w="1160" w:type="dxa"/>
            <w:tcBorders>
              <w:top w:val="nil"/>
              <w:left w:val="nil"/>
              <w:bottom w:val="single" w:sz="4" w:space="0" w:color="auto"/>
              <w:right w:val="single" w:sz="4" w:space="0" w:color="auto"/>
            </w:tcBorders>
            <w:shd w:val="clear" w:color="auto" w:fill="auto"/>
            <w:noWrap/>
            <w:vAlign w:val="center"/>
            <w:hideMark/>
          </w:tcPr>
          <w:p w14:paraId="74F7171C" w14:textId="009118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63E920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w:t>
            </w:r>
          </w:p>
        </w:tc>
        <w:tc>
          <w:tcPr>
            <w:tcW w:w="1988" w:type="dxa"/>
            <w:tcBorders>
              <w:top w:val="nil"/>
              <w:left w:val="nil"/>
              <w:bottom w:val="single" w:sz="4" w:space="0" w:color="auto"/>
              <w:right w:val="single" w:sz="4" w:space="0" w:color="auto"/>
            </w:tcBorders>
            <w:shd w:val="clear" w:color="auto" w:fill="auto"/>
            <w:noWrap/>
            <w:vAlign w:val="center"/>
            <w:hideMark/>
          </w:tcPr>
          <w:p w14:paraId="6974A5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B01F2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4BAD4F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87D328" w14:textId="571CF90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BBC6272" w14:textId="553684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35</w:t>
            </w:r>
          </w:p>
        </w:tc>
      </w:tr>
      <w:tr w:rsidR="0050163D" w:rsidRPr="006E4B16" w14:paraId="5B303CB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9307AB" w14:textId="3C5EE38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213</w:t>
            </w:r>
          </w:p>
        </w:tc>
        <w:tc>
          <w:tcPr>
            <w:tcW w:w="2464" w:type="dxa"/>
            <w:tcBorders>
              <w:top w:val="nil"/>
              <w:left w:val="nil"/>
              <w:bottom w:val="single" w:sz="4" w:space="0" w:color="auto"/>
              <w:right w:val="single" w:sz="4" w:space="0" w:color="auto"/>
            </w:tcBorders>
            <w:shd w:val="clear" w:color="auto" w:fill="auto"/>
            <w:vAlign w:val="center"/>
            <w:hideMark/>
          </w:tcPr>
          <w:p w14:paraId="5A9A023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5x10 мм²</w:t>
            </w:r>
          </w:p>
        </w:tc>
        <w:tc>
          <w:tcPr>
            <w:tcW w:w="1160" w:type="dxa"/>
            <w:tcBorders>
              <w:top w:val="nil"/>
              <w:left w:val="nil"/>
              <w:bottom w:val="single" w:sz="4" w:space="0" w:color="auto"/>
              <w:right w:val="single" w:sz="4" w:space="0" w:color="auto"/>
            </w:tcBorders>
            <w:shd w:val="clear" w:color="auto" w:fill="auto"/>
            <w:noWrap/>
            <w:vAlign w:val="center"/>
            <w:hideMark/>
          </w:tcPr>
          <w:p w14:paraId="6152C7D3" w14:textId="1D0FD4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FC8C2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750</w:t>
            </w:r>
          </w:p>
        </w:tc>
        <w:tc>
          <w:tcPr>
            <w:tcW w:w="1988" w:type="dxa"/>
            <w:tcBorders>
              <w:top w:val="nil"/>
              <w:left w:val="nil"/>
              <w:bottom w:val="single" w:sz="4" w:space="0" w:color="auto"/>
              <w:right w:val="single" w:sz="4" w:space="0" w:color="auto"/>
            </w:tcBorders>
            <w:shd w:val="clear" w:color="auto" w:fill="auto"/>
            <w:noWrap/>
            <w:vAlign w:val="center"/>
            <w:hideMark/>
          </w:tcPr>
          <w:p w14:paraId="13C9EC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49234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803893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AB39E8D" w14:textId="7D79443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7D6816E" w14:textId="278E90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750</w:t>
            </w:r>
          </w:p>
        </w:tc>
      </w:tr>
      <w:tr w:rsidR="0050163D" w:rsidRPr="006E4B16" w14:paraId="257F498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4952312" w14:textId="115E728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214</w:t>
            </w:r>
          </w:p>
        </w:tc>
        <w:tc>
          <w:tcPr>
            <w:tcW w:w="2464" w:type="dxa"/>
            <w:tcBorders>
              <w:top w:val="nil"/>
              <w:left w:val="nil"/>
              <w:bottom w:val="single" w:sz="4" w:space="0" w:color="auto"/>
              <w:right w:val="single" w:sz="4" w:space="0" w:color="auto"/>
            </w:tcBorders>
            <w:shd w:val="clear" w:color="auto" w:fill="auto"/>
            <w:vAlign w:val="center"/>
            <w:hideMark/>
          </w:tcPr>
          <w:p w14:paraId="486F626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5х16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741EBC5E" w14:textId="3C3BB47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A2D4F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360</w:t>
            </w:r>
          </w:p>
        </w:tc>
        <w:tc>
          <w:tcPr>
            <w:tcW w:w="1988" w:type="dxa"/>
            <w:tcBorders>
              <w:top w:val="nil"/>
              <w:left w:val="nil"/>
              <w:bottom w:val="single" w:sz="4" w:space="0" w:color="auto"/>
              <w:right w:val="single" w:sz="4" w:space="0" w:color="auto"/>
            </w:tcBorders>
            <w:shd w:val="clear" w:color="auto" w:fill="auto"/>
            <w:noWrap/>
            <w:vAlign w:val="center"/>
            <w:hideMark/>
          </w:tcPr>
          <w:p w14:paraId="175A08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40582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26D2EF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1AF7CF2" w14:textId="7D7618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45900C4" w14:textId="2338998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360</w:t>
            </w:r>
          </w:p>
        </w:tc>
      </w:tr>
      <w:tr w:rsidR="0050163D" w:rsidRPr="006E4B16" w14:paraId="6D35D4B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34A739" w14:textId="6A23A93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215</w:t>
            </w:r>
          </w:p>
        </w:tc>
        <w:tc>
          <w:tcPr>
            <w:tcW w:w="2464" w:type="dxa"/>
            <w:tcBorders>
              <w:top w:val="nil"/>
              <w:left w:val="nil"/>
              <w:bottom w:val="single" w:sz="4" w:space="0" w:color="auto"/>
              <w:right w:val="single" w:sz="4" w:space="0" w:color="auto"/>
            </w:tcBorders>
            <w:shd w:val="clear" w:color="auto" w:fill="auto"/>
            <w:vAlign w:val="center"/>
            <w:hideMark/>
          </w:tcPr>
          <w:p w14:paraId="41FFEDC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1250D9DC" w14:textId="46FD8A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2C291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140</w:t>
            </w:r>
          </w:p>
        </w:tc>
        <w:tc>
          <w:tcPr>
            <w:tcW w:w="1988" w:type="dxa"/>
            <w:tcBorders>
              <w:top w:val="nil"/>
              <w:left w:val="nil"/>
              <w:bottom w:val="single" w:sz="4" w:space="0" w:color="auto"/>
              <w:right w:val="single" w:sz="4" w:space="0" w:color="auto"/>
            </w:tcBorders>
            <w:shd w:val="clear" w:color="auto" w:fill="auto"/>
            <w:noWrap/>
            <w:vAlign w:val="center"/>
            <w:hideMark/>
          </w:tcPr>
          <w:p w14:paraId="3D459D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2C6E8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3D54AD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A3C741" w14:textId="5600FF0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E200392" w14:textId="4D66142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140</w:t>
            </w:r>
          </w:p>
        </w:tc>
      </w:tr>
      <w:tr w:rsidR="0050163D" w:rsidRPr="006E4B16" w14:paraId="0426295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52EB17F" w14:textId="43BC517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216</w:t>
            </w:r>
          </w:p>
        </w:tc>
        <w:tc>
          <w:tcPr>
            <w:tcW w:w="2464" w:type="dxa"/>
            <w:tcBorders>
              <w:top w:val="nil"/>
              <w:left w:val="nil"/>
              <w:bottom w:val="single" w:sz="4" w:space="0" w:color="auto"/>
              <w:right w:val="single" w:sz="4" w:space="0" w:color="auto"/>
            </w:tcBorders>
            <w:shd w:val="clear" w:color="auto" w:fill="auto"/>
            <w:vAlign w:val="center"/>
            <w:hideMark/>
          </w:tcPr>
          <w:p w14:paraId="2B5C2B6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5х35 мм²</w:t>
            </w:r>
          </w:p>
        </w:tc>
        <w:tc>
          <w:tcPr>
            <w:tcW w:w="1160" w:type="dxa"/>
            <w:tcBorders>
              <w:top w:val="nil"/>
              <w:left w:val="nil"/>
              <w:bottom w:val="single" w:sz="4" w:space="0" w:color="auto"/>
              <w:right w:val="single" w:sz="4" w:space="0" w:color="auto"/>
            </w:tcBorders>
            <w:shd w:val="clear" w:color="auto" w:fill="auto"/>
            <w:noWrap/>
            <w:vAlign w:val="center"/>
            <w:hideMark/>
          </w:tcPr>
          <w:p w14:paraId="09F904B4" w14:textId="674F4F1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136266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140</w:t>
            </w:r>
          </w:p>
        </w:tc>
        <w:tc>
          <w:tcPr>
            <w:tcW w:w="1988" w:type="dxa"/>
            <w:tcBorders>
              <w:top w:val="nil"/>
              <w:left w:val="nil"/>
              <w:bottom w:val="single" w:sz="4" w:space="0" w:color="auto"/>
              <w:right w:val="single" w:sz="4" w:space="0" w:color="auto"/>
            </w:tcBorders>
            <w:shd w:val="clear" w:color="auto" w:fill="auto"/>
            <w:noWrap/>
            <w:vAlign w:val="center"/>
            <w:hideMark/>
          </w:tcPr>
          <w:p w14:paraId="056C6C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B94DD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8F27EF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FCB73F" w14:textId="63EF4FF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F0EC19B" w14:textId="6020D7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140</w:t>
            </w:r>
          </w:p>
        </w:tc>
      </w:tr>
      <w:tr w:rsidR="0050163D" w:rsidRPr="006E4B16" w14:paraId="2676DF4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0D5DED" w14:textId="442675B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217</w:t>
            </w:r>
          </w:p>
        </w:tc>
        <w:tc>
          <w:tcPr>
            <w:tcW w:w="2464" w:type="dxa"/>
            <w:tcBorders>
              <w:top w:val="nil"/>
              <w:left w:val="nil"/>
              <w:bottom w:val="single" w:sz="4" w:space="0" w:color="auto"/>
              <w:right w:val="single" w:sz="4" w:space="0" w:color="auto"/>
            </w:tcBorders>
            <w:shd w:val="clear" w:color="auto" w:fill="auto"/>
            <w:vAlign w:val="center"/>
            <w:hideMark/>
          </w:tcPr>
          <w:p w14:paraId="66D92D1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5х50 мм²</w:t>
            </w:r>
          </w:p>
        </w:tc>
        <w:tc>
          <w:tcPr>
            <w:tcW w:w="1160" w:type="dxa"/>
            <w:tcBorders>
              <w:top w:val="nil"/>
              <w:left w:val="nil"/>
              <w:bottom w:val="single" w:sz="4" w:space="0" w:color="auto"/>
              <w:right w:val="single" w:sz="4" w:space="0" w:color="auto"/>
            </w:tcBorders>
            <w:shd w:val="clear" w:color="auto" w:fill="auto"/>
            <w:noWrap/>
            <w:vAlign w:val="center"/>
            <w:hideMark/>
          </w:tcPr>
          <w:p w14:paraId="34A34C41" w14:textId="2470A60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7B13A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210</w:t>
            </w:r>
          </w:p>
        </w:tc>
        <w:tc>
          <w:tcPr>
            <w:tcW w:w="1988" w:type="dxa"/>
            <w:tcBorders>
              <w:top w:val="nil"/>
              <w:left w:val="nil"/>
              <w:bottom w:val="single" w:sz="4" w:space="0" w:color="auto"/>
              <w:right w:val="single" w:sz="4" w:space="0" w:color="auto"/>
            </w:tcBorders>
            <w:shd w:val="clear" w:color="auto" w:fill="auto"/>
            <w:noWrap/>
            <w:vAlign w:val="center"/>
            <w:hideMark/>
          </w:tcPr>
          <w:p w14:paraId="65182E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BCCA50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4E46F4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A8D3647" w14:textId="28D9134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66832EF" w14:textId="66EB57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210</w:t>
            </w:r>
          </w:p>
        </w:tc>
      </w:tr>
      <w:tr w:rsidR="0050163D" w:rsidRPr="006E4B16" w14:paraId="64F3793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9617D11" w14:textId="00B1C51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218</w:t>
            </w:r>
          </w:p>
        </w:tc>
        <w:tc>
          <w:tcPr>
            <w:tcW w:w="2464" w:type="dxa"/>
            <w:tcBorders>
              <w:top w:val="nil"/>
              <w:left w:val="nil"/>
              <w:bottom w:val="single" w:sz="4" w:space="0" w:color="auto"/>
              <w:right w:val="single" w:sz="4" w:space="0" w:color="auto"/>
            </w:tcBorders>
            <w:shd w:val="clear" w:color="auto" w:fill="auto"/>
            <w:vAlign w:val="center"/>
            <w:hideMark/>
          </w:tcPr>
          <w:p w14:paraId="6C07C4D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ВВГнг-LS 0,66 5х70 мм²</w:t>
            </w:r>
          </w:p>
        </w:tc>
        <w:tc>
          <w:tcPr>
            <w:tcW w:w="1160" w:type="dxa"/>
            <w:tcBorders>
              <w:top w:val="nil"/>
              <w:left w:val="nil"/>
              <w:bottom w:val="single" w:sz="4" w:space="0" w:color="auto"/>
              <w:right w:val="single" w:sz="4" w:space="0" w:color="auto"/>
            </w:tcBorders>
            <w:shd w:val="clear" w:color="auto" w:fill="auto"/>
            <w:noWrap/>
            <w:vAlign w:val="center"/>
            <w:hideMark/>
          </w:tcPr>
          <w:p w14:paraId="0116AFB8" w14:textId="26739E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E5FCA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200</w:t>
            </w:r>
          </w:p>
        </w:tc>
        <w:tc>
          <w:tcPr>
            <w:tcW w:w="1988" w:type="dxa"/>
            <w:tcBorders>
              <w:top w:val="nil"/>
              <w:left w:val="nil"/>
              <w:bottom w:val="single" w:sz="4" w:space="0" w:color="auto"/>
              <w:right w:val="single" w:sz="4" w:space="0" w:color="auto"/>
            </w:tcBorders>
            <w:shd w:val="clear" w:color="auto" w:fill="auto"/>
            <w:noWrap/>
            <w:vAlign w:val="center"/>
            <w:hideMark/>
          </w:tcPr>
          <w:p w14:paraId="1BD68A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099620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7526D0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2E62A3" w14:textId="45526B9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E8AFC07" w14:textId="6D9327E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200</w:t>
            </w:r>
          </w:p>
        </w:tc>
      </w:tr>
      <w:tr w:rsidR="0050163D" w:rsidRPr="006E4B16" w14:paraId="1F57D16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7D7FA7" w14:textId="1140C62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219</w:t>
            </w:r>
          </w:p>
        </w:tc>
        <w:tc>
          <w:tcPr>
            <w:tcW w:w="2464" w:type="dxa"/>
            <w:tcBorders>
              <w:top w:val="nil"/>
              <w:left w:val="nil"/>
              <w:bottom w:val="single" w:sz="4" w:space="0" w:color="auto"/>
              <w:right w:val="single" w:sz="4" w:space="0" w:color="auto"/>
            </w:tcBorders>
            <w:shd w:val="clear" w:color="auto" w:fill="auto"/>
            <w:vAlign w:val="center"/>
            <w:hideMark/>
          </w:tcPr>
          <w:p w14:paraId="4897199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Светильники компактные с встроенным ЭПРА, под люминесцентную лампу 1х32 Вт С360/132</w:t>
            </w:r>
          </w:p>
        </w:tc>
        <w:tc>
          <w:tcPr>
            <w:tcW w:w="1160" w:type="dxa"/>
            <w:tcBorders>
              <w:top w:val="nil"/>
              <w:left w:val="nil"/>
              <w:bottom w:val="single" w:sz="4" w:space="0" w:color="auto"/>
              <w:right w:val="single" w:sz="4" w:space="0" w:color="auto"/>
            </w:tcBorders>
            <w:shd w:val="clear" w:color="auto" w:fill="auto"/>
            <w:noWrap/>
            <w:vAlign w:val="center"/>
            <w:hideMark/>
          </w:tcPr>
          <w:p w14:paraId="67BE5DE5" w14:textId="165280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D250D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17</w:t>
            </w:r>
          </w:p>
        </w:tc>
        <w:tc>
          <w:tcPr>
            <w:tcW w:w="1988" w:type="dxa"/>
            <w:tcBorders>
              <w:top w:val="nil"/>
              <w:left w:val="nil"/>
              <w:bottom w:val="single" w:sz="4" w:space="0" w:color="auto"/>
              <w:right w:val="single" w:sz="4" w:space="0" w:color="auto"/>
            </w:tcBorders>
            <w:shd w:val="clear" w:color="auto" w:fill="auto"/>
            <w:noWrap/>
            <w:vAlign w:val="center"/>
            <w:hideMark/>
          </w:tcPr>
          <w:p w14:paraId="61811C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13848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732747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ABF352" w14:textId="0216A16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0A259B1" w14:textId="416E0AF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34</w:t>
            </w:r>
          </w:p>
        </w:tc>
      </w:tr>
      <w:tr w:rsidR="0050163D" w:rsidRPr="006E4B16" w14:paraId="542D69D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708A6FF" w14:textId="33E49A1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220</w:t>
            </w:r>
          </w:p>
        </w:tc>
        <w:tc>
          <w:tcPr>
            <w:tcW w:w="2464" w:type="dxa"/>
            <w:tcBorders>
              <w:top w:val="nil"/>
              <w:left w:val="nil"/>
              <w:bottom w:val="single" w:sz="4" w:space="0" w:color="auto"/>
              <w:right w:val="single" w:sz="4" w:space="0" w:color="auto"/>
            </w:tcBorders>
            <w:shd w:val="clear" w:color="auto" w:fill="auto"/>
            <w:vAlign w:val="center"/>
            <w:hideMark/>
          </w:tcPr>
          <w:p w14:paraId="71FB4AE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w:t>
            </w:r>
            <w:r w:rsidRPr="006E4B16">
              <w:rPr>
                <w:rFonts w:ascii="Times New Roman" w:eastAsia="Times New Roman" w:hAnsi="Times New Roman" w:cs="Times New Roman"/>
                <w:color w:val="000000"/>
                <w:sz w:val="20"/>
                <w:szCs w:val="20"/>
                <w:lang w:eastAsia="ru-RU"/>
              </w:rPr>
              <w:t>ый, потолочный:2х36 Вт</w:t>
            </w:r>
          </w:p>
        </w:tc>
        <w:tc>
          <w:tcPr>
            <w:tcW w:w="1160" w:type="dxa"/>
            <w:tcBorders>
              <w:top w:val="nil"/>
              <w:left w:val="nil"/>
              <w:bottom w:val="single" w:sz="4" w:space="0" w:color="auto"/>
              <w:right w:val="single" w:sz="4" w:space="0" w:color="auto"/>
            </w:tcBorders>
            <w:shd w:val="clear" w:color="auto" w:fill="auto"/>
            <w:noWrap/>
            <w:vAlign w:val="center"/>
            <w:hideMark/>
          </w:tcPr>
          <w:p w14:paraId="507601BF" w14:textId="65CDA4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2DD7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23</w:t>
            </w:r>
          </w:p>
        </w:tc>
        <w:tc>
          <w:tcPr>
            <w:tcW w:w="1988" w:type="dxa"/>
            <w:tcBorders>
              <w:top w:val="nil"/>
              <w:left w:val="nil"/>
              <w:bottom w:val="single" w:sz="4" w:space="0" w:color="auto"/>
              <w:right w:val="single" w:sz="4" w:space="0" w:color="auto"/>
            </w:tcBorders>
            <w:shd w:val="clear" w:color="auto" w:fill="auto"/>
            <w:noWrap/>
            <w:vAlign w:val="center"/>
            <w:hideMark/>
          </w:tcPr>
          <w:p w14:paraId="2BA87E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A1A5C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06A1D9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1FD515D" w14:textId="497438B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E274922" w14:textId="35A7043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46</w:t>
            </w:r>
          </w:p>
        </w:tc>
      </w:tr>
      <w:tr w:rsidR="0050163D" w:rsidRPr="006E4B16" w14:paraId="60E07AD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D42BB7D" w14:textId="3B280C8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221</w:t>
            </w:r>
          </w:p>
        </w:tc>
        <w:tc>
          <w:tcPr>
            <w:tcW w:w="2464" w:type="dxa"/>
            <w:tcBorders>
              <w:top w:val="nil"/>
              <w:left w:val="nil"/>
              <w:bottom w:val="single" w:sz="4" w:space="0" w:color="auto"/>
              <w:right w:val="single" w:sz="4" w:space="0" w:color="auto"/>
            </w:tcBorders>
            <w:shd w:val="clear" w:color="auto" w:fill="auto"/>
            <w:vAlign w:val="center"/>
            <w:hideMark/>
          </w:tcPr>
          <w:p w14:paraId="341FAEC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потолочный:2х58 Вт</w:t>
            </w:r>
          </w:p>
        </w:tc>
        <w:tc>
          <w:tcPr>
            <w:tcW w:w="1160" w:type="dxa"/>
            <w:tcBorders>
              <w:top w:val="nil"/>
              <w:left w:val="nil"/>
              <w:bottom w:val="single" w:sz="4" w:space="0" w:color="auto"/>
              <w:right w:val="single" w:sz="4" w:space="0" w:color="auto"/>
            </w:tcBorders>
            <w:shd w:val="clear" w:color="auto" w:fill="auto"/>
            <w:noWrap/>
            <w:vAlign w:val="center"/>
            <w:hideMark/>
          </w:tcPr>
          <w:p w14:paraId="3E82138A" w14:textId="19A8A10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F3474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126</w:t>
            </w:r>
          </w:p>
        </w:tc>
        <w:tc>
          <w:tcPr>
            <w:tcW w:w="1988" w:type="dxa"/>
            <w:tcBorders>
              <w:top w:val="nil"/>
              <w:left w:val="nil"/>
              <w:bottom w:val="single" w:sz="4" w:space="0" w:color="auto"/>
              <w:right w:val="single" w:sz="4" w:space="0" w:color="auto"/>
            </w:tcBorders>
            <w:shd w:val="clear" w:color="auto" w:fill="auto"/>
            <w:noWrap/>
            <w:vAlign w:val="center"/>
            <w:hideMark/>
          </w:tcPr>
          <w:p w14:paraId="3A752D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C6F30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0ADAE7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0B8D22" w14:textId="4AA464E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0323322" w14:textId="635A6A9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252</w:t>
            </w:r>
          </w:p>
        </w:tc>
      </w:tr>
      <w:tr w:rsidR="0050163D" w:rsidRPr="006E4B16" w14:paraId="7B40F21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ED55BA1" w14:textId="022BE87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222</w:t>
            </w:r>
          </w:p>
        </w:tc>
        <w:tc>
          <w:tcPr>
            <w:tcW w:w="2464" w:type="dxa"/>
            <w:tcBorders>
              <w:top w:val="nil"/>
              <w:left w:val="nil"/>
              <w:bottom w:val="single" w:sz="4" w:space="0" w:color="auto"/>
              <w:right w:val="single" w:sz="4" w:space="0" w:color="auto"/>
            </w:tcBorders>
            <w:shd w:val="clear" w:color="auto" w:fill="auto"/>
            <w:vAlign w:val="center"/>
            <w:hideMark/>
          </w:tcPr>
          <w:p w14:paraId="7A28FA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1х36 Вт ALO 136</w:t>
            </w:r>
          </w:p>
        </w:tc>
        <w:tc>
          <w:tcPr>
            <w:tcW w:w="1160" w:type="dxa"/>
            <w:tcBorders>
              <w:top w:val="nil"/>
              <w:left w:val="nil"/>
              <w:bottom w:val="single" w:sz="4" w:space="0" w:color="auto"/>
              <w:right w:val="single" w:sz="4" w:space="0" w:color="auto"/>
            </w:tcBorders>
            <w:shd w:val="clear" w:color="auto" w:fill="auto"/>
            <w:noWrap/>
            <w:vAlign w:val="center"/>
            <w:hideMark/>
          </w:tcPr>
          <w:p w14:paraId="112FC605" w14:textId="5F486D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0CC78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54</w:t>
            </w:r>
          </w:p>
        </w:tc>
        <w:tc>
          <w:tcPr>
            <w:tcW w:w="1988" w:type="dxa"/>
            <w:tcBorders>
              <w:top w:val="nil"/>
              <w:left w:val="nil"/>
              <w:bottom w:val="single" w:sz="4" w:space="0" w:color="auto"/>
              <w:right w:val="single" w:sz="4" w:space="0" w:color="auto"/>
            </w:tcBorders>
            <w:shd w:val="clear" w:color="auto" w:fill="auto"/>
            <w:noWrap/>
            <w:vAlign w:val="center"/>
            <w:hideMark/>
          </w:tcPr>
          <w:p w14:paraId="6F49A3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70105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D3779F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44E7642" w14:textId="06163F3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11B9C1D" w14:textId="1EB7A8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108</w:t>
            </w:r>
          </w:p>
        </w:tc>
      </w:tr>
      <w:tr w:rsidR="0050163D" w:rsidRPr="006E4B16" w14:paraId="0473D68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93D88A" w14:textId="1122553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223</w:t>
            </w:r>
          </w:p>
        </w:tc>
        <w:tc>
          <w:tcPr>
            <w:tcW w:w="2464" w:type="dxa"/>
            <w:tcBorders>
              <w:top w:val="nil"/>
              <w:left w:val="nil"/>
              <w:bottom w:val="single" w:sz="4" w:space="0" w:color="auto"/>
              <w:right w:val="single" w:sz="4" w:space="0" w:color="auto"/>
            </w:tcBorders>
            <w:shd w:val="clear" w:color="auto" w:fill="auto"/>
            <w:vAlign w:val="center"/>
            <w:hideMark/>
          </w:tcPr>
          <w:p w14:paraId="13E6CF9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ЭПРА 2х36 Вт LTX 236</w:t>
            </w:r>
          </w:p>
        </w:tc>
        <w:tc>
          <w:tcPr>
            <w:tcW w:w="1160" w:type="dxa"/>
            <w:tcBorders>
              <w:top w:val="nil"/>
              <w:left w:val="nil"/>
              <w:bottom w:val="single" w:sz="4" w:space="0" w:color="auto"/>
              <w:right w:val="single" w:sz="4" w:space="0" w:color="auto"/>
            </w:tcBorders>
            <w:shd w:val="clear" w:color="auto" w:fill="auto"/>
            <w:noWrap/>
            <w:vAlign w:val="center"/>
            <w:hideMark/>
          </w:tcPr>
          <w:p w14:paraId="18B5D8AD" w14:textId="143123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34627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055360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AA8FF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062F4F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F5C73C9" w14:textId="39032B3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8D2A795" w14:textId="06C71BB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4588BD2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F89808" w14:textId="1CBB166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224</w:t>
            </w:r>
          </w:p>
        </w:tc>
        <w:tc>
          <w:tcPr>
            <w:tcW w:w="2464" w:type="dxa"/>
            <w:tcBorders>
              <w:top w:val="nil"/>
              <w:left w:val="nil"/>
              <w:bottom w:val="single" w:sz="4" w:space="0" w:color="auto"/>
              <w:right w:val="single" w:sz="4" w:space="0" w:color="auto"/>
            </w:tcBorders>
            <w:shd w:val="clear" w:color="auto" w:fill="auto"/>
            <w:vAlign w:val="center"/>
            <w:hideMark/>
          </w:tcPr>
          <w:p w14:paraId="5DED593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встраивается в реечные потолки «итальянского» дизайна, ЭПРА, 2х18 Вт</w:t>
            </w:r>
          </w:p>
        </w:tc>
        <w:tc>
          <w:tcPr>
            <w:tcW w:w="1160" w:type="dxa"/>
            <w:tcBorders>
              <w:top w:val="nil"/>
              <w:left w:val="nil"/>
              <w:bottom w:val="single" w:sz="4" w:space="0" w:color="auto"/>
              <w:right w:val="single" w:sz="4" w:space="0" w:color="auto"/>
            </w:tcBorders>
            <w:shd w:val="clear" w:color="auto" w:fill="auto"/>
            <w:noWrap/>
            <w:vAlign w:val="center"/>
            <w:hideMark/>
          </w:tcPr>
          <w:p w14:paraId="7583E1C0" w14:textId="2E2439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F7875F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2B5352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69DB3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AED0B1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CE7978" w14:textId="28DEAEF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616D8D1" w14:textId="1F7E718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674CE51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9CDDC09" w14:textId="354034C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225</w:t>
            </w:r>
          </w:p>
        </w:tc>
        <w:tc>
          <w:tcPr>
            <w:tcW w:w="2464" w:type="dxa"/>
            <w:tcBorders>
              <w:top w:val="nil"/>
              <w:left w:val="nil"/>
              <w:bottom w:val="single" w:sz="4" w:space="0" w:color="auto"/>
              <w:right w:val="single" w:sz="4" w:space="0" w:color="auto"/>
            </w:tcBorders>
            <w:shd w:val="clear" w:color="auto" w:fill="auto"/>
            <w:vAlign w:val="center"/>
            <w:hideMark/>
          </w:tcPr>
          <w:p w14:paraId="597F0EB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с 2 люминесцентными лампами на 28 Вт ARCTIC</w:t>
            </w:r>
          </w:p>
        </w:tc>
        <w:tc>
          <w:tcPr>
            <w:tcW w:w="1160" w:type="dxa"/>
            <w:tcBorders>
              <w:top w:val="nil"/>
              <w:left w:val="nil"/>
              <w:bottom w:val="single" w:sz="4" w:space="0" w:color="auto"/>
              <w:right w:val="single" w:sz="4" w:space="0" w:color="auto"/>
            </w:tcBorders>
            <w:shd w:val="clear" w:color="auto" w:fill="auto"/>
            <w:noWrap/>
            <w:vAlign w:val="center"/>
            <w:hideMark/>
          </w:tcPr>
          <w:p w14:paraId="7A63C32A" w14:textId="304C14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430F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121</w:t>
            </w:r>
          </w:p>
        </w:tc>
        <w:tc>
          <w:tcPr>
            <w:tcW w:w="1988" w:type="dxa"/>
            <w:tcBorders>
              <w:top w:val="nil"/>
              <w:left w:val="nil"/>
              <w:bottom w:val="single" w:sz="4" w:space="0" w:color="auto"/>
              <w:right w:val="single" w:sz="4" w:space="0" w:color="auto"/>
            </w:tcBorders>
            <w:shd w:val="clear" w:color="auto" w:fill="auto"/>
            <w:noWrap/>
            <w:vAlign w:val="center"/>
            <w:hideMark/>
          </w:tcPr>
          <w:p w14:paraId="07C21A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C8E7A7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0FDE9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E8108F" w14:textId="21353F3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CD01F48" w14:textId="50D617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242</w:t>
            </w:r>
          </w:p>
        </w:tc>
      </w:tr>
      <w:tr w:rsidR="0050163D" w:rsidRPr="006E4B16" w14:paraId="55EC34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FEB98C" w14:textId="5941D9C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226</w:t>
            </w:r>
          </w:p>
        </w:tc>
        <w:tc>
          <w:tcPr>
            <w:tcW w:w="2464" w:type="dxa"/>
            <w:tcBorders>
              <w:top w:val="nil"/>
              <w:left w:val="nil"/>
              <w:bottom w:val="single" w:sz="4" w:space="0" w:color="auto"/>
              <w:right w:val="single" w:sz="4" w:space="0" w:color="auto"/>
            </w:tcBorders>
            <w:shd w:val="clear" w:color="auto" w:fill="auto"/>
            <w:vAlign w:val="center"/>
            <w:hideMark/>
          </w:tcPr>
          <w:p w14:paraId="4620D6D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с 2 люминесцентными лампами на 18 Вт CD218</w:t>
            </w:r>
          </w:p>
        </w:tc>
        <w:tc>
          <w:tcPr>
            <w:tcW w:w="1160" w:type="dxa"/>
            <w:tcBorders>
              <w:top w:val="nil"/>
              <w:left w:val="nil"/>
              <w:bottom w:val="single" w:sz="4" w:space="0" w:color="auto"/>
              <w:right w:val="single" w:sz="4" w:space="0" w:color="auto"/>
            </w:tcBorders>
            <w:shd w:val="clear" w:color="auto" w:fill="auto"/>
            <w:noWrap/>
            <w:vAlign w:val="center"/>
            <w:hideMark/>
          </w:tcPr>
          <w:p w14:paraId="74DE2182" w14:textId="3476B9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8B875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w:t>
            </w:r>
          </w:p>
        </w:tc>
        <w:tc>
          <w:tcPr>
            <w:tcW w:w="1988" w:type="dxa"/>
            <w:tcBorders>
              <w:top w:val="nil"/>
              <w:left w:val="nil"/>
              <w:bottom w:val="single" w:sz="4" w:space="0" w:color="auto"/>
              <w:right w:val="single" w:sz="4" w:space="0" w:color="auto"/>
            </w:tcBorders>
            <w:shd w:val="clear" w:color="auto" w:fill="auto"/>
            <w:noWrap/>
            <w:vAlign w:val="center"/>
            <w:hideMark/>
          </w:tcPr>
          <w:p w14:paraId="27868A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F7EC3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D0CC20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7C6255" w14:textId="54325ED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7D51DFC" w14:textId="40439F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44</w:t>
            </w:r>
          </w:p>
        </w:tc>
      </w:tr>
      <w:tr w:rsidR="0050163D" w:rsidRPr="006E4B16" w14:paraId="606D1CB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B43CAD" w14:textId="10A872D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227</w:t>
            </w:r>
          </w:p>
        </w:tc>
        <w:tc>
          <w:tcPr>
            <w:tcW w:w="2464" w:type="dxa"/>
            <w:tcBorders>
              <w:top w:val="nil"/>
              <w:left w:val="nil"/>
              <w:bottom w:val="single" w:sz="4" w:space="0" w:color="auto"/>
              <w:right w:val="single" w:sz="4" w:space="0" w:color="auto"/>
            </w:tcBorders>
            <w:shd w:val="clear" w:color="auto" w:fill="auto"/>
            <w:vAlign w:val="center"/>
            <w:hideMark/>
          </w:tcPr>
          <w:p w14:paraId="5A889C8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с 2 люминесцентными лампами на 36 Вт</w:t>
            </w:r>
          </w:p>
        </w:tc>
        <w:tc>
          <w:tcPr>
            <w:tcW w:w="1160" w:type="dxa"/>
            <w:tcBorders>
              <w:top w:val="nil"/>
              <w:left w:val="nil"/>
              <w:bottom w:val="single" w:sz="4" w:space="0" w:color="auto"/>
              <w:right w:val="single" w:sz="4" w:space="0" w:color="auto"/>
            </w:tcBorders>
            <w:shd w:val="clear" w:color="auto" w:fill="auto"/>
            <w:noWrap/>
            <w:vAlign w:val="center"/>
            <w:hideMark/>
          </w:tcPr>
          <w:p w14:paraId="45E8CAAB" w14:textId="3DBC79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EB3D8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w:t>
            </w:r>
          </w:p>
        </w:tc>
        <w:tc>
          <w:tcPr>
            <w:tcW w:w="1988" w:type="dxa"/>
            <w:tcBorders>
              <w:top w:val="nil"/>
              <w:left w:val="nil"/>
              <w:bottom w:val="single" w:sz="4" w:space="0" w:color="auto"/>
              <w:right w:val="single" w:sz="4" w:space="0" w:color="auto"/>
            </w:tcBorders>
            <w:shd w:val="clear" w:color="auto" w:fill="auto"/>
            <w:noWrap/>
            <w:vAlign w:val="center"/>
            <w:hideMark/>
          </w:tcPr>
          <w:p w14:paraId="248EA3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F2715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9793EA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66AFAA" w14:textId="0A10317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D6E02C5" w14:textId="7D41DA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72</w:t>
            </w:r>
          </w:p>
        </w:tc>
      </w:tr>
      <w:tr w:rsidR="0050163D" w:rsidRPr="006E4B16" w14:paraId="05DE52E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F2F6C3" w14:textId="4CB26F4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228</w:t>
            </w:r>
          </w:p>
        </w:tc>
        <w:tc>
          <w:tcPr>
            <w:tcW w:w="2464" w:type="dxa"/>
            <w:tcBorders>
              <w:top w:val="nil"/>
              <w:left w:val="nil"/>
              <w:bottom w:val="single" w:sz="4" w:space="0" w:color="auto"/>
              <w:right w:val="single" w:sz="4" w:space="0" w:color="auto"/>
            </w:tcBorders>
            <w:shd w:val="clear" w:color="auto" w:fill="auto"/>
            <w:vAlign w:val="center"/>
            <w:hideMark/>
          </w:tcPr>
          <w:p w14:paraId="07F17AB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с отражателем 4х54 Вт</w:t>
            </w:r>
          </w:p>
        </w:tc>
        <w:tc>
          <w:tcPr>
            <w:tcW w:w="1160" w:type="dxa"/>
            <w:tcBorders>
              <w:top w:val="nil"/>
              <w:left w:val="nil"/>
              <w:bottom w:val="single" w:sz="4" w:space="0" w:color="auto"/>
              <w:right w:val="single" w:sz="4" w:space="0" w:color="auto"/>
            </w:tcBorders>
            <w:shd w:val="clear" w:color="auto" w:fill="auto"/>
            <w:noWrap/>
            <w:vAlign w:val="center"/>
            <w:hideMark/>
          </w:tcPr>
          <w:p w14:paraId="55FDC38D" w14:textId="1D7B716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343E8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302</w:t>
            </w:r>
          </w:p>
        </w:tc>
        <w:tc>
          <w:tcPr>
            <w:tcW w:w="1988" w:type="dxa"/>
            <w:tcBorders>
              <w:top w:val="nil"/>
              <w:left w:val="nil"/>
              <w:bottom w:val="single" w:sz="4" w:space="0" w:color="auto"/>
              <w:right w:val="single" w:sz="4" w:space="0" w:color="auto"/>
            </w:tcBorders>
            <w:shd w:val="clear" w:color="auto" w:fill="auto"/>
            <w:noWrap/>
            <w:vAlign w:val="center"/>
            <w:hideMark/>
          </w:tcPr>
          <w:p w14:paraId="5F485A2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5B80A3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06C2A8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0A9764F" w14:textId="70A4A71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02C7DAE" w14:textId="6279A8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604</w:t>
            </w:r>
          </w:p>
        </w:tc>
      </w:tr>
      <w:tr w:rsidR="0050163D" w:rsidRPr="006E4B16" w14:paraId="3E44236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D1F47D4" w14:textId="362A92C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229</w:t>
            </w:r>
          </w:p>
        </w:tc>
        <w:tc>
          <w:tcPr>
            <w:tcW w:w="2464" w:type="dxa"/>
            <w:tcBorders>
              <w:top w:val="nil"/>
              <w:left w:val="nil"/>
              <w:bottom w:val="single" w:sz="4" w:space="0" w:color="auto"/>
              <w:right w:val="single" w:sz="4" w:space="0" w:color="auto"/>
            </w:tcBorders>
            <w:shd w:val="clear" w:color="auto" w:fill="auto"/>
            <w:vAlign w:val="center"/>
            <w:hideMark/>
          </w:tcPr>
          <w:p w14:paraId="741356A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220В на 4 лампы, 18Вт, ЭПРА, в потолок Грильято</w:t>
            </w:r>
          </w:p>
        </w:tc>
        <w:tc>
          <w:tcPr>
            <w:tcW w:w="1160" w:type="dxa"/>
            <w:tcBorders>
              <w:top w:val="nil"/>
              <w:left w:val="nil"/>
              <w:bottom w:val="single" w:sz="4" w:space="0" w:color="auto"/>
              <w:right w:val="single" w:sz="4" w:space="0" w:color="auto"/>
            </w:tcBorders>
            <w:shd w:val="clear" w:color="auto" w:fill="auto"/>
            <w:noWrap/>
            <w:vAlign w:val="center"/>
            <w:hideMark/>
          </w:tcPr>
          <w:p w14:paraId="24F0E957" w14:textId="5B05C2A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93474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w:t>
            </w:r>
          </w:p>
        </w:tc>
        <w:tc>
          <w:tcPr>
            <w:tcW w:w="1988" w:type="dxa"/>
            <w:tcBorders>
              <w:top w:val="nil"/>
              <w:left w:val="nil"/>
              <w:bottom w:val="single" w:sz="4" w:space="0" w:color="auto"/>
              <w:right w:val="single" w:sz="4" w:space="0" w:color="auto"/>
            </w:tcBorders>
            <w:shd w:val="clear" w:color="auto" w:fill="auto"/>
            <w:noWrap/>
            <w:vAlign w:val="center"/>
            <w:hideMark/>
          </w:tcPr>
          <w:p w14:paraId="7C77F0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05A4C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341812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305B5B3" w14:textId="6E1D588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D1874C2" w14:textId="702F988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76</w:t>
            </w:r>
          </w:p>
        </w:tc>
      </w:tr>
      <w:tr w:rsidR="0050163D" w:rsidRPr="006E4B16" w14:paraId="254887A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70FC41E" w14:textId="4EBF409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230</w:t>
            </w:r>
          </w:p>
        </w:tc>
        <w:tc>
          <w:tcPr>
            <w:tcW w:w="2464" w:type="dxa"/>
            <w:tcBorders>
              <w:top w:val="nil"/>
              <w:left w:val="nil"/>
              <w:bottom w:val="single" w:sz="4" w:space="0" w:color="auto"/>
              <w:right w:val="single" w:sz="4" w:space="0" w:color="auto"/>
            </w:tcBorders>
            <w:shd w:val="clear" w:color="auto" w:fill="auto"/>
            <w:vAlign w:val="center"/>
            <w:hideMark/>
          </w:tcPr>
          <w:p w14:paraId="12E3A39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220В на 4 лампы, 18Вт, ЭПРА, в потолок Армстронг</w:t>
            </w:r>
          </w:p>
        </w:tc>
        <w:tc>
          <w:tcPr>
            <w:tcW w:w="1160" w:type="dxa"/>
            <w:tcBorders>
              <w:top w:val="nil"/>
              <w:left w:val="nil"/>
              <w:bottom w:val="single" w:sz="4" w:space="0" w:color="auto"/>
              <w:right w:val="single" w:sz="4" w:space="0" w:color="auto"/>
            </w:tcBorders>
            <w:shd w:val="clear" w:color="auto" w:fill="auto"/>
            <w:noWrap/>
            <w:vAlign w:val="center"/>
            <w:hideMark/>
          </w:tcPr>
          <w:p w14:paraId="4207B8E3" w14:textId="3705F98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D4CBE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130</w:t>
            </w:r>
          </w:p>
        </w:tc>
        <w:tc>
          <w:tcPr>
            <w:tcW w:w="1988" w:type="dxa"/>
            <w:tcBorders>
              <w:top w:val="nil"/>
              <w:left w:val="nil"/>
              <w:bottom w:val="single" w:sz="4" w:space="0" w:color="auto"/>
              <w:right w:val="single" w:sz="4" w:space="0" w:color="auto"/>
            </w:tcBorders>
            <w:shd w:val="clear" w:color="auto" w:fill="auto"/>
            <w:noWrap/>
            <w:vAlign w:val="center"/>
            <w:hideMark/>
          </w:tcPr>
          <w:p w14:paraId="444531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D7AD78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CABC27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4F45D0" w14:textId="07466FC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0361175" w14:textId="6CFACB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260</w:t>
            </w:r>
          </w:p>
        </w:tc>
      </w:tr>
      <w:tr w:rsidR="0050163D" w:rsidRPr="006E4B16" w14:paraId="41228E7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87E1F5" w14:textId="64CB9BA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231</w:t>
            </w:r>
          </w:p>
        </w:tc>
        <w:tc>
          <w:tcPr>
            <w:tcW w:w="2464" w:type="dxa"/>
            <w:tcBorders>
              <w:top w:val="nil"/>
              <w:left w:val="nil"/>
              <w:bottom w:val="single" w:sz="4" w:space="0" w:color="auto"/>
              <w:right w:val="single" w:sz="4" w:space="0" w:color="auto"/>
            </w:tcBorders>
            <w:shd w:val="clear" w:color="auto" w:fill="auto"/>
            <w:vAlign w:val="center"/>
            <w:hideMark/>
          </w:tcPr>
          <w:p w14:paraId="79F4763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с 4 люминесцентными лампами 14 Вт ARS/R 414</w:t>
            </w:r>
          </w:p>
        </w:tc>
        <w:tc>
          <w:tcPr>
            <w:tcW w:w="1160" w:type="dxa"/>
            <w:tcBorders>
              <w:top w:val="nil"/>
              <w:left w:val="nil"/>
              <w:bottom w:val="single" w:sz="4" w:space="0" w:color="auto"/>
              <w:right w:val="single" w:sz="4" w:space="0" w:color="auto"/>
            </w:tcBorders>
            <w:shd w:val="clear" w:color="auto" w:fill="auto"/>
            <w:noWrap/>
            <w:vAlign w:val="center"/>
            <w:hideMark/>
          </w:tcPr>
          <w:p w14:paraId="3268836F" w14:textId="52FB591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E8716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135</w:t>
            </w:r>
          </w:p>
        </w:tc>
        <w:tc>
          <w:tcPr>
            <w:tcW w:w="1988" w:type="dxa"/>
            <w:tcBorders>
              <w:top w:val="nil"/>
              <w:left w:val="nil"/>
              <w:bottom w:val="single" w:sz="4" w:space="0" w:color="auto"/>
              <w:right w:val="single" w:sz="4" w:space="0" w:color="auto"/>
            </w:tcBorders>
            <w:shd w:val="clear" w:color="auto" w:fill="auto"/>
            <w:noWrap/>
            <w:vAlign w:val="center"/>
            <w:hideMark/>
          </w:tcPr>
          <w:p w14:paraId="4F7B3D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605A1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11DD4B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778CF6" w14:textId="32B127C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5679096" w14:textId="6C5D0B1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270</w:t>
            </w:r>
          </w:p>
        </w:tc>
      </w:tr>
      <w:tr w:rsidR="0050163D" w:rsidRPr="006E4B16" w14:paraId="14BBDAE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BFC850" w14:textId="4998499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232</w:t>
            </w:r>
          </w:p>
        </w:tc>
        <w:tc>
          <w:tcPr>
            <w:tcW w:w="2464" w:type="dxa"/>
            <w:tcBorders>
              <w:top w:val="nil"/>
              <w:left w:val="nil"/>
              <w:bottom w:val="single" w:sz="4" w:space="0" w:color="auto"/>
              <w:right w:val="single" w:sz="4" w:space="0" w:color="auto"/>
            </w:tcBorders>
            <w:shd w:val="clear" w:color="auto" w:fill="auto"/>
            <w:vAlign w:val="center"/>
            <w:hideMark/>
          </w:tcPr>
          <w:p w14:paraId="09748C8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уличный, 220В, настенно-потолочный с компенсированным ПРА</w:t>
            </w:r>
          </w:p>
        </w:tc>
        <w:tc>
          <w:tcPr>
            <w:tcW w:w="1160" w:type="dxa"/>
            <w:tcBorders>
              <w:top w:val="nil"/>
              <w:left w:val="nil"/>
              <w:bottom w:val="single" w:sz="4" w:space="0" w:color="auto"/>
              <w:right w:val="single" w:sz="4" w:space="0" w:color="auto"/>
            </w:tcBorders>
            <w:shd w:val="clear" w:color="auto" w:fill="auto"/>
            <w:noWrap/>
            <w:vAlign w:val="center"/>
            <w:hideMark/>
          </w:tcPr>
          <w:p w14:paraId="57405E0D" w14:textId="2905F3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B6503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4D3E33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637F7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C1CA5D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212B8EA" w14:textId="68E9C34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34CCF5C" w14:textId="48806B3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454753B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C9D1FF" w14:textId="6794AD3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233</w:t>
            </w:r>
          </w:p>
        </w:tc>
        <w:tc>
          <w:tcPr>
            <w:tcW w:w="2464" w:type="dxa"/>
            <w:tcBorders>
              <w:top w:val="nil"/>
              <w:left w:val="nil"/>
              <w:bottom w:val="single" w:sz="4" w:space="0" w:color="auto"/>
              <w:right w:val="single" w:sz="4" w:space="0" w:color="auto"/>
            </w:tcBorders>
            <w:shd w:val="clear" w:color="auto" w:fill="auto"/>
            <w:vAlign w:val="center"/>
            <w:hideMark/>
          </w:tcPr>
          <w:p w14:paraId="2A89E3B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Указатель выхода с лампами: рабочая-8Вт, аварийная-8Вт, батарея на 1 час</w:t>
            </w:r>
          </w:p>
        </w:tc>
        <w:tc>
          <w:tcPr>
            <w:tcW w:w="1160" w:type="dxa"/>
            <w:tcBorders>
              <w:top w:val="nil"/>
              <w:left w:val="nil"/>
              <w:bottom w:val="single" w:sz="4" w:space="0" w:color="auto"/>
              <w:right w:val="single" w:sz="4" w:space="0" w:color="auto"/>
            </w:tcBorders>
            <w:shd w:val="clear" w:color="auto" w:fill="auto"/>
            <w:noWrap/>
            <w:vAlign w:val="center"/>
            <w:hideMark/>
          </w:tcPr>
          <w:p w14:paraId="06F12F7C" w14:textId="4FBD1CA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DB759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2DE8B9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416EE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EC34F2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BFB406" w14:textId="61C510A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66A40DD" w14:textId="019E1D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7B3150F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C62C5B4" w14:textId="59BB372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234</w:t>
            </w:r>
          </w:p>
        </w:tc>
        <w:tc>
          <w:tcPr>
            <w:tcW w:w="2464" w:type="dxa"/>
            <w:tcBorders>
              <w:top w:val="nil"/>
              <w:left w:val="nil"/>
              <w:bottom w:val="single" w:sz="4" w:space="0" w:color="auto"/>
              <w:right w:val="single" w:sz="4" w:space="0" w:color="auto"/>
            </w:tcBorders>
            <w:shd w:val="clear" w:color="auto" w:fill="auto"/>
            <w:vAlign w:val="center"/>
            <w:hideMark/>
          </w:tcPr>
          <w:p w14:paraId="544775C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Блок аварийного питания CONVERSION KIT</w:t>
            </w:r>
          </w:p>
        </w:tc>
        <w:tc>
          <w:tcPr>
            <w:tcW w:w="1160" w:type="dxa"/>
            <w:tcBorders>
              <w:top w:val="nil"/>
              <w:left w:val="nil"/>
              <w:bottom w:val="single" w:sz="4" w:space="0" w:color="auto"/>
              <w:right w:val="single" w:sz="4" w:space="0" w:color="auto"/>
            </w:tcBorders>
            <w:shd w:val="clear" w:color="auto" w:fill="auto"/>
            <w:noWrap/>
            <w:vAlign w:val="center"/>
            <w:hideMark/>
          </w:tcPr>
          <w:p w14:paraId="547D9ED8" w14:textId="5C319D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4398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54</w:t>
            </w:r>
          </w:p>
        </w:tc>
        <w:tc>
          <w:tcPr>
            <w:tcW w:w="1988" w:type="dxa"/>
            <w:tcBorders>
              <w:top w:val="nil"/>
              <w:left w:val="nil"/>
              <w:bottom w:val="single" w:sz="4" w:space="0" w:color="auto"/>
              <w:right w:val="single" w:sz="4" w:space="0" w:color="auto"/>
            </w:tcBorders>
            <w:shd w:val="clear" w:color="auto" w:fill="auto"/>
            <w:noWrap/>
            <w:vAlign w:val="center"/>
            <w:hideMark/>
          </w:tcPr>
          <w:p w14:paraId="264298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3D5BC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9A7FB7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6739EE" w14:textId="200F052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F264BA7" w14:textId="29E964B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108</w:t>
            </w:r>
          </w:p>
        </w:tc>
      </w:tr>
      <w:tr w:rsidR="0050163D" w:rsidRPr="006E4B16" w14:paraId="747EA75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FBBA9F" w14:textId="7C52F9C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235</w:t>
            </w:r>
          </w:p>
        </w:tc>
        <w:tc>
          <w:tcPr>
            <w:tcW w:w="2464" w:type="dxa"/>
            <w:tcBorders>
              <w:top w:val="nil"/>
              <w:left w:val="nil"/>
              <w:bottom w:val="single" w:sz="4" w:space="0" w:color="auto"/>
              <w:right w:val="single" w:sz="4" w:space="0" w:color="auto"/>
            </w:tcBorders>
            <w:shd w:val="clear" w:color="auto" w:fill="auto"/>
            <w:vAlign w:val="center"/>
            <w:hideMark/>
          </w:tcPr>
          <w:p w14:paraId="2D3323B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12 Вт К200</w:t>
            </w:r>
          </w:p>
        </w:tc>
        <w:tc>
          <w:tcPr>
            <w:tcW w:w="1160" w:type="dxa"/>
            <w:tcBorders>
              <w:top w:val="nil"/>
              <w:left w:val="nil"/>
              <w:bottom w:val="single" w:sz="4" w:space="0" w:color="auto"/>
              <w:right w:val="single" w:sz="4" w:space="0" w:color="auto"/>
            </w:tcBorders>
            <w:shd w:val="clear" w:color="auto" w:fill="auto"/>
            <w:noWrap/>
            <w:vAlign w:val="center"/>
            <w:hideMark/>
          </w:tcPr>
          <w:p w14:paraId="1DEE78BB" w14:textId="118F7A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9A4F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w:t>
            </w:r>
          </w:p>
        </w:tc>
        <w:tc>
          <w:tcPr>
            <w:tcW w:w="1988" w:type="dxa"/>
            <w:tcBorders>
              <w:top w:val="nil"/>
              <w:left w:val="nil"/>
              <w:bottom w:val="single" w:sz="4" w:space="0" w:color="auto"/>
              <w:right w:val="single" w:sz="4" w:space="0" w:color="auto"/>
            </w:tcBorders>
            <w:shd w:val="clear" w:color="auto" w:fill="auto"/>
            <w:noWrap/>
            <w:vAlign w:val="center"/>
            <w:hideMark/>
          </w:tcPr>
          <w:p w14:paraId="1AE73E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4493C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895B56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5C24D4" w14:textId="4016F2C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3FDA3B8" w14:textId="79C978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76</w:t>
            </w:r>
          </w:p>
        </w:tc>
      </w:tr>
      <w:tr w:rsidR="0050163D" w:rsidRPr="006E4B16" w14:paraId="3235FA0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9E71BE9" w14:textId="203E75F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236</w:t>
            </w:r>
          </w:p>
        </w:tc>
        <w:tc>
          <w:tcPr>
            <w:tcW w:w="2464" w:type="dxa"/>
            <w:tcBorders>
              <w:top w:val="nil"/>
              <w:left w:val="nil"/>
              <w:bottom w:val="single" w:sz="4" w:space="0" w:color="auto"/>
              <w:right w:val="single" w:sz="4" w:space="0" w:color="auto"/>
            </w:tcBorders>
            <w:shd w:val="clear" w:color="auto" w:fill="auto"/>
            <w:vAlign w:val="center"/>
            <w:hideMark/>
          </w:tcPr>
          <w:p w14:paraId="722688F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Датчик движения Legrand</w:t>
            </w:r>
          </w:p>
        </w:tc>
        <w:tc>
          <w:tcPr>
            <w:tcW w:w="1160" w:type="dxa"/>
            <w:tcBorders>
              <w:top w:val="nil"/>
              <w:left w:val="nil"/>
              <w:bottom w:val="single" w:sz="4" w:space="0" w:color="auto"/>
              <w:right w:val="single" w:sz="4" w:space="0" w:color="auto"/>
            </w:tcBorders>
            <w:shd w:val="clear" w:color="auto" w:fill="auto"/>
            <w:noWrap/>
            <w:vAlign w:val="center"/>
            <w:hideMark/>
          </w:tcPr>
          <w:p w14:paraId="4B625FD3" w14:textId="02929A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802FC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45A4E0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140A70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855984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6C0C878" w14:textId="229CC76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CD77F28" w14:textId="413012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w:t>
            </w:r>
          </w:p>
        </w:tc>
      </w:tr>
      <w:tr w:rsidR="0050163D" w:rsidRPr="006E4B16" w14:paraId="1A2E4FB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C57F83" w14:textId="229A269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237</w:t>
            </w:r>
          </w:p>
        </w:tc>
        <w:tc>
          <w:tcPr>
            <w:tcW w:w="2464" w:type="dxa"/>
            <w:tcBorders>
              <w:top w:val="nil"/>
              <w:left w:val="nil"/>
              <w:bottom w:val="single" w:sz="4" w:space="0" w:color="auto"/>
              <w:right w:val="single" w:sz="4" w:space="0" w:color="auto"/>
            </w:tcBorders>
            <w:shd w:val="clear" w:color="auto" w:fill="auto"/>
            <w:vAlign w:val="center"/>
            <w:hideMark/>
          </w:tcPr>
          <w:p w14:paraId="42B99B6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Поддон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658CB8CE" w14:textId="5F199B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29A9B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23</w:t>
            </w:r>
          </w:p>
        </w:tc>
        <w:tc>
          <w:tcPr>
            <w:tcW w:w="1988" w:type="dxa"/>
            <w:tcBorders>
              <w:top w:val="nil"/>
              <w:left w:val="nil"/>
              <w:bottom w:val="single" w:sz="4" w:space="0" w:color="auto"/>
              <w:right w:val="single" w:sz="4" w:space="0" w:color="auto"/>
            </w:tcBorders>
            <w:shd w:val="clear" w:color="auto" w:fill="auto"/>
            <w:noWrap/>
            <w:vAlign w:val="center"/>
            <w:hideMark/>
          </w:tcPr>
          <w:p w14:paraId="6050BBA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43B41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055F49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C94DACF" w14:textId="39BBAD5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59B1982" w14:textId="6C4802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46</w:t>
            </w:r>
          </w:p>
        </w:tc>
      </w:tr>
      <w:tr w:rsidR="0050163D" w:rsidRPr="006E4B16" w14:paraId="2C4949E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B40D5E" w14:textId="0CF2153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238</w:t>
            </w:r>
          </w:p>
        </w:tc>
        <w:tc>
          <w:tcPr>
            <w:tcW w:w="2464" w:type="dxa"/>
            <w:tcBorders>
              <w:top w:val="nil"/>
              <w:left w:val="nil"/>
              <w:bottom w:val="single" w:sz="4" w:space="0" w:color="auto"/>
              <w:right w:val="single" w:sz="4" w:space="0" w:color="auto"/>
            </w:tcBorders>
            <w:shd w:val="clear" w:color="auto" w:fill="auto"/>
            <w:vAlign w:val="center"/>
            <w:hideMark/>
          </w:tcPr>
          <w:p w14:paraId="7F71C7B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Смеситель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4B074EA2" w14:textId="21D04F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607BA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33</w:t>
            </w:r>
          </w:p>
        </w:tc>
        <w:tc>
          <w:tcPr>
            <w:tcW w:w="1988" w:type="dxa"/>
            <w:tcBorders>
              <w:top w:val="nil"/>
              <w:left w:val="nil"/>
              <w:bottom w:val="single" w:sz="4" w:space="0" w:color="auto"/>
              <w:right w:val="single" w:sz="4" w:space="0" w:color="auto"/>
            </w:tcBorders>
            <w:shd w:val="clear" w:color="auto" w:fill="auto"/>
            <w:noWrap/>
            <w:vAlign w:val="center"/>
            <w:hideMark/>
          </w:tcPr>
          <w:p w14:paraId="7A73ED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C68B7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859828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F0D26D" w14:textId="60E9C6E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DC57C95" w14:textId="218982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66</w:t>
            </w:r>
          </w:p>
        </w:tc>
      </w:tr>
      <w:tr w:rsidR="0050163D" w:rsidRPr="006E4B16" w14:paraId="59AB87D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2A5F539" w14:textId="184AAFC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239</w:t>
            </w:r>
          </w:p>
        </w:tc>
        <w:tc>
          <w:tcPr>
            <w:tcW w:w="2464" w:type="dxa"/>
            <w:tcBorders>
              <w:top w:val="nil"/>
              <w:left w:val="nil"/>
              <w:bottom w:val="single" w:sz="4" w:space="0" w:color="auto"/>
              <w:right w:val="single" w:sz="4" w:space="0" w:color="auto"/>
            </w:tcBorders>
            <w:shd w:val="clear" w:color="auto" w:fill="auto"/>
            <w:vAlign w:val="center"/>
            <w:hideMark/>
          </w:tcPr>
          <w:p w14:paraId="03BD434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Унитаз (кран с гибкой подводкой) </w:t>
            </w:r>
          </w:p>
        </w:tc>
        <w:tc>
          <w:tcPr>
            <w:tcW w:w="1160" w:type="dxa"/>
            <w:tcBorders>
              <w:top w:val="nil"/>
              <w:left w:val="nil"/>
              <w:bottom w:val="single" w:sz="4" w:space="0" w:color="auto"/>
              <w:right w:val="single" w:sz="4" w:space="0" w:color="auto"/>
            </w:tcBorders>
            <w:shd w:val="clear" w:color="auto" w:fill="auto"/>
            <w:noWrap/>
            <w:vAlign w:val="center"/>
            <w:hideMark/>
          </w:tcPr>
          <w:p w14:paraId="0ECBD8A3" w14:textId="20CCF9A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D429B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62</w:t>
            </w:r>
          </w:p>
        </w:tc>
        <w:tc>
          <w:tcPr>
            <w:tcW w:w="1988" w:type="dxa"/>
            <w:tcBorders>
              <w:top w:val="nil"/>
              <w:left w:val="nil"/>
              <w:bottom w:val="single" w:sz="4" w:space="0" w:color="auto"/>
              <w:right w:val="single" w:sz="4" w:space="0" w:color="auto"/>
            </w:tcBorders>
            <w:shd w:val="clear" w:color="auto" w:fill="auto"/>
            <w:noWrap/>
            <w:vAlign w:val="center"/>
            <w:hideMark/>
          </w:tcPr>
          <w:p w14:paraId="3F5E6A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42F12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CE0575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84AC56" w14:textId="72A0F48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DD40408" w14:textId="33705F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124</w:t>
            </w:r>
          </w:p>
        </w:tc>
      </w:tr>
      <w:tr w:rsidR="0050163D" w:rsidRPr="006E4B16" w14:paraId="75AC2D9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48804C6" w14:textId="7A48EB8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240</w:t>
            </w:r>
          </w:p>
        </w:tc>
        <w:tc>
          <w:tcPr>
            <w:tcW w:w="2464" w:type="dxa"/>
            <w:tcBorders>
              <w:top w:val="nil"/>
              <w:left w:val="nil"/>
              <w:bottom w:val="single" w:sz="4" w:space="0" w:color="auto"/>
              <w:right w:val="single" w:sz="4" w:space="0" w:color="auto"/>
            </w:tcBorders>
            <w:shd w:val="clear" w:color="auto" w:fill="auto"/>
            <w:vAlign w:val="center"/>
            <w:hideMark/>
          </w:tcPr>
          <w:p w14:paraId="112BF17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Писсуар (кран с гибкой подводкой)</w:t>
            </w:r>
          </w:p>
        </w:tc>
        <w:tc>
          <w:tcPr>
            <w:tcW w:w="1160" w:type="dxa"/>
            <w:tcBorders>
              <w:top w:val="nil"/>
              <w:left w:val="nil"/>
              <w:bottom w:val="single" w:sz="4" w:space="0" w:color="auto"/>
              <w:right w:val="single" w:sz="4" w:space="0" w:color="auto"/>
            </w:tcBorders>
            <w:shd w:val="clear" w:color="auto" w:fill="auto"/>
            <w:noWrap/>
            <w:vAlign w:val="center"/>
            <w:hideMark/>
          </w:tcPr>
          <w:p w14:paraId="5DDABA98" w14:textId="183A000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B352F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w:t>
            </w:r>
          </w:p>
        </w:tc>
        <w:tc>
          <w:tcPr>
            <w:tcW w:w="1988" w:type="dxa"/>
            <w:tcBorders>
              <w:top w:val="nil"/>
              <w:left w:val="nil"/>
              <w:bottom w:val="single" w:sz="4" w:space="0" w:color="auto"/>
              <w:right w:val="single" w:sz="4" w:space="0" w:color="auto"/>
            </w:tcBorders>
            <w:shd w:val="clear" w:color="auto" w:fill="auto"/>
            <w:noWrap/>
            <w:vAlign w:val="center"/>
            <w:hideMark/>
          </w:tcPr>
          <w:p w14:paraId="32733D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A1C19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30DD9C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682B56" w14:textId="6D33BB8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8537B41" w14:textId="790485A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w:t>
            </w:r>
          </w:p>
        </w:tc>
      </w:tr>
      <w:tr w:rsidR="0050163D" w:rsidRPr="006E4B16" w14:paraId="0A94ECE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5D4CBF" w14:textId="32AD640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241</w:t>
            </w:r>
          </w:p>
        </w:tc>
        <w:tc>
          <w:tcPr>
            <w:tcW w:w="2464" w:type="dxa"/>
            <w:tcBorders>
              <w:top w:val="nil"/>
              <w:left w:val="nil"/>
              <w:bottom w:val="single" w:sz="4" w:space="0" w:color="auto"/>
              <w:right w:val="single" w:sz="4" w:space="0" w:color="auto"/>
            </w:tcBorders>
            <w:shd w:val="clear" w:color="auto" w:fill="auto"/>
            <w:vAlign w:val="center"/>
            <w:hideMark/>
          </w:tcPr>
          <w:p w14:paraId="3B562E6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Умывальник ( смеситель с гибкой подводкой) </w:t>
            </w:r>
          </w:p>
        </w:tc>
        <w:tc>
          <w:tcPr>
            <w:tcW w:w="1160" w:type="dxa"/>
            <w:tcBorders>
              <w:top w:val="nil"/>
              <w:left w:val="nil"/>
              <w:bottom w:val="single" w:sz="4" w:space="0" w:color="auto"/>
              <w:right w:val="single" w:sz="4" w:space="0" w:color="auto"/>
            </w:tcBorders>
            <w:shd w:val="clear" w:color="auto" w:fill="auto"/>
            <w:noWrap/>
            <w:vAlign w:val="center"/>
            <w:hideMark/>
          </w:tcPr>
          <w:p w14:paraId="743EF849" w14:textId="4AE398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EC804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89</w:t>
            </w:r>
          </w:p>
        </w:tc>
        <w:tc>
          <w:tcPr>
            <w:tcW w:w="1988" w:type="dxa"/>
            <w:tcBorders>
              <w:top w:val="nil"/>
              <w:left w:val="nil"/>
              <w:bottom w:val="single" w:sz="4" w:space="0" w:color="auto"/>
              <w:right w:val="single" w:sz="4" w:space="0" w:color="auto"/>
            </w:tcBorders>
            <w:shd w:val="clear" w:color="auto" w:fill="auto"/>
            <w:noWrap/>
            <w:vAlign w:val="center"/>
            <w:hideMark/>
          </w:tcPr>
          <w:p w14:paraId="4A6839F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B8384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F8E6E2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24BF03" w14:textId="04C0E7E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AC09EB2" w14:textId="3D8752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178</w:t>
            </w:r>
          </w:p>
        </w:tc>
      </w:tr>
      <w:tr w:rsidR="0050163D" w:rsidRPr="006E4B16" w14:paraId="7E681C2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5041E4" w14:textId="408C7CB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242</w:t>
            </w:r>
          </w:p>
        </w:tc>
        <w:tc>
          <w:tcPr>
            <w:tcW w:w="2464" w:type="dxa"/>
            <w:tcBorders>
              <w:top w:val="nil"/>
              <w:left w:val="nil"/>
              <w:bottom w:val="single" w:sz="4" w:space="0" w:color="auto"/>
              <w:right w:val="single" w:sz="4" w:space="0" w:color="auto"/>
            </w:tcBorders>
            <w:shd w:val="clear" w:color="auto" w:fill="auto"/>
            <w:vAlign w:val="center"/>
            <w:hideMark/>
          </w:tcPr>
          <w:p w14:paraId="37FC8C9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кровли</w:t>
            </w:r>
          </w:p>
        </w:tc>
        <w:tc>
          <w:tcPr>
            <w:tcW w:w="1160" w:type="dxa"/>
            <w:tcBorders>
              <w:top w:val="nil"/>
              <w:left w:val="nil"/>
              <w:bottom w:val="single" w:sz="4" w:space="0" w:color="auto"/>
              <w:right w:val="single" w:sz="4" w:space="0" w:color="auto"/>
            </w:tcBorders>
            <w:shd w:val="clear" w:color="auto" w:fill="auto"/>
            <w:noWrap/>
            <w:vAlign w:val="center"/>
            <w:hideMark/>
          </w:tcPr>
          <w:p w14:paraId="6EAB3322" w14:textId="1C61F3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38D57F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10224</w:t>
            </w:r>
          </w:p>
        </w:tc>
        <w:tc>
          <w:tcPr>
            <w:tcW w:w="1988" w:type="dxa"/>
            <w:tcBorders>
              <w:top w:val="nil"/>
              <w:left w:val="nil"/>
              <w:bottom w:val="single" w:sz="4" w:space="0" w:color="auto"/>
              <w:right w:val="single" w:sz="4" w:space="0" w:color="auto"/>
            </w:tcBorders>
            <w:shd w:val="clear" w:color="auto" w:fill="auto"/>
            <w:noWrap/>
            <w:vAlign w:val="center"/>
            <w:hideMark/>
          </w:tcPr>
          <w:p w14:paraId="7196F2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6F3B1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DF1C3C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EEF9649" w14:textId="1FF1542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86539D3" w14:textId="0B86DA1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20448</w:t>
            </w:r>
          </w:p>
        </w:tc>
      </w:tr>
      <w:tr w:rsidR="0050163D" w:rsidRPr="006E4B16" w14:paraId="3B60F76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B0E0A51" w14:textId="459FD25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243</w:t>
            </w:r>
          </w:p>
        </w:tc>
        <w:tc>
          <w:tcPr>
            <w:tcW w:w="2464" w:type="dxa"/>
            <w:tcBorders>
              <w:top w:val="nil"/>
              <w:left w:val="nil"/>
              <w:bottom w:val="single" w:sz="4" w:space="0" w:color="auto"/>
              <w:right w:val="single" w:sz="4" w:space="0" w:color="auto"/>
            </w:tcBorders>
            <w:shd w:val="clear" w:color="auto" w:fill="auto"/>
            <w:vAlign w:val="center"/>
            <w:hideMark/>
          </w:tcPr>
          <w:p w14:paraId="64AEBE2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фасада здания</w:t>
            </w:r>
          </w:p>
        </w:tc>
        <w:tc>
          <w:tcPr>
            <w:tcW w:w="1160" w:type="dxa"/>
            <w:tcBorders>
              <w:top w:val="nil"/>
              <w:left w:val="nil"/>
              <w:bottom w:val="single" w:sz="4" w:space="0" w:color="auto"/>
              <w:right w:val="single" w:sz="4" w:space="0" w:color="auto"/>
            </w:tcBorders>
            <w:shd w:val="clear" w:color="auto" w:fill="auto"/>
            <w:noWrap/>
            <w:vAlign w:val="center"/>
            <w:hideMark/>
          </w:tcPr>
          <w:p w14:paraId="1EC1102C" w14:textId="2BAA214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6F9618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2292</w:t>
            </w:r>
          </w:p>
        </w:tc>
        <w:tc>
          <w:tcPr>
            <w:tcW w:w="1988" w:type="dxa"/>
            <w:tcBorders>
              <w:top w:val="nil"/>
              <w:left w:val="nil"/>
              <w:bottom w:val="single" w:sz="4" w:space="0" w:color="auto"/>
              <w:right w:val="single" w:sz="4" w:space="0" w:color="auto"/>
            </w:tcBorders>
            <w:shd w:val="clear" w:color="auto" w:fill="auto"/>
            <w:noWrap/>
            <w:vAlign w:val="center"/>
            <w:hideMark/>
          </w:tcPr>
          <w:p w14:paraId="6C26F5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D9F9D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F6ABBB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B0A231" w14:textId="4DD54C4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F4B008D" w14:textId="4F68C68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4584</w:t>
            </w:r>
          </w:p>
        </w:tc>
      </w:tr>
      <w:tr w:rsidR="0050163D" w:rsidRPr="006E4B16" w14:paraId="46666B1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1FF8CD3" w14:textId="125291A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244</w:t>
            </w:r>
          </w:p>
        </w:tc>
        <w:tc>
          <w:tcPr>
            <w:tcW w:w="2464" w:type="dxa"/>
            <w:tcBorders>
              <w:top w:val="nil"/>
              <w:left w:val="nil"/>
              <w:bottom w:val="single" w:sz="4" w:space="0" w:color="auto"/>
              <w:right w:val="single" w:sz="4" w:space="0" w:color="auto"/>
            </w:tcBorders>
            <w:shd w:val="clear" w:color="auto" w:fill="auto"/>
            <w:vAlign w:val="center"/>
            <w:hideMark/>
          </w:tcPr>
          <w:p w14:paraId="13CA37C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стен</w:t>
            </w:r>
          </w:p>
        </w:tc>
        <w:tc>
          <w:tcPr>
            <w:tcW w:w="1160" w:type="dxa"/>
            <w:tcBorders>
              <w:top w:val="nil"/>
              <w:left w:val="nil"/>
              <w:bottom w:val="single" w:sz="4" w:space="0" w:color="auto"/>
              <w:right w:val="single" w:sz="4" w:space="0" w:color="auto"/>
            </w:tcBorders>
            <w:shd w:val="clear" w:color="auto" w:fill="auto"/>
            <w:noWrap/>
            <w:vAlign w:val="center"/>
            <w:hideMark/>
          </w:tcPr>
          <w:p w14:paraId="4FCB48FA" w14:textId="72855B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44BB7D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9730</w:t>
            </w:r>
          </w:p>
        </w:tc>
        <w:tc>
          <w:tcPr>
            <w:tcW w:w="1988" w:type="dxa"/>
            <w:tcBorders>
              <w:top w:val="nil"/>
              <w:left w:val="nil"/>
              <w:bottom w:val="single" w:sz="4" w:space="0" w:color="auto"/>
              <w:right w:val="single" w:sz="4" w:space="0" w:color="auto"/>
            </w:tcBorders>
            <w:shd w:val="clear" w:color="auto" w:fill="auto"/>
            <w:noWrap/>
            <w:vAlign w:val="center"/>
            <w:hideMark/>
          </w:tcPr>
          <w:p w14:paraId="67D1546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49FC5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05E9C7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A62D65" w14:textId="6095A37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A284832" w14:textId="0195B2D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19460</w:t>
            </w:r>
          </w:p>
        </w:tc>
      </w:tr>
      <w:tr w:rsidR="0050163D" w:rsidRPr="006E4B16" w14:paraId="7517276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277C1E" w14:textId="1B0408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245</w:t>
            </w:r>
          </w:p>
        </w:tc>
        <w:tc>
          <w:tcPr>
            <w:tcW w:w="2464" w:type="dxa"/>
            <w:tcBorders>
              <w:top w:val="nil"/>
              <w:left w:val="nil"/>
              <w:bottom w:val="single" w:sz="4" w:space="0" w:color="auto"/>
              <w:right w:val="single" w:sz="4" w:space="0" w:color="auto"/>
            </w:tcBorders>
            <w:shd w:val="clear" w:color="auto" w:fill="auto"/>
            <w:vAlign w:val="center"/>
            <w:hideMark/>
          </w:tcPr>
          <w:p w14:paraId="1FD1632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пола</w:t>
            </w:r>
          </w:p>
        </w:tc>
        <w:tc>
          <w:tcPr>
            <w:tcW w:w="1160" w:type="dxa"/>
            <w:tcBorders>
              <w:top w:val="nil"/>
              <w:left w:val="nil"/>
              <w:bottom w:val="single" w:sz="4" w:space="0" w:color="auto"/>
              <w:right w:val="single" w:sz="4" w:space="0" w:color="auto"/>
            </w:tcBorders>
            <w:shd w:val="clear" w:color="auto" w:fill="auto"/>
            <w:noWrap/>
            <w:vAlign w:val="center"/>
            <w:hideMark/>
          </w:tcPr>
          <w:p w14:paraId="3ED61B0C" w14:textId="2140C92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36D87E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19066</w:t>
            </w:r>
          </w:p>
        </w:tc>
        <w:tc>
          <w:tcPr>
            <w:tcW w:w="1988" w:type="dxa"/>
            <w:tcBorders>
              <w:top w:val="nil"/>
              <w:left w:val="nil"/>
              <w:bottom w:val="single" w:sz="4" w:space="0" w:color="auto"/>
              <w:right w:val="single" w:sz="4" w:space="0" w:color="auto"/>
            </w:tcBorders>
            <w:shd w:val="clear" w:color="auto" w:fill="auto"/>
            <w:noWrap/>
            <w:vAlign w:val="center"/>
            <w:hideMark/>
          </w:tcPr>
          <w:p w14:paraId="2A7C47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CBDED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D4386F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29CAB89" w14:textId="5AE3F9F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F6D7466" w14:textId="66F9BA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38132</w:t>
            </w:r>
          </w:p>
        </w:tc>
      </w:tr>
      <w:tr w:rsidR="0050163D" w:rsidRPr="006E4B16" w14:paraId="18813C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50472F" w14:textId="759DE8F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246</w:t>
            </w:r>
          </w:p>
        </w:tc>
        <w:tc>
          <w:tcPr>
            <w:tcW w:w="2464" w:type="dxa"/>
            <w:tcBorders>
              <w:top w:val="nil"/>
              <w:left w:val="nil"/>
              <w:bottom w:val="single" w:sz="4" w:space="0" w:color="auto"/>
              <w:right w:val="single" w:sz="4" w:space="0" w:color="auto"/>
            </w:tcBorders>
            <w:shd w:val="clear" w:color="auto" w:fill="auto"/>
            <w:vAlign w:val="center"/>
            <w:hideMark/>
          </w:tcPr>
          <w:p w14:paraId="66C78DB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w:t>
            </w:r>
            <w:r w:rsidRPr="006E4B16">
              <w:rPr>
                <w:rFonts w:ascii="Times New Roman" w:eastAsia="Times New Roman" w:hAnsi="Times New Roman" w:cs="Times New Roman"/>
                <w:color w:val="000000"/>
                <w:sz w:val="20"/>
                <w:szCs w:val="20"/>
                <w:lang w:eastAsia="ru-RU"/>
              </w:rPr>
              <w:t>ощадь подвесного потолка</w:t>
            </w:r>
          </w:p>
        </w:tc>
        <w:tc>
          <w:tcPr>
            <w:tcW w:w="1160" w:type="dxa"/>
            <w:tcBorders>
              <w:top w:val="nil"/>
              <w:left w:val="nil"/>
              <w:bottom w:val="single" w:sz="4" w:space="0" w:color="auto"/>
              <w:right w:val="single" w:sz="4" w:space="0" w:color="auto"/>
            </w:tcBorders>
            <w:shd w:val="clear" w:color="auto" w:fill="auto"/>
            <w:noWrap/>
            <w:vAlign w:val="center"/>
            <w:hideMark/>
          </w:tcPr>
          <w:p w14:paraId="1095B0A8" w14:textId="3A1D47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59A6CF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5335,2</w:t>
            </w:r>
          </w:p>
        </w:tc>
        <w:tc>
          <w:tcPr>
            <w:tcW w:w="1988" w:type="dxa"/>
            <w:tcBorders>
              <w:top w:val="nil"/>
              <w:left w:val="nil"/>
              <w:bottom w:val="single" w:sz="4" w:space="0" w:color="auto"/>
              <w:right w:val="single" w:sz="4" w:space="0" w:color="auto"/>
            </w:tcBorders>
            <w:shd w:val="clear" w:color="auto" w:fill="auto"/>
            <w:noWrap/>
            <w:vAlign w:val="center"/>
            <w:hideMark/>
          </w:tcPr>
          <w:p w14:paraId="6F719E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4E272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E4E7B6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DFEF9D" w14:textId="52F05E9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0F8166E" w14:textId="1565E19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10670,4</w:t>
            </w:r>
          </w:p>
        </w:tc>
      </w:tr>
      <w:tr w:rsidR="0050163D" w:rsidRPr="006E4B16" w14:paraId="332858F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C6CB79" w14:textId="1CE0A65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247</w:t>
            </w:r>
          </w:p>
        </w:tc>
        <w:tc>
          <w:tcPr>
            <w:tcW w:w="2464" w:type="dxa"/>
            <w:tcBorders>
              <w:top w:val="nil"/>
              <w:left w:val="nil"/>
              <w:bottom w:val="single" w:sz="4" w:space="0" w:color="auto"/>
              <w:right w:val="single" w:sz="4" w:space="0" w:color="auto"/>
            </w:tcBorders>
            <w:shd w:val="clear" w:color="auto" w:fill="auto"/>
            <w:vAlign w:val="center"/>
            <w:hideMark/>
          </w:tcPr>
          <w:p w14:paraId="2A78857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Пешеходный мостик</w:t>
            </w:r>
          </w:p>
        </w:tc>
        <w:tc>
          <w:tcPr>
            <w:tcW w:w="1160" w:type="dxa"/>
            <w:tcBorders>
              <w:top w:val="nil"/>
              <w:left w:val="nil"/>
              <w:bottom w:val="single" w:sz="4" w:space="0" w:color="auto"/>
              <w:right w:val="single" w:sz="4" w:space="0" w:color="auto"/>
            </w:tcBorders>
            <w:shd w:val="clear" w:color="auto" w:fill="auto"/>
            <w:noWrap/>
            <w:vAlign w:val="center"/>
            <w:hideMark/>
          </w:tcPr>
          <w:p w14:paraId="6CA451DC" w14:textId="65AD0E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6E550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65D31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038C4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CD5E83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3B524A" w14:textId="77C9D35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FD0AA76" w14:textId="008C819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2379AF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ACF1CD" w14:textId="273F8C9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248</w:t>
            </w:r>
          </w:p>
        </w:tc>
        <w:tc>
          <w:tcPr>
            <w:tcW w:w="2464" w:type="dxa"/>
            <w:tcBorders>
              <w:top w:val="nil"/>
              <w:left w:val="nil"/>
              <w:bottom w:val="single" w:sz="4" w:space="0" w:color="auto"/>
              <w:right w:val="single" w:sz="4" w:space="0" w:color="auto"/>
            </w:tcBorders>
            <w:shd w:val="clear" w:color="auto" w:fill="auto"/>
            <w:vAlign w:val="center"/>
            <w:hideMark/>
          </w:tcPr>
          <w:p w14:paraId="05C503A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722A6174" w14:textId="0FF34A3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EE99C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182</w:t>
            </w:r>
          </w:p>
        </w:tc>
        <w:tc>
          <w:tcPr>
            <w:tcW w:w="1988" w:type="dxa"/>
            <w:tcBorders>
              <w:top w:val="nil"/>
              <w:left w:val="nil"/>
              <w:bottom w:val="single" w:sz="4" w:space="0" w:color="auto"/>
              <w:right w:val="single" w:sz="4" w:space="0" w:color="auto"/>
            </w:tcBorders>
            <w:shd w:val="clear" w:color="auto" w:fill="auto"/>
            <w:noWrap/>
            <w:vAlign w:val="center"/>
            <w:hideMark/>
          </w:tcPr>
          <w:p w14:paraId="4326CB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25A9D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95594C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33A0CCE" w14:textId="336424C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50A2B9A" w14:textId="2953B9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364</w:t>
            </w:r>
          </w:p>
        </w:tc>
      </w:tr>
      <w:tr w:rsidR="0050163D" w:rsidRPr="006E4B16" w14:paraId="15C086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401440" w14:textId="7B453A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249</w:t>
            </w:r>
          </w:p>
        </w:tc>
        <w:tc>
          <w:tcPr>
            <w:tcW w:w="2464" w:type="dxa"/>
            <w:tcBorders>
              <w:top w:val="nil"/>
              <w:left w:val="nil"/>
              <w:bottom w:val="single" w:sz="4" w:space="0" w:color="auto"/>
              <w:right w:val="single" w:sz="4" w:space="0" w:color="auto"/>
            </w:tcBorders>
            <w:shd w:val="clear" w:color="auto" w:fill="auto"/>
            <w:vAlign w:val="center"/>
            <w:hideMark/>
          </w:tcPr>
          <w:p w14:paraId="1755A90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противопожарные 2000 х 1200мм</w:t>
            </w:r>
          </w:p>
        </w:tc>
        <w:tc>
          <w:tcPr>
            <w:tcW w:w="1160" w:type="dxa"/>
            <w:tcBorders>
              <w:top w:val="nil"/>
              <w:left w:val="nil"/>
              <w:bottom w:val="single" w:sz="4" w:space="0" w:color="auto"/>
              <w:right w:val="single" w:sz="4" w:space="0" w:color="auto"/>
            </w:tcBorders>
            <w:shd w:val="clear" w:color="auto" w:fill="auto"/>
            <w:noWrap/>
            <w:vAlign w:val="center"/>
            <w:hideMark/>
          </w:tcPr>
          <w:p w14:paraId="4C4239D9" w14:textId="7954CFC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B21E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034A4C6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461F5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4D036B5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73AA5A1" w14:textId="541A716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FF0D8F8" w14:textId="0C0C89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w:t>
            </w:r>
          </w:p>
        </w:tc>
      </w:tr>
      <w:tr w:rsidR="0050163D" w:rsidRPr="006E4B16" w14:paraId="486ABFC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02FE9E" w14:textId="04638DB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250</w:t>
            </w:r>
          </w:p>
        </w:tc>
        <w:tc>
          <w:tcPr>
            <w:tcW w:w="2464" w:type="dxa"/>
            <w:tcBorders>
              <w:top w:val="nil"/>
              <w:left w:val="nil"/>
              <w:bottom w:val="single" w:sz="4" w:space="0" w:color="auto"/>
              <w:right w:val="single" w:sz="4" w:space="0" w:color="auto"/>
            </w:tcBorders>
            <w:shd w:val="clear" w:color="auto" w:fill="auto"/>
            <w:vAlign w:val="center"/>
            <w:hideMark/>
          </w:tcPr>
          <w:p w14:paraId="0BEEB29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х1600мм</w:t>
            </w:r>
          </w:p>
        </w:tc>
        <w:tc>
          <w:tcPr>
            <w:tcW w:w="1160" w:type="dxa"/>
            <w:tcBorders>
              <w:top w:val="nil"/>
              <w:left w:val="nil"/>
              <w:bottom w:val="single" w:sz="4" w:space="0" w:color="auto"/>
              <w:right w:val="single" w:sz="4" w:space="0" w:color="auto"/>
            </w:tcBorders>
            <w:shd w:val="clear" w:color="auto" w:fill="auto"/>
            <w:noWrap/>
            <w:vAlign w:val="center"/>
            <w:hideMark/>
          </w:tcPr>
          <w:p w14:paraId="5F451CDF" w14:textId="3DACFD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97179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48</w:t>
            </w:r>
          </w:p>
        </w:tc>
        <w:tc>
          <w:tcPr>
            <w:tcW w:w="1988" w:type="dxa"/>
            <w:tcBorders>
              <w:top w:val="nil"/>
              <w:left w:val="nil"/>
              <w:bottom w:val="single" w:sz="4" w:space="0" w:color="auto"/>
              <w:right w:val="single" w:sz="4" w:space="0" w:color="auto"/>
            </w:tcBorders>
            <w:shd w:val="clear" w:color="auto" w:fill="auto"/>
            <w:noWrap/>
            <w:vAlign w:val="center"/>
            <w:hideMark/>
          </w:tcPr>
          <w:p w14:paraId="11565D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951E9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669B7C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BC6C37" w14:textId="1E55E8C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7905DCA" w14:textId="581055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96</w:t>
            </w:r>
          </w:p>
        </w:tc>
      </w:tr>
      <w:tr w:rsidR="0050163D" w:rsidRPr="006E4B16" w14:paraId="2C1B711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4B6A37" w14:textId="0B82E72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251</w:t>
            </w:r>
          </w:p>
        </w:tc>
        <w:tc>
          <w:tcPr>
            <w:tcW w:w="2464" w:type="dxa"/>
            <w:tcBorders>
              <w:top w:val="nil"/>
              <w:left w:val="nil"/>
              <w:bottom w:val="single" w:sz="4" w:space="0" w:color="auto"/>
              <w:right w:val="single" w:sz="4" w:space="0" w:color="auto"/>
            </w:tcBorders>
            <w:shd w:val="clear" w:color="auto" w:fill="auto"/>
            <w:vAlign w:val="center"/>
            <w:hideMark/>
          </w:tcPr>
          <w:p w14:paraId="623699A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1000 х1500 мм</w:t>
            </w:r>
          </w:p>
        </w:tc>
        <w:tc>
          <w:tcPr>
            <w:tcW w:w="1160" w:type="dxa"/>
            <w:tcBorders>
              <w:top w:val="nil"/>
              <w:left w:val="nil"/>
              <w:bottom w:val="single" w:sz="4" w:space="0" w:color="auto"/>
              <w:right w:val="single" w:sz="4" w:space="0" w:color="auto"/>
            </w:tcBorders>
            <w:shd w:val="clear" w:color="auto" w:fill="auto"/>
            <w:noWrap/>
            <w:vAlign w:val="center"/>
            <w:hideMark/>
          </w:tcPr>
          <w:p w14:paraId="63B21F38" w14:textId="2F32C5D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36488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02E7AC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CC9B2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0CE0E9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134470" w14:textId="23517F7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A355C1C" w14:textId="05AD23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5729405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3CF68A9" w14:textId="476981C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252</w:t>
            </w:r>
          </w:p>
        </w:tc>
        <w:tc>
          <w:tcPr>
            <w:tcW w:w="2464" w:type="dxa"/>
            <w:tcBorders>
              <w:top w:val="nil"/>
              <w:left w:val="nil"/>
              <w:bottom w:val="single" w:sz="4" w:space="0" w:color="auto"/>
              <w:right w:val="single" w:sz="4" w:space="0" w:color="auto"/>
            </w:tcBorders>
            <w:shd w:val="clear" w:color="auto" w:fill="auto"/>
            <w:vAlign w:val="center"/>
            <w:hideMark/>
          </w:tcPr>
          <w:p w14:paraId="36EEF04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2000 х1500 мм</w:t>
            </w:r>
          </w:p>
        </w:tc>
        <w:tc>
          <w:tcPr>
            <w:tcW w:w="1160" w:type="dxa"/>
            <w:tcBorders>
              <w:top w:val="nil"/>
              <w:left w:val="nil"/>
              <w:bottom w:val="single" w:sz="4" w:space="0" w:color="auto"/>
              <w:right w:val="single" w:sz="4" w:space="0" w:color="auto"/>
            </w:tcBorders>
            <w:shd w:val="clear" w:color="auto" w:fill="auto"/>
            <w:noWrap/>
            <w:vAlign w:val="center"/>
            <w:hideMark/>
          </w:tcPr>
          <w:p w14:paraId="07851902" w14:textId="3D3F3B8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81D18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F3638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E1E22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517CDB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3C30EA" w14:textId="43BF44E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92D3A7A" w14:textId="5E246CC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DCDDF9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49765A2" w14:textId="59601C0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253</w:t>
            </w:r>
          </w:p>
        </w:tc>
        <w:tc>
          <w:tcPr>
            <w:tcW w:w="2464" w:type="dxa"/>
            <w:tcBorders>
              <w:top w:val="nil"/>
              <w:left w:val="nil"/>
              <w:bottom w:val="single" w:sz="4" w:space="0" w:color="auto"/>
              <w:right w:val="single" w:sz="4" w:space="0" w:color="auto"/>
            </w:tcBorders>
            <w:shd w:val="clear" w:color="auto" w:fill="auto"/>
            <w:vAlign w:val="center"/>
            <w:hideMark/>
          </w:tcPr>
          <w:p w14:paraId="1F22F1F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3000 х1500 мм</w:t>
            </w:r>
          </w:p>
        </w:tc>
        <w:tc>
          <w:tcPr>
            <w:tcW w:w="1160" w:type="dxa"/>
            <w:tcBorders>
              <w:top w:val="nil"/>
              <w:left w:val="nil"/>
              <w:bottom w:val="single" w:sz="4" w:space="0" w:color="auto"/>
              <w:right w:val="single" w:sz="4" w:space="0" w:color="auto"/>
            </w:tcBorders>
            <w:shd w:val="clear" w:color="auto" w:fill="auto"/>
            <w:noWrap/>
            <w:vAlign w:val="center"/>
            <w:hideMark/>
          </w:tcPr>
          <w:p w14:paraId="1AAA2D3C" w14:textId="0C92327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D9624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540BA3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5D8A4F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1E0EB68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57DD51A" w14:textId="1858A81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76521C9" w14:textId="366EB7F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7A8AB35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E081102" w14:textId="7032345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254</w:t>
            </w:r>
          </w:p>
        </w:tc>
        <w:tc>
          <w:tcPr>
            <w:tcW w:w="2464" w:type="dxa"/>
            <w:tcBorders>
              <w:top w:val="nil"/>
              <w:left w:val="nil"/>
              <w:bottom w:val="single" w:sz="4" w:space="0" w:color="auto"/>
              <w:right w:val="single" w:sz="4" w:space="0" w:color="auto"/>
            </w:tcBorders>
            <w:shd w:val="clear" w:color="auto" w:fill="auto"/>
            <w:vAlign w:val="center"/>
            <w:hideMark/>
          </w:tcPr>
          <w:p w14:paraId="3681291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4000 х1500 мм</w:t>
            </w:r>
          </w:p>
        </w:tc>
        <w:tc>
          <w:tcPr>
            <w:tcW w:w="1160" w:type="dxa"/>
            <w:tcBorders>
              <w:top w:val="nil"/>
              <w:left w:val="nil"/>
              <w:bottom w:val="single" w:sz="4" w:space="0" w:color="auto"/>
              <w:right w:val="single" w:sz="4" w:space="0" w:color="auto"/>
            </w:tcBorders>
            <w:shd w:val="clear" w:color="auto" w:fill="auto"/>
            <w:noWrap/>
            <w:vAlign w:val="center"/>
            <w:hideMark/>
          </w:tcPr>
          <w:p w14:paraId="1411DCAE" w14:textId="4A25C6E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C4BAE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4E7A82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4CEBDCD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F849E4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DB969D3" w14:textId="6511819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D1DC7E6" w14:textId="50950B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5882659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0E38DE" w14:textId="1FC39A3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255</w:t>
            </w:r>
          </w:p>
        </w:tc>
        <w:tc>
          <w:tcPr>
            <w:tcW w:w="2464" w:type="dxa"/>
            <w:tcBorders>
              <w:top w:val="nil"/>
              <w:left w:val="nil"/>
              <w:bottom w:val="single" w:sz="4" w:space="0" w:color="auto"/>
              <w:right w:val="single" w:sz="4" w:space="0" w:color="auto"/>
            </w:tcBorders>
            <w:shd w:val="clear" w:color="auto" w:fill="auto"/>
            <w:vAlign w:val="center"/>
            <w:hideMark/>
          </w:tcPr>
          <w:p w14:paraId="5AA85BA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5</w:t>
            </w:r>
            <w:r w:rsidRPr="006E4B16">
              <w:rPr>
                <w:rFonts w:ascii="Times New Roman" w:eastAsia="Times New Roman" w:hAnsi="Times New Roman" w:cs="Times New Roman"/>
                <w:color w:val="000000"/>
                <w:sz w:val="20"/>
                <w:szCs w:val="20"/>
                <w:lang w:eastAsia="ru-RU"/>
              </w:rPr>
              <w:t>000 х1500 мм</w:t>
            </w:r>
          </w:p>
        </w:tc>
        <w:tc>
          <w:tcPr>
            <w:tcW w:w="1160" w:type="dxa"/>
            <w:tcBorders>
              <w:top w:val="nil"/>
              <w:left w:val="nil"/>
              <w:bottom w:val="single" w:sz="4" w:space="0" w:color="auto"/>
              <w:right w:val="single" w:sz="4" w:space="0" w:color="auto"/>
            </w:tcBorders>
            <w:shd w:val="clear" w:color="auto" w:fill="auto"/>
            <w:noWrap/>
            <w:vAlign w:val="center"/>
            <w:hideMark/>
          </w:tcPr>
          <w:p w14:paraId="07D15962" w14:textId="736EA63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55EC9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0580B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6CBC27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949E23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787327" w14:textId="2CA9E51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1E6A631" w14:textId="00DE56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D4B95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D7F3542" w14:textId="429C663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256</w:t>
            </w:r>
          </w:p>
        </w:tc>
        <w:tc>
          <w:tcPr>
            <w:tcW w:w="2464" w:type="dxa"/>
            <w:tcBorders>
              <w:top w:val="nil"/>
              <w:left w:val="nil"/>
              <w:bottom w:val="single" w:sz="4" w:space="0" w:color="auto"/>
              <w:right w:val="single" w:sz="4" w:space="0" w:color="auto"/>
            </w:tcBorders>
            <w:shd w:val="clear" w:color="auto" w:fill="auto"/>
            <w:vAlign w:val="center"/>
            <w:hideMark/>
          </w:tcPr>
          <w:p w14:paraId="342AE6B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1520х1000 мм</w:t>
            </w:r>
          </w:p>
        </w:tc>
        <w:tc>
          <w:tcPr>
            <w:tcW w:w="1160" w:type="dxa"/>
            <w:tcBorders>
              <w:top w:val="nil"/>
              <w:left w:val="nil"/>
              <w:bottom w:val="single" w:sz="4" w:space="0" w:color="auto"/>
              <w:right w:val="single" w:sz="4" w:space="0" w:color="auto"/>
            </w:tcBorders>
            <w:shd w:val="clear" w:color="auto" w:fill="auto"/>
            <w:noWrap/>
            <w:vAlign w:val="center"/>
            <w:hideMark/>
          </w:tcPr>
          <w:p w14:paraId="6CE0D33D" w14:textId="3995213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814BB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w:t>
            </w:r>
          </w:p>
        </w:tc>
        <w:tc>
          <w:tcPr>
            <w:tcW w:w="1988" w:type="dxa"/>
            <w:tcBorders>
              <w:top w:val="nil"/>
              <w:left w:val="nil"/>
              <w:bottom w:val="single" w:sz="4" w:space="0" w:color="auto"/>
              <w:right w:val="single" w:sz="4" w:space="0" w:color="auto"/>
            </w:tcBorders>
            <w:shd w:val="clear" w:color="auto" w:fill="auto"/>
            <w:noWrap/>
            <w:vAlign w:val="center"/>
            <w:hideMark/>
          </w:tcPr>
          <w:p w14:paraId="1E5D9C7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084869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CFF9A8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4D7591F" w14:textId="4034C04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482E9AE" w14:textId="6CA066B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w:t>
            </w:r>
          </w:p>
        </w:tc>
      </w:tr>
      <w:tr w:rsidR="0050163D" w:rsidRPr="006E4B16" w14:paraId="5E37447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C167CD" w14:textId="72878D6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257</w:t>
            </w:r>
          </w:p>
        </w:tc>
        <w:tc>
          <w:tcPr>
            <w:tcW w:w="2464" w:type="dxa"/>
            <w:tcBorders>
              <w:top w:val="nil"/>
              <w:left w:val="nil"/>
              <w:bottom w:val="single" w:sz="4" w:space="0" w:color="auto"/>
              <w:right w:val="single" w:sz="4" w:space="0" w:color="auto"/>
            </w:tcBorders>
            <w:shd w:val="clear" w:color="auto" w:fill="auto"/>
            <w:vAlign w:val="center"/>
            <w:hideMark/>
          </w:tcPr>
          <w:p w14:paraId="41B7EA8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Витражи 1400 х700 мм</w:t>
            </w:r>
          </w:p>
        </w:tc>
        <w:tc>
          <w:tcPr>
            <w:tcW w:w="1160" w:type="dxa"/>
            <w:tcBorders>
              <w:top w:val="nil"/>
              <w:left w:val="nil"/>
              <w:bottom w:val="single" w:sz="4" w:space="0" w:color="auto"/>
              <w:right w:val="single" w:sz="4" w:space="0" w:color="auto"/>
            </w:tcBorders>
            <w:shd w:val="clear" w:color="auto" w:fill="auto"/>
            <w:noWrap/>
            <w:vAlign w:val="center"/>
            <w:hideMark/>
          </w:tcPr>
          <w:p w14:paraId="47AC3832" w14:textId="558D0A7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4F4AE2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29C90B4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0C223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2D49E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D35E4A" w14:textId="31E6BA8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4D51944" w14:textId="60923A0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699A93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4B096A" w14:textId="3B4EEE2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258</w:t>
            </w:r>
          </w:p>
        </w:tc>
        <w:tc>
          <w:tcPr>
            <w:tcW w:w="2464" w:type="dxa"/>
            <w:tcBorders>
              <w:top w:val="nil"/>
              <w:left w:val="nil"/>
              <w:bottom w:val="single" w:sz="4" w:space="0" w:color="auto"/>
              <w:right w:val="single" w:sz="4" w:space="0" w:color="auto"/>
            </w:tcBorders>
            <w:shd w:val="clear" w:color="auto" w:fill="auto"/>
            <w:vAlign w:val="center"/>
            <w:hideMark/>
          </w:tcPr>
          <w:p w14:paraId="1EB4DC1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откидной стацио</w:t>
            </w:r>
            <w:r w:rsidRPr="006E4B16">
              <w:rPr>
                <w:rFonts w:ascii="Times New Roman" w:eastAsia="Times New Roman" w:hAnsi="Times New Roman" w:cs="Times New Roman"/>
                <w:color w:val="000000"/>
                <w:sz w:val="20"/>
                <w:szCs w:val="20"/>
                <w:lang w:eastAsia="ru-RU"/>
              </w:rPr>
              <w:t>нарный 1500х1800FT1518F с комплектом установки для уравнивания платформой, перегрузочной DP100</w:t>
            </w:r>
          </w:p>
        </w:tc>
        <w:tc>
          <w:tcPr>
            <w:tcW w:w="1160" w:type="dxa"/>
            <w:tcBorders>
              <w:top w:val="nil"/>
              <w:left w:val="nil"/>
              <w:bottom w:val="single" w:sz="4" w:space="0" w:color="auto"/>
              <w:right w:val="single" w:sz="4" w:space="0" w:color="auto"/>
            </w:tcBorders>
            <w:shd w:val="clear" w:color="auto" w:fill="auto"/>
            <w:noWrap/>
            <w:vAlign w:val="center"/>
            <w:hideMark/>
          </w:tcPr>
          <w:p w14:paraId="1B6CE548" w14:textId="4D2FD66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BA4BD1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9F715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№000036602</w:t>
            </w:r>
          </w:p>
        </w:tc>
        <w:tc>
          <w:tcPr>
            <w:tcW w:w="3035" w:type="dxa"/>
            <w:tcBorders>
              <w:top w:val="nil"/>
              <w:left w:val="nil"/>
              <w:bottom w:val="single" w:sz="4" w:space="0" w:color="auto"/>
              <w:right w:val="single" w:sz="4" w:space="0" w:color="auto"/>
            </w:tcBorders>
            <w:shd w:val="clear" w:color="auto" w:fill="auto"/>
            <w:noWrap/>
            <w:vAlign w:val="center"/>
            <w:hideMark/>
          </w:tcPr>
          <w:p w14:paraId="570318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CE1ABE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8C6D2B" w14:textId="5356291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E4509EC" w14:textId="64C9DE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2E70FE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27DD00" w14:textId="10C1756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259</w:t>
            </w:r>
          </w:p>
        </w:tc>
        <w:tc>
          <w:tcPr>
            <w:tcW w:w="2464" w:type="dxa"/>
            <w:tcBorders>
              <w:top w:val="nil"/>
              <w:left w:val="nil"/>
              <w:bottom w:val="single" w:sz="4" w:space="0" w:color="auto"/>
              <w:right w:val="single" w:sz="4" w:space="0" w:color="auto"/>
            </w:tcBorders>
            <w:shd w:val="clear" w:color="auto" w:fill="auto"/>
            <w:vAlign w:val="center"/>
            <w:hideMark/>
          </w:tcPr>
          <w:p w14:paraId="1656470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откидной стационарный 1500х1800FT1518F с  комплектом установки для уравнивания платформой, перег</w:t>
            </w:r>
            <w:r w:rsidRPr="006E4B16">
              <w:rPr>
                <w:rFonts w:ascii="Times New Roman" w:eastAsia="Times New Roman" w:hAnsi="Times New Roman" w:cs="Times New Roman"/>
                <w:color w:val="000000"/>
                <w:sz w:val="20"/>
                <w:szCs w:val="20"/>
                <w:lang w:eastAsia="ru-RU"/>
              </w:rPr>
              <w:t>рузочной DP100</w:t>
            </w:r>
          </w:p>
        </w:tc>
        <w:tc>
          <w:tcPr>
            <w:tcW w:w="1160" w:type="dxa"/>
            <w:tcBorders>
              <w:top w:val="nil"/>
              <w:left w:val="nil"/>
              <w:bottom w:val="single" w:sz="4" w:space="0" w:color="auto"/>
              <w:right w:val="single" w:sz="4" w:space="0" w:color="auto"/>
            </w:tcBorders>
            <w:shd w:val="clear" w:color="auto" w:fill="auto"/>
            <w:noWrap/>
            <w:vAlign w:val="center"/>
            <w:hideMark/>
          </w:tcPr>
          <w:p w14:paraId="06EFC551" w14:textId="5CD1CF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7716B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54433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№000036603</w:t>
            </w:r>
          </w:p>
        </w:tc>
        <w:tc>
          <w:tcPr>
            <w:tcW w:w="3035" w:type="dxa"/>
            <w:tcBorders>
              <w:top w:val="nil"/>
              <w:left w:val="nil"/>
              <w:bottom w:val="single" w:sz="4" w:space="0" w:color="auto"/>
              <w:right w:val="single" w:sz="4" w:space="0" w:color="auto"/>
            </w:tcBorders>
            <w:shd w:val="clear" w:color="auto" w:fill="auto"/>
            <w:noWrap/>
            <w:vAlign w:val="center"/>
            <w:hideMark/>
          </w:tcPr>
          <w:p w14:paraId="7481987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AC255D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C64A9EA" w14:textId="06F22C9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CD783C6" w14:textId="2F6C0BF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F3549B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59197B" w14:textId="4720B14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260</w:t>
            </w:r>
          </w:p>
        </w:tc>
        <w:tc>
          <w:tcPr>
            <w:tcW w:w="2464" w:type="dxa"/>
            <w:tcBorders>
              <w:top w:val="nil"/>
              <w:left w:val="nil"/>
              <w:bottom w:val="single" w:sz="4" w:space="0" w:color="auto"/>
              <w:right w:val="single" w:sz="4" w:space="0" w:color="auto"/>
            </w:tcBorders>
            <w:shd w:val="clear" w:color="auto" w:fill="auto"/>
            <w:vAlign w:val="center"/>
            <w:hideMark/>
          </w:tcPr>
          <w:p w14:paraId="26336F5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откидной стационарный 1500х1800FT1518F с комплектом установки для уравнивания платформой, перегрузочной DP100</w:t>
            </w:r>
          </w:p>
        </w:tc>
        <w:tc>
          <w:tcPr>
            <w:tcW w:w="1160" w:type="dxa"/>
            <w:tcBorders>
              <w:top w:val="nil"/>
              <w:left w:val="nil"/>
              <w:bottom w:val="single" w:sz="4" w:space="0" w:color="auto"/>
              <w:right w:val="single" w:sz="4" w:space="0" w:color="auto"/>
            </w:tcBorders>
            <w:shd w:val="clear" w:color="auto" w:fill="auto"/>
            <w:noWrap/>
            <w:vAlign w:val="center"/>
            <w:hideMark/>
          </w:tcPr>
          <w:p w14:paraId="1E43D093" w14:textId="3EE2B2F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AA55B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4A34F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№000036604</w:t>
            </w:r>
          </w:p>
        </w:tc>
        <w:tc>
          <w:tcPr>
            <w:tcW w:w="3035" w:type="dxa"/>
            <w:tcBorders>
              <w:top w:val="nil"/>
              <w:left w:val="nil"/>
              <w:bottom w:val="single" w:sz="4" w:space="0" w:color="auto"/>
              <w:right w:val="single" w:sz="4" w:space="0" w:color="auto"/>
            </w:tcBorders>
            <w:shd w:val="clear" w:color="auto" w:fill="auto"/>
            <w:noWrap/>
            <w:vAlign w:val="center"/>
            <w:hideMark/>
          </w:tcPr>
          <w:p w14:paraId="282CCCE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59BE25C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BCAF17" w14:textId="40D2319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795F718" w14:textId="5F149BE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D0471F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5A67FF" w14:textId="155DDA7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261</w:t>
            </w:r>
          </w:p>
        </w:tc>
        <w:tc>
          <w:tcPr>
            <w:tcW w:w="2464" w:type="dxa"/>
            <w:tcBorders>
              <w:top w:val="nil"/>
              <w:left w:val="nil"/>
              <w:bottom w:val="single" w:sz="4" w:space="0" w:color="auto"/>
              <w:right w:val="single" w:sz="4" w:space="0" w:color="auto"/>
            </w:tcBorders>
            <w:shd w:val="clear" w:color="auto" w:fill="auto"/>
            <w:vAlign w:val="center"/>
            <w:hideMark/>
          </w:tcPr>
          <w:p w14:paraId="69546C0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о</w:t>
            </w:r>
            <w:r w:rsidRPr="006E4B16">
              <w:rPr>
                <w:rFonts w:ascii="Times New Roman" w:eastAsia="Times New Roman" w:hAnsi="Times New Roman" w:cs="Times New Roman"/>
                <w:color w:val="000000"/>
                <w:sz w:val="20"/>
                <w:szCs w:val="20"/>
                <w:lang w:eastAsia="ru-RU"/>
              </w:rPr>
              <w:t>ткидной стационарный 1500х1800FT1518F с комплектом установки для уравнивания платформой, перегрузочной DP100</w:t>
            </w:r>
          </w:p>
        </w:tc>
        <w:tc>
          <w:tcPr>
            <w:tcW w:w="1160" w:type="dxa"/>
            <w:tcBorders>
              <w:top w:val="nil"/>
              <w:left w:val="nil"/>
              <w:bottom w:val="single" w:sz="4" w:space="0" w:color="auto"/>
              <w:right w:val="single" w:sz="4" w:space="0" w:color="auto"/>
            </w:tcBorders>
            <w:shd w:val="clear" w:color="auto" w:fill="auto"/>
            <w:noWrap/>
            <w:vAlign w:val="center"/>
            <w:hideMark/>
          </w:tcPr>
          <w:p w14:paraId="66C1A3A2" w14:textId="139A91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DAF5C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B706B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№000036605</w:t>
            </w:r>
          </w:p>
        </w:tc>
        <w:tc>
          <w:tcPr>
            <w:tcW w:w="3035" w:type="dxa"/>
            <w:tcBorders>
              <w:top w:val="nil"/>
              <w:left w:val="nil"/>
              <w:bottom w:val="single" w:sz="4" w:space="0" w:color="auto"/>
              <w:right w:val="single" w:sz="4" w:space="0" w:color="auto"/>
            </w:tcBorders>
            <w:shd w:val="clear" w:color="auto" w:fill="auto"/>
            <w:noWrap/>
            <w:vAlign w:val="center"/>
            <w:hideMark/>
          </w:tcPr>
          <w:p w14:paraId="62CDE5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0FE2063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D159757" w14:textId="4BD8131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05BCE40" w14:textId="34AF14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883B7F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944520" w14:textId="1802269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262</w:t>
            </w:r>
          </w:p>
        </w:tc>
        <w:tc>
          <w:tcPr>
            <w:tcW w:w="2464" w:type="dxa"/>
            <w:tcBorders>
              <w:top w:val="nil"/>
              <w:left w:val="nil"/>
              <w:bottom w:val="single" w:sz="4" w:space="0" w:color="auto"/>
              <w:right w:val="single" w:sz="4" w:space="0" w:color="auto"/>
            </w:tcBorders>
            <w:shd w:val="clear" w:color="auto" w:fill="auto"/>
            <w:vAlign w:val="center"/>
            <w:hideMark/>
          </w:tcPr>
          <w:p w14:paraId="192CD24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Навес (из поликарбоната)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678B3512" w14:textId="356450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27FE0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ED3D2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7F4FE5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716EA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238910" w14:textId="12B7F5C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F4DD8D2" w14:textId="3BAEF24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2E8B21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03684F5" w14:textId="24245E6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263</w:t>
            </w:r>
          </w:p>
        </w:tc>
        <w:tc>
          <w:tcPr>
            <w:tcW w:w="2464" w:type="dxa"/>
            <w:tcBorders>
              <w:top w:val="nil"/>
              <w:left w:val="nil"/>
              <w:bottom w:val="single" w:sz="4" w:space="0" w:color="auto"/>
              <w:right w:val="single" w:sz="4" w:space="0" w:color="auto"/>
            </w:tcBorders>
            <w:shd w:val="clear" w:color="auto" w:fill="auto"/>
            <w:vAlign w:val="center"/>
            <w:hideMark/>
          </w:tcPr>
          <w:p w14:paraId="2697843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Тротуарная плитка, с бордюром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1DB9252D" w14:textId="2CA53D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2D403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A9112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2A73F0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3CCE79C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8235FF9" w14:textId="047A56C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025BDA1" w14:textId="4190C0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17A828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04E5B6" w14:textId="20169B6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264</w:t>
            </w:r>
          </w:p>
        </w:tc>
        <w:tc>
          <w:tcPr>
            <w:tcW w:w="2464" w:type="dxa"/>
            <w:tcBorders>
              <w:top w:val="nil"/>
              <w:left w:val="nil"/>
              <w:bottom w:val="single" w:sz="4" w:space="0" w:color="auto"/>
              <w:right w:val="single" w:sz="4" w:space="0" w:color="auto"/>
            </w:tcBorders>
            <w:shd w:val="clear" w:color="auto" w:fill="auto"/>
            <w:vAlign w:val="center"/>
            <w:hideMark/>
          </w:tcPr>
          <w:p w14:paraId="5AED4A4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Сетчатое ограждение h = 2400 мм</w:t>
            </w:r>
          </w:p>
        </w:tc>
        <w:tc>
          <w:tcPr>
            <w:tcW w:w="1160" w:type="dxa"/>
            <w:tcBorders>
              <w:top w:val="nil"/>
              <w:left w:val="nil"/>
              <w:bottom w:val="single" w:sz="4" w:space="0" w:color="auto"/>
              <w:right w:val="single" w:sz="4" w:space="0" w:color="auto"/>
            </w:tcBorders>
            <w:shd w:val="clear" w:color="auto" w:fill="auto"/>
            <w:noWrap/>
            <w:vAlign w:val="center"/>
            <w:hideMark/>
          </w:tcPr>
          <w:p w14:paraId="5C47C42F" w14:textId="5AEC3EA8" w:rsidR="0050163D" w:rsidRPr="002D2113" w:rsidRDefault="00DA444C"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Погонный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483E2D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370</w:t>
            </w:r>
          </w:p>
        </w:tc>
        <w:tc>
          <w:tcPr>
            <w:tcW w:w="1988" w:type="dxa"/>
            <w:tcBorders>
              <w:top w:val="nil"/>
              <w:left w:val="nil"/>
              <w:bottom w:val="single" w:sz="4" w:space="0" w:color="auto"/>
              <w:right w:val="single" w:sz="4" w:space="0" w:color="auto"/>
            </w:tcBorders>
            <w:shd w:val="clear" w:color="auto" w:fill="auto"/>
            <w:noWrap/>
            <w:vAlign w:val="center"/>
            <w:hideMark/>
          </w:tcPr>
          <w:p w14:paraId="147656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ADB19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627C912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FD9326C" w14:textId="20B93CF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A704E59" w14:textId="692EC44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740</w:t>
            </w:r>
          </w:p>
        </w:tc>
      </w:tr>
      <w:tr w:rsidR="0050163D" w:rsidRPr="006E4B16" w14:paraId="0DA3AD9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ED3DFE" w14:textId="0712526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265</w:t>
            </w:r>
          </w:p>
        </w:tc>
        <w:tc>
          <w:tcPr>
            <w:tcW w:w="2464" w:type="dxa"/>
            <w:tcBorders>
              <w:top w:val="nil"/>
              <w:left w:val="nil"/>
              <w:bottom w:val="single" w:sz="4" w:space="0" w:color="auto"/>
              <w:right w:val="single" w:sz="4" w:space="0" w:color="auto"/>
            </w:tcBorders>
            <w:shd w:val="clear" w:color="auto" w:fill="auto"/>
            <w:vAlign w:val="center"/>
            <w:hideMark/>
          </w:tcPr>
          <w:p w14:paraId="7F701CC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Калитка 1400х2400 мм</w:t>
            </w:r>
          </w:p>
        </w:tc>
        <w:tc>
          <w:tcPr>
            <w:tcW w:w="1160" w:type="dxa"/>
            <w:tcBorders>
              <w:top w:val="nil"/>
              <w:left w:val="nil"/>
              <w:bottom w:val="single" w:sz="4" w:space="0" w:color="auto"/>
              <w:right w:val="single" w:sz="4" w:space="0" w:color="auto"/>
            </w:tcBorders>
            <w:shd w:val="clear" w:color="auto" w:fill="auto"/>
            <w:noWrap/>
            <w:vAlign w:val="center"/>
            <w:hideMark/>
          </w:tcPr>
          <w:p w14:paraId="0B0CE087" w14:textId="4BF36B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80E53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28AA8D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31F784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7FB0F9F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373215F" w14:textId="1BC400F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2D417D9" w14:textId="422DDF3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63F27C8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4801FA" w14:textId="0088EF0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266</w:t>
            </w:r>
          </w:p>
        </w:tc>
        <w:tc>
          <w:tcPr>
            <w:tcW w:w="2464" w:type="dxa"/>
            <w:tcBorders>
              <w:top w:val="nil"/>
              <w:left w:val="nil"/>
              <w:bottom w:val="single" w:sz="4" w:space="0" w:color="auto"/>
              <w:right w:val="single" w:sz="4" w:space="0" w:color="auto"/>
            </w:tcBorders>
            <w:shd w:val="clear" w:color="auto" w:fill="auto"/>
            <w:vAlign w:val="center"/>
            <w:hideMark/>
          </w:tcPr>
          <w:p w14:paraId="7480B88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Ворота распашные  2800х2400 мм</w:t>
            </w:r>
          </w:p>
        </w:tc>
        <w:tc>
          <w:tcPr>
            <w:tcW w:w="1160" w:type="dxa"/>
            <w:tcBorders>
              <w:top w:val="nil"/>
              <w:left w:val="nil"/>
              <w:bottom w:val="single" w:sz="4" w:space="0" w:color="auto"/>
              <w:right w:val="single" w:sz="4" w:space="0" w:color="auto"/>
            </w:tcBorders>
            <w:shd w:val="clear" w:color="auto" w:fill="auto"/>
            <w:noWrap/>
            <w:vAlign w:val="center"/>
            <w:hideMark/>
          </w:tcPr>
          <w:p w14:paraId="0933CB51" w14:textId="1892E6F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0BA5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0E3F52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w:t>
            </w:r>
          </w:p>
        </w:tc>
        <w:tc>
          <w:tcPr>
            <w:tcW w:w="3035" w:type="dxa"/>
            <w:tcBorders>
              <w:top w:val="nil"/>
              <w:left w:val="nil"/>
              <w:bottom w:val="single" w:sz="4" w:space="0" w:color="auto"/>
              <w:right w:val="single" w:sz="4" w:space="0" w:color="auto"/>
            </w:tcBorders>
            <w:shd w:val="clear" w:color="auto" w:fill="auto"/>
            <w:noWrap/>
            <w:vAlign w:val="center"/>
            <w:hideMark/>
          </w:tcPr>
          <w:p w14:paraId="14417B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1</w:t>
            </w:r>
          </w:p>
        </w:tc>
        <w:tc>
          <w:tcPr>
            <w:tcW w:w="1768" w:type="dxa"/>
            <w:tcBorders>
              <w:top w:val="nil"/>
              <w:left w:val="nil"/>
              <w:bottom w:val="single" w:sz="4" w:space="0" w:color="auto"/>
              <w:right w:val="single" w:sz="4" w:space="0" w:color="auto"/>
            </w:tcBorders>
            <w:vAlign w:val="center"/>
          </w:tcPr>
          <w:p w14:paraId="2F1B0C1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BABFB84" w14:textId="4D717EE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FDCC806" w14:textId="74D93CF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15C33D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A0F60D" w14:textId="31D862A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267</w:t>
            </w:r>
          </w:p>
        </w:tc>
        <w:tc>
          <w:tcPr>
            <w:tcW w:w="2464" w:type="dxa"/>
            <w:tcBorders>
              <w:top w:val="nil"/>
              <w:left w:val="nil"/>
              <w:bottom w:val="single" w:sz="4" w:space="0" w:color="auto"/>
              <w:right w:val="single" w:sz="4" w:space="0" w:color="auto"/>
            </w:tcBorders>
            <w:shd w:val="clear" w:color="auto" w:fill="auto"/>
            <w:vAlign w:val="center"/>
            <w:hideMark/>
          </w:tcPr>
          <w:p w14:paraId="020C3FD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Радиаторы KERMI FKV 22 500-400мм</w:t>
            </w:r>
          </w:p>
        </w:tc>
        <w:tc>
          <w:tcPr>
            <w:tcW w:w="1160" w:type="dxa"/>
            <w:tcBorders>
              <w:top w:val="nil"/>
              <w:left w:val="nil"/>
              <w:bottom w:val="single" w:sz="4" w:space="0" w:color="auto"/>
              <w:right w:val="single" w:sz="4" w:space="0" w:color="auto"/>
            </w:tcBorders>
            <w:shd w:val="clear" w:color="auto" w:fill="auto"/>
            <w:noWrap/>
            <w:vAlign w:val="center"/>
            <w:hideMark/>
          </w:tcPr>
          <w:p w14:paraId="2AFA0342" w14:textId="4CA2D4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45BC0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5F03A10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94463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FA4522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F18A6D" w14:textId="0036C91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65837A9" w14:textId="4D0580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w:t>
            </w:r>
          </w:p>
        </w:tc>
      </w:tr>
      <w:tr w:rsidR="0050163D" w:rsidRPr="006E4B16" w14:paraId="746C638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93DE36D" w14:textId="2136693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268</w:t>
            </w:r>
          </w:p>
        </w:tc>
        <w:tc>
          <w:tcPr>
            <w:tcW w:w="2464" w:type="dxa"/>
            <w:tcBorders>
              <w:top w:val="nil"/>
              <w:left w:val="nil"/>
              <w:bottom w:val="single" w:sz="4" w:space="0" w:color="auto"/>
              <w:right w:val="single" w:sz="4" w:space="0" w:color="auto"/>
            </w:tcBorders>
            <w:shd w:val="clear" w:color="auto" w:fill="auto"/>
            <w:vAlign w:val="center"/>
            <w:hideMark/>
          </w:tcPr>
          <w:p w14:paraId="764A8D0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Радиаторы KERMI FKV 22 500-6</w:t>
            </w:r>
            <w:r w:rsidRPr="006E4B16">
              <w:rPr>
                <w:rFonts w:ascii="Times New Roman" w:eastAsia="Times New Roman" w:hAnsi="Times New Roman" w:cs="Times New Roman"/>
                <w:color w:val="000000"/>
                <w:sz w:val="20"/>
                <w:szCs w:val="20"/>
                <w:lang w:eastAsia="ru-RU"/>
              </w:rPr>
              <w:t>00мм</w:t>
            </w:r>
          </w:p>
        </w:tc>
        <w:tc>
          <w:tcPr>
            <w:tcW w:w="1160" w:type="dxa"/>
            <w:tcBorders>
              <w:top w:val="nil"/>
              <w:left w:val="nil"/>
              <w:bottom w:val="single" w:sz="4" w:space="0" w:color="auto"/>
              <w:right w:val="single" w:sz="4" w:space="0" w:color="auto"/>
            </w:tcBorders>
            <w:shd w:val="clear" w:color="auto" w:fill="auto"/>
            <w:noWrap/>
            <w:vAlign w:val="center"/>
            <w:hideMark/>
          </w:tcPr>
          <w:p w14:paraId="25117434" w14:textId="11790E4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9A3B1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07EEA6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98677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6B4019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AEAC31" w14:textId="0A198CA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210AA92" w14:textId="6732440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2E54C4D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34011E" w14:textId="7B82078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269</w:t>
            </w:r>
          </w:p>
        </w:tc>
        <w:tc>
          <w:tcPr>
            <w:tcW w:w="2464" w:type="dxa"/>
            <w:tcBorders>
              <w:top w:val="nil"/>
              <w:left w:val="nil"/>
              <w:bottom w:val="single" w:sz="4" w:space="0" w:color="auto"/>
              <w:right w:val="single" w:sz="4" w:space="0" w:color="auto"/>
            </w:tcBorders>
            <w:shd w:val="clear" w:color="auto" w:fill="auto"/>
            <w:vAlign w:val="center"/>
            <w:hideMark/>
          </w:tcPr>
          <w:p w14:paraId="4F1BE77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Радиаторы KERMI FKV 22 500-800мм</w:t>
            </w:r>
          </w:p>
        </w:tc>
        <w:tc>
          <w:tcPr>
            <w:tcW w:w="1160" w:type="dxa"/>
            <w:tcBorders>
              <w:top w:val="nil"/>
              <w:left w:val="nil"/>
              <w:bottom w:val="single" w:sz="4" w:space="0" w:color="auto"/>
              <w:right w:val="single" w:sz="4" w:space="0" w:color="auto"/>
            </w:tcBorders>
            <w:shd w:val="clear" w:color="auto" w:fill="auto"/>
            <w:noWrap/>
            <w:vAlign w:val="center"/>
            <w:hideMark/>
          </w:tcPr>
          <w:p w14:paraId="7C8C8F88" w14:textId="1C80623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76B4E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2AB0E0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EB365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35B360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33A192" w14:textId="651DA5A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0CA5CBE" w14:textId="0E696D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w:t>
            </w:r>
          </w:p>
        </w:tc>
      </w:tr>
      <w:tr w:rsidR="0050163D" w:rsidRPr="006E4B16" w14:paraId="60217B2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10EB9D" w14:textId="323C8D8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270</w:t>
            </w:r>
          </w:p>
        </w:tc>
        <w:tc>
          <w:tcPr>
            <w:tcW w:w="2464" w:type="dxa"/>
            <w:tcBorders>
              <w:top w:val="nil"/>
              <w:left w:val="nil"/>
              <w:bottom w:val="single" w:sz="4" w:space="0" w:color="auto"/>
              <w:right w:val="single" w:sz="4" w:space="0" w:color="auto"/>
            </w:tcBorders>
            <w:shd w:val="clear" w:color="auto" w:fill="auto"/>
            <w:vAlign w:val="center"/>
            <w:hideMark/>
          </w:tcPr>
          <w:p w14:paraId="752BA8A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Радиаторы KERMI FKV 22 5001000мм</w:t>
            </w:r>
          </w:p>
        </w:tc>
        <w:tc>
          <w:tcPr>
            <w:tcW w:w="1160" w:type="dxa"/>
            <w:tcBorders>
              <w:top w:val="nil"/>
              <w:left w:val="nil"/>
              <w:bottom w:val="single" w:sz="4" w:space="0" w:color="auto"/>
              <w:right w:val="single" w:sz="4" w:space="0" w:color="auto"/>
            </w:tcBorders>
            <w:shd w:val="clear" w:color="auto" w:fill="auto"/>
            <w:noWrap/>
            <w:vAlign w:val="center"/>
            <w:hideMark/>
          </w:tcPr>
          <w:p w14:paraId="26F1AE24" w14:textId="4184B58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0B259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7525DC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87A48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630127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40F51C" w14:textId="79CFB32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0080E82" w14:textId="7DAA26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2831182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7F410A" w14:textId="3182115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271</w:t>
            </w:r>
          </w:p>
        </w:tc>
        <w:tc>
          <w:tcPr>
            <w:tcW w:w="2464" w:type="dxa"/>
            <w:tcBorders>
              <w:top w:val="nil"/>
              <w:left w:val="nil"/>
              <w:bottom w:val="single" w:sz="4" w:space="0" w:color="auto"/>
              <w:right w:val="single" w:sz="4" w:space="0" w:color="auto"/>
            </w:tcBorders>
            <w:shd w:val="clear" w:color="auto" w:fill="auto"/>
            <w:vAlign w:val="center"/>
            <w:hideMark/>
          </w:tcPr>
          <w:p w14:paraId="4FEF18B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w:t>
            </w:r>
            <w:r w:rsidRPr="006E4B16">
              <w:rPr>
                <w:rFonts w:ascii="Times New Roman" w:eastAsia="Times New Roman" w:hAnsi="Times New Roman" w:cs="Times New Roman"/>
                <w:color w:val="000000"/>
                <w:sz w:val="20"/>
                <w:szCs w:val="20"/>
                <w:lang w:eastAsia="ru-RU"/>
              </w:rPr>
              <w:t>аторы KERMI FKV 22 500 1200мм</w:t>
            </w:r>
          </w:p>
        </w:tc>
        <w:tc>
          <w:tcPr>
            <w:tcW w:w="1160" w:type="dxa"/>
            <w:tcBorders>
              <w:top w:val="nil"/>
              <w:left w:val="nil"/>
              <w:bottom w:val="single" w:sz="4" w:space="0" w:color="auto"/>
              <w:right w:val="single" w:sz="4" w:space="0" w:color="auto"/>
            </w:tcBorders>
            <w:shd w:val="clear" w:color="auto" w:fill="auto"/>
            <w:noWrap/>
            <w:vAlign w:val="center"/>
            <w:hideMark/>
          </w:tcPr>
          <w:p w14:paraId="2293F687" w14:textId="71F0835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656E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B5CC0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056AE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8626F4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35370A6" w14:textId="5E8D2DC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3156E31" w14:textId="0387CF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1EEBC8E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778B04" w14:textId="4A578F4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272</w:t>
            </w:r>
          </w:p>
        </w:tc>
        <w:tc>
          <w:tcPr>
            <w:tcW w:w="2464" w:type="dxa"/>
            <w:tcBorders>
              <w:top w:val="nil"/>
              <w:left w:val="nil"/>
              <w:bottom w:val="single" w:sz="4" w:space="0" w:color="auto"/>
              <w:right w:val="single" w:sz="4" w:space="0" w:color="auto"/>
            </w:tcBorders>
            <w:shd w:val="clear" w:color="auto" w:fill="auto"/>
            <w:vAlign w:val="center"/>
            <w:hideMark/>
          </w:tcPr>
          <w:p w14:paraId="4B1D214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Радиаторы KERMI FKV 22 500-1400мм</w:t>
            </w:r>
          </w:p>
        </w:tc>
        <w:tc>
          <w:tcPr>
            <w:tcW w:w="1160" w:type="dxa"/>
            <w:tcBorders>
              <w:top w:val="nil"/>
              <w:left w:val="nil"/>
              <w:bottom w:val="single" w:sz="4" w:space="0" w:color="auto"/>
              <w:right w:val="single" w:sz="4" w:space="0" w:color="auto"/>
            </w:tcBorders>
            <w:shd w:val="clear" w:color="auto" w:fill="auto"/>
            <w:noWrap/>
            <w:vAlign w:val="center"/>
            <w:hideMark/>
          </w:tcPr>
          <w:p w14:paraId="379247FB" w14:textId="3D13A3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1E041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34ED1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1DA67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2C8FC8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8C4086" w14:textId="3CA9636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6943617" w14:textId="0C233BE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955709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6880B41" w14:textId="0D4F68B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273</w:t>
            </w:r>
          </w:p>
        </w:tc>
        <w:tc>
          <w:tcPr>
            <w:tcW w:w="2464" w:type="dxa"/>
            <w:tcBorders>
              <w:top w:val="nil"/>
              <w:left w:val="nil"/>
              <w:bottom w:val="single" w:sz="4" w:space="0" w:color="auto"/>
              <w:right w:val="single" w:sz="4" w:space="0" w:color="auto"/>
            </w:tcBorders>
            <w:shd w:val="clear" w:color="auto" w:fill="auto"/>
            <w:vAlign w:val="center"/>
            <w:hideMark/>
          </w:tcPr>
          <w:p w14:paraId="3C24B0A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Радиаторы KERMI FKV 22 500-1600мм</w:t>
            </w:r>
          </w:p>
        </w:tc>
        <w:tc>
          <w:tcPr>
            <w:tcW w:w="1160" w:type="dxa"/>
            <w:tcBorders>
              <w:top w:val="nil"/>
              <w:left w:val="nil"/>
              <w:bottom w:val="single" w:sz="4" w:space="0" w:color="auto"/>
              <w:right w:val="single" w:sz="4" w:space="0" w:color="auto"/>
            </w:tcBorders>
            <w:shd w:val="clear" w:color="auto" w:fill="auto"/>
            <w:noWrap/>
            <w:vAlign w:val="center"/>
            <w:hideMark/>
          </w:tcPr>
          <w:p w14:paraId="669AC48C" w14:textId="20081DE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7317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C6072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B2242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C5FE7A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646AFA3" w14:textId="1500727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0CCBC03" w14:textId="3EBEB9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5EA1BE0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DCE39B5" w14:textId="22CB5D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274</w:t>
            </w:r>
          </w:p>
        </w:tc>
        <w:tc>
          <w:tcPr>
            <w:tcW w:w="2464" w:type="dxa"/>
            <w:tcBorders>
              <w:top w:val="nil"/>
              <w:left w:val="nil"/>
              <w:bottom w:val="single" w:sz="4" w:space="0" w:color="auto"/>
              <w:right w:val="single" w:sz="4" w:space="0" w:color="auto"/>
            </w:tcBorders>
            <w:shd w:val="clear" w:color="auto" w:fill="auto"/>
            <w:vAlign w:val="center"/>
            <w:hideMark/>
          </w:tcPr>
          <w:p w14:paraId="1B88D80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Радиаторы KERMI FKV 22 500-1800мм</w:t>
            </w:r>
          </w:p>
        </w:tc>
        <w:tc>
          <w:tcPr>
            <w:tcW w:w="1160" w:type="dxa"/>
            <w:tcBorders>
              <w:top w:val="nil"/>
              <w:left w:val="nil"/>
              <w:bottom w:val="single" w:sz="4" w:space="0" w:color="auto"/>
              <w:right w:val="single" w:sz="4" w:space="0" w:color="auto"/>
            </w:tcBorders>
            <w:shd w:val="clear" w:color="auto" w:fill="auto"/>
            <w:noWrap/>
            <w:vAlign w:val="center"/>
            <w:hideMark/>
          </w:tcPr>
          <w:p w14:paraId="6BD4675F" w14:textId="70C2B2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E8E97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F60A4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9A0FB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FE092C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6B4AE9" w14:textId="3E821A0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025A117" w14:textId="35DAA6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CDE187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04081A" w14:textId="2AE3755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275</w:t>
            </w:r>
          </w:p>
        </w:tc>
        <w:tc>
          <w:tcPr>
            <w:tcW w:w="2464" w:type="dxa"/>
            <w:tcBorders>
              <w:top w:val="nil"/>
              <w:left w:val="nil"/>
              <w:bottom w:val="single" w:sz="4" w:space="0" w:color="auto"/>
              <w:right w:val="single" w:sz="4" w:space="0" w:color="auto"/>
            </w:tcBorders>
            <w:shd w:val="clear" w:color="auto" w:fill="auto"/>
            <w:vAlign w:val="center"/>
            <w:hideMark/>
          </w:tcPr>
          <w:p w14:paraId="7BB7CD6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Радиаторы KERMI FKV 22500-2000мм</w:t>
            </w:r>
          </w:p>
        </w:tc>
        <w:tc>
          <w:tcPr>
            <w:tcW w:w="1160" w:type="dxa"/>
            <w:tcBorders>
              <w:top w:val="nil"/>
              <w:left w:val="nil"/>
              <w:bottom w:val="single" w:sz="4" w:space="0" w:color="auto"/>
              <w:right w:val="single" w:sz="4" w:space="0" w:color="auto"/>
            </w:tcBorders>
            <w:shd w:val="clear" w:color="auto" w:fill="auto"/>
            <w:noWrap/>
            <w:vAlign w:val="center"/>
            <w:hideMark/>
          </w:tcPr>
          <w:p w14:paraId="55508B5D" w14:textId="58A7B5B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DFF54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75DDF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744E1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878C72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7D945D" w14:textId="07D80B7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8B1823D" w14:textId="2036AFD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693A36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5D001F" w14:textId="161127E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276</w:t>
            </w:r>
          </w:p>
        </w:tc>
        <w:tc>
          <w:tcPr>
            <w:tcW w:w="2464" w:type="dxa"/>
            <w:tcBorders>
              <w:top w:val="nil"/>
              <w:left w:val="nil"/>
              <w:bottom w:val="single" w:sz="4" w:space="0" w:color="auto"/>
              <w:right w:val="single" w:sz="4" w:space="0" w:color="auto"/>
            </w:tcBorders>
            <w:shd w:val="clear" w:color="auto" w:fill="auto"/>
            <w:vAlign w:val="center"/>
            <w:hideMark/>
          </w:tcPr>
          <w:p w14:paraId="7DDA60E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Ø16мм</w:t>
            </w:r>
          </w:p>
        </w:tc>
        <w:tc>
          <w:tcPr>
            <w:tcW w:w="1160" w:type="dxa"/>
            <w:tcBorders>
              <w:top w:val="nil"/>
              <w:left w:val="nil"/>
              <w:bottom w:val="single" w:sz="4" w:space="0" w:color="auto"/>
              <w:right w:val="single" w:sz="4" w:space="0" w:color="auto"/>
            </w:tcBorders>
            <w:shd w:val="clear" w:color="auto" w:fill="auto"/>
            <w:noWrap/>
            <w:vAlign w:val="center"/>
            <w:hideMark/>
          </w:tcPr>
          <w:p w14:paraId="3DC46E3C" w14:textId="08F746B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3C5D8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226</w:t>
            </w:r>
          </w:p>
        </w:tc>
        <w:tc>
          <w:tcPr>
            <w:tcW w:w="1988" w:type="dxa"/>
            <w:tcBorders>
              <w:top w:val="nil"/>
              <w:left w:val="nil"/>
              <w:bottom w:val="single" w:sz="4" w:space="0" w:color="auto"/>
              <w:right w:val="single" w:sz="4" w:space="0" w:color="auto"/>
            </w:tcBorders>
            <w:shd w:val="clear" w:color="auto" w:fill="auto"/>
            <w:noWrap/>
            <w:vAlign w:val="center"/>
            <w:hideMark/>
          </w:tcPr>
          <w:p w14:paraId="480CA5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82CE9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DF7B4F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2E6EAE9" w14:textId="35C80B3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FCEAB6F" w14:textId="6D04F7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226</w:t>
            </w:r>
          </w:p>
        </w:tc>
      </w:tr>
      <w:tr w:rsidR="0050163D" w:rsidRPr="006E4B16" w14:paraId="11B0F90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F0B4B5" w14:textId="16BA8A3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277</w:t>
            </w:r>
          </w:p>
        </w:tc>
        <w:tc>
          <w:tcPr>
            <w:tcW w:w="2464" w:type="dxa"/>
            <w:tcBorders>
              <w:top w:val="nil"/>
              <w:left w:val="nil"/>
              <w:bottom w:val="single" w:sz="4" w:space="0" w:color="auto"/>
              <w:right w:val="single" w:sz="4" w:space="0" w:color="auto"/>
            </w:tcBorders>
            <w:shd w:val="clear" w:color="auto" w:fill="auto"/>
            <w:vAlign w:val="center"/>
            <w:hideMark/>
          </w:tcPr>
          <w:p w14:paraId="55515B1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Ø20мм</w:t>
            </w:r>
          </w:p>
        </w:tc>
        <w:tc>
          <w:tcPr>
            <w:tcW w:w="1160" w:type="dxa"/>
            <w:tcBorders>
              <w:top w:val="nil"/>
              <w:left w:val="nil"/>
              <w:bottom w:val="single" w:sz="4" w:space="0" w:color="auto"/>
              <w:right w:val="single" w:sz="4" w:space="0" w:color="auto"/>
            </w:tcBorders>
            <w:shd w:val="clear" w:color="auto" w:fill="auto"/>
            <w:noWrap/>
            <w:vAlign w:val="center"/>
            <w:hideMark/>
          </w:tcPr>
          <w:p w14:paraId="2D218629" w14:textId="280E97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A249A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410</w:t>
            </w:r>
          </w:p>
        </w:tc>
        <w:tc>
          <w:tcPr>
            <w:tcW w:w="1988" w:type="dxa"/>
            <w:tcBorders>
              <w:top w:val="nil"/>
              <w:left w:val="nil"/>
              <w:bottom w:val="single" w:sz="4" w:space="0" w:color="auto"/>
              <w:right w:val="single" w:sz="4" w:space="0" w:color="auto"/>
            </w:tcBorders>
            <w:shd w:val="clear" w:color="auto" w:fill="auto"/>
            <w:noWrap/>
            <w:vAlign w:val="center"/>
            <w:hideMark/>
          </w:tcPr>
          <w:p w14:paraId="695478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8AE1C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A8F7AA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D6250E1" w14:textId="2B98B6B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FC5C8B0" w14:textId="72929B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410</w:t>
            </w:r>
          </w:p>
        </w:tc>
      </w:tr>
      <w:tr w:rsidR="0050163D" w:rsidRPr="006E4B16" w14:paraId="6FB15ED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4D78F3" w14:textId="77F9C22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278</w:t>
            </w:r>
          </w:p>
        </w:tc>
        <w:tc>
          <w:tcPr>
            <w:tcW w:w="2464" w:type="dxa"/>
            <w:tcBorders>
              <w:top w:val="nil"/>
              <w:left w:val="nil"/>
              <w:bottom w:val="single" w:sz="4" w:space="0" w:color="auto"/>
              <w:right w:val="single" w:sz="4" w:space="0" w:color="auto"/>
            </w:tcBorders>
            <w:shd w:val="clear" w:color="auto" w:fill="auto"/>
            <w:vAlign w:val="center"/>
            <w:hideMark/>
          </w:tcPr>
          <w:p w14:paraId="3025D71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Ø25мм</w:t>
            </w:r>
          </w:p>
        </w:tc>
        <w:tc>
          <w:tcPr>
            <w:tcW w:w="1160" w:type="dxa"/>
            <w:tcBorders>
              <w:top w:val="nil"/>
              <w:left w:val="nil"/>
              <w:bottom w:val="single" w:sz="4" w:space="0" w:color="auto"/>
              <w:right w:val="single" w:sz="4" w:space="0" w:color="auto"/>
            </w:tcBorders>
            <w:shd w:val="clear" w:color="auto" w:fill="auto"/>
            <w:noWrap/>
            <w:vAlign w:val="center"/>
            <w:hideMark/>
          </w:tcPr>
          <w:p w14:paraId="36B9A53C" w14:textId="65FCD5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B04CF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52A2FA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174B7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5AF420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859CD4" w14:textId="3E7BF23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3DE3C05" w14:textId="7D5DB8C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87</w:t>
            </w:r>
          </w:p>
        </w:tc>
      </w:tr>
      <w:tr w:rsidR="0050163D" w:rsidRPr="006E4B16" w14:paraId="41B7E68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2901B7A" w14:textId="1B976DB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279</w:t>
            </w:r>
          </w:p>
        </w:tc>
        <w:tc>
          <w:tcPr>
            <w:tcW w:w="2464" w:type="dxa"/>
            <w:tcBorders>
              <w:top w:val="nil"/>
              <w:left w:val="nil"/>
              <w:bottom w:val="single" w:sz="4" w:space="0" w:color="auto"/>
              <w:right w:val="single" w:sz="4" w:space="0" w:color="auto"/>
            </w:tcBorders>
            <w:shd w:val="clear" w:color="auto" w:fill="auto"/>
            <w:vAlign w:val="center"/>
            <w:hideMark/>
          </w:tcPr>
          <w:p w14:paraId="6D7AC1C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Ø32 </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1969D54E" w14:textId="02AF63F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C28D7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25</w:t>
            </w:r>
          </w:p>
        </w:tc>
        <w:tc>
          <w:tcPr>
            <w:tcW w:w="1988" w:type="dxa"/>
            <w:tcBorders>
              <w:top w:val="nil"/>
              <w:left w:val="nil"/>
              <w:bottom w:val="single" w:sz="4" w:space="0" w:color="auto"/>
              <w:right w:val="single" w:sz="4" w:space="0" w:color="auto"/>
            </w:tcBorders>
            <w:shd w:val="clear" w:color="auto" w:fill="auto"/>
            <w:noWrap/>
            <w:vAlign w:val="center"/>
            <w:hideMark/>
          </w:tcPr>
          <w:p w14:paraId="15D651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9FE65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F80A58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55BA148" w14:textId="3551236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747348D" w14:textId="0F85E33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w:t>
            </w:r>
          </w:p>
        </w:tc>
      </w:tr>
      <w:tr w:rsidR="0050163D" w:rsidRPr="006E4B16" w14:paraId="0B58BD0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14AD8D" w14:textId="1CC0A0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280</w:t>
            </w:r>
          </w:p>
        </w:tc>
        <w:tc>
          <w:tcPr>
            <w:tcW w:w="2464" w:type="dxa"/>
            <w:tcBorders>
              <w:top w:val="nil"/>
              <w:left w:val="nil"/>
              <w:bottom w:val="single" w:sz="4" w:space="0" w:color="auto"/>
              <w:right w:val="single" w:sz="4" w:space="0" w:color="auto"/>
            </w:tcBorders>
            <w:shd w:val="clear" w:color="auto" w:fill="auto"/>
            <w:vAlign w:val="center"/>
            <w:hideMark/>
          </w:tcPr>
          <w:p w14:paraId="7F52DD8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угловой установочный Ø 1/2"</w:t>
            </w:r>
          </w:p>
        </w:tc>
        <w:tc>
          <w:tcPr>
            <w:tcW w:w="1160" w:type="dxa"/>
            <w:tcBorders>
              <w:top w:val="nil"/>
              <w:left w:val="nil"/>
              <w:bottom w:val="single" w:sz="4" w:space="0" w:color="auto"/>
              <w:right w:val="single" w:sz="4" w:space="0" w:color="auto"/>
            </w:tcBorders>
            <w:shd w:val="clear" w:color="auto" w:fill="auto"/>
            <w:noWrap/>
            <w:vAlign w:val="center"/>
            <w:hideMark/>
          </w:tcPr>
          <w:p w14:paraId="29086B31" w14:textId="648424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304FB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95</w:t>
            </w:r>
          </w:p>
        </w:tc>
        <w:tc>
          <w:tcPr>
            <w:tcW w:w="1988" w:type="dxa"/>
            <w:tcBorders>
              <w:top w:val="nil"/>
              <w:left w:val="nil"/>
              <w:bottom w:val="single" w:sz="4" w:space="0" w:color="auto"/>
              <w:right w:val="single" w:sz="4" w:space="0" w:color="auto"/>
            </w:tcBorders>
            <w:shd w:val="clear" w:color="auto" w:fill="auto"/>
            <w:noWrap/>
            <w:vAlign w:val="center"/>
            <w:hideMark/>
          </w:tcPr>
          <w:p w14:paraId="313759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36FE0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5FAF60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BD5144" w14:textId="7ED17C7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4E39F07" w14:textId="1E6973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95</w:t>
            </w:r>
          </w:p>
        </w:tc>
      </w:tr>
      <w:tr w:rsidR="0050163D" w:rsidRPr="006E4B16" w14:paraId="6B85E1A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580463" w14:textId="73122D3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281</w:t>
            </w:r>
          </w:p>
        </w:tc>
        <w:tc>
          <w:tcPr>
            <w:tcW w:w="2464" w:type="dxa"/>
            <w:tcBorders>
              <w:top w:val="nil"/>
              <w:left w:val="nil"/>
              <w:bottom w:val="single" w:sz="4" w:space="0" w:color="auto"/>
              <w:right w:val="single" w:sz="4" w:space="0" w:color="auto"/>
            </w:tcBorders>
            <w:shd w:val="clear" w:color="auto" w:fill="auto"/>
            <w:vAlign w:val="center"/>
            <w:hideMark/>
          </w:tcPr>
          <w:p w14:paraId="59AD442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 ВР-НР</w:t>
            </w:r>
          </w:p>
        </w:tc>
        <w:tc>
          <w:tcPr>
            <w:tcW w:w="1160" w:type="dxa"/>
            <w:tcBorders>
              <w:top w:val="nil"/>
              <w:left w:val="nil"/>
              <w:bottom w:val="single" w:sz="4" w:space="0" w:color="auto"/>
              <w:right w:val="single" w:sz="4" w:space="0" w:color="auto"/>
            </w:tcBorders>
            <w:shd w:val="clear" w:color="auto" w:fill="auto"/>
            <w:noWrap/>
            <w:vAlign w:val="center"/>
            <w:hideMark/>
          </w:tcPr>
          <w:p w14:paraId="671D2FA3" w14:textId="784F4F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5B970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w:t>
            </w:r>
          </w:p>
        </w:tc>
        <w:tc>
          <w:tcPr>
            <w:tcW w:w="1988" w:type="dxa"/>
            <w:tcBorders>
              <w:top w:val="nil"/>
              <w:left w:val="nil"/>
              <w:bottom w:val="single" w:sz="4" w:space="0" w:color="auto"/>
              <w:right w:val="single" w:sz="4" w:space="0" w:color="auto"/>
            </w:tcBorders>
            <w:shd w:val="clear" w:color="auto" w:fill="auto"/>
            <w:noWrap/>
            <w:vAlign w:val="center"/>
            <w:hideMark/>
          </w:tcPr>
          <w:p w14:paraId="161936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041DB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9864A4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FDD2A17" w14:textId="3EB1BBD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2A47E16" w14:textId="4E8FC8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w:t>
            </w:r>
          </w:p>
        </w:tc>
      </w:tr>
      <w:tr w:rsidR="0050163D" w:rsidRPr="006E4B16" w14:paraId="3C56B6F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A2E2DA5" w14:textId="010D992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282</w:t>
            </w:r>
          </w:p>
        </w:tc>
        <w:tc>
          <w:tcPr>
            <w:tcW w:w="2464" w:type="dxa"/>
            <w:tcBorders>
              <w:top w:val="nil"/>
              <w:left w:val="nil"/>
              <w:bottom w:val="single" w:sz="4" w:space="0" w:color="auto"/>
              <w:right w:val="single" w:sz="4" w:space="0" w:color="auto"/>
            </w:tcBorders>
            <w:shd w:val="clear" w:color="auto" w:fill="auto"/>
            <w:vAlign w:val="center"/>
            <w:hideMark/>
          </w:tcPr>
          <w:p w14:paraId="2899B72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3/4" ВР-НР</w:t>
            </w:r>
          </w:p>
        </w:tc>
        <w:tc>
          <w:tcPr>
            <w:tcW w:w="1160" w:type="dxa"/>
            <w:tcBorders>
              <w:top w:val="nil"/>
              <w:left w:val="nil"/>
              <w:bottom w:val="single" w:sz="4" w:space="0" w:color="auto"/>
              <w:right w:val="single" w:sz="4" w:space="0" w:color="auto"/>
            </w:tcBorders>
            <w:shd w:val="clear" w:color="auto" w:fill="auto"/>
            <w:noWrap/>
            <w:vAlign w:val="center"/>
            <w:hideMark/>
          </w:tcPr>
          <w:p w14:paraId="2C1362ED" w14:textId="7E24F5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EC6F4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3192CA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768B9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7ABE92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1C392F" w14:textId="208BB74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ACAACDF" w14:textId="7D03D69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163D6D9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B5CDF0" w14:textId="2A19D66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283</w:t>
            </w:r>
          </w:p>
        </w:tc>
        <w:tc>
          <w:tcPr>
            <w:tcW w:w="2464" w:type="dxa"/>
            <w:tcBorders>
              <w:top w:val="nil"/>
              <w:left w:val="nil"/>
              <w:bottom w:val="single" w:sz="4" w:space="0" w:color="auto"/>
              <w:right w:val="single" w:sz="4" w:space="0" w:color="auto"/>
            </w:tcBorders>
            <w:shd w:val="clear" w:color="auto" w:fill="auto"/>
            <w:vAlign w:val="center"/>
            <w:hideMark/>
          </w:tcPr>
          <w:p w14:paraId="0AAA507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Электроконвектор 1000 Вт ATLANTIC</w:t>
            </w:r>
          </w:p>
        </w:tc>
        <w:tc>
          <w:tcPr>
            <w:tcW w:w="1160" w:type="dxa"/>
            <w:tcBorders>
              <w:top w:val="nil"/>
              <w:left w:val="nil"/>
              <w:bottom w:val="single" w:sz="4" w:space="0" w:color="auto"/>
              <w:right w:val="single" w:sz="4" w:space="0" w:color="auto"/>
            </w:tcBorders>
            <w:shd w:val="clear" w:color="auto" w:fill="auto"/>
            <w:noWrap/>
            <w:vAlign w:val="center"/>
            <w:hideMark/>
          </w:tcPr>
          <w:p w14:paraId="42DDF518" w14:textId="267DACD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81069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8BE17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F8BE9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57C1B7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358036" w14:textId="1D003DB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084805F" w14:textId="174D180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3FF0406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A212B8" w14:textId="5327C26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284</w:t>
            </w:r>
          </w:p>
        </w:tc>
        <w:tc>
          <w:tcPr>
            <w:tcW w:w="2464" w:type="dxa"/>
            <w:tcBorders>
              <w:top w:val="nil"/>
              <w:left w:val="nil"/>
              <w:bottom w:val="single" w:sz="4" w:space="0" w:color="auto"/>
              <w:right w:val="single" w:sz="4" w:space="0" w:color="auto"/>
            </w:tcBorders>
            <w:shd w:val="clear" w:color="auto" w:fill="auto"/>
            <w:vAlign w:val="center"/>
            <w:hideMark/>
          </w:tcPr>
          <w:p w14:paraId="5DB5070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Тепловентилятор VOLCANO Мощность кВт от 5 до 25kW Производительность maх 4800 m3/h</w:t>
            </w:r>
          </w:p>
        </w:tc>
        <w:tc>
          <w:tcPr>
            <w:tcW w:w="1160" w:type="dxa"/>
            <w:tcBorders>
              <w:top w:val="nil"/>
              <w:left w:val="nil"/>
              <w:bottom w:val="single" w:sz="4" w:space="0" w:color="auto"/>
              <w:right w:val="single" w:sz="4" w:space="0" w:color="auto"/>
            </w:tcBorders>
            <w:shd w:val="clear" w:color="auto" w:fill="auto"/>
            <w:noWrap/>
            <w:vAlign w:val="center"/>
            <w:hideMark/>
          </w:tcPr>
          <w:p w14:paraId="04DB0D0F" w14:textId="10CF8A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2909B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w:t>
            </w:r>
          </w:p>
        </w:tc>
        <w:tc>
          <w:tcPr>
            <w:tcW w:w="1988" w:type="dxa"/>
            <w:tcBorders>
              <w:top w:val="nil"/>
              <w:left w:val="nil"/>
              <w:bottom w:val="single" w:sz="4" w:space="0" w:color="auto"/>
              <w:right w:val="single" w:sz="4" w:space="0" w:color="auto"/>
            </w:tcBorders>
            <w:shd w:val="clear" w:color="auto" w:fill="auto"/>
            <w:noWrap/>
            <w:vAlign w:val="center"/>
            <w:hideMark/>
          </w:tcPr>
          <w:p w14:paraId="60A811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AA983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413D29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83F102" w14:textId="44D9274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BC1AC00" w14:textId="03A0B4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38</w:t>
            </w:r>
          </w:p>
        </w:tc>
      </w:tr>
      <w:tr w:rsidR="0050163D" w:rsidRPr="006E4B16" w14:paraId="77792F5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E3CFC3" w14:textId="060F95E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285</w:t>
            </w:r>
          </w:p>
        </w:tc>
        <w:tc>
          <w:tcPr>
            <w:tcW w:w="2464" w:type="dxa"/>
            <w:tcBorders>
              <w:top w:val="nil"/>
              <w:left w:val="nil"/>
              <w:bottom w:val="single" w:sz="4" w:space="0" w:color="auto"/>
              <w:right w:val="single" w:sz="4" w:space="0" w:color="auto"/>
            </w:tcBorders>
            <w:shd w:val="clear" w:color="auto" w:fill="auto"/>
            <w:vAlign w:val="center"/>
            <w:hideMark/>
          </w:tcPr>
          <w:p w14:paraId="04A660F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Узел Multiflex V ZB ¾</w:t>
            </w:r>
          </w:p>
        </w:tc>
        <w:tc>
          <w:tcPr>
            <w:tcW w:w="1160" w:type="dxa"/>
            <w:tcBorders>
              <w:top w:val="nil"/>
              <w:left w:val="nil"/>
              <w:bottom w:val="single" w:sz="4" w:space="0" w:color="auto"/>
              <w:right w:val="single" w:sz="4" w:space="0" w:color="auto"/>
            </w:tcBorders>
            <w:shd w:val="clear" w:color="auto" w:fill="auto"/>
            <w:noWrap/>
            <w:vAlign w:val="center"/>
            <w:hideMark/>
          </w:tcPr>
          <w:p w14:paraId="7DE246E1" w14:textId="487345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CC628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52</w:t>
            </w:r>
          </w:p>
        </w:tc>
        <w:tc>
          <w:tcPr>
            <w:tcW w:w="1988" w:type="dxa"/>
            <w:tcBorders>
              <w:top w:val="nil"/>
              <w:left w:val="nil"/>
              <w:bottom w:val="single" w:sz="4" w:space="0" w:color="auto"/>
              <w:right w:val="single" w:sz="4" w:space="0" w:color="auto"/>
            </w:tcBorders>
            <w:shd w:val="clear" w:color="auto" w:fill="auto"/>
            <w:noWrap/>
            <w:vAlign w:val="center"/>
            <w:hideMark/>
          </w:tcPr>
          <w:p w14:paraId="090EFBD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EE07E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551EC0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D9BBA9" w14:textId="4EEF274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60135CA" w14:textId="474586B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52</w:t>
            </w:r>
          </w:p>
        </w:tc>
      </w:tr>
      <w:tr w:rsidR="0050163D" w:rsidRPr="006E4B16" w14:paraId="203D7D4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1B10B2" w14:textId="76C7AB3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286</w:t>
            </w:r>
          </w:p>
        </w:tc>
        <w:tc>
          <w:tcPr>
            <w:tcW w:w="2464" w:type="dxa"/>
            <w:tcBorders>
              <w:top w:val="nil"/>
              <w:left w:val="nil"/>
              <w:bottom w:val="single" w:sz="4" w:space="0" w:color="auto"/>
              <w:right w:val="single" w:sz="4" w:space="0" w:color="auto"/>
            </w:tcBorders>
            <w:shd w:val="clear" w:color="auto" w:fill="auto"/>
            <w:vAlign w:val="center"/>
            <w:hideMark/>
          </w:tcPr>
          <w:p w14:paraId="4C5C7E1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Термостат UNI LH</w:t>
            </w:r>
          </w:p>
        </w:tc>
        <w:tc>
          <w:tcPr>
            <w:tcW w:w="1160" w:type="dxa"/>
            <w:tcBorders>
              <w:top w:val="nil"/>
              <w:left w:val="nil"/>
              <w:bottom w:val="single" w:sz="4" w:space="0" w:color="auto"/>
              <w:right w:val="single" w:sz="4" w:space="0" w:color="auto"/>
            </w:tcBorders>
            <w:shd w:val="clear" w:color="auto" w:fill="auto"/>
            <w:noWrap/>
            <w:vAlign w:val="center"/>
            <w:hideMark/>
          </w:tcPr>
          <w:p w14:paraId="135D2054" w14:textId="5CF257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6ADFB4C" w14:textId="4D44F50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w:t>
            </w:r>
          </w:p>
        </w:tc>
        <w:tc>
          <w:tcPr>
            <w:tcW w:w="1988" w:type="dxa"/>
            <w:tcBorders>
              <w:top w:val="nil"/>
              <w:left w:val="nil"/>
              <w:bottom w:val="single" w:sz="4" w:space="0" w:color="auto"/>
              <w:right w:val="single" w:sz="4" w:space="0" w:color="auto"/>
            </w:tcBorders>
            <w:shd w:val="clear" w:color="auto" w:fill="auto"/>
            <w:noWrap/>
            <w:vAlign w:val="center"/>
            <w:hideMark/>
          </w:tcPr>
          <w:p w14:paraId="0B8E89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62D58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shd w:val="clear" w:color="auto" w:fill="auto"/>
            <w:vAlign w:val="center"/>
          </w:tcPr>
          <w:p w14:paraId="449A7C4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759E4931" w14:textId="73EB18A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shd w:val="clear" w:color="auto" w:fill="auto"/>
            <w:vAlign w:val="center"/>
          </w:tcPr>
          <w:p w14:paraId="546ACCBE" w14:textId="514D538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19</w:t>
            </w:r>
          </w:p>
        </w:tc>
      </w:tr>
      <w:tr w:rsidR="0050163D" w:rsidRPr="006E4B16" w14:paraId="65DBF89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FACD20" w14:textId="4848D1F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287</w:t>
            </w:r>
          </w:p>
        </w:tc>
        <w:tc>
          <w:tcPr>
            <w:tcW w:w="2464" w:type="dxa"/>
            <w:tcBorders>
              <w:top w:val="nil"/>
              <w:left w:val="nil"/>
              <w:bottom w:val="single" w:sz="4" w:space="0" w:color="auto"/>
              <w:right w:val="single" w:sz="4" w:space="0" w:color="auto"/>
            </w:tcBorders>
            <w:shd w:val="clear" w:color="auto" w:fill="auto"/>
            <w:vAlign w:val="center"/>
            <w:hideMark/>
          </w:tcPr>
          <w:p w14:paraId="3D9C2C6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3-ходдовой/манометр Ø 1/2”</w:t>
            </w:r>
          </w:p>
        </w:tc>
        <w:tc>
          <w:tcPr>
            <w:tcW w:w="1160" w:type="dxa"/>
            <w:tcBorders>
              <w:top w:val="nil"/>
              <w:left w:val="nil"/>
              <w:bottom w:val="single" w:sz="4" w:space="0" w:color="auto"/>
              <w:right w:val="single" w:sz="4" w:space="0" w:color="auto"/>
            </w:tcBorders>
            <w:shd w:val="clear" w:color="auto" w:fill="auto"/>
            <w:noWrap/>
            <w:vAlign w:val="center"/>
            <w:hideMark/>
          </w:tcPr>
          <w:p w14:paraId="2B6034ED" w14:textId="6F683B5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4DB22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05D47B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393D9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A13012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61F9180" w14:textId="1E016B3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41DCA04" w14:textId="1E8A14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41113F4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DC5301" w14:textId="4206155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288</w:t>
            </w:r>
          </w:p>
        </w:tc>
        <w:tc>
          <w:tcPr>
            <w:tcW w:w="2464" w:type="dxa"/>
            <w:tcBorders>
              <w:top w:val="nil"/>
              <w:left w:val="nil"/>
              <w:bottom w:val="single" w:sz="4" w:space="0" w:color="auto"/>
              <w:right w:val="single" w:sz="4" w:space="0" w:color="auto"/>
            </w:tcBorders>
            <w:shd w:val="clear" w:color="auto" w:fill="auto"/>
            <w:vAlign w:val="center"/>
            <w:hideMark/>
          </w:tcPr>
          <w:p w14:paraId="1969364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Ду20мм</w:t>
            </w:r>
          </w:p>
        </w:tc>
        <w:tc>
          <w:tcPr>
            <w:tcW w:w="1160" w:type="dxa"/>
            <w:tcBorders>
              <w:top w:val="nil"/>
              <w:left w:val="nil"/>
              <w:bottom w:val="single" w:sz="4" w:space="0" w:color="auto"/>
              <w:right w:val="single" w:sz="4" w:space="0" w:color="auto"/>
            </w:tcBorders>
            <w:shd w:val="clear" w:color="auto" w:fill="auto"/>
            <w:noWrap/>
            <w:vAlign w:val="center"/>
            <w:hideMark/>
          </w:tcPr>
          <w:p w14:paraId="74538D91" w14:textId="6F8B66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46ADC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52A298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2C215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AAECC1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ED99BC7" w14:textId="718F94F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D39E4F4" w14:textId="325441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10E052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B664EF" w14:textId="5954103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289</w:t>
            </w:r>
          </w:p>
        </w:tc>
        <w:tc>
          <w:tcPr>
            <w:tcW w:w="2464" w:type="dxa"/>
            <w:tcBorders>
              <w:top w:val="nil"/>
              <w:left w:val="nil"/>
              <w:bottom w:val="single" w:sz="4" w:space="0" w:color="auto"/>
              <w:right w:val="single" w:sz="4" w:space="0" w:color="auto"/>
            </w:tcBorders>
            <w:shd w:val="clear" w:color="auto" w:fill="auto"/>
            <w:vAlign w:val="center"/>
            <w:hideMark/>
          </w:tcPr>
          <w:p w14:paraId="694AF73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Ду25мм</w:t>
            </w:r>
          </w:p>
        </w:tc>
        <w:tc>
          <w:tcPr>
            <w:tcW w:w="1160" w:type="dxa"/>
            <w:tcBorders>
              <w:top w:val="nil"/>
              <w:left w:val="nil"/>
              <w:bottom w:val="single" w:sz="4" w:space="0" w:color="auto"/>
              <w:right w:val="single" w:sz="4" w:space="0" w:color="auto"/>
            </w:tcBorders>
            <w:shd w:val="clear" w:color="auto" w:fill="auto"/>
            <w:noWrap/>
            <w:vAlign w:val="center"/>
            <w:hideMark/>
          </w:tcPr>
          <w:p w14:paraId="7BFBFE3B" w14:textId="089E69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D550F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1334010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D1713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95B846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F457F7" w14:textId="58018C5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6DF56B4" w14:textId="6570BE1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3062D27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E90AEE" w14:textId="648C9D8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290</w:t>
            </w:r>
          </w:p>
        </w:tc>
        <w:tc>
          <w:tcPr>
            <w:tcW w:w="2464" w:type="dxa"/>
            <w:tcBorders>
              <w:top w:val="nil"/>
              <w:left w:val="nil"/>
              <w:bottom w:val="single" w:sz="4" w:space="0" w:color="auto"/>
              <w:right w:val="single" w:sz="4" w:space="0" w:color="auto"/>
            </w:tcBorders>
            <w:shd w:val="clear" w:color="auto" w:fill="auto"/>
            <w:vAlign w:val="center"/>
            <w:hideMark/>
          </w:tcPr>
          <w:p w14:paraId="64550AC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под/приварку Ду 65мм</w:t>
            </w:r>
          </w:p>
        </w:tc>
        <w:tc>
          <w:tcPr>
            <w:tcW w:w="1160" w:type="dxa"/>
            <w:tcBorders>
              <w:top w:val="nil"/>
              <w:left w:val="nil"/>
              <w:bottom w:val="single" w:sz="4" w:space="0" w:color="auto"/>
              <w:right w:val="single" w:sz="4" w:space="0" w:color="auto"/>
            </w:tcBorders>
            <w:shd w:val="clear" w:color="auto" w:fill="auto"/>
            <w:noWrap/>
            <w:vAlign w:val="center"/>
            <w:hideMark/>
          </w:tcPr>
          <w:p w14:paraId="2D8C391C" w14:textId="70142B4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777C1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4845A0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23DCA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79139E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966235C" w14:textId="5B0C6EB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E676A39" w14:textId="31385DC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036C707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A30FD30" w14:textId="687ADA2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291</w:t>
            </w:r>
          </w:p>
        </w:tc>
        <w:tc>
          <w:tcPr>
            <w:tcW w:w="2464" w:type="dxa"/>
            <w:tcBorders>
              <w:top w:val="nil"/>
              <w:left w:val="nil"/>
              <w:bottom w:val="single" w:sz="4" w:space="0" w:color="auto"/>
              <w:right w:val="single" w:sz="4" w:space="0" w:color="auto"/>
            </w:tcBorders>
            <w:shd w:val="clear" w:color="auto" w:fill="auto"/>
            <w:vAlign w:val="center"/>
            <w:hideMark/>
          </w:tcPr>
          <w:p w14:paraId="246E121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Ду 25мм</w:t>
            </w:r>
          </w:p>
        </w:tc>
        <w:tc>
          <w:tcPr>
            <w:tcW w:w="1160" w:type="dxa"/>
            <w:tcBorders>
              <w:top w:val="nil"/>
              <w:left w:val="nil"/>
              <w:bottom w:val="single" w:sz="4" w:space="0" w:color="auto"/>
              <w:right w:val="single" w:sz="4" w:space="0" w:color="auto"/>
            </w:tcBorders>
            <w:shd w:val="clear" w:color="auto" w:fill="auto"/>
            <w:noWrap/>
            <w:vAlign w:val="center"/>
            <w:hideMark/>
          </w:tcPr>
          <w:p w14:paraId="2DB925FF" w14:textId="16AB88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2F364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E5429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DD022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4C9437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2F50A7" w14:textId="2823978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A35F7B2" w14:textId="5A727FB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5E4907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2241298" w14:textId="1C14D68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292</w:t>
            </w:r>
          </w:p>
        </w:tc>
        <w:tc>
          <w:tcPr>
            <w:tcW w:w="2464" w:type="dxa"/>
            <w:tcBorders>
              <w:top w:val="nil"/>
              <w:left w:val="nil"/>
              <w:bottom w:val="single" w:sz="4" w:space="0" w:color="auto"/>
              <w:right w:val="single" w:sz="4" w:space="0" w:color="auto"/>
            </w:tcBorders>
            <w:shd w:val="clear" w:color="auto" w:fill="auto"/>
            <w:vAlign w:val="center"/>
            <w:hideMark/>
          </w:tcPr>
          <w:p w14:paraId="6CEA515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w:t>
            </w:r>
          </w:p>
        </w:tc>
        <w:tc>
          <w:tcPr>
            <w:tcW w:w="1160" w:type="dxa"/>
            <w:tcBorders>
              <w:top w:val="nil"/>
              <w:left w:val="nil"/>
              <w:bottom w:val="single" w:sz="4" w:space="0" w:color="auto"/>
              <w:right w:val="single" w:sz="4" w:space="0" w:color="auto"/>
            </w:tcBorders>
            <w:shd w:val="clear" w:color="auto" w:fill="auto"/>
            <w:noWrap/>
            <w:vAlign w:val="center"/>
            <w:hideMark/>
          </w:tcPr>
          <w:p w14:paraId="743F8E2F" w14:textId="1D0AB8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53E8C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17</w:t>
            </w:r>
          </w:p>
        </w:tc>
        <w:tc>
          <w:tcPr>
            <w:tcW w:w="1988" w:type="dxa"/>
            <w:tcBorders>
              <w:top w:val="nil"/>
              <w:left w:val="nil"/>
              <w:bottom w:val="single" w:sz="4" w:space="0" w:color="auto"/>
              <w:right w:val="single" w:sz="4" w:space="0" w:color="auto"/>
            </w:tcBorders>
            <w:shd w:val="clear" w:color="auto" w:fill="auto"/>
            <w:noWrap/>
            <w:vAlign w:val="center"/>
            <w:hideMark/>
          </w:tcPr>
          <w:p w14:paraId="0BA496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4244E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FEACBE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9DA906" w14:textId="3E5E8BB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46A1CEE" w14:textId="7599B8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34</w:t>
            </w:r>
          </w:p>
        </w:tc>
      </w:tr>
      <w:tr w:rsidR="0050163D" w:rsidRPr="006E4B16" w14:paraId="2D8857B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86A29B" w14:textId="14F8C68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293</w:t>
            </w:r>
          </w:p>
        </w:tc>
        <w:tc>
          <w:tcPr>
            <w:tcW w:w="2464" w:type="dxa"/>
            <w:tcBorders>
              <w:top w:val="nil"/>
              <w:left w:val="nil"/>
              <w:bottom w:val="single" w:sz="4" w:space="0" w:color="auto"/>
              <w:right w:val="single" w:sz="4" w:space="0" w:color="auto"/>
            </w:tcBorders>
            <w:shd w:val="clear" w:color="auto" w:fill="auto"/>
            <w:vAlign w:val="center"/>
            <w:hideMark/>
          </w:tcPr>
          <w:p w14:paraId="041906C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Ø 1 – 1/2”</w:t>
            </w:r>
          </w:p>
        </w:tc>
        <w:tc>
          <w:tcPr>
            <w:tcW w:w="1160" w:type="dxa"/>
            <w:tcBorders>
              <w:top w:val="nil"/>
              <w:left w:val="nil"/>
              <w:bottom w:val="single" w:sz="4" w:space="0" w:color="auto"/>
              <w:right w:val="single" w:sz="4" w:space="0" w:color="auto"/>
            </w:tcBorders>
            <w:shd w:val="clear" w:color="auto" w:fill="auto"/>
            <w:noWrap/>
            <w:vAlign w:val="center"/>
            <w:hideMark/>
          </w:tcPr>
          <w:p w14:paraId="4F26AEED" w14:textId="0F530F9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A11AC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331CA5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CF4CE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694526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32A1CDA" w14:textId="475B1DB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1A18C19" w14:textId="2552F12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0AC5729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995CD7" w14:textId="5E6FADD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294</w:t>
            </w:r>
          </w:p>
        </w:tc>
        <w:tc>
          <w:tcPr>
            <w:tcW w:w="2464" w:type="dxa"/>
            <w:tcBorders>
              <w:top w:val="nil"/>
              <w:left w:val="nil"/>
              <w:bottom w:val="single" w:sz="4" w:space="0" w:color="auto"/>
              <w:right w:val="single" w:sz="4" w:space="0" w:color="auto"/>
            </w:tcBorders>
            <w:shd w:val="clear" w:color="auto" w:fill="auto"/>
            <w:vAlign w:val="center"/>
            <w:hideMark/>
          </w:tcPr>
          <w:p w14:paraId="308B839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Ø50мм</w:t>
            </w:r>
          </w:p>
        </w:tc>
        <w:tc>
          <w:tcPr>
            <w:tcW w:w="1160" w:type="dxa"/>
            <w:tcBorders>
              <w:top w:val="nil"/>
              <w:left w:val="nil"/>
              <w:bottom w:val="single" w:sz="4" w:space="0" w:color="auto"/>
              <w:right w:val="single" w:sz="4" w:space="0" w:color="auto"/>
            </w:tcBorders>
            <w:shd w:val="clear" w:color="auto" w:fill="auto"/>
            <w:noWrap/>
            <w:vAlign w:val="center"/>
            <w:hideMark/>
          </w:tcPr>
          <w:p w14:paraId="734484DB" w14:textId="181F4C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6A9C4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182</w:t>
            </w:r>
          </w:p>
        </w:tc>
        <w:tc>
          <w:tcPr>
            <w:tcW w:w="1988" w:type="dxa"/>
            <w:tcBorders>
              <w:top w:val="nil"/>
              <w:left w:val="nil"/>
              <w:bottom w:val="single" w:sz="4" w:space="0" w:color="auto"/>
              <w:right w:val="single" w:sz="4" w:space="0" w:color="auto"/>
            </w:tcBorders>
            <w:shd w:val="clear" w:color="auto" w:fill="auto"/>
            <w:noWrap/>
            <w:vAlign w:val="center"/>
            <w:hideMark/>
          </w:tcPr>
          <w:p w14:paraId="59E69D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F3B0B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738D70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A9F1244" w14:textId="4EF79EE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38CC745" w14:textId="79FA42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364</w:t>
            </w:r>
          </w:p>
        </w:tc>
      </w:tr>
      <w:tr w:rsidR="0050163D" w:rsidRPr="006E4B16" w14:paraId="2C6D886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3CAD4FD" w14:textId="039EAFD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295</w:t>
            </w:r>
          </w:p>
        </w:tc>
        <w:tc>
          <w:tcPr>
            <w:tcW w:w="2464" w:type="dxa"/>
            <w:tcBorders>
              <w:top w:val="nil"/>
              <w:left w:val="nil"/>
              <w:bottom w:val="single" w:sz="4" w:space="0" w:color="auto"/>
              <w:right w:val="single" w:sz="4" w:space="0" w:color="auto"/>
            </w:tcBorders>
            <w:shd w:val="clear" w:color="auto" w:fill="auto"/>
            <w:vAlign w:val="center"/>
            <w:hideMark/>
          </w:tcPr>
          <w:p w14:paraId="2759D39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Ø110мм</w:t>
            </w:r>
          </w:p>
        </w:tc>
        <w:tc>
          <w:tcPr>
            <w:tcW w:w="1160" w:type="dxa"/>
            <w:tcBorders>
              <w:top w:val="nil"/>
              <w:left w:val="nil"/>
              <w:bottom w:val="single" w:sz="4" w:space="0" w:color="auto"/>
              <w:right w:val="single" w:sz="4" w:space="0" w:color="auto"/>
            </w:tcBorders>
            <w:shd w:val="clear" w:color="auto" w:fill="auto"/>
            <w:noWrap/>
            <w:vAlign w:val="center"/>
            <w:hideMark/>
          </w:tcPr>
          <w:p w14:paraId="3C170DFD" w14:textId="379FA7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B807D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408</w:t>
            </w:r>
          </w:p>
        </w:tc>
        <w:tc>
          <w:tcPr>
            <w:tcW w:w="1988" w:type="dxa"/>
            <w:tcBorders>
              <w:top w:val="nil"/>
              <w:left w:val="nil"/>
              <w:bottom w:val="single" w:sz="4" w:space="0" w:color="auto"/>
              <w:right w:val="single" w:sz="4" w:space="0" w:color="auto"/>
            </w:tcBorders>
            <w:shd w:val="clear" w:color="auto" w:fill="auto"/>
            <w:noWrap/>
            <w:vAlign w:val="center"/>
            <w:hideMark/>
          </w:tcPr>
          <w:p w14:paraId="6B55A2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F438E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DC82D0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750246" w14:textId="6801515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AE4F3E6" w14:textId="10C2FC3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816</w:t>
            </w:r>
          </w:p>
        </w:tc>
      </w:tr>
      <w:tr w:rsidR="0050163D" w:rsidRPr="006E4B16" w14:paraId="0DE8600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17E7EA" w14:textId="2562E11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296</w:t>
            </w:r>
          </w:p>
        </w:tc>
        <w:tc>
          <w:tcPr>
            <w:tcW w:w="2464" w:type="dxa"/>
            <w:tcBorders>
              <w:top w:val="nil"/>
              <w:left w:val="nil"/>
              <w:bottom w:val="single" w:sz="4" w:space="0" w:color="auto"/>
              <w:right w:val="single" w:sz="4" w:space="0" w:color="auto"/>
            </w:tcBorders>
            <w:shd w:val="clear" w:color="auto" w:fill="auto"/>
            <w:vAlign w:val="center"/>
            <w:hideMark/>
          </w:tcPr>
          <w:p w14:paraId="0D28AA7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Внутренний водосток ПВХ Ø 110мм</w:t>
            </w:r>
          </w:p>
        </w:tc>
        <w:tc>
          <w:tcPr>
            <w:tcW w:w="1160" w:type="dxa"/>
            <w:tcBorders>
              <w:top w:val="nil"/>
              <w:left w:val="nil"/>
              <w:bottom w:val="single" w:sz="4" w:space="0" w:color="auto"/>
              <w:right w:val="single" w:sz="4" w:space="0" w:color="auto"/>
            </w:tcBorders>
            <w:shd w:val="clear" w:color="auto" w:fill="auto"/>
            <w:noWrap/>
            <w:vAlign w:val="center"/>
            <w:hideMark/>
          </w:tcPr>
          <w:p w14:paraId="6C206262" w14:textId="700C23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16B36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460</w:t>
            </w:r>
          </w:p>
        </w:tc>
        <w:tc>
          <w:tcPr>
            <w:tcW w:w="1988" w:type="dxa"/>
            <w:tcBorders>
              <w:top w:val="nil"/>
              <w:left w:val="nil"/>
              <w:bottom w:val="single" w:sz="4" w:space="0" w:color="auto"/>
              <w:right w:val="single" w:sz="4" w:space="0" w:color="auto"/>
            </w:tcBorders>
            <w:shd w:val="clear" w:color="auto" w:fill="auto"/>
            <w:noWrap/>
            <w:vAlign w:val="center"/>
            <w:hideMark/>
          </w:tcPr>
          <w:p w14:paraId="7905C7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DC807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DCF442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375EC54" w14:textId="5F8DCEB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DF7FE6C" w14:textId="23530B3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920</w:t>
            </w:r>
          </w:p>
        </w:tc>
      </w:tr>
      <w:tr w:rsidR="0050163D" w:rsidRPr="006E4B16" w14:paraId="265CC55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B80059" w14:textId="3AEFE03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297</w:t>
            </w:r>
          </w:p>
        </w:tc>
        <w:tc>
          <w:tcPr>
            <w:tcW w:w="2464" w:type="dxa"/>
            <w:tcBorders>
              <w:top w:val="nil"/>
              <w:left w:val="nil"/>
              <w:bottom w:val="single" w:sz="4" w:space="0" w:color="auto"/>
              <w:right w:val="single" w:sz="4" w:space="0" w:color="auto"/>
            </w:tcBorders>
            <w:shd w:val="clear" w:color="auto" w:fill="auto"/>
            <w:vAlign w:val="center"/>
            <w:hideMark/>
          </w:tcPr>
          <w:p w14:paraId="7BF2251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16</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13856CCD" w14:textId="175344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0ABA3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248</w:t>
            </w:r>
          </w:p>
        </w:tc>
        <w:tc>
          <w:tcPr>
            <w:tcW w:w="1988" w:type="dxa"/>
            <w:tcBorders>
              <w:top w:val="nil"/>
              <w:left w:val="nil"/>
              <w:bottom w:val="single" w:sz="4" w:space="0" w:color="auto"/>
              <w:right w:val="single" w:sz="4" w:space="0" w:color="auto"/>
            </w:tcBorders>
            <w:shd w:val="clear" w:color="auto" w:fill="auto"/>
            <w:noWrap/>
            <w:vAlign w:val="center"/>
            <w:hideMark/>
          </w:tcPr>
          <w:p w14:paraId="53B5EE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57FA7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D54DB7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73E0A3" w14:textId="7C019D1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77D8B7A" w14:textId="43E24E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496</w:t>
            </w:r>
          </w:p>
        </w:tc>
      </w:tr>
      <w:tr w:rsidR="0050163D" w:rsidRPr="006E4B16" w14:paraId="25B5DFF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0BD540" w14:textId="2ADE261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298</w:t>
            </w:r>
          </w:p>
        </w:tc>
        <w:tc>
          <w:tcPr>
            <w:tcW w:w="2464" w:type="dxa"/>
            <w:tcBorders>
              <w:top w:val="nil"/>
              <w:left w:val="nil"/>
              <w:bottom w:val="single" w:sz="4" w:space="0" w:color="auto"/>
              <w:right w:val="single" w:sz="4" w:space="0" w:color="auto"/>
            </w:tcBorders>
            <w:shd w:val="clear" w:color="auto" w:fill="auto"/>
            <w:vAlign w:val="center"/>
            <w:hideMark/>
          </w:tcPr>
          <w:p w14:paraId="7100E3FF"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20</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4A378F1E" w14:textId="302317F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07A57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365</w:t>
            </w:r>
          </w:p>
        </w:tc>
        <w:tc>
          <w:tcPr>
            <w:tcW w:w="1988" w:type="dxa"/>
            <w:tcBorders>
              <w:top w:val="nil"/>
              <w:left w:val="nil"/>
              <w:bottom w:val="single" w:sz="4" w:space="0" w:color="auto"/>
              <w:right w:val="single" w:sz="4" w:space="0" w:color="auto"/>
            </w:tcBorders>
            <w:shd w:val="clear" w:color="auto" w:fill="auto"/>
            <w:noWrap/>
            <w:vAlign w:val="center"/>
            <w:hideMark/>
          </w:tcPr>
          <w:p w14:paraId="008A0E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B568F8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2CE1F2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88D843D" w14:textId="0C69B16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8170208" w14:textId="5BEA07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730</w:t>
            </w:r>
          </w:p>
        </w:tc>
      </w:tr>
      <w:tr w:rsidR="0050163D" w:rsidRPr="006E4B16" w14:paraId="04D9474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5F137A" w14:textId="066D847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299</w:t>
            </w:r>
          </w:p>
        </w:tc>
        <w:tc>
          <w:tcPr>
            <w:tcW w:w="2464" w:type="dxa"/>
            <w:tcBorders>
              <w:top w:val="nil"/>
              <w:left w:val="nil"/>
              <w:bottom w:val="single" w:sz="4" w:space="0" w:color="auto"/>
              <w:right w:val="single" w:sz="4" w:space="0" w:color="auto"/>
            </w:tcBorders>
            <w:shd w:val="clear" w:color="auto" w:fill="auto"/>
            <w:vAlign w:val="center"/>
            <w:hideMark/>
          </w:tcPr>
          <w:p w14:paraId="537B00F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25</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30E1E9AA" w14:textId="55D74A6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5CDEC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28094B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79A94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0510F2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BF6C6A" w14:textId="22CD1EA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AAEF426" w14:textId="3C3CD68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174</w:t>
            </w:r>
          </w:p>
        </w:tc>
      </w:tr>
      <w:tr w:rsidR="0050163D" w:rsidRPr="006E4B16" w14:paraId="762CB99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E8F15E1" w14:textId="3D89C8E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300</w:t>
            </w:r>
          </w:p>
        </w:tc>
        <w:tc>
          <w:tcPr>
            <w:tcW w:w="2464" w:type="dxa"/>
            <w:tcBorders>
              <w:top w:val="nil"/>
              <w:left w:val="nil"/>
              <w:bottom w:val="single" w:sz="4" w:space="0" w:color="auto"/>
              <w:right w:val="single" w:sz="4" w:space="0" w:color="auto"/>
            </w:tcBorders>
            <w:shd w:val="clear" w:color="auto" w:fill="auto"/>
            <w:vAlign w:val="center"/>
            <w:hideMark/>
          </w:tcPr>
          <w:p w14:paraId="724711F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32</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2B89C1B2" w14:textId="1E52585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ED898B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w:t>
            </w:r>
          </w:p>
        </w:tc>
        <w:tc>
          <w:tcPr>
            <w:tcW w:w="1988" w:type="dxa"/>
            <w:tcBorders>
              <w:top w:val="nil"/>
              <w:left w:val="nil"/>
              <w:bottom w:val="single" w:sz="4" w:space="0" w:color="auto"/>
              <w:right w:val="single" w:sz="4" w:space="0" w:color="auto"/>
            </w:tcBorders>
            <w:shd w:val="clear" w:color="auto" w:fill="auto"/>
            <w:noWrap/>
            <w:vAlign w:val="center"/>
            <w:hideMark/>
          </w:tcPr>
          <w:p w14:paraId="366770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94699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48B17E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218CE1" w14:textId="4123580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D266CE7" w14:textId="04FE845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48</w:t>
            </w:r>
          </w:p>
        </w:tc>
      </w:tr>
      <w:tr w:rsidR="0050163D" w:rsidRPr="006E4B16" w14:paraId="5AAADC0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CD92123" w14:textId="4BB1071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301</w:t>
            </w:r>
          </w:p>
        </w:tc>
        <w:tc>
          <w:tcPr>
            <w:tcW w:w="2464" w:type="dxa"/>
            <w:tcBorders>
              <w:top w:val="nil"/>
              <w:left w:val="nil"/>
              <w:bottom w:val="single" w:sz="4" w:space="0" w:color="auto"/>
              <w:right w:val="single" w:sz="4" w:space="0" w:color="auto"/>
            </w:tcBorders>
            <w:shd w:val="clear" w:color="auto" w:fill="auto"/>
            <w:vAlign w:val="center"/>
            <w:hideMark/>
          </w:tcPr>
          <w:p w14:paraId="20D90D9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Водосточная воронка Ø 100мм</w:t>
            </w:r>
          </w:p>
        </w:tc>
        <w:tc>
          <w:tcPr>
            <w:tcW w:w="1160" w:type="dxa"/>
            <w:tcBorders>
              <w:top w:val="nil"/>
              <w:left w:val="nil"/>
              <w:bottom w:val="single" w:sz="4" w:space="0" w:color="auto"/>
              <w:right w:val="single" w:sz="4" w:space="0" w:color="auto"/>
            </w:tcBorders>
            <w:shd w:val="clear" w:color="auto" w:fill="auto"/>
            <w:noWrap/>
            <w:vAlign w:val="center"/>
            <w:hideMark/>
          </w:tcPr>
          <w:p w14:paraId="41EC07F7" w14:textId="05508C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6FA76F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17</w:t>
            </w:r>
          </w:p>
        </w:tc>
        <w:tc>
          <w:tcPr>
            <w:tcW w:w="1988" w:type="dxa"/>
            <w:tcBorders>
              <w:top w:val="nil"/>
              <w:left w:val="nil"/>
              <w:bottom w:val="single" w:sz="4" w:space="0" w:color="auto"/>
              <w:right w:val="single" w:sz="4" w:space="0" w:color="auto"/>
            </w:tcBorders>
            <w:shd w:val="clear" w:color="auto" w:fill="auto"/>
            <w:noWrap/>
            <w:vAlign w:val="center"/>
            <w:hideMark/>
          </w:tcPr>
          <w:p w14:paraId="21B261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361DC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C557D6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6B7F2BE" w14:textId="721BA4F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9E82A47" w14:textId="3328814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34</w:t>
            </w:r>
          </w:p>
        </w:tc>
      </w:tr>
      <w:tr w:rsidR="0050163D" w:rsidRPr="006E4B16" w14:paraId="0293C8B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7C7EAA8" w14:textId="1F721CA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302</w:t>
            </w:r>
          </w:p>
        </w:tc>
        <w:tc>
          <w:tcPr>
            <w:tcW w:w="2464" w:type="dxa"/>
            <w:tcBorders>
              <w:top w:val="nil"/>
              <w:left w:val="nil"/>
              <w:bottom w:val="single" w:sz="4" w:space="0" w:color="auto"/>
              <w:right w:val="single" w:sz="4" w:space="0" w:color="auto"/>
            </w:tcBorders>
            <w:shd w:val="clear" w:color="auto" w:fill="auto"/>
            <w:vAlign w:val="center"/>
            <w:hideMark/>
          </w:tcPr>
          <w:p w14:paraId="7B82215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M3</w:t>
            </w:r>
            <w:r w:rsidRPr="006E4B16">
              <w:rPr>
                <w:rFonts w:ascii="Times New Roman" w:eastAsia="Times New Roman" w:hAnsi="Times New Roman" w:cs="Times New Roman"/>
                <w:color w:val="000000"/>
                <w:sz w:val="20"/>
                <w:szCs w:val="20"/>
                <w:lang w:eastAsia="ru-RU"/>
              </w:rPr>
              <w:t>0, Мах. пр. 3500 м³/час</w:t>
            </w:r>
          </w:p>
        </w:tc>
        <w:tc>
          <w:tcPr>
            <w:tcW w:w="1160" w:type="dxa"/>
            <w:tcBorders>
              <w:top w:val="nil"/>
              <w:left w:val="nil"/>
              <w:bottom w:val="single" w:sz="4" w:space="0" w:color="auto"/>
              <w:right w:val="single" w:sz="4" w:space="0" w:color="auto"/>
            </w:tcBorders>
            <w:shd w:val="clear" w:color="auto" w:fill="auto"/>
            <w:noWrap/>
            <w:vAlign w:val="center"/>
            <w:hideMark/>
          </w:tcPr>
          <w:p w14:paraId="4A471A65" w14:textId="273DACF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4CC69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0EFF2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028C9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7BFB61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B85FE6" w14:textId="459551F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C43DD75" w14:textId="33F57C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4713D2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A87EE04" w14:textId="0C21A46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303</w:t>
            </w:r>
          </w:p>
        </w:tc>
        <w:tc>
          <w:tcPr>
            <w:tcW w:w="2464" w:type="dxa"/>
            <w:tcBorders>
              <w:top w:val="nil"/>
              <w:left w:val="nil"/>
              <w:bottom w:val="single" w:sz="4" w:space="0" w:color="auto"/>
              <w:right w:val="single" w:sz="4" w:space="0" w:color="auto"/>
            </w:tcBorders>
            <w:shd w:val="clear" w:color="auto" w:fill="auto"/>
            <w:vAlign w:val="center"/>
            <w:hideMark/>
          </w:tcPr>
          <w:p w14:paraId="4BC311F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80-50/40, Мах.  производительность 6822м³/час</w:t>
            </w:r>
          </w:p>
        </w:tc>
        <w:tc>
          <w:tcPr>
            <w:tcW w:w="1160" w:type="dxa"/>
            <w:tcBorders>
              <w:top w:val="nil"/>
              <w:left w:val="nil"/>
              <w:bottom w:val="single" w:sz="4" w:space="0" w:color="auto"/>
              <w:right w:val="single" w:sz="4" w:space="0" w:color="auto"/>
            </w:tcBorders>
            <w:shd w:val="clear" w:color="auto" w:fill="auto"/>
            <w:noWrap/>
            <w:vAlign w:val="center"/>
            <w:hideMark/>
          </w:tcPr>
          <w:p w14:paraId="1595A4C6" w14:textId="1AC479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8DF0A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FA4E67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42B41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A860B4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6BD3A0" w14:textId="504BCD5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AA26E61" w14:textId="6BC5958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02B7DE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42F62C" w14:textId="6165EAF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304</w:t>
            </w:r>
          </w:p>
        </w:tc>
        <w:tc>
          <w:tcPr>
            <w:tcW w:w="2464" w:type="dxa"/>
            <w:tcBorders>
              <w:top w:val="nil"/>
              <w:left w:val="nil"/>
              <w:bottom w:val="single" w:sz="4" w:space="0" w:color="auto"/>
              <w:right w:val="single" w:sz="4" w:space="0" w:color="auto"/>
            </w:tcBorders>
            <w:shd w:val="clear" w:color="auto" w:fill="auto"/>
            <w:vAlign w:val="center"/>
            <w:hideMark/>
          </w:tcPr>
          <w:p w14:paraId="5EEAF85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70-40/35, Мах.  производительность 5787м³/час</w:t>
            </w:r>
          </w:p>
        </w:tc>
        <w:tc>
          <w:tcPr>
            <w:tcW w:w="1160" w:type="dxa"/>
            <w:tcBorders>
              <w:top w:val="nil"/>
              <w:left w:val="nil"/>
              <w:bottom w:val="single" w:sz="4" w:space="0" w:color="auto"/>
              <w:right w:val="single" w:sz="4" w:space="0" w:color="auto"/>
            </w:tcBorders>
            <w:shd w:val="clear" w:color="auto" w:fill="auto"/>
            <w:noWrap/>
            <w:vAlign w:val="center"/>
            <w:hideMark/>
          </w:tcPr>
          <w:p w14:paraId="7746BD5B" w14:textId="42DB69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FDB47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A4EA0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572C1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E72676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5F4E1B5" w14:textId="1A7F63F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83C50D" w14:textId="1605BC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4C2884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8AF731" w14:textId="561ED3B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305</w:t>
            </w:r>
          </w:p>
        </w:tc>
        <w:tc>
          <w:tcPr>
            <w:tcW w:w="2464" w:type="dxa"/>
            <w:tcBorders>
              <w:top w:val="nil"/>
              <w:left w:val="nil"/>
              <w:bottom w:val="single" w:sz="4" w:space="0" w:color="auto"/>
              <w:right w:val="single" w:sz="4" w:space="0" w:color="auto"/>
            </w:tcBorders>
            <w:shd w:val="clear" w:color="auto" w:fill="auto"/>
            <w:vAlign w:val="center"/>
            <w:hideMark/>
          </w:tcPr>
          <w:p w14:paraId="5139E39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60-30/28, Мах. производительность 2489м³/час</w:t>
            </w:r>
          </w:p>
        </w:tc>
        <w:tc>
          <w:tcPr>
            <w:tcW w:w="1160" w:type="dxa"/>
            <w:tcBorders>
              <w:top w:val="nil"/>
              <w:left w:val="nil"/>
              <w:bottom w:val="single" w:sz="4" w:space="0" w:color="auto"/>
              <w:right w:val="single" w:sz="4" w:space="0" w:color="auto"/>
            </w:tcBorders>
            <w:shd w:val="clear" w:color="auto" w:fill="auto"/>
            <w:noWrap/>
            <w:vAlign w:val="center"/>
            <w:hideMark/>
          </w:tcPr>
          <w:p w14:paraId="34DC50E6" w14:textId="170D8AA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31860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94912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34EB0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CE6F02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9809DF" w14:textId="74F6832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DBF7399" w14:textId="751D42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62FFCE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F2E182" w14:textId="3CE5F95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306</w:t>
            </w:r>
          </w:p>
        </w:tc>
        <w:tc>
          <w:tcPr>
            <w:tcW w:w="2464" w:type="dxa"/>
            <w:tcBorders>
              <w:top w:val="nil"/>
              <w:left w:val="nil"/>
              <w:bottom w:val="single" w:sz="4" w:space="0" w:color="auto"/>
              <w:right w:val="single" w:sz="4" w:space="0" w:color="auto"/>
            </w:tcBorders>
            <w:shd w:val="clear" w:color="auto" w:fill="auto"/>
            <w:vAlign w:val="center"/>
            <w:hideMark/>
          </w:tcPr>
          <w:p w14:paraId="31C230A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M8L,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01D0B316" w14:textId="0172A7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E730C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EB7B0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8013B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24644D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CCD75C" w14:textId="5ED182A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6EAEAD" w14:textId="7E877E5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4FA81A6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065D39" w14:textId="0C99844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307</w:t>
            </w:r>
          </w:p>
        </w:tc>
        <w:tc>
          <w:tcPr>
            <w:tcW w:w="2464" w:type="dxa"/>
            <w:tcBorders>
              <w:top w:val="nil"/>
              <w:left w:val="nil"/>
              <w:bottom w:val="single" w:sz="4" w:space="0" w:color="auto"/>
              <w:right w:val="single" w:sz="4" w:space="0" w:color="auto"/>
            </w:tcBorders>
            <w:shd w:val="clear" w:color="auto" w:fill="auto"/>
            <w:vAlign w:val="center"/>
            <w:hideMark/>
          </w:tcPr>
          <w:p w14:paraId="713320B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63/45, Мах. производительность м³/час 5300</w:t>
            </w:r>
          </w:p>
        </w:tc>
        <w:tc>
          <w:tcPr>
            <w:tcW w:w="1160" w:type="dxa"/>
            <w:tcBorders>
              <w:top w:val="nil"/>
              <w:left w:val="nil"/>
              <w:bottom w:val="single" w:sz="4" w:space="0" w:color="auto"/>
              <w:right w:val="single" w:sz="4" w:space="0" w:color="auto"/>
            </w:tcBorders>
            <w:shd w:val="clear" w:color="auto" w:fill="auto"/>
            <w:noWrap/>
            <w:vAlign w:val="center"/>
            <w:hideMark/>
          </w:tcPr>
          <w:p w14:paraId="517B9BA5" w14:textId="13FD8A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E0EF0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E2FCC8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AC65F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7558EE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85797BE" w14:textId="66F21B2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6548D6" w14:textId="2F05BA9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D4D4B7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09A107" w14:textId="2FEBB5C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308</w:t>
            </w:r>
          </w:p>
        </w:tc>
        <w:tc>
          <w:tcPr>
            <w:tcW w:w="2464" w:type="dxa"/>
            <w:tcBorders>
              <w:top w:val="nil"/>
              <w:left w:val="nil"/>
              <w:bottom w:val="single" w:sz="4" w:space="0" w:color="auto"/>
              <w:right w:val="single" w:sz="4" w:space="0" w:color="auto"/>
            </w:tcBorders>
            <w:shd w:val="clear" w:color="auto" w:fill="auto"/>
            <w:vAlign w:val="center"/>
            <w:hideMark/>
          </w:tcPr>
          <w:p w14:paraId="2F7391E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56/40, Мах. производительность м³/час 4050</w:t>
            </w:r>
          </w:p>
        </w:tc>
        <w:tc>
          <w:tcPr>
            <w:tcW w:w="1160" w:type="dxa"/>
            <w:tcBorders>
              <w:top w:val="nil"/>
              <w:left w:val="nil"/>
              <w:bottom w:val="single" w:sz="4" w:space="0" w:color="auto"/>
              <w:right w:val="single" w:sz="4" w:space="0" w:color="auto"/>
            </w:tcBorders>
            <w:shd w:val="clear" w:color="auto" w:fill="auto"/>
            <w:noWrap/>
            <w:vAlign w:val="center"/>
            <w:hideMark/>
          </w:tcPr>
          <w:p w14:paraId="7FB187F5" w14:textId="1D92018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8B9CCE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AF74A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BF50F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3640F8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B5DCE1" w14:textId="4E2FCD2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BE78E5D" w14:textId="09D368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92FDCC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551196" w14:textId="0B5472B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309</w:t>
            </w:r>
          </w:p>
        </w:tc>
        <w:tc>
          <w:tcPr>
            <w:tcW w:w="2464" w:type="dxa"/>
            <w:tcBorders>
              <w:top w:val="nil"/>
              <w:left w:val="nil"/>
              <w:bottom w:val="single" w:sz="4" w:space="0" w:color="auto"/>
              <w:right w:val="single" w:sz="4" w:space="0" w:color="auto"/>
            </w:tcBorders>
            <w:shd w:val="clear" w:color="auto" w:fill="auto"/>
            <w:vAlign w:val="center"/>
            <w:hideMark/>
          </w:tcPr>
          <w:p w14:paraId="2F907CE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40/31, Мах. производительность м</w:t>
            </w:r>
            <w:r w:rsidRPr="006E4B16">
              <w:rPr>
                <w:rFonts w:ascii="Times New Roman" w:eastAsia="Times New Roman" w:hAnsi="Times New Roman" w:cs="Times New Roman"/>
                <w:color w:val="000000"/>
                <w:sz w:val="20"/>
                <w:szCs w:val="20"/>
                <w:lang w:eastAsia="ru-RU"/>
              </w:rPr>
              <w:t>³/час 1570</w:t>
            </w:r>
          </w:p>
        </w:tc>
        <w:tc>
          <w:tcPr>
            <w:tcW w:w="1160" w:type="dxa"/>
            <w:tcBorders>
              <w:top w:val="nil"/>
              <w:left w:val="nil"/>
              <w:bottom w:val="single" w:sz="4" w:space="0" w:color="auto"/>
              <w:right w:val="single" w:sz="4" w:space="0" w:color="auto"/>
            </w:tcBorders>
            <w:shd w:val="clear" w:color="auto" w:fill="auto"/>
            <w:noWrap/>
            <w:vAlign w:val="center"/>
            <w:hideMark/>
          </w:tcPr>
          <w:p w14:paraId="5514D32E" w14:textId="3AEC686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AF672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B82AE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F6575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252B13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965706F" w14:textId="47867CC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39729EA" w14:textId="0E5AF5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6A262E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36D321" w14:textId="22729B0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310</w:t>
            </w:r>
          </w:p>
        </w:tc>
        <w:tc>
          <w:tcPr>
            <w:tcW w:w="2464" w:type="dxa"/>
            <w:tcBorders>
              <w:top w:val="nil"/>
              <w:left w:val="nil"/>
              <w:bottom w:val="single" w:sz="4" w:space="0" w:color="auto"/>
              <w:right w:val="single" w:sz="4" w:space="0" w:color="auto"/>
            </w:tcBorders>
            <w:shd w:val="clear" w:color="auto" w:fill="auto"/>
            <w:vAlign w:val="center"/>
            <w:hideMark/>
          </w:tcPr>
          <w:p w14:paraId="0E4E825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30/22,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74EB0610" w14:textId="2B1D97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75498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368C7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5BFDF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CE96F4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5F6F07" w14:textId="6793F68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2335721" w14:textId="52953E4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673EC7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EBA2B69" w14:textId="7279AF5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311</w:t>
            </w:r>
          </w:p>
        </w:tc>
        <w:tc>
          <w:tcPr>
            <w:tcW w:w="2464" w:type="dxa"/>
            <w:tcBorders>
              <w:top w:val="nil"/>
              <w:left w:val="nil"/>
              <w:bottom w:val="single" w:sz="4" w:space="0" w:color="auto"/>
              <w:right w:val="single" w:sz="4" w:space="0" w:color="auto"/>
            </w:tcBorders>
            <w:shd w:val="clear" w:color="auto" w:fill="auto"/>
            <w:vAlign w:val="center"/>
            <w:hideMark/>
          </w:tcPr>
          <w:p w14:paraId="77204B0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40/32, Мах. производительность м³/час 1900</w:t>
            </w:r>
          </w:p>
        </w:tc>
        <w:tc>
          <w:tcPr>
            <w:tcW w:w="1160" w:type="dxa"/>
            <w:tcBorders>
              <w:top w:val="nil"/>
              <w:left w:val="nil"/>
              <w:bottom w:val="single" w:sz="4" w:space="0" w:color="auto"/>
              <w:right w:val="single" w:sz="4" w:space="0" w:color="auto"/>
            </w:tcBorders>
            <w:shd w:val="clear" w:color="auto" w:fill="auto"/>
            <w:noWrap/>
            <w:vAlign w:val="center"/>
            <w:hideMark/>
          </w:tcPr>
          <w:p w14:paraId="2CEA9346" w14:textId="52F88B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E20AE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6D489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2BB05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BBC105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CCBC8A" w14:textId="12C870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169E49B" w14:textId="4283CE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7648928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84483FA" w14:textId="23A4706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312</w:t>
            </w:r>
          </w:p>
        </w:tc>
        <w:tc>
          <w:tcPr>
            <w:tcW w:w="2464" w:type="dxa"/>
            <w:tcBorders>
              <w:top w:val="nil"/>
              <w:left w:val="nil"/>
              <w:bottom w:val="single" w:sz="4" w:space="0" w:color="auto"/>
              <w:right w:val="single" w:sz="4" w:space="0" w:color="auto"/>
            </w:tcBorders>
            <w:shd w:val="clear" w:color="auto" w:fill="auto"/>
            <w:vAlign w:val="center"/>
            <w:hideMark/>
          </w:tcPr>
          <w:p w14:paraId="1787DE5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526AA01A" w14:textId="0012057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F8CEB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C24F0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0351C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0A3201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11E4BF" w14:textId="7DCF9C6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281528C" w14:textId="559A31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E69BB7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2B5FA6" w14:textId="3088471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313</w:t>
            </w:r>
          </w:p>
        </w:tc>
        <w:tc>
          <w:tcPr>
            <w:tcW w:w="2464" w:type="dxa"/>
            <w:tcBorders>
              <w:top w:val="nil"/>
              <w:left w:val="nil"/>
              <w:bottom w:val="single" w:sz="4" w:space="0" w:color="auto"/>
              <w:right w:val="single" w:sz="4" w:space="0" w:color="auto"/>
            </w:tcBorders>
            <w:shd w:val="clear" w:color="auto" w:fill="auto"/>
            <w:vAlign w:val="center"/>
            <w:hideMark/>
          </w:tcPr>
          <w:p w14:paraId="70014C2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7CD26C3F" w14:textId="382C08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8F9A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31BBD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A4912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0520BD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9D2EB2" w14:textId="7402651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715123F" w14:textId="175D8AE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6E829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4A00D3" w14:textId="0DF750B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314</w:t>
            </w:r>
          </w:p>
        </w:tc>
        <w:tc>
          <w:tcPr>
            <w:tcW w:w="2464" w:type="dxa"/>
            <w:tcBorders>
              <w:top w:val="nil"/>
              <w:left w:val="nil"/>
              <w:bottom w:val="single" w:sz="4" w:space="0" w:color="auto"/>
              <w:right w:val="single" w:sz="4" w:space="0" w:color="auto"/>
            </w:tcBorders>
            <w:shd w:val="clear" w:color="auto" w:fill="auto"/>
            <w:vAlign w:val="center"/>
            <w:hideMark/>
          </w:tcPr>
          <w:p w14:paraId="570E7FD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624AFEC5" w14:textId="028C24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1CB7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2A8B9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DF1D1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10D663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A178F77" w14:textId="3CD25D2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4E7C49D" w14:textId="7AA593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361051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C94C69B" w14:textId="2C46088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315</w:t>
            </w:r>
          </w:p>
        </w:tc>
        <w:tc>
          <w:tcPr>
            <w:tcW w:w="2464" w:type="dxa"/>
            <w:tcBorders>
              <w:top w:val="nil"/>
              <w:left w:val="nil"/>
              <w:bottom w:val="single" w:sz="4" w:space="0" w:color="auto"/>
              <w:right w:val="single" w:sz="4" w:space="0" w:color="auto"/>
            </w:tcBorders>
            <w:shd w:val="clear" w:color="auto" w:fill="auto"/>
            <w:vAlign w:val="center"/>
            <w:hideMark/>
          </w:tcPr>
          <w:p w14:paraId="6293E36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5E88B280" w14:textId="01307E5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D34B3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9D883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22E6C6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A02B28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4885EA1" w14:textId="7F025D9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A32221" w14:textId="3D077E9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8B4BB2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C0CE034" w14:textId="5A12F16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316</w:t>
            </w:r>
          </w:p>
        </w:tc>
        <w:tc>
          <w:tcPr>
            <w:tcW w:w="2464" w:type="dxa"/>
            <w:tcBorders>
              <w:top w:val="nil"/>
              <w:left w:val="nil"/>
              <w:bottom w:val="single" w:sz="4" w:space="0" w:color="auto"/>
              <w:right w:val="single" w:sz="4" w:space="0" w:color="auto"/>
            </w:tcBorders>
            <w:shd w:val="clear" w:color="auto" w:fill="auto"/>
            <w:vAlign w:val="center"/>
            <w:hideMark/>
          </w:tcPr>
          <w:p w14:paraId="7502021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Система кондиционирован</w:t>
            </w:r>
            <w:r w:rsidRPr="006E4B16">
              <w:rPr>
                <w:rFonts w:ascii="Times New Roman" w:eastAsia="Times New Roman" w:hAnsi="Times New Roman" w:cs="Times New Roman"/>
                <w:color w:val="000000"/>
                <w:sz w:val="20"/>
                <w:szCs w:val="20"/>
                <w:lang w:eastAsia="ru-RU"/>
              </w:rPr>
              <w:t>ия, с наружным блоком GREE GMV-PDM 335WNAB-M – 1 шт., с внутренними блоками настенного типа: GREE GMV-R36GNAG-K-1шт, GREE GMV-R56GNAG-K-1шт, GREE GMV-R80TNA-K-2 шт.</w:t>
            </w:r>
          </w:p>
        </w:tc>
        <w:tc>
          <w:tcPr>
            <w:tcW w:w="1160" w:type="dxa"/>
            <w:tcBorders>
              <w:top w:val="nil"/>
              <w:left w:val="nil"/>
              <w:bottom w:val="single" w:sz="4" w:space="0" w:color="auto"/>
              <w:right w:val="single" w:sz="4" w:space="0" w:color="auto"/>
            </w:tcBorders>
            <w:shd w:val="clear" w:color="auto" w:fill="auto"/>
            <w:noWrap/>
            <w:vAlign w:val="center"/>
            <w:hideMark/>
          </w:tcPr>
          <w:p w14:paraId="6917B021" w14:textId="3296F0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CCCD8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99E54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№08100011166099</w:t>
            </w:r>
          </w:p>
        </w:tc>
        <w:tc>
          <w:tcPr>
            <w:tcW w:w="3035" w:type="dxa"/>
            <w:tcBorders>
              <w:top w:val="nil"/>
              <w:left w:val="nil"/>
              <w:bottom w:val="single" w:sz="4" w:space="0" w:color="auto"/>
              <w:right w:val="single" w:sz="4" w:space="0" w:color="auto"/>
            </w:tcBorders>
            <w:shd w:val="clear" w:color="auto" w:fill="auto"/>
            <w:noWrap/>
            <w:vAlign w:val="center"/>
            <w:hideMark/>
          </w:tcPr>
          <w:p w14:paraId="7A0A60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B1ED49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CF0078" w14:textId="449FF89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851E46B" w14:textId="638F4B8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3B80A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7BCE29" w14:textId="1FC4F4F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317</w:t>
            </w:r>
          </w:p>
        </w:tc>
        <w:tc>
          <w:tcPr>
            <w:tcW w:w="2464" w:type="dxa"/>
            <w:tcBorders>
              <w:top w:val="nil"/>
              <w:left w:val="nil"/>
              <w:bottom w:val="single" w:sz="4" w:space="0" w:color="auto"/>
              <w:right w:val="single" w:sz="4" w:space="0" w:color="auto"/>
            </w:tcBorders>
            <w:shd w:val="clear" w:color="auto" w:fill="auto"/>
            <w:vAlign w:val="center"/>
            <w:hideMark/>
          </w:tcPr>
          <w:p w14:paraId="00A0C75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Система кондиционирования,</w:t>
            </w:r>
            <w:r w:rsidRPr="006E4B16">
              <w:rPr>
                <w:rFonts w:ascii="Times New Roman" w:eastAsia="Times New Roman" w:hAnsi="Times New Roman" w:cs="Times New Roman"/>
                <w:color w:val="000000"/>
                <w:sz w:val="20"/>
                <w:szCs w:val="20"/>
                <w:lang w:eastAsia="ru-RU"/>
              </w:rPr>
              <w:t xml:space="preserve"> с наружным блоком GREE GMV-PDM 280WNAB-M – 1 шт., с внутренними блоками настенного типа: GREE GMV-R36GNAG-K-2 шт., GREE GMV-R56GNAG-K-1шт.</w:t>
            </w:r>
          </w:p>
        </w:tc>
        <w:tc>
          <w:tcPr>
            <w:tcW w:w="1160" w:type="dxa"/>
            <w:tcBorders>
              <w:top w:val="nil"/>
              <w:left w:val="nil"/>
              <w:bottom w:val="single" w:sz="4" w:space="0" w:color="auto"/>
              <w:right w:val="single" w:sz="4" w:space="0" w:color="auto"/>
            </w:tcBorders>
            <w:shd w:val="clear" w:color="auto" w:fill="auto"/>
            <w:noWrap/>
            <w:vAlign w:val="center"/>
            <w:hideMark/>
          </w:tcPr>
          <w:p w14:paraId="330B791F" w14:textId="7F2610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3256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81C3A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№08100011166098</w:t>
            </w:r>
          </w:p>
        </w:tc>
        <w:tc>
          <w:tcPr>
            <w:tcW w:w="3035" w:type="dxa"/>
            <w:tcBorders>
              <w:top w:val="nil"/>
              <w:left w:val="nil"/>
              <w:bottom w:val="single" w:sz="4" w:space="0" w:color="auto"/>
              <w:right w:val="single" w:sz="4" w:space="0" w:color="auto"/>
            </w:tcBorders>
            <w:shd w:val="clear" w:color="auto" w:fill="auto"/>
            <w:noWrap/>
            <w:vAlign w:val="center"/>
            <w:hideMark/>
          </w:tcPr>
          <w:p w14:paraId="4DFC45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1FC1CF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FEF7F08" w14:textId="21B537F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1E906D6" w14:textId="0B5165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DFC07B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7E3489" w14:textId="56B0B01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318</w:t>
            </w:r>
          </w:p>
        </w:tc>
        <w:tc>
          <w:tcPr>
            <w:tcW w:w="2464" w:type="dxa"/>
            <w:tcBorders>
              <w:top w:val="nil"/>
              <w:left w:val="nil"/>
              <w:bottom w:val="single" w:sz="4" w:space="0" w:color="auto"/>
              <w:right w:val="single" w:sz="4" w:space="0" w:color="auto"/>
            </w:tcBorders>
            <w:shd w:val="clear" w:color="auto" w:fill="auto"/>
            <w:vAlign w:val="center"/>
            <w:hideMark/>
          </w:tcPr>
          <w:p w14:paraId="12B253A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устройство (ВУ 1 - силовой р</w:t>
            </w:r>
            <w:r w:rsidRPr="006E4B16">
              <w:rPr>
                <w:rFonts w:ascii="Times New Roman" w:eastAsia="Times New Roman" w:hAnsi="Times New Roman" w:cs="Times New Roman"/>
                <w:color w:val="000000"/>
                <w:sz w:val="20"/>
                <w:szCs w:val="20"/>
                <w:lang w:eastAsia="ru-RU"/>
              </w:rPr>
              <w:t>убильник 3 ф.,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5E3ECB29" w14:textId="0FF836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2A04B9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25D0D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6DE39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63FD5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9FEF15D" w14:textId="03402AE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47E57D4" w14:textId="4CAF58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58383A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C14EC0" w14:textId="5E686DA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319</w:t>
            </w:r>
          </w:p>
        </w:tc>
        <w:tc>
          <w:tcPr>
            <w:tcW w:w="2464" w:type="dxa"/>
            <w:tcBorders>
              <w:top w:val="nil"/>
              <w:left w:val="nil"/>
              <w:bottom w:val="single" w:sz="4" w:space="0" w:color="auto"/>
              <w:right w:val="single" w:sz="4" w:space="0" w:color="auto"/>
            </w:tcBorders>
            <w:shd w:val="clear" w:color="auto" w:fill="auto"/>
            <w:vAlign w:val="center"/>
            <w:hideMark/>
          </w:tcPr>
          <w:p w14:paraId="3AF6F00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Комплектная панель (КП - шинная сборка)</w:t>
            </w:r>
          </w:p>
        </w:tc>
        <w:tc>
          <w:tcPr>
            <w:tcW w:w="1160" w:type="dxa"/>
            <w:tcBorders>
              <w:top w:val="nil"/>
              <w:left w:val="nil"/>
              <w:bottom w:val="single" w:sz="4" w:space="0" w:color="auto"/>
              <w:right w:val="single" w:sz="4" w:space="0" w:color="auto"/>
            </w:tcBorders>
            <w:shd w:val="clear" w:color="auto" w:fill="auto"/>
            <w:vAlign w:val="center"/>
            <w:hideMark/>
          </w:tcPr>
          <w:p w14:paraId="2E63BD19" w14:textId="1D472F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35A3F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843D08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CA44E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66ADEC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F2086E" w14:textId="42D2459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C3A5960" w14:textId="7DDE77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130D13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15D8378" w14:textId="35E3A3B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320</w:t>
            </w:r>
          </w:p>
        </w:tc>
        <w:tc>
          <w:tcPr>
            <w:tcW w:w="2464" w:type="dxa"/>
            <w:tcBorders>
              <w:top w:val="nil"/>
              <w:left w:val="nil"/>
              <w:bottom w:val="single" w:sz="4" w:space="0" w:color="auto"/>
              <w:right w:val="single" w:sz="4" w:space="0" w:color="auto"/>
            </w:tcBorders>
            <w:shd w:val="clear" w:color="auto" w:fill="auto"/>
            <w:vAlign w:val="center"/>
            <w:hideMark/>
          </w:tcPr>
          <w:p w14:paraId="1B894D1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w:t>
            </w:r>
            <w:r w:rsidRPr="006E4B16">
              <w:rPr>
                <w:rFonts w:ascii="Times New Roman" w:eastAsia="Times New Roman" w:hAnsi="Times New Roman" w:cs="Times New Roman"/>
                <w:color w:val="000000"/>
                <w:sz w:val="20"/>
                <w:szCs w:val="20"/>
                <w:lang w:eastAsia="ru-RU"/>
              </w:rPr>
              <w:t>йство (ВРУ 2.1 - 1 автоматический выключатель 3 ф. с мотор-приводом, 8 автоматических выключателя 3 ф., устройство АВР, прибор учета ЭЭ,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7D60260D" w14:textId="22888E6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CA0BC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D751D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0E9B6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0F8E6B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B7A87C" w14:textId="5F1DBCD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BC78B1D" w14:textId="5AA00EA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DD9C63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8D72A96" w14:textId="71B467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321</w:t>
            </w:r>
          </w:p>
        </w:tc>
        <w:tc>
          <w:tcPr>
            <w:tcW w:w="2464" w:type="dxa"/>
            <w:tcBorders>
              <w:top w:val="nil"/>
              <w:left w:val="nil"/>
              <w:bottom w:val="single" w:sz="4" w:space="0" w:color="auto"/>
              <w:right w:val="single" w:sz="4" w:space="0" w:color="auto"/>
            </w:tcBorders>
            <w:shd w:val="clear" w:color="auto" w:fill="auto"/>
            <w:vAlign w:val="center"/>
            <w:hideMark/>
          </w:tcPr>
          <w:p w14:paraId="61897CC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Распределительная панель</w:t>
            </w:r>
            <w:r w:rsidRPr="006E4B16">
              <w:rPr>
                <w:rFonts w:ascii="Times New Roman" w:eastAsia="Times New Roman" w:hAnsi="Times New Roman" w:cs="Times New Roman"/>
                <w:color w:val="000000"/>
                <w:sz w:val="20"/>
                <w:szCs w:val="20"/>
                <w:lang w:eastAsia="ru-RU"/>
              </w:rPr>
              <w:t xml:space="preserve"> (РП - 14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7284D8A6" w14:textId="6FA0C8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D7849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AB7BE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6055C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6B44E7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333BC4" w14:textId="21F01E2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E88B6CE" w14:textId="495F6B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76038D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9518F9" w14:textId="7AB5AB6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322</w:t>
            </w:r>
          </w:p>
        </w:tc>
        <w:tc>
          <w:tcPr>
            <w:tcW w:w="2464" w:type="dxa"/>
            <w:tcBorders>
              <w:top w:val="nil"/>
              <w:left w:val="nil"/>
              <w:bottom w:val="single" w:sz="4" w:space="0" w:color="auto"/>
              <w:right w:val="single" w:sz="4" w:space="0" w:color="auto"/>
            </w:tcBorders>
            <w:shd w:val="clear" w:color="auto" w:fill="auto"/>
            <w:vAlign w:val="center"/>
            <w:hideMark/>
          </w:tcPr>
          <w:p w14:paraId="40EBD3E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Вводная панель (ВП - 1 автоматически1 выключатель 3 ф.,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322D681D" w14:textId="37CCBD1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2FFEB8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EFBE0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FD31B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0E2176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CA8A3E1" w14:textId="00064F0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CA3EA4B" w14:textId="6CBEE0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794DF2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71FBE7" w14:textId="6809C76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323</w:t>
            </w:r>
          </w:p>
        </w:tc>
        <w:tc>
          <w:tcPr>
            <w:tcW w:w="2464" w:type="dxa"/>
            <w:tcBorders>
              <w:top w:val="nil"/>
              <w:left w:val="nil"/>
              <w:bottom w:val="single" w:sz="4" w:space="0" w:color="auto"/>
              <w:right w:val="single" w:sz="4" w:space="0" w:color="auto"/>
            </w:tcBorders>
            <w:shd w:val="clear" w:color="auto" w:fill="auto"/>
            <w:vAlign w:val="center"/>
            <w:hideMark/>
          </w:tcPr>
          <w:p w14:paraId="3CD9BEA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w:t>
            </w:r>
            <w:r w:rsidRPr="006E4B16">
              <w:rPr>
                <w:rFonts w:ascii="Times New Roman" w:eastAsia="Times New Roman" w:hAnsi="Times New Roman" w:cs="Times New Roman"/>
                <w:color w:val="000000"/>
                <w:sz w:val="20"/>
                <w:szCs w:val="20"/>
                <w:lang w:eastAsia="ru-RU"/>
              </w:rPr>
              <w:t xml:space="preserve"> силовой - Вводное распределительное устройство (ВРУ 2.2 - 7 автоматических выключателей 3 ф.,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0874290C" w14:textId="4E53444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B5768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33FD1D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26280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7DFBC5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D4A522B" w14:textId="34CB8AD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73F044C" w14:textId="71A8A7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A8E1E3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41CBA3" w14:textId="0F5442E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324</w:t>
            </w:r>
          </w:p>
        </w:tc>
        <w:tc>
          <w:tcPr>
            <w:tcW w:w="2464" w:type="dxa"/>
            <w:tcBorders>
              <w:top w:val="nil"/>
              <w:left w:val="nil"/>
              <w:bottom w:val="single" w:sz="4" w:space="0" w:color="auto"/>
              <w:right w:val="single" w:sz="4" w:space="0" w:color="auto"/>
            </w:tcBorders>
            <w:shd w:val="clear" w:color="auto" w:fill="auto"/>
            <w:vAlign w:val="center"/>
            <w:hideMark/>
          </w:tcPr>
          <w:p w14:paraId="382DF85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2.3 - 7 автоматических выкл</w:t>
            </w:r>
            <w:r w:rsidRPr="006E4B16">
              <w:rPr>
                <w:rFonts w:ascii="Times New Roman" w:eastAsia="Times New Roman" w:hAnsi="Times New Roman" w:cs="Times New Roman"/>
                <w:color w:val="000000"/>
                <w:sz w:val="20"/>
                <w:szCs w:val="20"/>
                <w:lang w:eastAsia="ru-RU"/>
              </w:rPr>
              <w:t>ючателей 3 ф.,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569D106C" w14:textId="7D2702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28BF1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DCAF4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E1CED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6D4041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EADA358" w14:textId="49A88E3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66061A0" w14:textId="6E2EDA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4DA34F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92A6E83" w14:textId="546EE8F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325</w:t>
            </w:r>
          </w:p>
        </w:tc>
        <w:tc>
          <w:tcPr>
            <w:tcW w:w="2464" w:type="dxa"/>
            <w:tcBorders>
              <w:top w:val="nil"/>
              <w:left w:val="nil"/>
              <w:bottom w:val="single" w:sz="4" w:space="0" w:color="auto"/>
              <w:right w:val="single" w:sz="4" w:space="0" w:color="auto"/>
            </w:tcBorders>
            <w:shd w:val="clear" w:color="auto" w:fill="auto"/>
            <w:vAlign w:val="center"/>
            <w:hideMark/>
          </w:tcPr>
          <w:p w14:paraId="2BDE708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вентиляция (ЩВ ВПР - 12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0F8FDC30" w14:textId="734DF99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CFEDB8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839A0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5C813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7909D0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1E55A02" w14:textId="7A6DC59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6BABC64" w14:textId="1673DF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F6DA15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2F33D6" w14:textId="0AE20C5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326</w:t>
            </w:r>
          </w:p>
        </w:tc>
        <w:tc>
          <w:tcPr>
            <w:tcW w:w="2464" w:type="dxa"/>
            <w:tcBorders>
              <w:top w:val="nil"/>
              <w:left w:val="nil"/>
              <w:bottom w:val="single" w:sz="4" w:space="0" w:color="auto"/>
              <w:right w:val="single" w:sz="4" w:space="0" w:color="auto"/>
            </w:tcBorders>
            <w:shd w:val="clear" w:color="auto" w:fill="auto"/>
            <w:vAlign w:val="center"/>
            <w:hideMark/>
          </w:tcPr>
          <w:p w14:paraId="77E46A7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вор</w:t>
            </w:r>
            <w:r w:rsidRPr="006E4B16">
              <w:rPr>
                <w:rFonts w:ascii="Times New Roman" w:eastAsia="Times New Roman" w:hAnsi="Times New Roman" w:cs="Times New Roman"/>
                <w:color w:val="000000"/>
                <w:sz w:val="20"/>
                <w:szCs w:val="20"/>
                <w:lang w:eastAsia="ru-RU"/>
              </w:rPr>
              <w:t>ота (ЩВ - 7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10D61DC5" w14:textId="1418C3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140D8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FCACA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1C1C5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1B9E6F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3DE2300" w14:textId="73DE218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BF19F00" w14:textId="764CBA7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58FD34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D32E05" w14:textId="1C01F43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327</w:t>
            </w:r>
          </w:p>
        </w:tc>
        <w:tc>
          <w:tcPr>
            <w:tcW w:w="2464" w:type="dxa"/>
            <w:tcBorders>
              <w:top w:val="nil"/>
              <w:left w:val="nil"/>
              <w:bottom w:val="single" w:sz="4" w:space="0" w:color="auto"/>
              <w:right w:val="single" w:sz="4" w:space="0" w:color="auto"/>
            </w:tcBorders>
            <w:shd w:val="clear" w:color="auto" w:fill="auto"/>
            <w:vAlign w:val="center"/>
            <w:hideMark/>
          </w:tcPr>
          <w:p w14:paraId="3F993E1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- 1 автоматический выключатель 3 ф., 6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74F10FF6" w14:textId="65217D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EFE55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E1DBA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588F2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1C7555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20FBB6" w14:textId="215B88D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765558E" w14:textId="789B471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1900FC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A9D29E" w14:textId="18C7DBE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328</w:t>
            </w:r>
          </w:p>
        </w:tc>
        <w:tc>
          <w:tcPr>
            <w:tcW w:w="2464" w:type="dxa"/>
            <w:tcBorders>
              <w:top w:val="nil"/>
              <w:left w:val="nil"/>
              <w:bottom w:val="single" w:sz="4" w:space="0" w:color="auto"/>
              <w:right w:val="single" w:sz="4" w:space="0" w:color="auto"/>
            </w:tcBorders>
            <w:shd w:val="clear" w:color="auto" w:fill="auto"/>
            <w:vAlign w:val="center"/>
            <w:hideMark/>
          </w:tcPr>
          <w:p w14:paraId="5301C03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ввода резерва (АВР - 8 автоматических выключателей 3 ф., 5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05386031" w14:textId="249ED3C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ECEF9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549DB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D80B3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D7C22B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4CA423" w14:textId="4A5578E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D41D4DE" w14:textId="78033C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F0F7B5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B94769" w14:textId="6E4FEAC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329</w:t>
            </w:r>
          </w:p>
        </w:tc>
        <w:tc>
          <w:tcPr>
            <w:tcW w:w="2464" w:type="dxa"/>
            <w:tcBorders>
              <w:top w:val="nil"/>
              <w:left w:val="nil"/>
              <w:bottom w:val="single" w:sz="4" w:space="0" w:color="auto"/>
              <w:right w:val="single" w:sz="4" w:space="0" w:color="auto"/>
            </w:tcBorders>
            <w:shd w:val="clear" w:color="auto" w:fill="auto"/>
            <w:vAlign w:val="center"/>
            <w:hideMark/>
          </w:tcPr>
          <w:p w14:paraId="24F5815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(45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79703D6C" w14:textId="1D3EB0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1F14F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17EC2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6EB5FC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EC6610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B857281" w14:textId="7865D12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86AFB5" w14:textId="2F4669B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B3A7F1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FC52A2" w14:textId="00D4C91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330</w:t>
            </w:r>
          </w:p>
        </w:tc>
        <w:tc>
          <w:tcPr>
            <w:tcW w:w="2464" w:type="dxa"/>
            <w:tcBorders>
              <w:top w:val="nil"/>
              <w:left w:val="nil"/>
              <w:bottom w:val="single" w:sz="4" w:space="0" w:color="auto"/>
              <w:right w:val="single" w:sz="4" w:space="0" w:color="auto"/>
            </w:tcBorders>
            <w:shd w:val="clear" w:color="auto" w:fill="auto"/>
            <w:vAlign w:val="center"/>
            <w:hideMark/>
          </w:tcPr>
          <w:p w14:paraId="0DFB055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(16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7209AC01" w14:textId="1907212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8189F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3B70B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038AF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9B4CC9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81947B9" w14:textId="7B95F90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CE15304" w14:textId="3B5305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0B999A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E2A8FDD" w14:textId="1BE2680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331</w:t>
            </w:r>
          </w:p>
        </w:tc>
        <w:tc>
          <w:tcPr>
            <w:tcW w:w="2464" w:type="dxa"/>
            <w:tcBorders>
              <w:top w:val="nil"/>
              <w:left w:val="nil"/>
              <w:bottom w:val="single" w:sz="4" w:space="0" w:color="auto"/>
              <w:right w:val="single" w:sz="4" w:space="0" w:color="auto"/>
            </w:tcBorders>
            <w:shd w:val="clear" w:color="auto" w:fill="auto"/>
            <w:vAlign w:val="center"/>
            <w:hideMark/>
          </w:tcPr>
          <w:p w14:paraId="51DDEA7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(7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49781D76" w14:textId="12A33E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00F0F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7CE5016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87391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4A1C7A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73FCCC" w14:textId="20C371C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5B5F65F" w14:textId="7B18EF8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6354634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48F20A" w14:textId="4CBF54A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332</w:t>
            </w:r>
          </w:p>
        </w:tc>
        <w:tc>
          <w:tcPr>
            <w:tcW w:w="2464" w:type="dxa"/>
            <w:tcBorders>
              <w:top w:val="nil"/>
              <w:left w:val="nil"/>
              <w:bottom w:val="single" w:sz="4" w:space="0" w:color="auto"/>
              <w:right w:val="single" w:sz="4" w:space="0" w:color="auto"/>
            </w:tcBorders>
            <w:shd w:val="clear" w:color="auto" w:fill="auto"/>
            <w:vAlign w:val="center"/>
            <w:hideMark/>
          </w:tcPr>
          <w:p w14:paraId="487A36F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(8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139B403B" w14:textId="67133F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5FBC8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739C3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DFE94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AA1A2A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E99545" w14:textId="0BB13FB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D103F2D" w14:textId="06AA189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D5D4FE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771BB5D" w14:textId="2465683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333</w:t>
            </w:r>
          </w:p>
        </w:tc>
        <w:tc>
          <w:tcPr>
            <w:tcW w:w="2464" w:type="dxa"/>
            <w:tcBorders>
              <w:top w:val="nil"/>
              <w:left w:val="nil"/>
              <w:bottom w:val="single" w:sz="4" w:space="0" w:color="auto"/>
              <w:right w:val="single" w:sz="4" w:space="0" w:color="auto"/>
            </w:tcBorders>
            <w:shd w:val="clear" w:color="auto" w:fill="auto"/>
            <w:vAlign w:val="center"/>
            <w:hideMark/>
          </w:tcPr>
          <w:p w14:paraId="212DC27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(6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738932DA" w14:textId="537559B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170D2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03BE1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43E9E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15C7DB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450CDFE" w14:textId="1BCF86C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AFB7FAA" w14:textId="467E06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69E8F0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FD05FFD" w14:textId="3F69BC9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334</w:t>
            </w:r>
          </w:p>
        </w:tc>
        <w:tc>
          <w:tcPr>
            <w:tcW w:w="2464" w:type="dxa"/>
            <w:tcBorders>
              <w:top w:val="nil"/>
              <w:left w:val="nil"/>
              <w:bottom w:val="single" w:sz="4" w:space="0" w:color="auto"/>
              <w:right w:val="single" w:sz="4" w:space="0" w:color="auto"/>
            </w:tcBorders>
            <w:shd w:val="clear" w:color="auto" w:fill="auto"/>
            <w:vAlign w:val="center"/>
            <w:hideMark/>
          </w:tcPr>
          <w:p w14:paraId="67FF309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(12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43F72BB4" w14:textId="7820B2C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C5469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D72E15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B3B4C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CE8187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EFEC347" w14:textId="4E5B883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9649EA" w14:textId="6BD7341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D0DEEB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E173C7" w14:textId="38D49E7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335</w:t>
            </w:r>
          </w:p>
        </w:tc>
        <w:tc>
          <w:tcPr>
            <w:tcW w:w="2464" w:type="dxa"/>
            <w:tcBorders>
              <w:top w:val="nil"/>
              <w:left w:val="nil"/>
              <w:bottom w:val="single" w:sz="4" w:space="0" w:color="auto"/>
              <w:right w:val="single" w:sz="4" w:space="0" w:color="auto"/>
            </w:tcBorders>
            <w:shd w:val="clear" w:color="auto" w:fill="auto"/>
            <w:vAlign w:val="center"/>
            <w:hideMark/>
          </w:tcPr>
          <w:p w14:paraId="432385A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(14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44CAB13B" w14:textId="07E71E9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EFDF7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00541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4A068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8C2C01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250D288" w14:textId="094506D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1A97583" w14:textId="39F760B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4338CD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8BD14D" w14:textId="7F3D88C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336</w:t>
            </w:r>
          </w:p>
        </w:tc>
        <w:tc>
          <w:tcPr>
            <w:tcW w:w="2464" w:type="dxa"/>
            <w:tcBorders>
              <w:top w:val="nil"/>
              <w:left w:val="nil"/>
              <w:bottom w:val="single" w:sz="4" w:space="0" w:color="auto"/>
              <w:right w:val="single" w:sz="4" w:space="0" w:color="auto"/>
            </w:tcBorders>
            <w:shd w:val="clear" w:color="auto" w:fill="auto"/>
            <w:vAlign w:val="center"/>
            <w:hideMark/>
          </w:tcPr>
          <w:p w14:paraId="50E9434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(10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1FC5C4A5" w14:textId="4809EA6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115B1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8599A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09AB2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9C742F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60DCD0" w14:textId="5A3E6E9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B0404A9" w14:textId="6245B25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7195FDF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AF6FA5" w14:textId="011EA1A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337</w:t>
            </w:r>
          </w:p>
        </w:tc>
        <w:tc>
          <w:tcPr>
            <w:tcW w:w="2464" w:type="dxa"/>
            <w:tcBorders>
              <w:top w:val="nil"/>
              <w:left w:val="nil"/>
              <w:bottom w:val="single" w:sz="4" w:space="0" w:color="auto"/>
              <w:right w:val="single" w:sz="4" w:space="0" w:color="auto"/>
            </w:tcBorders>
            <w:shd w:val="clear" w:color="auto" w:fill="auto"/>
            <w:vAlign w:val="center"/>
            <w:hideMark/>
          </w:tcPr>
          <w:p w14:paraId="3D5AEEB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 автомат) </w:t>
            </w:r>
          </w:p>
        </w:tc>
        <w:tc>
          <w:tcPr>
            <w:tcW w:w="1160" w:type="dxa"/>
            <w:tcBorders>
              <w:top w:val="nil"/>
              <w:left w:val="nil"/>
              <w:bottom w:val="single" w:sz="4" w:space="0" w:color="auto"/>
              <w:right w:val="single" w:sz="4" w:space="0" w:color="auto"/>
            </w:tcBorders>
            <w:shd w:val="clear" w:color="auto" w:fill="auto"/>
            <w:noWrap/>
            <w:vAlign w:val="center"/>
            <w:hideMark/>
          </w:tcPr>
          <w:p w14:paraId="64850A9E" w14:textId="39ED1B8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EF540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01B133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5FE5D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A46304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B5B925" w14:textId="3C11347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8C89F9" w14:textId="26D731A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39CC078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23D6F03" w14:textId="1ADF77D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338</w:t>
            </w:r>
          </w:p>
        </w:tc>
        <w:tc>
          <w:tcPr>
            <w:tcW w:w="2464" w:type="dxa"/>
            <w:tcBorders>
              <w:top w:val="nil"/>
              <w:left w:val="nil"/>
              <w:bottom w:val="single" w:sz="4" w:space="0" w:color="auto"/>
              <w:right w:val="single" w:sz="4" w:space="0" w:color="auto"/>
            </w:tcBorders>
            <w:shd w:val="clear" w:color="auto" w:fill="auto"/>
            <w:vAlign w:val="center"/>
            <w:hideMark/>
          </w:tcPr>
          <w:p w14:paraId="29D87E1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(ЩЭ)(1 автомат) </w:t>
            </w:r>
          </w:p>
        </w:tc>
        <w:tc>
          <w:tcPr>
            <w:tcW w:w="1160" w:type="dxa"/>
            <w:tcBorders>
              <w:top w:val="nil"/>
              <w:left w:val="nil"/>
              <w:bottom w:val="single" w:sz="4" w:space="0" w:color="auto"/>
              <w:right w:val="single" w:sz="4" w:space="0" w:color="auto"/>
            </w:tcBorders>
            <w:shd w:val="clear" w:color="auto" w:fill="auto"/>
            <w:noWrap/>
            <w:vAlign w:val="center"/>
            <w:hideMark/>
          </w:tcPr>
          <w:p w14:paraId="7168F996" w14:textId="2E4CBE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33BDE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0AC6AF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34E3F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BD7148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53B10E1" w14:textId="4CB9134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6035B22" w14:textId="2898DE8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0083000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4ADB7A" w14:textId="14A174B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339</w:t>
            </w:r>
          </w:p>
        </w:tc>
        <w:tc>
          <w:tcPr>
            <w:tcW w:w="2464" w:type="dxa"/>
            <w:tcBorders>
              <w:top w:val="nil"/>
              <w:left w:val="nil"/>
              <w:bottom w:val="single" w:sz="4" w:space="0" w:color="auto"/>
              <w:right w:val="single" w:sz="4" w:space="0" w:color="auto"/>
            </w:tcBorders>
            <w:shd w:val="clear" w:color="auto" w:fill="auto"/>
            <w:vAlign w:val="center"/>
            <w:hideMark/>
          </w:tcPr>
          <w:p w14:paraId="49D2D20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(7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37D12ACB" w14:textId="2162D59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E6381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A5B426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A0FC3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9C1AFD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68372D1" w14:textId="63EFC84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BD8A01B" w14:textId="0B9D11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5A073B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CA4ECAD" w14:textId="3922213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340</w:t>
            </w:r>
          </w:p>
        </w:tc>
        <w:tc>
          <w:tcPr>
            <w:tcW w:w="2464" w:type="dxa"/>
            <w:tcBorders>
              <w:top w:val="nil"/>
              <w:left w:val="nil"/>
              <w:bottom w:val="single" w:sz="4" w:space="0" w:color="auto"/>
              <w:right w:val="single" w:sz="4" w:space="0" w:color="auto"/>
            </w:tcBorders>
            <w:shd w:val="clear" w:color="auto" w:fill="auto"/>
            <w:vAlign w:val="center"/>
            <w:hideMark/>
          </w:tcPr>
          <w:p w14:paraId="1E18846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w:t>
            </w:r>
            <w:r w:rsidRPr="006E4B16">
              <w:rPr>
                <w:rFonts w:ascii="Times New Roman" w:eastAsia="Times New Roman" w:hAnsi="Times New Roman" w:cs="Times New Roman"/>
                <w:color w:val="000000"/>
                <w:sz w:val="20"/>
                <w:szCs w:val="20"/>
                <w:lang w:eastAsia="ru-RU"/>
              </w:rPr>
              <w:t xml:space="preserve">ческий (ЩЭ) (13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D9C941A" w14:textId="61C80EA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AEA68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DC1C6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DFB18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4F6EC3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FD20BAB" w14:textId="120565E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81696B5" w14:textId="23AE46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0CB8BD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7835A9F" w14:textId="6677A7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341</w:t>
            </w:r>
          </w:p>
        </w:tc>
        <w:tc>
          <w:tcPr>
            <w:tcW w:w="2464" w:type="dxa"/>
            <w:tcBorders>
              <w:top w:val="nil"/>
              <w:left w:val="nil"/>
              <w:bottom w:val="single" w:sz="4" w:space="0" w:color="auto"/>
              <w:right w:val="single" w:sz="4" w:space="0" w:color="auto"/>
            </w:tcBorders>
            <w:shd w:val="clear" w:color="auto" w:fill="auto"/>
            <w:vAlign w:val="center"/>
            <w:hideMark/>
          </w:tcPr>
          <w:p w14:paraId="553828E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 шторками, 250В, 16А, для скрытой установки</w:t>
            </w:r>
          </w:p>
        </w:tc>
        <w:tc>
          <w:tcPr>
            <w:tcW w:w="1160" w:type="dxa"/>
            <w:tcBorders>
              <w:top w:val="nil"/>
              <w:left w:val="nil"/>
              <w:bottom w:val="single" w:sz="4" w:space="0" w:color="auto"/>
              <w:right w:val="single" w:sz="4" w:space="0" w:color="auto"/>
            </w:tcBorders>
            <w:shd w:val="clear" w:color="auto" w:fill="auto"/>
            <w:noWrap/>
            <w:vAlign w:val="center"/>
            <w:hideMark/>
          </w:tcPr>
          <w:p w14:paraId="66860706" w14:textId="0296FE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EC85A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355</w:t>
            </w:r>
          </w:p>
        </w:tc>
        <w:tc>
          <w:tcPr>
            <w:tcW w:w="1988" w:type="dxa"/>
            <w:tcBorders>
              <w:top w:val="nil"/>
              <w:left w:val="nil"/>
              <w:bottom w:val="single" w:sz="4" w:space="0" w:color="auto"/>
              <w:right w:val="single" w:sz="4" w:space="0" w:color="auto"/>
            </w:tcBorders>
            <w:shd w:val="clear" w:color="auto" w:fill="auto"/>
            <w:noWrap/>
            <w:vAlign w:val="center"/>
            <w:hideMark/>
          </w:tcPr>
          <w:p w14:paraId="2748B5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B6B2E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9D2C4D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5D78D88" w14:textId="7893B9C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5D712D" w14:textId="6FD113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710</w:t>
            </w:r>
          </w:p>
        </w:tc>
      </w:tr>
      <w:tr w:rsidR="0050163D" w:rsidRPr="006E4B16" w14:paraId="2506E71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BC15FD3" w14:textId="747D8FA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342</w:t>
            </w:r>
          </w:p>
        </w:tc>
        <w:tc>
          <w:tcPr>
            <w:tcW w:w="2464" w:type="dxa"/>
            <w:tcBorders>
              <w:top w:val="nil"/>
              <w:left w:val="nil"/>
              <w:bottom w:val="single" w:sz="4" w:space="0" w:color="auto"/>
              <w:right w:val="single" w:sz="4" w:space="0" w:color="auto"/>
            </w:tcBorders>
            <w:shd w:val="clear" w:color="auto" w:fill="auto"/>
            <w:vAlign w:val="center"/>
            <w:hideMark/>
          </w:tcPr>
          <w:p w14:paraId="6485E08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w:t>
            </w:r>
            <w:r w:rsidRPr="006E4B16">
              <w:rPr>
                <w:rFonts w:ascii="Times New Roman" w:eastAsia="Times New Roman" w:hAnsi="Times New Roman" w:cs="Times New Roman"/>
                <w:color w:val="000000"/>
                <w:sz w:val="20"/>
                <w:szCs w:val="20"/>
                <w:lang w:eastAsia="ru-RU"/>
              </w:rPr>
              <w:t>сельная двухполюсная с заземлением и шторками, 250В, 16А, герметичная с установленной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7F031C80" w14:textId="5D24BE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5695C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2605DA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99657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7B7356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A877267" w14:textId="6BF159A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93C9AAD" w14:textId="42EF772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w:t>
            </w:r>
          </w:p>
        </w:tc>
      </w:tr>
      <w:tr w:rsidR="0050163D" w:rsidRPr="006E4B16" w14:paraId="7713EAC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DB59B6" w14:textId="04225AF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343</w:t>
            </w:r>
          </w:p>
        </w:tc>
        <w:tc>
          <w:tcPr>
            <w:tcW w:w="2464" w:type="dxa"/>
            <w:tcBorders>
              <w:top w:val="nil"/>
              <w:left w:val="nil"/>
              <w:bottom w:val="single" w:sz="4" w:space="0" w:color="auto"/>
              <w:right w:val="single" w:sz="4" w:space="0" w:color="auto"/>
            </w:tcBorders>
            <w:shd w:val="clear" w:color="auto" w:fill="auto"/>
            <w:vAlign w:val="center"/>
            <w:hideMark/>
          </w:tcPr>
          <w:p w14:paraId="3E0D492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трехполюсная с заземлением, для открытой установки, 3Р+N+РЕ без сальника М20 16А</w:t>
            </w:r>
            <w:r w:rsidRPr="006E4B16">
              <w:rPr>
                <w:rFonts w:ascii="Times New Roman" w:eastAsia="Times New Roman" w:hAnsi="Times New Roman" w:cs="Times New Roman"/>
                <w:color w:val="000000"/>
                <w:sz w:val="20"/>
                <w:szCs w:val="20"/>
                <w:lang w:eastAsia="ru-RU"/>
              </w:rPr>
              <w:t>, 415В</w:t>
            </w:r>
          </w:p>
        </w:tc>
        <w:tc>
          <w:tcPr>
            <w:tcW w:w="1160" w:type="dxa"/>
            <w:tcBorders>
              <w:top w:val="nil"/>
              <w:left w:val="nil"/>
              <w:bottom w:val="single" w:sz="4" w:space="0" w:color="auto"/>
              <w:right w:val="single" w:sz="4" w:space="0" w:color="auto"/>
            </w:tcBorders>
            <w:shd w:val="clear" w:color="auto" w:fill="auto"/>
            <w:noWrap/>
            <w:vAlign w:val="center"/>
            <w:hideMark/>
          </w:tcPr>
          <w:p w14:paraId="1EBB1855" w14:textId="192A69F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AA148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685BA5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EF336D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38C43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0869D0" w14:textId="5135F20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8D0387D" w14:textId="77BAFB3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4A0E16E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22A630" w14:textId="23FD0B4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344</w:t>
            </w:r>
          </w:p>
        </w:tc>
        <w:tc>
          <w:tcPr>
            <w:tcW w:w="2464" w:type="dxa"/>
            <w:tcBorders>
              <w:top w:val="nil"/>
              <w:left w:val="nil"/>
              <w:bottom w:val="single" w:sz="4" w:space="0" w:color="auto"/>
              <w:right w:val="single" w:sz="4" w:space="0" w:color="auto"/>
            </w:tcBorders>
            <w:shd w:val="clear" w:color="auto" w:fill="auto"/>
            <w:vAlign w:val="center"/>
            <w:hideMark/>
          </w:tcPr>
          <w:p w14:paraId="164E6DC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одноклавишный,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59D76707" w14:textId="392A84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79866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w:t>
            </w:r>
          </w:p>
        </w:tc>
        <w:tc>
          <w:tcPr>
            <w:tcW w:w="1988" w:type="dxa"/>
            <w:tcBorders>
              <w:top w:val="nil"/>
              <w:left w:val="nil"/>
              <w:bottom w:val="single" w:sz="4" w:space="0" w:color="auto"/>
              <w:right w:val="single" w:sz="4" w:space="0" w:color="auto"/>
            </w:tcBorders>
            <w:shd w:val="clear" w:color="auto" w:fill="auto"/>
            <w:noWrap/>
            <w:vAlign w:val="center"/>
            <w:hideMark/>
          </w:tcPr>
          <w:p w14:paraId="6CA7498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8BD45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02A5C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1EFA5F" w14:textId="0A1EDEF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377E80E" w14:textId="5B455E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74</w:t>
            </w:r>
          </w:p>
        </w:tc>
      </w:tr>
      <w:tr w:rsidR="0050163D" w:rsidRPr="006E4B16" w14:paraId="7EA6312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990C5FA" w14:textId="2F06A0B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345</w:t>
            </w:r>
          </w:p>
        </w:tc>
        <w:tc>
          <w:tcPr>
            <w:tcW w:w="2464" w:type="dxa"/>
            <w:tcBorders>
              <w:top w:val="nil"/>
              <w:left w:val="nil"/>
              <w:bottom w:val="single" w:sz="4" w:space="0" w:color="auto"/>
              <w:right w:val="single" w:sz="4" w:space="0" w:color="auto"/>
            </w:tcBorders>
            <w:shd w:val="clear" w:color="auto" w:fill="auto"/>
            <w:vAlign w:val="center"/>
            <w:hideMark/>
          </w:tcPr>
          <w:p w14:paraId="6207D48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двухклавишный, для норм</w:t>
            </w:r>
            <w:r w:rsidRPr="006E4B16">
              <w:rPr>
                <w:rFonts w:ascii="Times New Roman" w:eastAsia="Times New Roman" w:hAnsi="Times New Roman" w:cs="Times New Roman"/>
                <w:color w:val="000000"/>
                <w:sz w:val="20"/>
                <w:szCs w:val="20"/>
                <w:lang w:eastAsia="ru-RU"/>
              </w:rPr>
              <w:t>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6171D8B2" w14:textId="0FD366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7931C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11C0D8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E3B4F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4563DD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8F06B8" w14:textId="6726F47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901A1B9" w14:textId="0F53B4A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3D2E1F8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B8F4DE" w14:textId="3DC6DA3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346</w:t>
            </w:r>
          </w:p>
        </w:tc>
        <w:tc>
          <w:tcPr>
            <w:tcW w:w="2464" w:type="dxa"/>
            <w:tcBorders>
              <w:top w:val="nil"/>
              <w:left w:val="nil"/>
              <w:bottom w:val="single" w:sz="4" w:space="0" w:color="auto"/>
              <w:right w:val="single" w:sz="4" w:space="0" w:color="auto"/>
            </w:tcBorders>
            <w:shd w:val="clear" w:color="auto" w:fill="auto"/>
            <w:vAlign w:val="center"/>
            <w:hideMark/>
          </w:tcPr>
          <w:p w14:paraId="7A96D5F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трехклавишный,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079B6576" w14:textId="226E24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F9015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059EE4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BB0F1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E3222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644122" w14:textId="47FB1B0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5237AE4" w14:textId="1946F3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w:t>
            </w:r>
          </w:p>
        </w:tc>
      </w:tr>
      <w:tr w:rsidR="0050163D" w:rsidRPr="006E4B16" w14:paraId="6FD1437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7C0EFA" w14:textId="674FF6B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347</w:t>
            </w:r>
          </w:p>
        </w:tc>
        <w:tc>
          <w:tcPr>
            <w:tcW w:w="2464" w:type="dxa"/>
            <w:tcBorders>
              <w:top w:val="nil"/>
              <w:left w:val="nil"/>
              <w:bottom w:val="single" w:sz="4" w:space="0" w:color="auto"/>
              <w:right w:val="single" w:sz="4" w:space="0" w:color="auto"/>
            </w:tcBorders>
            <w:shd w:val="clear" w:color="auto" w:fill="auto"/>
            <w:vAlign w:val="center"/>
            <w:hideMark/>
          </w:tcPr>
          <w:p w14:paraId="0B57689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для открытой установки, однополюсный с клавишным приводом, герметичный 250В, 10А с установочной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3354EFB4" w14:textId="44A817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C7CAD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57</w:t>
            </w:r>
          </w:p>
        </w:tc>
        <w:tc>
          <w:tcPr>
            <w:tcW w:w="1988" w:type="dxa"/>
            <w:tcBorders>
              <w:top w:val="nil"/>
              <w:left w:val="nil"/>
              <w:bottom w:val="single" w:sz="4" w:space="0" w:color="auto"/>
              <w:right w:val="single" w:sz="4" w:space="0" w:color="auto"/>
            </w:tcBorders>
            <w:shd w:val="clear" w:color="auto" w:fill="auto"/>
            <w:noWrap/>
            <w:vAlign w:val="center"/>
            <w:hideMark/>
          </w:tcPr>
          <w:p w14:paraId="36216A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AF2FD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6EAE70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ADE2C4" w14:textId="6A6E9DD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5E15045" w14:textId="51EB737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114</w:t>
            </w:r>
          </w:p>
        </w:tc>
      </w:tr>
      <w:tr w:rsidR="0050163D" w:rsidRPr="006E4B16" w14:paraId="70A4F43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15918E" w14:textId="7D65C68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348</w:t>
            </w:r>
          </w:p>
        </w:tc>
        <w:tc>
          <w:tcPr>
            <w:tcW w:w="2464" w:type="dxa"/>
            <w:tcBorders>
              <w:top w:val="nil"/>
              <w:left w:val="nil"/>
              <w:bottom w:val="single" w:sz="4" w:space="0" w:color="auto"/>
              <w:right w:val="single" w:sz="4" w:space="0" w:color="auto"/>
            </w:tcBorders>
            <w:shd w:val="clear" w:color="auto" w:fill="auto"/>
            <w:vAlign w:val="center"/>
            <w:hideMark/>
          </w:tcPr>
          <w:p w14:paraId="387DDB5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Переключатель одноклавишный на два направления, для нормальных </w:t>
            </w:r>
            <w:r w:rsidRPr="006E4B16">
              <w:rPr>
                <w:rFonts w:ascii="Times New Roman" w:eastAsia="Times New Roman" w:hAnsi="Times New Roman" w:cs="Times New Roman"/>
                <w:color w:val="000000"/>
                <w:sz w:val="20"/>
                <w:szCs w:val="20"/>
                <w:lang w:eastAsia="ru-RU"/>
              </w:rPr>
              <w:t>условий среды, для открытой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4F536706" w14:textId="557955A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DA43E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31044E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D4864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D370FD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66DB75" w14:textId="1027D36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8FDEE1E" w14:textId="50B8801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36978F7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33939AC" w14:textId="29B2F7E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349</w:t>
            </w:r>
          </w:p>
        </w:tc>
        <w:tc>
          <w:tcPr>
            <w:tcW w:w="2464" w:type="dxa"/>
            <w:tcBorders>
              <w:top w:val="nil"/>
              <w:left w:val="nil"/>
              <w:bottom w:val="single" w:sz="4" w:space="0" w:color="auto"/>
              <w:right w:val="single" w:sz="4" w:space="0" w:color="auto"/>
            </w:tcBorders>
            <w:shd w:val="clear" w:color="auto" w:fill="auto"/>
            <w:vAlign w:val="center"/>
            <w:hideMark/>
          </w:tcPr>
          <w:p w14:paraId="456639C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Пакетный выключатель 400В, 16А</w:t>
            </w:r>
          </w:p>
        </w:tc>
        <w:tc>
          <w:tcPr>
            <w:tcW w:w="1160" w:type="dxa"/>
            <w:tcBorders>
              <w:top w:val="nil"/>
              <w:left w:val="nil"/>
              <w:bottom w:val="single" w:sz="4" w:space="0" w:color="auto"/>
              <w:right w:val="single" w:sz="4" w:space="0" w:color="auto"/>
            </w:tcBorders>
            <w:shd w:val="clear" w:color="auto" w:fill="auto"/>
            <w:noWrap/>
            <w:vAlign w:val="center"/>
            <w:hideMark/>
          </w:tcPr>
          <w:p w14:paraId="7DC2526A" w14:textId="4FA996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E0B1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20FDEB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84FC1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6AFE78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51DACC" w14:textId="1F12C6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04372CB" w14:textId="51166A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4C3BA2B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66B6A5" w14:textId="184267E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350</w:t>
            </w:r>
          </w:p>
        </w:tc>
        <w:tc>
          <w:tcPr>
            <w:tcW w:w="2464" w:type="dxa"/>
            <w:tcBorders>
              <w:top w:val="nil"/>
              <w:left w:val="nil"/>
              <w:bottom w:val="single" w:sz="4" w:space="0" w:color="auto"/>
              <w:right w:val="single" w:sz="4" w:space="0" w:color="auto"/>
            </w:tcBorders>
            <w:shd w:val="clear" w:color="auto" w:fill="auto"/>
            <w:vAlign w:val="center"/>
            <w:hideMark/>
          </w:tcPr>
          <w:p w14:paraId="5279C2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243859B7" w14:textId="2D1EE80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0D683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1420</w:t>
            </w:r>
          </w:p>
        </w:tc>
        <w:tc>
          <w:tcPr>
            <w:tcW w:w="1988" w:type="dxa"/>
            <w:tcBorders>
              <w:top w:val="nil"/>
              <w:left w:val="nil"/>
              <w:bottom w:val="single" w:sz="4" w:space="0" w:color="auto"/>
              <w:right w:val="single" w:sz="4" w:space="0" w:color="auto"/>
            </w:tcBorders>
            <w:shd w:val="clear" w:color="auto" w:fill="auto"/>
            <w:noWrap/>
            <w:vAlign w:val="center"/>
            <w:hideMark/>
          </w:tcPr>
          <w:p w14:paraId="608DB2F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71692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7FE44B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9FC825" w14:textId="3528C32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CCE2A5A" w14:textId="640B93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1420</w:t>
            </w:r>
          </w:p>
        </w:tc>
      </w:tr>
      <w:tr w:rsidR="0050163D" w:rsidRPr="006E4B16" w14:paraId="067E2ED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DE7FDB" w14:textId="4C6BD1D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351</w:t>
            </w:r>
          </w:p>
        </w:tc>
        <w:tc>
          <w:tcPr>
            <w:tcW w:w="2464" w:type="dxa"/>
            <w:tcBorders>
              <w:top w:val="nil"/>
              <w:left w:val="nil"/>
              <w:bottom w:val="single" w:sz="4" w:space="0" w:color="auto"/>
              <w:right w:val="single" w:sz="4" w:space="0" w:color="auto"/>
            </w:tcBorders>
            <w:shd w:val="clear" w:color="auto" w:fill="auto"/>
            <w:vAlign w:val="center"/>
            <w:hideMark/>
          </w:tcPr>
          <w:p w14:paraId="40DBB69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47F7D9DA" w14:textId="3B58687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A6D5F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3930</w:t>
            </w:r>
          </w:p>
        </w:tc>
        <w:tc>
          <w:tcPr>
            <w:tcW w:w="1988" w:type="dxa"/>
            <w:tcBorders>
              <w:top w:val="nil"/>
              <w:left w:val="nil"/>
              <w:bottom w:val="single" w:sz="4" w:space="0" w:color="auto"/>
              <w:right w:val="single" w:sz="4" w:space="0" w:color="auto"/>
            </w:tcBorders>
            <w:shd w:val="clear" w:color="auto" w:fill="auto"/>
            <w:noWrap/>
            <w:vAlign w:val="center"/>
            <w:hideMark/>
          </w:tcPr>
          <w:p w14:paraId="20FE53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7C752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4B9D53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345F17" w14:textId="7211CE3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C30C83A" w14:textId="2B38104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3930</w:t>
            </w:r>
          </w:p>
        </w:tc>
      </w:tr>
      <w:tr w:rsidR="0050163D" w:rsidRPr="006E4B16" w14:paraId="5764783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1D8AD4D" w14:textId="3EEBBE4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352</w:t>
            </w:r>
          </w:p>
        </w:tc>
        <w:tc>
          <w:tcPr>
            <w:tcW w:w="2464" w:type="dxa"/>
            <w:tcBorders>
              <w:top w:val="nil"/>
              <w:left w:val="nil"/>
              <w:bottom w:val="single" w:sz="4" w:space="0" w:color="auto"/>
              <w:right w:val="single" w:sz="4" w:space="0" w:color="auto"/>
            </w:tcBorders>
            <w:shd w:val="clear" w:color="auto" w:fill="auto"/>
            <w:vAlign w:val="center"/>
            <w:hideMark/>
          </w:tcPr>
          <w:p w14:paraId="607D34B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E5C5734" w14:textId="124554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78A2F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1000</w:t>
            </w:r>
          </w:p>
        </w:tc>
        <w:tc>
          <w:tcPr>
            <w:tcW w:w="1988" w:type="dxa"/>
            <w:tcBorders>
              <w:top w:val="nil"/>
              <w:left w:val="nil"/>
              <w:bottom w:val="single" w:sz="4" w:space="0" w:color="auto"/>
              <w:right w:val="single" w:sz="4" w:space="0" w:color="auto"/>
            </w:tcBorders>
            <w:shd w:val="clear" w:color="auto" w:fill="auto"/>
            <w:noWrap/>
            <w:vAlign w:val="center"/>
            <w:hideMark/>
          </w:tcPr>
          <w:p w14:paraId="0B6015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02FC8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431C7A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C5E7E1" w14:textId="6107064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75D7528" w14:textId="20D500F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1000</w:t>
            </w:r>
          </w:p>
        </w:tc>
      </w:tr>
      <w:tr w:rsidR="0050163D" w:rsidRPr="006E4B16" w14:paraId="29882AC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465ADFA" w14:textId="1781DAC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353</w:t>
            </w:r>
          </w:p>
        </w:tc>
        <w:tc>
          <w:tcPr>
            <w:tcW w:w="2464" w:type="dxa"/>
            <w:tcBorders>
              <w:top w:val="nil"/>
              <w:left w:val="nil"/>
              <w:bottom w:val="single" w:sz="4" w:space="0" w:color="auto"/>
              <w:right w:val="single" w:sz="4" w:space="0" w:color="auto"/>
            </w:tcBorders>
            <w:shd w:val="clear" w:color="auto" w:fill="auto"/>
            <w:vAlign w:val="center"/>
            <w:hideMark/>
          </w:tcPr>
          <w:p w14:paraId="0BD0264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4B59AFE3" w14:textId="34D212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ABD6A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50</w:t>
            </w:r>
          </w:p>
        </w:tc>
        <w:tc>
          <w:tcPr>
            <w:tcW w:w="1988" w:type="dxa"/>
            <w:tcBorders>
              <w:top w:val="nil"/>
              <w:left w:val="nil"/>
              <w:bottom w:val="single" w:sz="4" w:space="0" w:color="auto"/>
              <w:right w:val="single" w:sz="4" w:space="0" w:color="auto"/>
            </w:tcBorders>
            <w:shd w:val="clear" w:color="auto" w:fill="auto"/>
            <w:noWrap/>
            <w:vAlign w:val="center"/>
            <w:hideMark/>
          </w:tcPr>
          <w:p w14:paraId="5FAAFAC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D6375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B8EDFA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327A2CD" w14:textId="47A8D1F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29D59BB" w14:textId="269375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50</w:t>
            </w:r>
          </w:p>
        </w:tc>
      </w:tr>
      <w:tr w:rsidR="0050163D" w:rsidRPr="006E4B16" w14:paraId="39D2132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7DF12CD" w14:textId="742CD34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354</w:t>
            </w:r>
          </w:p>
        </w:tc>
        <w:tc>
          <w:tcPr>
            <w:tcW w:w="2464" w:type="dxa"/>
            <w:tcBorders>
              <w:top w:val="nil"/>
              <w:left w:val="nil"/>
              <w:bottom w:val="single" w:sz="4" w:space="0" w:color="auto"/>
              <w:right w:val="single" w:sz="4" w:space="0" w:color="auto"/>
            </w:tcBorders>
            <w:shd w:val="clear" w:color="auto" w:fill="auto"/>
            <w:vAlign w:val="center"/>
            <w:hideMark/>
          </w:tcPr>
          <w:p w14:paraId="73E126E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1F9D4880" w14:textId="62DA16E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FF32A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5100</w:t>
            </w:r>
          </w:p>
        </w:tc>
        <w:tc>
          <w:tcPr>
            <w:tcW w:w="1988" w:type="dxa"/>
            <w:tcBorders>
              <w:top w:val="nil"/>
              <w:left w:val="nil"/>
              <w:bottom w:val="single" w:sz="4" w:space="0" w:color="auto"/>
              <w:right w:val="single" w:sz="4" w:space="0" w:color="auto"/>
            </w:tcBorders>
            <w:shd w:val="clear" w:color="auto" w:fill="auto"/>
            <w:noWrap/>
            <w:vAlign w:val="center"/>
            <w:hideMark/>
          </w:tcPr>
          <w:p w14:paraId="5EAC55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45DA5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792D4D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6FB4CFE" w14:textId="34469E7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1C5516F" w14:textId="021BF4E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5100</w:t>
            </w:r>
          </w:p>
        </w:tc>
      </w:tr>
      <w:tr w:rsidR="0050163D" w:rsidRPr="006E4B16" w14:paraId="125AF62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347995" w14:textId="0AF4A00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355</w:t>
            </w:r>
          </w:p>
        </w:tc>
        <w:tc>
          <w:tcPr>
            <w:tcW w:w="2464" w:type="dxa"/>
            <w:tcBorders>
              <w:top w:val="nil"/>
              <w:left w:val="nil"/>
              <w:bottom w:val="single" w:sz="4" w:space="0" w:color="auto"/>
              <w:right w:val="single" w:sz="4" w:space="0" w:color="auto"/>
            </w:tcBorders>
            <w:shd w:val="clear" w:color="auto" w:fill="auto"/>
            <w:vAlign w:val="center"/>
            <w:hideMark/>
          </w:tcPr>
          <w:p w14:paraId="3729237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404374DC" w14:textId="2C0828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6E6FE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300</w:t>
            </w:r>
          </w:p>
        </w:tc>
        <w:tc>
          <w:tcPr>
            <w:tcW w:w="1988" w:type="dxa"/>
            <w:tcBorders>
              <w:top w:val="nil"/>
              <w:left w:val="nil"/>
              <w:bottom w:val="single" w:sz="4" w:space="0" w:color="auto"/>
              <w:right w:val="single" w:sz="4" w:space="0" w:color="auto"/>
            </w:tcBorders>
            <w:shd w:val="clear" w:color="auto" w:fill="auto"/>
            <w:noWrap/>
            <w:vAlign w:val="center"/>
            <w:hideMark/>
          </w:tcPr>
          <w:p w14:paraId="16CADB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F6186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B7E28D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1F09D97" w14:textId="2E370EF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6DA5E28" w14:textId="058FD05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300</w:t>
            </w:r>
          </w:p>
        </w:tc>
      </w:tr>
      <w:tr w:rsidR="0050163D" w:rsidRPr="006E4B16" w14:paraId="2527D10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A12269" w14:textId="0BF2062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356</w:t>
            </w:r>
          </w:p>
        </w:tc>
        <w:tc>
          <w:tcPr>
            <w:tcW w:w="2464" w:type="dxa"/>
            <w:tcBorders>
              <w:top w:val="nil"/>
              <w:left w:val="nil"/>
              <w:bottom w:val="single" w:sz="4" w:space="0" w:color="auto"/>
              <w:right w:val="single" w:sz="4" w:space="0" w:color="auto"/>
            </w:tcBorders>
            <w:shd w:val="clear" w:color="auto" w:fill="auto"/>
            <w:vAlign w:val="center"/>
            <w:hideMark/>
          </w:tcPr>
          <w:p w14:paraId="2EB1E87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7A30F526" w14:textId="7D3508C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339A8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320</w:t>
            </w:r>
          </w:p>
        </w:tc>
        <w:tc>
          <w:tcPr>
            <w:tcW w:w="1988" w:type="dxa"/>
            <w:tcBorders>
              <w:top w:val="nil"/>
              <w:left w:val="nil"/>
              <w:bottom w:val="single" w:sz="4" w:space="0" w:color="auto"/>
              <w:right w:val="single" w:sz="4" w:space="0" w:color="auto"/>
            </w:tcBorders>
            <w:shd w:val="clear" w:color="auto" w:fill="auto"/>
            <w:noWrap/>
            <w:vAlign w:val="center"/>
            <w:hideMark/>
          </w:tcPr>
          <w:p w14:paraId="1608775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DD65E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3F078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B4D789D" w14:textId="39BF4B6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618EC23" w14:textId="79383B7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320</w:t>
            </w:r>
          </w:p>
        </w:tc>
      </w:tr>
      <w:tr w:rsidR="0050163D" w:rsidRPr="006E4B16" w14:paraId="7342A31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38B0357" w14:textId="69F9634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357</w:t>
            </w:r>
          </w:p>
        </w:tc>
        <w:tc>
          <w:tcPr>
            <w:tcW w:w="2464" w:type="dxa"/>
            <w:tcBorders>
              <w:top w:val="nil"/>
              <w:left w:val="nil"/>
              <w:bottom w:val="single" w:sz="4" w:space="0" w:color="auto"/>
              <w:right w:val="single" w:sz="4" w:space="0" w:color="auto"/>
            </w:tcBorders>
            <w:shd w:val="clear" w:color="auto" w:fill="auto"/>
            <w:vAlign w:val="center"/>
            <w:hideMark/>
          </w:tcPr>
          <w:p w14:paraId="070BD58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6C0A98D7" w14:textId="25283CA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D966E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160</w:t>
            </w:r>
          </w:p>
        </w:tc>
        <w:tc>
          <w:tcPr>
            <w:tcW w:w="1988" w:type="dxa"/>
            <w:tcBorders>
              <w:top w:val="nil"/>
              <w:left w:val="nil"/>
              <w:bottom w:val="single" w:sz="4" w:space="0" w:color="auto"/>
              <w:right w:val="single" w:sz="4" w:space="0" w:color="auto"/>
            </w:tcBorders>
            <w:shd w:val="clear" w:color="auto" w:fill="auto"/>
            <w:noWrap/>
            <w:vAlign w:val="center"/>
            <w:hideMark/>
          </w:tcPr>
          <w:p w14:paraId="3F11BB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660E2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DEE8F8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4057B1E" w14:textId="1923AB3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15133F3" w14:textId="7D4E85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160</w:t>
            </w:r>
          </w:p>
        </w:tc>
      </w:tr>
      <w:tr w:rsidR="0050163D" w:rsidRPr="006E4B16" w14:paraId="508A6AD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E7814A1" w14:textId="7E7A349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358</w:t>
            </w:r>
          </w:p>
        </w:tc>
        <w:tc>
          <w:tcPr>
            <w:tcW w:w="2464" w:type="dxa"/>
            <w:tcBorders>
              <w:top w:val="nil"/>
              <w:left w:val="nil"/>
              <w:bottom w:val="single" w:sz="4" w:space="0" w:color="auto"/>
              <w:right w:val="single" w:sz="4" w:space="0" w:color="auto"/>
            </w:tcBorders>
            <w:shd w:val="clear" w:color="auto" w:fill="auto"/>
            <w:vAlign w:val="center"/>
            <w:hideMark/>
          </w:tcPr>
          <w:p w14:paraId="3FBC4BD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5B556E9" w14:textId="35B091D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8D3F5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160</w:t>
            </w:r>
          </w:p>
        </w:tc>
        <w:tc>
          <w:tcPr>
            <w:tcW w:w="1988" w:type="dxa"/>
            <w:tcBorders>
              <w:top w:val="nil"/>
              <w:left w:val="nil"/>
              <w:bottom w:val="single" w:sz="4" w:space="0" w:color="auto"/>
              <w:right w:val="single" w:sz="4" w:space="0" w:color="auto"/>
            </w:tcBorders>
            <w:shd w:val="clear" w:color="auto" w:fill="auto"/>
            <w:noWrap/>
            <w:vAlign w:val="center"/>
            <w:hideMark/>
          </w:tcPr>
          <w:p w14:paraId="467077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3AE6B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56663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147A41" w14:textId="421CD04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0A2CC75" w14:textId="486B7B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160</w:t>
            </w:r>
          </w:p>
        </w:tc>
      </w:tr>
      <w:tr w:rsidR="0050163D" w:rsidRPr="006E4B16" w14:paraId="77783F5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326943" w14:textId="20DF053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359</w:t>
            </w:r>
          </w:p>
        </w:tc>
        <w:tc>
          <w:tcPr>
            <w:tcW w:w="2464" w:type="dxa"/>
            <w:tcBorders>
              <w:top w:val="nil"/>
              <w:left w:val="nil"/>
              <w:bottom w:val="single" w:sz="4" w:space="0" w:color="auto"/>
              <w:right w:val="single" w:sz="4" w:space="0" w:color="auto"/>
            </w:tcBorders>
            <w:shd w:val="clear" w:color="auto" w:fill="auto"/>
            <w:vAlign w:val="center"/>
            <w:hideMark/>
          </w:tcPr>
          <w:p w14:paraId="4DFD2C6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5х50 мм²</w:t>
            </w:r>
          </w:p>
        </w:tc>
        <w:tc>
          <w:tcPr>
            <w:tcW w:w="1160" w:type="dxa"/>
            <w:tcBorders>
              <w:top w:val="nil"/>
              <w:left w:val="nil"/>
              <w:bottom w:val="single" w:sz="4" w:space="0" w:color="auto"/>
              <w:right w:val="single" w:sz="4" w:space="0" w:color="auto"/>
            </w:tcBorders>
            <w:shd w:val="clear" w:color="auto" w:fill="auto"/>
            <w:noWrap/>
            <w:vAlign w:val="center"/>
            <w:hideMark/>
          </w:tcPr>
          <w:p w14:paraId="049CFE9B" w14:textId="5A5277C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5E020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580</w:t>
            </w:r>
          </w:p>
        </w:tc>
        <w:tc>
          <w:tcPr>
            <w:tcW w:w="1988" w:type="dxa"/>
            <w:tcBorders>
              <w:top w:val="nil"/>
              <w:left w:val="nil"/>
              <w:bottom w:val="single" w:sz="4" w:space="0" w:color="auto"/>
              <w:right w:val="single" w:sz="4" w:space="0" w:color="auto"/>
            </w:tcBorders>
            <w:shd w:val="clear" w:color="auto" w:fill="auto"/>
            <w:noWrap/>
            <w:vAlign w:val="center"/>
            <w:hideMark/>
          </w:tcPr>
          <w:p w14:paraId="524F98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2A5B6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A5E129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FD1655" w14:textId="4E50C72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94E9A0A" w14:textId="5E6D606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580</w:t>
            </w:r>
          </w:p>
        </w:tc>
      </w:tr>
      <w:tr w:rsidR="0050163D" w:rsidRPr="006E4B16" w14:paraId="555E0A6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228794" w14:textId="25EB4CF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360</w:t>
            </w:r>
          </w:p>
        </w:tc>
        <w:tc>
          <w:tcPr>
            <w:tcW w:w="2464" w:type="dxa"/>
            <w:tcBorders>
              <w:top w:val="nil"/>
              <w:left w:val="nil"/>
              <w:bottom w:val="single" w:sz="4" w:space="0" w:color="auto"/>
              <w:right w:val="single" w:sz="4" w:space="0" w:color="auto"/>
            </w:tcBorders>
            <w:shd w:val="clear" w:color="auto" w:fill="auto"/>
            <w:vAlign w:val="center"/>
            <w:hideMark/>
          </w:tcPr>
          <w:p w14:paraId="56B8219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5х95 мм²</w:t>
            </w:r>
          </w:p>
        </w:tc>
        <w:tc>
          <w:tcPr>
            <w:tcW w:w="1160" w:type="dxa"/>
            <w:tcBorders>
              <w:top w:val="nil"/>
              <w:left w:val="nil"/>
              <w:bottom w:val="single" w:sz="4" w:space="0" w:color="auto"/>
              <w:right w:val="single" w:sz="4" w:space="0" w:color="auto"/>
            </w:tcBorders>
            <w:shd w:val="clear" w:color="auto" w:fill="auto"/>
            <w:noWrap/>
            <w:vAlign w:val="center"/>
            <w:hideMark/>
          </w:tcPr>
          <w:p w14:paraId="70ED7C1D" w14:textId="670ABA1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1BF51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03AE594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2A2FD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1F3B1A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F4387B" w14:textId="755E1FF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027791D" w14:textId="2518EC4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7916C3F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3C0F199" w14:textId="729247A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361</w:t>
            </w:r>
          </w:p>
        </w:tc>
        <w:tc>
          <w:tcPr>
            <w:tcW w:w="2464" w:type="dxa"/>
            <w:tcBorders>
              <w:top w:val="nil"/>
              <w:left w:val="nil"/>
              <w:bottom w:val="single" w:sz="4" w:space="0" w:color="auto"/>
              <w:right w:val="single" w:sz="4" w:space="0" w:color="auto"/>
            </w:tcBorders>
            <w:shd w:val="clear" w:color="auto" w:fill="auto"/>
            <w:vAlign w:val="center"/>
            <w:hideMark/>
          </w:tcPr>
          <w:p w14:paraId="6C01438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0789C202" w14:textId="25B879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AE480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w:t>
            </w:r>
          </w:p>
        </w:tc>
        <w:tc>
          <w:tcPr>
            <w:tcW w:w="1988" w:type="dxa"/>
            <w:tcBorders>
              <w:top w:val="nil"/>
              <w:left w:val="nil"/>
              <w:bottom w:val="single" w:sz="4" w:space="0" w:color="auto"/>
              <w:right w:val="single" w:sz="4" w:space="0" w:color="auto"/>
            </w:tcBorders>
            <w:shd w:val="clear" w:color="auto" w:fill="auto"/>
            <w:noWrap/>
            <w:vAlign w:val="center"/>
            <w:hideMark/>
          </w:tcPr>
          <w:p w14:paraId="3B1CA3F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54CACE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369EF3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20BFB69" w14:textId="463F749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0B8B579" w14:textId="482DEA0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43D61E4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969A370" w14:textId="2B35817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362</w:t>
            </w:r>
          </w:p>
        </w:tc>
        <w:tc>
          <w:tcPr>
            <w:tcW w:w="2464" w:type="dxa"/>
            <w:tcBorders>
              <w:top w:val="nil"/>
              <w:left w:val="nil"/>
              <w:bottom w:val="single" w:sz="4" w:space="0" w:color="auto"/>
              <w:right w:val="single" w:sz="4" w:space="0" w:color="auto"/>
            </w:tcBorders>
            <w:shd w:val="clear" w:color="auto" w:fill="auto"/>
            <w:vAlign w:val="center"/>
            <w:hideMark/>
          </w:tcPr>
          <w:p w14:paraId="64AFFA7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4E29A8E3" w14:textId="743644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F40E2A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674336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888B1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F0D513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F07D4C" w14:textId="2C6DBD6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103A4CD" w14:textId="24775D1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0499FA2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8550A93" w14:textId="0838A3D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363</w:t>
            </w:r>
          </w:p>
        </w:tc>
        <w:tc>
          <w:tcPr>
            <w:tcW w:w="2464" w:type="dxa"/>
            <w:tcBorders>
              <w:top w:val="nil"/>
              <w:left w:val="nil"/>
              <w:bottom w:val="single" w:sz="4" w:space="0" w:color="auto"/>
              <w:right w:val="single" w:sz="4" w:space="0" w:color="auto"/>
            </w:tcBorders>
            <w:shd w:val="clear" w:color="auto" w:fill="auto"/>
            <w:vAlign w:val="center"/>
            <w:hideMark/>
          </w:tcPr>
          <w:p w14:paraId="41836F6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3хАВБбШв-1-4х240 мм</w:t>
            </w:r>
            <w:r w:rsidRPr="006E4B16">
              <w:rPr>
                <w:rFonts w:ascii="Times New Roman" w:eastAsia="Times New Roman" w:hAnsi="Times New Roman" w:cs="Times New Roman"/>
                <w:color w:val="000000"/>
                <w:sz w:val="20"/>
                <w:szCs w:val="20"/>
                <w:lang w:eastAsia="ru-RU"/>
              </w:rPr>
              <w:t>²</w:t>
            </w:r>
          </w:p>
        </w:tc>
        <w:tc>
          <w:tcPr>
            <w:tcW w:w="1160" w:type="dxa"/>
            <w:tcBorders>
              <w:top w:val="nil"/>
              <w:left w:val="nil"/>
              <w:bottom w:val="single" w:sz="4" w:space="0" w:color="auto"/>
              <w:right w:val="single" w:sz="4" w:space="0" w:color="auto"/>
            </w:tcBorders>
            <w:shd w:val="clear" w:color="auto" w:fill="auto"/>
            <w:noWrap/>
            <w:vAlign w:val="center"/>
            <w:hideMark/>
          </w:tcPr>
          <w:p w14:paraId="6A54F577" w14:textId="0090214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859C1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137</w:t>
            </w:r>
          </w:p>
        </w:tc>
        <w:tc>
          <w:tcPr>
            <w:tcW w:w="1988" w:type="dxa"/>
            <w:tcBorders>
              <w:top w:val="nil"/>
              <w:left w:val="nil"/>
              <w:bottom w:val="single" w:sz="4" w:space="0" w:color="auto"/>
              <w:right w:val="single" w:sz="4" w:space="0" w:color="auto"/>
            </w:tcBorders>
            <w:shd w:val="clear" w:color="auto" w:fill="auto"/>
            <w:noWrap/>
            <w:vAlign w:val="center"/>
            <w:hideMark/>
          </w:tcPr>
          <w:p w14:paraId="066236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0C175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8C6BB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B08505F" w14:textId="3F36EA2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9001E5F" w14:textId="123B19B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137</w:t>
            </w:r>
          </w:p>
        </w:tc>
      </w:tr>
      <w:tr w:rsidR="0050163D" w:rsidRPr="006E4B16" w14:paraId="49F9984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21E0E2F" w14:textId="6B0203E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364</w:t>
            </w:r>
          </w:p>
        </w:tc>
        <w:tc>
          <w:tcPr>
            <w:tcW w:w="2464" w:type="dxa"/>
            <w:tcBorders>
              <w:top w:val="nil"/>
              <w:left w:val="nil"/>
              <w:bottom w:val="single" w:sz="4" w:space="0" w:color="auto"/>
              <w:right w:val="single" w:sz="4" w:space="0" w:color="auto"/>
            </w:tcBorders>
            <w:shd w:val="clear" w:color="auto" w:fill="auto"/>
            <w:vAlign w:val="center"/>
            <w:hideMark/>
          </w:tcPr>
          <w:p w14:paraId="7612EDC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Светильники компактные с встроенным ЭПРА, под люминесцентную лампу 1х32 Вт С360/132</w:t>
            </w:r>
          </w:p>
        </w:tc>
        <w:tc>
          <w:tcPr>
            <w:tcW w:w="1160" w:type="dxa"/>
            <w:tcBorders>
              <w:top w:val="nil"/>
              <w:left w:val="nil"/>
              <w:bottom w:val="single" w:sz="4" w:space="0" w:color="auto"/>
              <w:right w:val="single" w:sz="4" w:space="0" w:color="auto"/>
            </w:tcBorders>
            <w:shd w:val="clear" w:color="auto" w:fill="auto"/>
            <w:noWrap/>
            <w:vAlign w:val="center"/>
            <w:hideMark/>
          </w:tcPr>
          <w:p w14:paraId="4F383B60" w14:textId="64C2ED0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B4AB8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3CA446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52D47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515B1D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55310C" w14:textId="21A6DB4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B4750F6" w14:textId="0055691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1B15A8B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7549EE3" w14:textId="34B2347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365</w:t>
            </w:r>
          </w:p>
        </w:tc>
        <w:tc>
          <w:tcPr>
            <w:tcW w:w="2464" w:type="dxa"/>
            <w:tcBorders>
              <w:top w:val="nil"/>
              <w:left w:val="nil"/>
              <w:bottom w:val="single" w:sz="4" w:space="0" w:color="auto"/>
              <w:right w:val="single" w:sz="4" w:space="0" w:color="auto"/>
            </w:tcBorders>
            <w:shd w:val="clear" w:color="auto" w:fill="auto"/>
            <w:vAlign w:val="center"/>
            <w:hideMark/>
          </w:tcPr>
          <w:p w14:paraId="546026E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взрывозащищенный 1х8</w:t>
            </w:r>
            <w:r w:rsidRPr="006E4B16">
              <w:rPr>
                <w:rFonts w:ascii="Times New Roman" w:eastAsia="Times New Roman" w:hAnsi="Times New Roman" w:cs="Times New Roman"/>
                <w:color w:val="000000"/>
                <w:sz w:val="20"/>
                <w:szCs w:val="20"/>
                <w:lang w:eastAsia="ru-RU"/>
              </w:rPr>
              <w:t>0 Вт</w:t>
            </w:r>
          </w:p>
        </w:tc>
        <w:tc>
          <w:tcPr>
            <w:tcW w:w="1160" w:type="dxa"/>
            <w:tcBorders>
              <w:top w:val="nil"/>
              <w:left w:val="nil"/>
              <w:bottom w:val="single" w:sz="4" w:space="0" w:color="auto"/>
              <w:right w:val="single" w:sz="4" w:space="0" w:color="auto"/>
            </w:tcBorders>
            <w:shd w:val="clear" w:color="auto" w:fill="auto"/>
            <w:noWrap/>
            <w:vAlign w:val="center"/>
            <w:hideMark/>
          </w:tcPr>
          <w:p w14:paraId="07C268B5" w14:textId="0062C6B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8379E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18DAB1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8DDAB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B1205E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78D751" w14:textId="123FC92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FE90FF3" w14:textId="67ACEC9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5AAA1EF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8F6E467" w14:textId="2D6CDB4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366</w:t>
            </w:r>
          </w:p>
        </w:tc>
        <w:tc>
          <w:tcPr>
            <w:tcW w:w="2464" w:type="dxa"/>
            <w:tcBorders>
              <w:top w:val="nil"/>
              <w:left w:val="nil"/>
              <w:bottom w:val="single" w:sz="4" w:space="0" w:color="auto"/>
              <w:right w:val="single" w:sz="4" w:space="0" w:color="auto"/>
            </w:tcBorders>
            <w:shd w:val="clear" w:color="auto" w:fill="auto"/>
            <w:vAlign w:val="center"/>
            <w:hideMark/>
          </w:tcPr>
          <w:p w14:paraId="22A50E6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встраивается в реечные потолки «итальянского» дизайна, ЭПРА, 2х18 Вт</w:t>
            </w:r>
          </w:p>
        </w:tc>
        <w:tc>
          <w:tcPr>
            <w:tcW w:w="1160" w:type="dxa"/>
            <w:tcBorders>
              <w:top w:val="nil"/>
              <w:left w:val="nil"/>
              <w:bottom w:val="single" w:sz="4" w:space="0" w:color="auto"/>
              <w:right w:val="single" w:sz="4" w:space="0" w:color="auto"/>
            </w:tcBorders>
            <w:shd w:val="clear" w:color="auto" w:fill="auto"/>
            <w:noWrap/>
            <w:vAlign w:val="center"/>
            <w:hideMark/>
          </w:tcPr>
          <w:p w14:paraId="31271842" w14:textId="06D48F2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3DA59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2AA255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0C02C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778C3A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F5E51C" w14:textId="39EEC69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63330C" w14:textId="6FFC81B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48832E9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72A7C5" w14:textId="782714B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367</w:t>
            </w:r>
          </w:p>
        </w:tc>
        <w:tc>
          <w:tcPr>
            <w:tcW w:w="2464" w:type="dxa"/>
            <w:tcBorders>
              <w:top w:val="nil"/>
              <w:left w:val="nil"/>
              <w:bottom w:val="single" w:sz="4" w:space="0" w:color="auto"/>
              <w:right w:val="single" w:sz="4" w:space="0" w:color="auto"/>
            </w:tcBorders>
            <w:shd w:val="clear" w:color="auto" w:fill="auto"/>
            <w:vAlign w:val="center"/>
            <w:hideMark/>
          </w:tcPr>
          <w:p w14:paraId="089B19B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w:t>
            </w:r>
            <w:r w:rsidRPr="006E4B16">
              <w:rPr>
                <w:rFonts w:ascii="Times New Roman" w:eastAsia="Times New Roman" w:hAnsi="Times New Roman" w:cs="Times New Roman"/>
                <w:color w:val="000000"/>
                <w:sz w:val="20"/>
                <w:szCs w:val="20"/>
                <w:lang w:eastAsia="ru-RU"/>
              </w:rPr>
              <w:t>очный:2х36 Вт</w:t>
            </w:r>
          </w:p>
        </w:tc>
        <w:tc>
          <w:tcPr>
            <w:tcW w:w="1160" w:type="dxa"/>
            <w:tcBorders>
              <w:top w:val="nil"/>
              <w:left w:val="nil"/>
              <w:bottom w:val="single" w:sz="4" w:space="0" w:color="auto"/>
              <w:right w:val="single" w:sz="4" w:space="0" w:color="auto"/>
            </w:tcBorders>
            <w:shd w:val="clear" w:color="auto" w:fill="auto"/>
            <w:noWrap/>
            <w:vAlign w:val="center"/>
            <w:hideMark/>
          </w:tcPr>
          <w:p w14:paraId="41356F12" w14:textId="23EE79D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9F2E2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w:t>
            </w:r>
          </w:p>
        </w:tc>
        <w:tc>
          <w:tcPr>
            <w:tcW w:w="1988" w:type="dxa"/>
            <w:tcBorders>
              <w:top w:val="nil"/>
              <w:left w:val="nil"/>
              <w:bottom w:val="single" w:sz="4" w:space="0" w:color="auto"/>
              <w:right w:val="single" w:sz="4" w:space="0" w:color="auto"/>
            </w:tcBorders>
            <w:shd w:val="clear" w:color="auto" w:fill="auto"/>
            <w:noWrap/>
            <w:vAlign w:val="center"/>
            <w:hideMark/>
          </w:tcPr>
          <w:p w14:paraId="35DD98F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14344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CB648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7FCABE9" w14:textId="67DA93F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35BEC41" w14:textId="450A430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42</w:t>
            </w:r>
          </w:p>
        </w:tc>
      </w:tr>
      <w:tr w:rsidR="0050163D" w:rsidRPr="006E4B16" w14:paraId="369916B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9F1A70" w14:textId="7A7DD05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368</w:t>
            </w:r>
          </w:p>
        </w:tc>
        <w:tc>
          <w:tcPr>
            <w:tcW w:w="2464" w:type="dxa"/>
            <w:tcBorders>
              <w:top w:val="nil"/>
              <w:left w:val="nil"/>
              <w:bottom w:val="single" w:sz="4" w:space="0" w:color="auto"/>
              <w:right w:val="single" w:sz="4" w:space="0" w:color="auto"/>
            </w:tcBorders>
            <w:shd w:val="clear" w:color="auto" w:fill="auto"/>
            <w:vAlign w:val="center"/>
            <w:hideMark/>
          </w:tcPr>
          <w:p w14:paraId="51C634B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потолочный:2х58 Вт</w:t>
            </w:r>
          </w:p>
        </w:tc>
        <w:tc>
          <w:tcPr>
            <w:tcW w:w="1160" w:type="dxa"/>
            <w:tcBorders>
              <w:top w:val="nil"/>
              <w:left w:val="nil"/>
              <w:bottom w:val="single" w:sz="4" w:space="0" w:color="auto"/>
              <w:right w:val="single" w:sz="4" w:space="0" w:color="auto"/>
            </w:tcBorders>
            <w:shd w:val="clear" w:color="auto" w:fill="auto"/>
            <w:noWrap/>
            <w:vAlign w:val="center"/>
            <w:hideMark/>
          </w:tcPr>
          <w:p w14:paraId="3BE2592E" w14:textId="466F196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58412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126</w:t>
            </w:r>
          </w:p>
        </w:tc>
        <w:tc>
          <w:tcPr>
            <w:tcW w:w="1988" w:type="dxa"/>
            <w:tcBorders>
              <w:top w:val="nil"/>
              <w:left w:val="nil"/>
              <w:bottom w:val="single" w:sz="4" w:space="0" w:color="auto"/>
              <w:right w:val="single" w:sz="4" w:space="0" w:color="auto"/>
            </w:tcBorders>
            <w:shd w:val="clear" w:color="auto" w:fill="auto"/>
            <w:noWrap/>
            <w:vAlign w:val="center"/>
            <w:hideMark/>
          </w:tcPr>
          <w:p w14:paraId="66CF3B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72372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5FA32F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8328A4" w14:textId="018A26A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4BB0AC6" w14:textId="35BAE1E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252</w:t>
            </w:r>
          </w:p>
        </w:tc>
      </w:tr>
      <w:tr w:rsidR="0050163D" w:rsidRPr="006E4B16" w14:paraId="1A040E5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081FBA" w14:textId="2174C68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369</w:t>
            </w:r>
          </w:p>
        </w:tc>
        <w:tc>
          <w:tcPr>
            <w:tcW w:w="2464" w:type="dxa"/>
            <w:tcBorders>
              <w:top w:val="nil"/>
              <w:left w:val="nil"/>
              <w:bottom w:val="single" w:sz="4" w:space="0" w:color="auto"/>
              <w:right w:val="single" w:sz="4" w:space="0" w:color="auto"/>
            </w:tcBorders>
            <w:shd w:val="clear" w:color="auto" w:fill="auto"/>
            <w:vAlign w:val="center"/>
            <w:hideMark/>
          </w:tcPr>
          <w:p w14:paraId="14B5E87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1х36 Вт ALO 136</w:t>
            </w:r>
          </w:p>
        </w:tc>
        <w:tc>
          <w:tcPr>
            <w:tcW w:w="1160" w:type="dxa"/>
            <w:tcBorders>
              <w:top w:val="nil"/>
              <w:left w:val="nil"/>
              <w:bottom w:val="single" w:sz="4" w:space="0" w:color="auto"/>
              <w:right w:val="single" w:sz="4" w:space="0" w:color="auto"/>
            </w:tcBorders>
            <w:shd w:val="clear" w:color="auto" w:fill="auto"/>
            <w:noWrap/>
            <w:vAlign w:val="center"/>
            <w:hideMark/>
          </w:tcPr>
          <w:p w14:paraId="21A47C38" w14:textId="1335B92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E3E396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54</w:t>
            </w:r>
          </w:p>
        </w:tc>
        <w:tc>
          <w:tcPr>
            <w:tcW w:w="1988" w:type="dxa"/>
            <w:tcBorders>
              <w:top w:val="nil"/>
              <w:left w:val="nil"/>
              <w:bottom w:val="single" w:sz="4" w:space="0" w:color="auto"/>
              <w:right w:val="single" w:sz="4" w:space="0" w:color="auto"/>
            </w:tcBorders>
            <w:shd w:val="clear" w:color="auto" w:fill="auto"/>
            <w:noWrap/>
            <w:vAlign w:val="center"/>
            <w:hideMark/>
          </w:tcPr>
          <w:p w14:paraId="742CDBB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7F5D7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D5039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AE355B" w14:textId="77AA691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B41E53D" w14:textId="5D7A0E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108</w:t>
            </w:r>
          </w:p>
        </w:tc>
      </w:tr>
      <w:tr w:rsidR="0050163D" w:rsidRPr="006E4B16" w14:paraId="2586DB0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8A69D0F" w14:textId="271C2E0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370</w:t>
            </w:r>
          </w:p>
        </w:tc>
        <w:tc>
          <w:tcPr>
            <w:tcW w:w="2464" w:type="dxa"/>
            <w:tcBorders>
              <w:top w:val="nil"/>
              <w:left w:val="nil"/>
              <w:bottom w:val="single" w:sz="4" w:space="0" w:color="auto"/>
              <w:right w:val="single" w:sz="4" w:space="0" w:color="auto"/>
            </w:tcBorders>
            <w:shd w:val="clear" w:color="auto" w:fill="auto"/>
            <w:vAlign w:val="center"/>
            <w:hideMark/>
          </w:tcPr>
          <w:p w14:paraId="1AE41B8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ЭПРА 2х36 Вт LTX 236</w:t>
            </w:r>
          </w:p>
        </w:tc>
        <w:tc>
          <w:tcPr>
            <w:tcW w:w="1160" w:type="dxa"/>
            <w:tcBorders>
              <w:top w:val="nil"/>
              <w:left w:val="nil"/>
              <w:bottom w:val="single" w:sz="4" w:space="0" w:color="auto"/>
              <w:right w:val="single" w:sz="4" w:space="0" w:color="auto"/>
            </w:tcBorders>
            <w:shd w:val="clear" w:color="auto" w:fill="auto"/>
            <w:noWrap/>
            <w:vAlign w:val="center"/>
            <w:hideMark/>
          </w:tcPr>
          <w:p w14:paraId="3C018E32" w14:textId="13090B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B8E0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299584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8145B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01685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1CF393" w14:textId="11C713D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0B9087A" w14:textId="2E8270B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2B31F70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18D89EA" w14:textId="73E1228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371</w:t>
            </w:r>
          </w:p>
        </w:tc>
        <w:tc>
          <w:tcPr>
            <w:tcW w:w="2464" w:type="dxa"/>
            <w:tcBorders>
              <w:top w:val="nil"/>
              <w:left w:val="nil"/>
              <w:bottom w:val="single" w:sz="4" w:space="0" w:color="auto"/>
              <w:right w:val="single" w:sz="4" w:space="0" w:color="auto"/>
            </w:tcBorders>
            <w:shd w:val="clear" w:color="auto" w:fill="auto"/>
            <w:vAlign w:val="center"/>
            <w:hideMark/>
          </w:tcPr>
          <w:p w14:paraId="6DF09ED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с отражателем 4х54 Вт</w:t>
            </w:r>
          </w:p>
        </w:tc>
        <w:tc>
          <w:tcPr>
            <w:tcW w:w="1160" w:type="dxa"/>
            <w:tcBorders>
              <w:top w:val="nil"/>
              <w:left w:val="nil"/>
              <w:bottom w:val="single" w:sz="4" w:space="0" w:color="auto"/>
              <w:right w:val="single" w:sz="4" w:space="0" w:color="auto"/>
            </w:tcBorders>
            <w:shd w:val="clear" w:color="auto" w:fill="auto"/>
            <w:noWrap/>
            <w:vAlign w:val="center"/>
            <w:hideMark/>
          </w:tcPr>
          <w:p w14:paraId="430A66DC" w14:textId="74D35C0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118EE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384</w:t>
            </w:r>
          </w:p>
        </w:tc>
        <w:tc>
          <w:tcPr>
            <w:tcW w:w="1988" w:type="dxa"/>
            <w:tcBorders>
              <w:top w:val="nil"/>
              <w:left w:val="nil"/>
              <w:bottom w:val="single" w:sz="4" w:space="0" w:color="auto"/>
              <w:right w:val="single" w:sz="4" w:space="0" w:color="auto"/>
            </w:tcBorders>
            <w:shd w:val="clear" w:color="auto" w:fill="auto"/>
            <w:noWrap/>
            <w:vAlign w:val="center"/>
            <w:hideMark/>
          </w:tcPr>
          <w:p w14:paraId="3474F4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05DB9E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56F24D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3E534E5" w14:textId="46CA095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B2AFCD3" w14:textId="5D2AFB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768</w:t>
            </w:r>
          </w:p>
        </w:tc>
      </w:tr>
      <w:tr w:rsidR="0050163D" w:rsidRPr="006E4B16" w14:paraId="4864B60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DDBEBA" w14:textId="5BE6823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372</w:t>
            </w:r>
          </w:p>
        </w:tc>
        <w:tc>
          <w:tcPr>
            <w:tcW w:w="2464" w:type="dxa"/>
            <w:tcBorders>
              <w:top w:val="nil"/>
              <w:left w:val="nil"/>
              <w:bottom w:val="single" w:sz="4" w:space="0" w:color="auto"/>
              <w:right w:val="single" w:sz="4" w:space="0" w:color="auto"/>
            </w:tcBorders>
            <w:shd w:val="clear" w:color="auto" w:fill="auto"/>
            <w:vAlign w:val="center"/>
            <w:hideMark/>
          </w:tcPr>
          <w:p w14:paraId="73EAA57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220В на 4 лампы, 18Вт, ЭПРА, в потолок Грильято</w:t>
            </w:r>
          </w:p>
        </w:tc>
        <w:tc>
          <w:tcPr>
            <w:tcW w:w="1160" w:type="dxa"/>
            <w:tcBorders>
              <w:top w:val="nil"/>
              <w:left w:val="nil"/>
              <w:bottom w:val="single" w:sz="4" w:space="0" w:color="auto"/>
              <w:right w:val="single" w:sz="4" w:space="0" w:color="auto"/>
            </w:tcBorders>
            <w:shd w:val="clear" w:color="auto" w:fill="auto"/>
            <w:noWrap/>
            <w:vAlign w:val="center"/>
            <w:hideMark/>
          </w:tcPr>
          <w:p w14:paraId="0BDB5D91" w14:textId="1A3F8A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9A13D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w:t>
            </w:r>
          </w:p>
        </w:tc>
        <w:tc>
          <w:tcPr>
            <w:tcW w:w="1988" w:type="dxa"/>
            <w:tcBorders>
              <w:top w:val="nil"/>
              <w:left w:val="nil"/>
              <w:bottom w:val="single" w:sz="4" w:space="0" w:color="auto"/>
              <w:right w:val="single" w:sz="4" w:space="0" w:color="auto"/>
            </w:tcBorders>
            <w:shd w:val="clear" w:color="auto" w:fill="auto"/>
            <w:noWrap/>
            <w:vAlign w:val="center"/>
            <w:hideMark/>
          </w:tcPr>
          <w:p w14:paraId="39B39A7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A3ABC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A6D975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5327D6" w14:textId="1F8B7F0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62C311B" w14:textId="550A50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76</w:t>
            </w:r>
          </w:p>
        </w:tc>
      </w:tr>
      <w:tr w:rsidR="0050163D" w:rsidRPr="006E4B16" w14:paraId="3F32684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AA7B628" w14:textId="6E34866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373</w:t>
            </w:r>
          </w:p>
        </w:tc>
        <w:tc>
          <w:tcPr>
            <w:tcW w:w="2464" w:type="dxa"/>
            <w:tcBorders>
              <w:top w:val="nil"/>
              <w:left w:val="nil"/>
              <w:bottom w:val="single" w:sz="4" w:space="0" w:color="auto"/>
              <w:right w:val="single" w:sz="4" w:space="0" w:color="auto"/>
            </w:tcBorders>
            <w:shd w:val="clear" w:color="auto" w:fill="auto"/>
            <w:vAlign w:val="center"/>
            <w:hideMark/>
          </w:tcPr>
          <w:p w14:paraId="6F03FC4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220В на 4 лампы, 18Вт, ЭПРА, в потолок Армстронг</w:t>
            </w:r>
          </w:p>
        </w:tc>
        <w:tc>
          <w:tcPr>
            <w:tcW w:w="1160" w:type="dxa"/>
            <w:tcBorders>
              <w:top w:val="nil"/>
              <w:left w:val="nil"/>
              <w:bottom w:val="single" w:sz="4" w:space="0" w:color="auto"/>
              <w:right w:val="single" w:sz="4" w:space="0" w:color="auto"/>
            </w:tcBorders>
            <w:shd w:val="clear" w:color="auto" w:fill="auto"/>
            <w:noWrap/>
            <w:vAlign w:val="center"/>
            <w:hideMark/>
          </w:tcPr>
          <w:p w14:paraId="06F281F8" w14:textId="0295F9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070CD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130</w:t>
            </w:r>
          </w:p>
        </w:tc>
        <w:tc>
          <w:tcPr>
            <w:tcW w:w="1988" w:type="dxa"/>
            <w:tcBorders>
              <w:top w:val="nil"/>
              <w:left w:val="nil"/>
              <w:bottom w:val="single" w:sz="4" w:space="0" w:color="auto"/>
              <w:right w:val="single" w:sz="4" w:space="0" w:color="auto"/>
            </w:tcBorders>
            <w:shd w:val="clear" w:color="auto" w:fill="auto"/>
            <w:noWrap/>
            <w:vAlign w:val="center"/>
            <w:hideMark/>
          </w:tcPr>
          <w:p w14:paraId="2297E3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7F98B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B61C4C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C66B17" w14:textId="73CEC4F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707541C" w14:textId="07ACAF4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260</w:t>
            </w:r>
          </w:p>
        </w:tc>
      </w:tr>
      <w:tr w:rsidR="0050163D" w:rsidRPr="006E4B16" w14:paraId="3BB6701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D8194F" w14:textId="5E7E130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374</w:t>
            </w:r>
          </w:p>
        </w:tc>
        <w:tc>
          <w:tcPr>
            <w:tcW w:w="2464" w:type="dxa"/>
            <w:tcBorders>
              <w:top w:val="nil"/>
              <w:left w:val="nil"/>
              <w:bottom w:val="single" w:sz="4" w:space="0" w:color="auto"/>
              <w:right w:val="single" w:sz="4" w:space="0" w:color="auto"/>
            </w:tcBorders>
            <w:shd w:val="clear" w:color="auto" w:fill="auto"/>
            <w:vAlign w:val="center"/>
            <w:hideMark/>
          </w:tcPr>
          <w:p w14:paraId="7C4F9C2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уличный, 220В, настенно-потолочный с компенсированным ПРА</w:t>
            </w:r>
          </w:p>
        </w:tc>
        <w:tc>
          <w:tcPr>
            <w:tcW w:w="1160" w:type="dxa"/>
            <w:tcBorders>
              <w:top w:val="nil"/>
              <w:left w:val="nil"/>
              <w:bottom w:val="single" w:sz="4" w:space="0" w:color="auto"/>
              <w:right w:val="single" w:sz="4" w:space="0" w:color="auto"/>
            </w:tcBorders>
            <w:shd w:val="clear" w:color="auto" w:fill="auto"/>
            <w:noWrap/>
            <w:vAlign w:val="center"/>
            <w:hideMark/>
          </w:tcPr>
          <w:p w14:paraId="15275832" w14:textId="65ECFC0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6F34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4246B7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DEB8A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02B89D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152CC33" w14:textId="266C91D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0709FFC" w14:textId="06CCFA0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1FD5CFB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0F82C7A" w14:textId="6E1F9F0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375</w:t>
            </w:r>
          </w:p>
        </w:tc>
        <w:tc>
          <w:tcPr>
            <w:tcW w:w="2464" w:type="dxa"/>
            <w:tcBorders>
              <w:top w:val="nil"/>
              <w:left w:val="nil"/>
              <w:bottom w:val="single" w:sz="4" w:space="0" w:color="auto"/>
              <w:right w:val="single" w:sz="4" w:space="0" w:color="auto"/>
            </w:tcBorders>
            <w:shd w:val="clear" w:color="auto" w:fill="auto"/>
            <w:vAlign w:val="center"/>
            <w:hideMark/>
          </w:tcPr>
          <w:p w14:paraId="2BCF2EA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Указатель выхода с лампами: рабочая-8Вт, аварийная-8Вт, батарея на 1 час</w:t>
            </w:r>
          </w:p>
        </w:tc>
        <w:tc>
          <w:tcPr>
            <w:tcW w:w="1160" w:type="dxa"/>
            <w:tcBorders>
              <w:top w:val="nil"/>
              <w:left w:val="nil"/>
              <w:bottom w:val="single" w:sz="4" w:space="0" w:color="auto"/>
              <w:right w:val="single" w:sz="4" w:space="0" w:color="auto"/>
            </w:tcBorders>
            <w:shd w:val="clear" w:color="auto" w:fill="auto"/>
            <w:noWrap/>
            <w:vAlign w:val="center"/>
            <w:hideMark/>
          </w:tcPr>
          <w:p w14:paraId="463D401D" w14:textId="05BF4D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6D180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1E28C7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D6782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7007C6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8B06C3B" w14:textId="583FC24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34E8DB" w14:textId="009FCF9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3232709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8F1F49" w14:textId="4A1ED50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376</w:t>
            </w:r>
          </w:p>
        </w:tc>
        <w:tc>
          <w:tcPr>
            <w:tcW w:w="2464" w:type="dxa"/>
            <w:tcBorders>
              <w:top w:val="nil"/>
              <w:left w:val="nil"/>
              <w:bottom w:val="single" w:sz="4" w:space="0" w:color="auto"/>
              <w:right w:val="single" w:sz="4" w:space="0" w:color="auto"/>
            </w:tcBorders>
            <w:shd w:val="clear" w:color="auto" w:fill="auto"/>
            <w:vAlign w:val="center"/>
            <w:hideMark/>
          </w:tcPr>
          <w:p w14:paraId="55B0290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кровли</w:t>
            </w:r>
          </w:p>
        </w:tc>
        <w:tc>
          <w:tcPr>
            <w:tcW w:w="1160" w:type="dxa"/>
            <w:tcBorders>
              <w:top w:val="nil"/>
              <w:left w:val="nil"/>
              <w:bottom w:val="single" w:sz="4" w:space="0" w:color="auto"/>
              <w:right w:val="single" w:sz="4" w:space="0" w:color="auto"/>
            </w:tcBorders>
            <w:shd w:val="clear" w:color="auto" w:fill="auto"/>
            <w:noWrap/>
            <w:vAlign w:val="center"/>
            <w:hideMark/>
          </w:tcPr>
          <w:p w14:paraId="6222045F" w14:textId="62ABD7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4E0E97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10224</w:t>
            </w:r>
          </w:p>
        </w:tc>
        <w:tc>
          <w:tcPr>
            <w:tcW w:w="1988" w:type="dxa"/>
            <w:tcBorders>
              <w:top w:val="nil"/>
              <w:left w:val="nil"/>
              <w:bottom w:val="single" w:sz="4" w:space="0" w:color="auto"/>
              <w:right w:val="single" w:sz="4" w:space="0" w:color="auto"/>
            </w:tcBorders>
            <w:shd w:val="clear" w:color="auto" w:fill="auto"/>
            <w:noWrap/>
            <w:vAlign w:val="center"/>
            <w:hideMark/>
          </w:tcPr>
          <w:p w14:paraId="20E0F9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1C5A9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471653A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940F4D" w14:textId="392F0E8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11BCA73" w14:textId="0DEB4B1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20448</w:t>
            </w:r>
          </w:p>
        </w:tc>
      </w:tr>
      <w:tr w:rsidR="0050163D" w:rsidRPr="006E4B16" w14:paraId="4A6379D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15863A" w14:textId="3C9A413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377</w:t>
            </w:r>
          </w:p>
        </w:tc>
        <w:tc>
          <w:tcPr>
            <w:tcW w:w="2464" w:type="dxa"/>
            <w:tcBorders>
              <w:top w:val="nil"/>
              <w:left w:val="nil"/>
              <w:bottom w:val="single" w:sz="4" w:space="0" w:color="auto"/>
              <w:right w:val="single" w:sz="4" w:space="0" w:color="auto"/>
            </w:tcBorders>
            <w:shd w:val="clear" w:color="auto" w:fill="auto"/>
            <w:vAlign w:val="center"/>
            <w:hideMark/>
          </w:tcPr>
          <w:p w14:paraId="58CB3C3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фасада здания</w:t>
            </w:r>
          </w:p>
        </w:tc>
        <w:tc>
          <w:tcPr>
            <w:tcW w:w="1160" w:type="dxa"/>
            <w:tcBorders>
              <w:top w:val="nil"/>
              <w:left w:val="nil"/>
              <w:bottom w:val="single" w:sz="4" w:space="0" w:color="auto"/>
              <w:right w:val="single" w:sz="4" w:space="0" w:color="auto"/>
            </w:tcBorders>
            <w:shd w:val="clear" w:color="auto" w:fill="auto"/>
            <w:noWrap/>
            <w:vAlign w:val="center"/>
            <w:hideMark/>
          </w:tcPr>
          <w:p w14:paraId="07D18EA1" w14:textId="59A8F6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0D5974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1057</w:t>
            </w:r>
          </w:p>
        </w:tc>
        <w:tc>
          <w:tcPr>
            <w:tcW w:w="1988" w:type="dxa"/>
            <w:tcBorders>
              <w:top w:val="nil"/>
              <w:left w:val="nil"/>
              <w:bottom w:val="single" w:sz="4" w:space="0" w:color="auto"/>
              <w:right w:val="single" w:sz="4" w:space="0" w:color="auto"/>
            </w:tcBorders>
            <w:shd w:val="clear" w:color="auto" w:fill="auto"/>
            <w:noWrap/>
            <w:vAlign w:val="center"/>
            <w:hideMark/>
          </w:tcPr>
          <w:p w14:paraId="3BC429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F6888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83C409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86EDF2" w14:textId="7FD88E8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56337E2" w14:textId="16AC81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2114</w:t>
            </w:r>
          </w:p>
        </w:tc>
      </w:tr>
      <w:tr w:rsidR="0050163D" w:rsidRPr="006E4B16" w14:paraId="59A3840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463BC4" w14:textId="68BB45A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378</w:t>
            </w:r>
          </w:p>
        </w:tc>
        <w:tc>
          <w:tcPr>
            <w:tcW w:w="2464" w:type="dxa"/>
            <w:tcBorders>
              <w:top w:val="nil"/>
              <w:left w:val="nil"/>
              <w:bottom w:val="single" w:sz="4" w:space="0" w:color="auto"/>
              <w:right w:val="single" w:sz="4" w:space="0" w:color="auto"/>
            </w:tcBorders>
            <w:shd w:val="clear" w:color="auto" w:fill="auto"/>
            <w:vAlign w:val="center"/>
            <w:hideMark/>
          </w:tcPr>
          <w:p w14:paraId="526FC86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w:t>
            </w:r>
            <w:r w:rsidRPr="006E4B16">
              <w:rPr>
                <w:rFonts w:ascii="Times New Roman" w:eastAsia="Times New Roman" w:hAnsi="Times New Roman" w:cs="Times New Roman"/>
                <w:color w:val="000000"/>
                <w:sz w:val="20"/>
                <w:szCs w:val="20"/>
                <w:lang w:eastAsia="ru-RU"/>
              </w:rPr>
              <w:t>дь стен</w:t>
            </w:r>
          </w:p>
        </w:tc>
        <w:tc>
          <w:tcPr>
            <w:tcW w:w="1160" w:type="dxa"/>
            <w:tcBorders>
              <w:top w:val="nil"/>
              <w:left w:val="nil"/>
              <w:bottom w:val="single" w:sz="4" w:space="0" w:color="auto"/>
              <w:right w:val="single" w:sz="4" w:space="0" w:color="auto"/>
            </w:tcBorders>
            <w:shd w:val="clear" w:color="auto" w:fill="auto"/>
            <w:noWrap/>
            <w:vAlign w:val="center"/>
            <w:hideMark/>
          </w:tcPr>
          <w:p w14:paraId="256847CD" w14:textId="2FEF87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2C974D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6282</w:t>
            </w:r>
          </w:p>
        </w:tc>
        <w:tc>
          <w:tcPr>
            <w:tcW w:w="1988" w:type="dxa"/>
            <w:tcBorders>
              <w:top w:val="nil"/>
              <w:left w:val="nil"/>
              <w:bottom w:val="single" w:sz="4" w:space="0" w:color="auto"/>
              <w:right w:val="single" w:sz="4" w:space="0" w:color="auto"/>
            </w:tcBorders>
            <w:shd w:val="clear" w:color="auto" w:fill="auto"/>
            <w:noWrap/>
            <w:vAlign w:val="center"/>
            <w:hideMark/>
          </w:tcPr>
          <w:p w14:paraId="437C73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8645C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D2D82C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5FEA40C" w14:textId="76079FD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4E82A18" w14:textId="72F20B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12564</w:t>
            </w:r>
          </w:p>
        </w:tc>
      </w:tr>
      <w:tr w:rsidR="0050163D" w:rsidRPr="006E4B16" w14:paraId="7F42177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0BF76C" w14:textId="0F64B6A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379</w:t>
            </w:r>
          </w:p>
        </w:tc>
        <w:tc>
          <w:tcPr>
            <w:tcW w:w="2464" w:type="dxa"/>
            <w:tcBorders>
              <w:top w:val="nil"/>
              <w:left w:val="nil"/>
              <w:bottom w:val="single" w:sz="4" w:space="0" w:color="auto"/>
              <w:right w:val="single" w:sz="4" w:space="0" w:color="auto"/>
            </w:tcBorders>
            <w:shd w:val="clear" w:color="auto" w:fill="auto"/>
            <w:vAlign w:val="center"/>
            <w:hideMark/>
          </w:tcPr>
          <w:p w14:paraId="731FDB0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пола</w:t>
            </w:r>
          </w:p>
        </w:tc>
        <w:tc>
          <w:tcPr>
            <w:tcW w:w="1160" w:type="dxa"/>
            <w:tcBorders>
              <w:top w:val="nil"/>
              <w:left w:val="nil"/>
              <w:bottom w:val="single" w:sz="4" w:space="0" w:color="auto"/>
              <w:right w:val="single" w:sz="4" w:space="0" w:color="auto"/>
            </w:tcBorders>
            <w:shd w:val="clear" w:color="auto" w:fill="auto"/>
            <w:noWrap/>
            <w:vAlign w:val="center"/>
            <w:hideMark/>
          </w:tcPr>
          <w:p w14:paraId="28217714" w14:textId="13F0148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26E1F9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12106</w:t>
            </w:r>
          </w:p>
        </w:tc>
        <w:tc>
          <w:tcPr>
            <w:tcW w:w="1988" w:type="dxa"/>
            <w:tcBorders>
              <w:top w:val="nil"/>
              <w:left w:val="nil"/>
              <w:bottom w:val="single" w:sz="4" w:space="0" w:color="auto"/>
              <w:right w:val="single" w:sz="4" w:space="0" w:color="auto"/>
            </w:tcBorders>
            <w:shd w:val="clear" w:color="auto" w:fill="auto"/>
            <w:noWrap/>
            <w:vAlign w:val="center"/>
            <w:hideMark/>
          </w:tcPr>
          <w:p w14:paraId="46250F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16DB30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1D58F8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F067A4" w14:textId="7E59E66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C4D592" w14:textId="4A9DA1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24212</w:t>
            </w:r>
          </w:p>
        </w:tc>
      </w:tr>
      <w:tr w:rsidR="0050163D" w:rsidRPr="006E4B16" w14:paraId="4356AF8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8AC00B" w14:textId="6493381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380</w:t>
            </w:r>
          </w:p>
        </w:tc>
        <w:tc>
          <w:tcPr>
            <w:tcW w:w="2464" w:type="dxa"/>
            <w:tcBorders>
              <w:top w:val="nil"/>
              <w:left w:val="nil"/>
              <w:bottom w:val="single" w:sz="4" w:space="0" w:color="auto"/>
              <w:right w:val="single" w:sz="4" w:space="0" w:color="auto"/>
            </w:tcBorders>
            <w:shd w:val="clear" w:color="auto" w:fill="auto"/>
            <w:vAlign w:val="center"/>
            <w:hideMark/>
          </w:tcPr>
          <w:p w14:paraId="56F6260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подвесного потолка</w:t>
            </w:r>
          </w:p>
        </w:tc>
        <w:tc>
          <w:tcPr>
            <w:tcW w:w="1160" w:type="dxa"/>
            <w:tcBorders>
              <w:top w:val="nil"/>
              <w:left w:val="nil"/>
              <w:bottom w:val="single" w:sz="4" w:space="0" w:color="auto"/>
              <w:right w:val="single" w:sz="4" w:space="0" w:color="auto"/>
            </w:tcBorders>
            <w:shd w:val="clear" w:color="auto" w:fill="auto"/>
            <w:noWrap/>
            <w:vAlign w:val="center"/>
            <w:hideMark/>
          </w:tcPr>
          <w:p w14:paraId="3C1EF2E7" w14:textId="52EA661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0A595F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1121,5</w:t>
            </w:r>
          </w:p>
        </w:tc>
        <w:tc>
          <w:tcPr>
            <w:tcW w:w="1988" w:type="dxa"/>
            <w:tcBorders>
              <w:top w:val="nil"/>
              <w:left w:val="nil"/>
              <w:bottom w:val="single" w:sz="4" w:space="0" w:color="auto"/>
              <w:right w:val="single" w:sz="4" w:space="0" w:color="auto"/>
            </w:tcBorders>
            <w:shd w:val="clear" w:color="auto" w:fill="auto"/>
            <w:noWrap/>
            <w:vAlign w:val="center"/>
            <w:hideMark/>
          </w:tcPr>
          <w:p w14:paraId="21B1E5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0AC1F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6404E4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08EF04" w14:textId="6C33E0D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DC6166A" w14:textId="1C4517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2243</w:t>
            </w:r>
          </w:p>
        </w:tc>
      </w:tr>
      <w:tr w:rsidR="0050163D" w:rsidRPr="006E4B16" w14:paraId="73680FB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4F6D40C" w14:textId="3B4ADB3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381</w:t>
            </w:r>
          </w:p>
        </w:tc>
        <w:tc>
          <w:tcPr>
            <w:tcW w:w="2464" w:type="dxa"/>
            <w:tcBorders>
              <w:top w:val="nil"/>
              <w:left w:val="nil"/>
              <w:bottom w:val="single" w:sz="4" w:space="0" w:color="auto"/>
              <w:right w:val="single" w:sz="4" w:space="0" w:color="auto"/>
            </w:tcBorders>
            <w:shd w:val="clear" w:color="auto" w:fill="auto"/>
            <w:vAlign w:val="center"/>
            <w:hideMark/>
          </w:tcPr>
          <w:p w14:paraId="7C3198F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15C615F2" w14:textId="4E63C4A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B44B3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145</w:t>
            </w:r>
          </w:p>
        </w:tc>
        <w:tc>
          <w:tcPr>
            <w:tcW w:w="1988" w:type="dxa"/>
            <w:tcBorders>
              <w:top w:val="nil"/>
              <w:left w:val="nil"/>
              <w:bottom w:val="single" w:sz="4" w:space="0" w:color="auto"/>
              <w:right w:val="single" w:sz="4" w:space="0" w:color="auto"/>
            </w:tcBorders>
            <w:shd w:val="clear" w:color="auto" w:fill="auto"/>
            <w:noWrap/>
            <w:vAlign w:val="center"/>
            <w:hideMark/>
          </w:tcPr>
          <w:p w14:paraId="459657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3B948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6239D7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F5D477B" w14:textId="77BEAE3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88C24AF" w14:textId="21AA10F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290</w:t>
            </w:r>
          </w:p>
        </w:tc>
      </w:tr>
      <w:tr w:rsidR="0050163D" w:rsidRPr="006E4B16" w14:paraId="5104ED1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A30880B" w14:textId="5140410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382</w:t>
            </w:r>
          </w:p>
        </w:tc>
        <w:tc>
          <w:tcPr>
            <w:tcW w:w="2464" w:type="dxa"/>
            <w:tcBorders>
              <w:top w:val="nil"/>
              <w:left w:val="nil"/>
              <w:bottom w:val="single" w:sz="4" w:space="0" w:color="auto"/>
              <w:right w:val="single" w:sz="4" w:space="0" w:color="auto"/>
            </w:tcBorders>
            <w:shd w:val="clear" w:color="auto" w:fill="auto"/>
            <w:vAlign w:val="center"/>
            <w:hideMark/>
          </w:tcPr>
          <w:p w14:paraId="32E00BC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х1600мм</w:t>
            </w:r>
          </w:p>
        </w:tc>
        <w:tc>
          <w:tcPr>
            <w:tcW w:w="1160" w:type="dxa"/>
            <w:tcBorders>
              <w:top w:val="nil"/>
              <w:left w:val="nil"/>
              <w:bottom w:val="single" w:sz="4" w:space="0" w:color="auto"/>
              <w:right w:val="single" w:sz="4" w:space="0" w:color="auto"/>
            </w:tcBorders>
            <w:shd w:val="clear" w:color="auto" w:fill="auto"/>
            <w:noWrap/>
            <w:vAlign w:val="center"/>
            <w:hideMark/>
          </w:tcPr>
          <w:p w14:paraId="58319069" w14:textId="17CF913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07DFD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132</w:t>
            </w:r>
          </w:p>
        </w:tc>
        <w:tc>
          <w:tcPr>
            <w:tcW w:w="1988" w:type="dxa"/>
            <w:tcBorders>
              <w:top w:val="nil"/>
              <w:left w:val="nil"/>
              <w:bottom w:val="single" w:sz="4" w:space="0" w:color="auto"/>
              <w:right w:val="single" w:sz="4" w:space="0" w:color="auto"/>
            </w:tcBorders>
            <w:shd w:val="clear" w:color="auto" w:fill="auto"/>
            <w:noWrap/>
            <w:vAlign w:val="center"/>
            <w:hideMark/>
          </w:tcPr>
          <w:p w14:paraId="7C6ABDF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607CF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4B9142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B45C547" w14:textId="52B9D80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EADEA5D" w14:textId="145A2B7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264</w:t>
            </w:r>
          </w:p>
        </w:tc>
      </w:tr>
      <w:tr w:rsidR="0050163D" w:rsidRPr="006E4B16" w14:paraId="5E91D8F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50970FD" w14:textId="60D515F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383</w:t>
            </w:r>
          </w:p>
        </w:tc>
        <w:tc>
          <w:tcPr>
            <w:tcW w:w="2464" w:type="dxa"/>
            <w:tcBorders>
              <w:top w:val="nil"/>
              <w:left w:val="nil"/>
              <w:bottom w:val="single" w:sz="4" w:space="0" w:color="auto"/>
              <w:right w:val="single" w:sz="4" w:space="0" w:color="auto"/>
            </w:tcBorders>
            <w:shd w:val="clear" w:color="auto" w:fill="auto"/>
            <w:vAlign w:val="center"/>
            <w:hideMark/>
          </w:tcPr>
          <w:p w14:paraId="164072A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Витражи 1400 х700мм</w:t>
            </w:r>
          </w:p>
        </w:tc>
        <w:tc>
          <w:tcPr>
            <w:tcW w:w="1160" w:type="dxa"/>
            <w:tcBorders>
              <w:top w:val="nil"/>
              <w:left w:val="nil"/>
              <w:bottom w:val="single" w:sz="4" w:space="0" w:color="auto"/>
              <w:right w:val="single" w:sz="4" w:space="0" w:color="auto"/>
            </w:tcBorders>
            <w:shd w:val="clear" w:color="auto" w:fill="auto"/>
            <w:noWrap/>
            <w:vAlign w:val="center"/>
            <w:hideMark/>
          </w:tcPr>
          <w:p w14:paraId="417A405D" w14:textId="538D7EA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A03FA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48</w:t>
            </w:r>
          </w:p>
        </w:tc>
        <w:tc>
          <w:tcPr>
            <w:tcW w:w="1988" w:type="dxa"/>
            <w:tcBorders>
              <w:top w:val="nil"/>
              <w:left w:val="nil"/>
              <w:bottom w:val="single" w:sz="4" w:space="0" w:color="auto"/>
              <w:right w:val="single" w:sz="4" w:space="0" w:color="auto"/>
            </w:tcBorders>
            <w:shd w:val="clear" w:color="auto" w:fill="auto"/>
            <w:noWrap/>
            <w:vAlign w:val="center"/>
            <w:hideMark/>
          </w:tcPr>
          <w:p w14:paraId="55A4CB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E186F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A8A322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B313AE" w14:textId="4534BFE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B06CA75" w14:textId="6241B2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96</w:t>
            </w:r>
          </w:p>
        </w:tc>
      </w:tr>
      <w:tr w:rsidR="0050163D" w:rsidRPr="006E4B16" w14:paraId="1C3AB77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3CB214" w14:textId="5FCC3E8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384</w:t>
            </w:r>
          </w:p>
        </w:tc>
        <w:tc>
          <w:tcPr>
            <w:tcW w:w="2464" w:type="dxa"/>
            <w:tcBorders>
              <w:top w:val="nil"/>
              <w:left w:val="nil"/>
              <w:bottom w:val="single" w:sz="4" w:space="0" w:color="auto"/>
              <w:right w:val="single" w:sz="4" w:space="0" w:color="auto"/>
            </w:tcBorders>
            <w:shd w:val="clear" w:color="auto" w:fill="auto"/>
            <w:vAlign w:val="center"/>
            <w:hideMark/>
          </w:tcPr>
          <w:p w14:paraId="5F886DE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перегрузочный стационарный 1500*1750</w:t>
            </w:r>
          </w:p>
        </w:tc>
        <w:tc>
          <w:tcPr>
            <w:tcW w:w="1160" w:type="dxa"/>
            <w:tcBorders>
              <w:top w:val="nil"/>
              <w:left w:val="nil"/>
              <w:bottom w:val="single" w:sz="4" w:space="0" w:color="auto"/>
              <w:right w:val="single" w:sz="4" w:space="0" w:color="auto"/>
            </w:tcBorders>
            <w:shd w:val="clear" w:color="auto" w:fill="auto"/>
            <w:noWrap/>
            <w:vAlign w:val="center"/>
            <w:hideMark/>
          </w:tcPr>
          <w:p w14:paraId="0FECF915" w14:textId="15A5BCB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11C5D0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82939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№09700011004746</w:t>
            </w:r>
          </w:p>
        </w:tc>
        <w:tc>
          <w:tcPr>
            <w:tcW w:w="3035" w:type="dxa"/>
            <w:tcBorders>
              <w:top w:val="nil"/>
              <w:left w:val="nil"/>
              <w:bottom w:val="single" w:sz="4" w:space="0" w:color="auto"/>
              <w:right w:val="single" w:sz="4" w:space="0" w:color="auto"/>
            </w:tcBorders>
            <w:shd w:val="clear" w:color="auto" w:fill="auto"/>
            <w:noWrap/>
            <w:vAlign w:val="center"/>
            <w:hideMark/>
          </w:tcPr>
          <w:p w14:paraId="30991F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7D53327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BC45A2B" w14:textId="7EB656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6C41A88" w14:textId="0D6786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181E3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39C09F9" w14:textId="3F0696F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385</w:t>
            </w:r>
          </w:p>
        </w:tc>
        <w:tc>
          <w:tcPr>
            <w:tcW w:w="2464" w:type="dxa"/>
            <w:tcBorders>
              <w:top w:val="nil"/>
              <w:left w:val="nil"/>
              <w:bottom w:val="single" w:sz="4" w:space="0" w:color="auto"/>
              <w:right w:val="single" w:sz="4" w:space="0" w:color="auto"/>
            </w:tcBorders>
            <w:shd w:val="clear" w:color="auto" w:fill="auto"/>
            <w:vAlign w:val="center"/>
            <w:hideMark/>
          </w:tcPr>
          <w:p w14:paraId="6437577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Навес (из поликарбоната)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3A237168" w14:textId="7E310A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CC282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D0E27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312388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5D1071D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ECC955" w14:textId="05FA762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8F49580" w14:textId="57AC041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2C25F9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A4D536B" w14:textId="1BA338B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386</w:t>
            </w:r>
          </w:p>
        </w:tc>
        <w:tc>
          <w:tcPr>
            <w:tcW w:w="2464" w:type="dxa"/>
            <w:tcBorders>
              <w:top w:val="nil"/>
              <w:left w:val="nil"/>
              <w:bottom w:val="single" w:sz="4" w:space="0" w:color="auto"/>
              <w:right w:val="single" w:sz="4" w:space="0" w:color="auto"/>
            </w:tcBorders>
            <w:shd w:val="clear" w:color="auto" w:fill="auto"/>
            <w:vAlign w:val="center"/>
            <w:hideMark/>
          </w:tcPr>
          <w:p w14:paraId="4386055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Тротуарная плитка, с бордюром 6000х</w:t>
            </w:r>
            <w:r w:rsidRPr="006E4B16">
              <w:rPr>
                <w:rFonts w:ascii="Times New Roman" w:eastAsia="Times New Roman" w:hAnsi="Times New Roman" w:cs="Times New Roman"/>
                <w:color w:val="000000"/>
                <w:sz w:val="20"/>
                <w:szCs w:val="20"/>
                <w:lang w:eastAsia="ru-RU"/>
              </w:rPr>
              <w:t>3000 мм</w:t>
            </w:r>
          </w:p>
        </w:tc>
        <w:tc>
          <w:tcPr>
            <w:tcW w:w="1160" w:type="dxa"/>
            <w:tcBorders>
              <w:top w:val="nil"/>
              <w:left w:val="nil"/>
              <w:bottom w:val="single" w:sz="4" w:space="0" w:color="auto"/>
              <w:right w:val="single" w:sz="4" w:space="0" w:color="auto"/>
            </w:tcBorders>
            <w:shd w:val="clear" w:color="auto" w:fill="auto"/>
            <w:noWrap/>
            <w:vAlign w:val="center"/>
            <w:hideMark/>
          </w:tcPr>
          <w:p w14:paraId="0788A44B" w14:textId="366540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0138D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91970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4FF9AA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81D71E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A8520F" w14:textId="78B8C3F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060F5CC" w14:textId="7D261CC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0F37AA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5DACEF8" w14:textId="4B169AA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387</w:t>
            </w:r>
          </w:p>
        </w:tc>
        <w:tc>
          <w:tcPr>
            <w:tcW w:w="2464" w:type="dxa"/>
            <w:tcBorders>
              <w:top w:val="nil"/>
              <w:left w:val="nil"/>
              <w:bottom w:val="single" w:sz="4" w:space="0" w:color="auto"/>
              <w:right w:val="single" w:sz="4" w:space="0" w:color="auto"/>
            </w:tcBorders>
            <w:shd w:val="clear" w:color="auto" w:fill="auto"/>
            <w:vAlign w:val="center"/>
            <w:hideMark/>
          </w:tcPr>
          <w:p w14:paraId="4642DE2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Сетчатое ограждение h = 2400 мм</w:t>
            </w:r>
          </w:p>
        </w:tc>
        <w:tc>
          <w:tcPr>
            <w:tcW w:w="1160" w:type="dxa"/>
            <w:tcBorders>
              <w:top w:val="nil"/>
              <w:left w:val="nil"/>
              <w:bottom w:val="single" w:sz="4" w:space="0" w:color="auto"/>
              <w:right w:val="single" w:sz="4" w:space="0" w:color="auto"/>
            </w:tcBorders>
            <w:shd w:val="clear" w:color="auto" w:fill="auto"/>
            <w:noWrap/>
            <w:vAlign w:val="center"/>
            <w:hideMark/>
          </w:tcPr>
          <w:p w14:paraId="0E507042" w14:textId="10FCFA3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Погонный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3EEF46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194</w:t>
            </w:r>
          </w:p>
        </w:tc>
        <w:tc>
          <w:tcPr>
            <w:tcW w:w="1988" w:type="dxa"/>
            <w:tcBorders>
              <w:top w:val="nil"/>
              <w:left w:val="nil"/>
              <w:bottom w:val="single" w:sz="4" w:space="0" w:color="auto"/>
              <w:right w:val="single" w:sz="4" w:space="0" w:color="auto"/>
            </w:tcBorders>
            <w:shd w:val="clear" w:color="auto" w:fill="auto"/>
            <w:noWrap/>
            <w:vAlign w:val="center"/>
            <w:hideMark/>
          </w:tcPr>
          <w:p w14:paraId="7C6CC0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32680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71BDE1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324692E" w14:textId="19DDF1A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6E3EC77" w14:textId="3A2BEF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388</w:t>
            </w:r>
          </w:p>
        </w:tc>
      </w:tr>
      <w:tr w:rsidR="0050163D" w:rsidRPr="006E4B16" w14:paraId="7F9DEDA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7B54850" w14:textId="1B1621A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388</w:t>
            </w:r>
          </w:p>
        </w:tc>
        <w:tc>
          <w:tcPr>
            <w:tcW w:w="2464" w:type="dxa"/>
            <w:tcBorders>
              <w:top w:val="nil"/>
              <w:left w:val="nil"/>
              <w:bottom w:val="single" w:sz="4" w:space="0" w:color="auto"/>
              <w:right w:val="single" w:sz="4" w:space="0" w:color="auto"/>
            </w:tcBorders>
            <w:shd w:val="clear" w:color="auto" w:fill="auto"/>
            <w:vAlign w:val="center"/>
            <w:hideMark/>
          </w:tcPr>
          <w:p w14:paraId="20A3F14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Ворота распашные 2800х2400 мм</w:t>
            </w:r>
          </w:p>
        </w:tc>
        <w:tc>
          <w:tcPr>
            <w:tcW w:w="1160" w:type="dxa"/>
            <w:tcBorders>
              <w:top w:val="nil"/>
              <w:left w:val="nil"/>
              <w:bottom w:val="single" w:sz="4" w:space="0" w:color="auto"/>
              <w:right w:val="single" w:sz="4" w:space="0" w:color="auto"/>
            </w:tcBorders>
            <w:shd w:val="clear" w:color="auto" w:fill="auto"/>
            <w:noWrap/>
            <w:vAlign w:val="center"/>
            <w:hideMark/>
          </w:tcPr>
          <w:p w14:paraId="4C6B98A1" w14:textId="3F2B137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CB2F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BE227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E10C4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4435BF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2C46EF" w14:textId="11463AE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8AA12BF" w14:textId="42A29F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F95023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B2BEFC" w14:textId="4B92D2F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389</w:t>
            </w:r>
          </w:p>
        </w:tc>
        <w:tc>
          <w:tcPr>
            <w:tcW w:w="2464" w:type="dxa"/>
            <w:tcBorders>
              <w:top w:val="nil"/>
              <w:left w:val="nil"/>
              <w:bottom w:val="single" w:sz="4" w:space="0" w:color="auto"/>
              <w:right w:val="single" w:sz="4" w:space="0" w:color="auto"/>
            </w:tcBorders>
            <w:shd w:val="clear" w:color="auto" w:fill="auto"/>
            <w:vAlign w:val="center"/>
            <w:hideMark/>
          </w:tcPr>
          <w:p w14:paraId="2C55C70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Поддон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71C22113" w14:textId="07160E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F7BD0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0BFCE5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FEEDB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0955BD0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94106B7" w14:textId="3AF8703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AB602B" w14:textId="73C006E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56C3DA1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28426AA" w14:textId="281A3F6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390</w:t>
            </w:r>
          </w:p>
        </w:tc>
        <w:tc>
          <w:tcPr>
            <w:tcW w:w="2464" w:type="dxa"/>
            <w:tcBorders>
              <w:top w:val="nil"/>
              <w:left w:val="nil"/>
              <w:bottom w:val="single" w:sz="4" w:space="0" w:color="auto"/>
              <w:right w:val="single" w:sz="4" w:space="0" w:color="auto"/>
            </w:tcBorders>
            <w:shd w:val="clear" w:color="auto" w:fill="auto"/>
            <w:vAlign w:val="center"/>
            <w:hideMark/>
          </w:tcPr>
          <w:p w14:paraId="52CC4AA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Смеситель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0258F576" w14:textId="1B701B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9CD6EF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492684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65B9B90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20FBF40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CCE342B" w14:textId="0765559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DB43E39" w14:textId="28D6FD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11A0E4E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2916AFC" w14:textId="3316228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391</w:t>
            </w:r>
          </w:p>
        </w:tc>
        <w:tc>
          <w:tcPr>
            <w:tcW w:w="2464" w:type="dxa"/>
            <w:tcBorders>
              <w:top w:val="nil"/>
              <w:left w:val="nil"/>
              <w:bottom w:val="single" w:sz="4" w:space="0" w:color="auto"/>
              <w:right w:val="single" w:sz="4" w:space="0" w:color="auto"/>
            </w:tcBorders>
            <w:shd w:val="clear" w:color="auto" w:fill="auto"/>
            <w:vAlign w:val="center"/>
            <w:hideMark/>
          </w:tcPr>
          <w:p w14:paraId="0FC210D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Унитаз (кран с гибкой подводкой) </w:t>
            </w:r>
          </w:p>
        </w:tc>
        <w:tc>
          <w:tcPr>
            <w:tcW w:w="1160" w:type="dxa"/>
            <w:tcBorders>
              <w:top w:val="nil"/>
              <w:left w:val="nil"/>
              <w:bottom w:val="single" w:sz="4" w:space="0" w:color="auto"/>
              <w:right w:val="single" w:sz="4" w:space="0" w:color="auto"/>
            </w:tcBorders>
            <w:shd w:val="clear" w:color="auto" w:fill="auto"/>
            <w:noWrap/>
            <w:vAlign w:val="center"/>
            <w:hideMark/>
          </w:tcPr>
          <w:p w14:paraId="230D43BA" w14:textId="32DA4F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EEC09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504169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786D8D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1DEB03C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BFDEAF3" w14:textId="5CDAF47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72B4272" w14:textId="5AC3442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3167C20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47A7BC9" w14:textId="202FA3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392</w:t>
            </w:r>
          </w:p>
        </w:tc>
        <w:tc>
          <w:tcPr>
            <w:tcW w:w="2464" w:type="dxa"/>
            <w:tcBorders>
              <w:top w:val="nil"/>
              <w:left w:val="nil"/>
              <w:bottom w:val="single" w:sz="4" w:space="0" w:color="auto"/>
              <w:right w:val="single" w:sz="4" w:space="0" w:color="auto"/>
            </w:tcBorders>
            <w:shd w:val="clear" w:color="auto" w:fill="auto"/>
            <w:vAlign w:val="center"/>
            <w:hideMark/>
          </w:tcPr>
          <w:p w14:paraId="49EBB04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Писсуар (кран с гибкой подводкой)</w:t>
            </w:r>
          </w:p>
        </w:tc>
        <w:tc>
          <w:tcPr>
            <w:tcW w:w="1160" w:type="dxa"/>
            <w:tcBorders>
              <w:top w:val="nil"/>
              <w:left w:val="nil"/>
              <w:bottom w:val="single" w:sz="4" w:space="0" w:color="auto"/>
              <w:right w:val="single" w:sz="4" w:space="0" w:color="auto"/>
            </w:tcBorders>
            <w:shd w:val="clear" w:color="auto" w:fill="auto"/>
            <w:noWrap/>
            <w:vAlign w:val="center"/>
            <w:hideMark/>
          </w:tcPr>
          <w:p w14:paraId="71D5661B" w14:textId="3018DD8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BB18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7EA279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3A22F6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6A579B1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E58E3B" w14:textId="78D58E7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A8E5536" w14:textId="1019BAA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w:t>
            </w:r>
          </w:p>
        </w:tc>
      </w:tr>
      <w:tr w:rsidR="0050163D" w:rsidRPr="006E4B16" w14:paraId="52A7E15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48C207F" w14:textId="7E25ACC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393</w:t>
            </w:r>
          </w:p>
        </w:tc>
        <w:tc>
          <w:tcPr>
            <w:tcW w:w="2464" w:type="dxa"/>
            <w:tcBorders>
              <w:top w:val="nil"/>
              <w:left w:val="nil"/>
              <w:bottom w:val="single" w:sz="4" w:space="0" w:color="auto"/>
              <w:right w:val="single" w:sz="4" w:space="0" w:color="auto"/>
            </w:tcBorders>
            <w:shd w:val="clear" w:color="auto" w:fill="auto"/>
            <w:vAlign w:val="center"/>
            <w:hideMark/>
          </w:tcPr>
          <w:p w14:paraId="3EC795A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Умывальник (смеситель с гибкой подводкой) </w:t>
            </w:r>
          </w:p>
        </w:tc>
        <w:tc>
          <w:tcPr>
            <w:tcW w:w="1160" w:type="dxa"/>
            <w:tcBorders>
              <w:top w:val="nil"/>
              <w:left w:val="nil"/>
              <w:bottom w:val="single" w:sz="4" w:space="0" w:color="auto"/>
              <w:right w:val="single" w:sz="4" w:space="0" w:color="auto"/>
            </w:tcBorders>
            <w:shd w:val="clear" w:color="auto" w:fill="auto"/>
            <w:noWrap/>
            <w:vAlign w:val="center"/>
            <w:hideMark/>
          </w:tcPr>
          <w:p w14:paraId="09C623A2" w14:textId="791A616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151B5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069F4E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№000035981</w:t>
            </w:r>
          </w:p>
        </w:tc>
        <w:tc>
          <w:tcPr>
            <w:tcW w:w="3035" w:type="dxa"/>
            <w:tcBorders>
              <w:top w:val="nil"/>
              <w:left w:val="nil"/>
              <w:bottom w:val="single" w:sz="4" w:space="0" w:color="auto"/>
              <w:right w:val="single" w:sz="4" w:space="0" w:color="auto"/>
            </w:tcBorders>
            <w:shd w:val="clear" w:color="auto" w:fill="auto"/>
            <w:noWrap/>
            <w:vAlign w:val="center"/>
            <w:hideMark/>
          </w:tcPr>
          <w:p w14:paraId="2896E4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2</w:t>
            </w:r>
          </w:p>
        </w:tc>
        <w:tc>
          <w:tcPr>
            <w:tcW w:w="1768" w:type="dxa"/>
            <w:tcBorders>
              <w:top w:val="nil"/>
              <w:left w:val="nil"/>
              <w:bottom w:val="single" w:sz="4" w:space="0" w:color="auto"/>
              <w:right w:val="single" w:sz="4" w:space="0" w:color="auto"/>
            </w:tcBorders>
            <w:vAlign w:val="center"/>
          </w:tcPr>
          <w:p w14:paraId="3FBF4C9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E9C819" w14:textId="1CE039A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BAE2400" w14:textId="461A34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w:t>
            </w:r>
          </w:p>
        </w:tc>
      </w:tr>
      <w:tr w:rsidR="0050163D" w:rsidRPr="006E4B16" w14:paraId="7B849D2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D7C1861" w14:textId="631C6F7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394</w:t>
            </w:r>
          </w:p>
        </w:tc>
        <w:tc>
          <w:tcPr>
            <w:tcW w:w="2464" w:type="dxa"/>
            <w:tcBorders>
              <w:top w:val="nil"/>
              <w:left w:val="nil"/>
              <w:bottom w:val="single" w:sz="4" w:space="0" w:color="auto"/>
              <w:right w:val="single" w:sz="4" w:space="0" w:color="auto"/>
            </w:tcBorders>
            <w:shd w:val="clear" w:color="auto" w:fill="auto"/>
            <w:vAlign w:val="center"/>
            <w:hideMark/>
          </w:tcPr>
          <w:p w14:paraId="6CBFF1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22 500-400мм</w:t>
            </w:r>
          </w:p>
        </w:tc>
        <w:tc>
          <w:tcPr>
            <w:tcW w:w="1160" w:type="dxa"/>
            <w:tcBorders>
              <w:top w:val="nil"/>
              <w:left w:val="nil"/>
              <w:bottom w:val="single" w:sz="4" w:space="0" w:color="auto"/>
              <w:right w:val="single" w:sz="4" w:space="0" w:color="auto"/>
            </w:tcBorders>
            <w:shd w:val="clear" w:color="auto" w:fill="auto"/>
            <w:noWrap/>
            <w:vAlign w:val="center"/>
            <w:hideMark/>
          </w:tcPr>
          <w:p w14:paraId="1AB186F1" w14:textId="3D8557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7927D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39EC438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7E802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AAE8B1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1AAFC5" w14:textId="5C6E2FE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BD5FE2C" w14:textId="7650227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w:t>
            </w:r>
          </w:p>
        </w:tc>
      </w:tr>
      <w:tr w:rsidR="0050163D" w:rsidRPr="006E4B16" w14:paraId="2829FEC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98D995E" w14:textId="22362C9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395</w:t>
            </w:r>
          </w:p>
        </w:tc>
        <w:tc>
          <w:tcPr>
            <w:tcW w:w="2464" w:type="dxa"/>
            <w:tcBorders>
              <w:top w:val="nil"/>
              <w:left w:val="nil"/>
              <w:bottom w:val="single" w:sz="4" w:space="0" w:color="auto"/>
              <w:right w:val="single" w:sz="4" w:space="0" w:color="auto"/>
            </w:tcBorders>
            <w:shd w:val="clear" w:color="auto" w:fill="auto"/>
            <w:vAlign w:val="center"/>
            <w:hideMark/>
          </w:tcPr>
          <w:p w14:paraId="3841679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22 500-600мм</w:t>
            </w:r>
          </w:p>
        </w:tc>
        <w:tc>
          <w:tcPr>
            <w:tcW w:w="1160" w:type="dxa"/>
            <w:tcBorders>
              <w:top w:val="nil"/>
              <w:left w:val="nil"/>
              <w:bottom w:val="single" w:sz="4" w:space="0" w:color="auto"/>
              <w:right w:val="single" w:sz="4" w:space="0" w:color="auto"/>
            </w:tcBorders>
            <w:shd w:val="clear" w:color="auto" w:fill="auto"/>
            <w:noWrap/>
            <w:vAlign w:val="center"/>
            <w:hideMark/>
          </w:tcPr>
          <w:p w14:paraId="4030E247" w14:textId="5E06C7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E659B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0B06AD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A29E3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40D6BE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1F15868" w14:textId="602B7A8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2D95F4E" w14:textId="7B4849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6624581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E2061D9" w14:textId="472B8F7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396</w:t>
            </w:r>
          </w:p>
        </w:tc>
        <w:tc>
          <w:tcPr>
            <w:tcW w:w="2464" w:type="dxa"/>
            <w:tcBorders>
              <w:top w:val="nil"/>
              <w:left w:val="nil"/>
              <w:bottom w:val="single" w:sz="4" w:space="0" w:color="auto"/>
              <w:right w:val="single" w:sz="4" w:space="0" w:color="auto"/>
            </w:tcBorders>
            <w:shd w:val="clear" w:color="auto" w:fill="auto"/>
            <w:vAlign w:val="center"/>
            <w:hideMark/>
          </w:tcPr>
          <w:p w14:paraId="6B56B33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22 500-800мм</w:t>
            </w:r>
          </w:p>
        </w:tc>
        <w:tc>
          <w:tcPr>
            <w:tcW w:w="1160" w:type="dxa"/>
            <w:tcBorders>
              <w:top w:val="nil"/>
              <w:left w:val="nil"/>
              <w:bottom w:val="single" w:sz="4" w:space="0" w:color="auto"/>
              <w:right w:val="single" w:sz="4" w:space="0" w:color="auto"/>
            </w:tcBorders>
            <w:shd w:val="clear" w:color="auto" w:fill="auto"/>
            <w:noWrap/>
            <w:vAlign w:val="center"/>
            <w:hideMark/>
          </w:tcPr>
          <w:p w14:paraId="78257E9F" w14:textId="5617803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17784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71244F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9095D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766055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FE71705" w14:textId="2245D75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F6AFACD" w14:textId="1F485F8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w:t>
            </w:r>
          </w:p>
        </w:tc>
      </w:tr>
      <w:tr w:rsidR="0050163D" w:rsidRPr="006E4B16" w14:paraId="1696B3B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B5497D1" w14:textId="2031150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397</w:t>
            </w:r>
          </w:p>
        </w:tc>
        <w:tc>
          <w:tcPr>
            <w:tcW w:w="2464" w:type="dxa"/>
            <w:tcBorders>
              <w:top w:val="nil"/>
              <w:left w:val="nil"/>
              <w:bottom w:val="single" w:sz="4" w:space="0" w:color="auto"/>
              <w:right w:val="single" w:sz="4" w:space="0" w:color="auto"/>
            </w:tcBorders>
            <w:shd w:val="clear" w:color="auto" w:fill="auto"/>
            <w:vAlign w:val="center"/>
            <w:hideMark/>
          </w:tcPr>
          <w:p w14:paraId="1750F38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22 500-1000мм</w:t>
            </w:r>
          </w:p>
        </w:tc>
        <w:tc>
          <w:tcPr>
            <w:tcW w:w="1160" w:type="dxa"/>
            <w:tcBorders>
              <w:top w:val="nil"/>
              <w:left w:val="nil"/>
              <w:bottom w:val="single" w:sz="4" w:space="0" w:color="auto"/>
              <w:right w:val="single" w:sz="4" w:space="0" w:color="auto"/>
            </w:tcBorders>
            <w:shd w:val="clear" w:color="auto" w:fill="auto"/>
            <w:noWrap/>
            <w:vAlign w:val="center"/>
            <w:hideMark/>
          </w:tcPr>
          <w:p w14:paraId="179AA01D" w14:textId="087D5F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FD42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w:t>
            </w:r>
          </w:p>
        </w:tc>
        <w:tc>
          <w:tcPr>
            <w:tcW w:w="1988" w:type="dxa"/>
            <w:tcBorders>
              <w:top w:val="nil"/>
              <w:left w:val="nil"/>
              <w:bottom w:val="single" w:sz="4" w:space="0" w:color="auto"/>
              <w:right w:val="single" w:sz="4" w:space="0" w:color="auto"/>
            </w:tcBorders>
            <w:shd w:val="clear" w:color="auto" w:fill="auto"/>
            <w:noWrap/>
            <w:vAlign w:val="center"/>
            <w:hideMark/>
          </w:tcPr>
          <w:p w14:paraId="0BFAF9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63B7A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2E5FD8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3B09B0" w14:textId="2AF6820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FEF9E3F" w14:textId="368505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w:t>
            </w:r>
          </w:p>
        </w:tc>
      </w:tr>
      <w:tr w:rsidR="0050163D" w:rsidRPr="006E4B16" w14:paraId="2EA83D5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E799C12" w14:textId="543BCC4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398</w:t>
            </w:r>
          </w:p>
        </w:tc>
        <w:tc>
          <w:tcPr>
            <w:tcW w:w="2464" w:type="dxa"/>
            <w:tcBorders>
              <w:top w:val="nil"/>
              <w:left w:val="nil"/>
              <w:bottom w:val="single" w:sz="4" w:space="0" w:color="auto"/>
              <w:right w:val="single" w:sz="4" w:space="0" w:color="auto"/>
            </w:tcBorders>
            <w:shd w:val="clear" w:color="auto" w:fill="auto"/>
            <w:vAlign w:val="center"/>
            <w:hideMark/>
          </w:tcPr>
          <w:p w14:paraId="0A652C8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22 500-1200мм</w:t>
            </w:r>
          </w:p>
        </w:tc>
        <w:tc>
          <w:tcPr>
            <w:tcW w:w="1160" w:type="dxa"/>
            <w:tcBorders>
              <w:top w:val="nil"/>
              <w:left w:val="nil"/>
              <w:bottom w:val="single" w:sz="4" w:space="0" w:color="auto"/>
              <w:right w:val="single" w:sz="4" w:space="0" w:color="auto"/>
            </w:tcBorders>
            <w:shd w:val="clear" w:color="auto" w:fill="auto"/>
            <w:noWrap/>
            <w:vAlign w:val="center"/>
            <w:hideMark/>
          </w:tcPr>
          <w:p w14:paraId="666A8757" w14:textId="56500E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FD713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90C9D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40170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649179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D1AC151" w14:textId="449082F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6770283" w14:textId="283B46F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40EE597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74740EE" w14:textId="7C57AEE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399</w:t>
            </w:r>
          </w:p>
        </w:tc>
        <w:tc>
          <w:tcPr>
            <w:tcW w:w="2464" w:type="dxa"/>
            <w:tcBorders>
              <w:top w:val="nil"/>
              <w:left w:val="nil"/>
              <w:bottom w:val="single" w:sz="4" w:space="0" w:color="auto"/>
              <w:right w:val="single" w:sz="4" w:space="0" w:color="auto"/>
            </w:tcBorders>
            <w:shd w:val="clear" w:color="auto" w:fill="auto"/>
            <w:vAlign w:val="center"/>
            <w:hideMark/>
          </w:tcPr>
          <w:p w14:paraId="53928EA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22 500-1400мм</w:t>
            </w:r>
          </w:p>
        </w:tc>
        <w:tc>
          <w:tcPr>
            <w:tcW w:w="1160" w:type="dxa"/>
            <w:tcBorders>
              <w:top w:val="nil"/>
              <w:left w:val="nil"/>
              <w:bottom w:val="single" w:sz="4" w:space="0" w:color="auto"/>
              <w:right w:val="single" w:sz="4" w:space="0" w:color="auto"/>
            </w:tcBorders>
            <w:shd w:val="clear" w:color="auto" w:fill="auto"/>
            <w:noWrap/>
            <w:vAlign w:val="center"/>
            <w:hideMark/>
          </w:tcPr>
          <w:p w14:paraId="38776C3E" w14:textId="4D734E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8805C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F6DE7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66730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FB71B4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E9E552D" w14:textId="7AA2E5B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B3665DC" w14:textId="051E10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8EE339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2EB6BC6" w14:textId="2D9A96B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400</w:t>
            </w:r>
          </w:p>
        </w:tc>
        <w:tc>
          <w:tcPr>
            <w:tcW w:w="2464" w:type="dxa"/>
            <w:tcBorders>
              <w:top w:val="nil"/>
              <w:left w:val="nil"/>
              <w:bottom w:val="single" w:sz="4" w:space="0" w:color="auto"/>
              <w:right w:val="single" w:sz="4" w:space="0" w:color="auto"/>
            </w:tcBorders>
            <w:shd w:val="clear" w:color="auto" w:fill="auto"/>
            <w:vAlign w:val="center"/>
            <w:hideMark/>
          </w:tcPr>
          <w:p w14:paraId="6C92453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w:t>
            </w:r>
            <w:r w:rsidRPr="006E4B16">
              <w:rPr>
                <w:rFonts w:ascii="Times New Roman" w:eastAsia="Times New Roman" w:hAnsi="Times New Roman" w:cs="Times New Roman"/>
                <w:color w:val="000000"/>
                <w:sz w:val="20"/>
                <w:szCs w:val="20"/>
                <w:lang w:eastAsia="ru-RU"/>
              </w:rPr>
              <w:t>I FKV 22 500-1600мм</w:t>
            </w:r>
          </w:p>
        </w:tc>
        <w:tc>
          <w:tcPr>
            <w:tcW w:w="1160" w:type="dxa"/>
            <w:tcBorders>
              <w:top w:val="nil"/>
              <w:left w:val="nil"/>
              <w:bottom w:val="single" w:sz="4" w:space="0" w:color="auto"/>
              <w:right w:val="single" w:sz="4" w:space="0" w:color="auto"/>
            </w:tcBorders>
            <w:shd w:val="clear" w:color="auto" w:fill="auto"/>
            <w:noWrap/>
            <w:vAlign w:val="center"/>
            <w:hideMark/>
          </w:tcPr>
          <w:p w14:paraId="427681AF" w14:textId="01BD5A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759F8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1A515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54812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8EA33F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D8C5D4" w14:textId="45A8CD4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62A1ED9" w14:textId="6D6CD7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127F730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3DE9A5" w14:textId="4F24CDF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401</w:t>
            </w:r>
          </w:p>
        </w:tc>
        <w:tc>
          <w:tcPr>
            <w:tcW w:w="2464" w:type="dxa"/>
            <w:tcBorders>
              <w:top w:val="nil"/>
              <w:left w:val="nil"/>
              <w:bottom w:val="single" w:sz="4" w:space="0" w:color="auto"/>
              <w:right w:val="single" w:sz="4" w:space="0" w:color="auto"/>
            </w:tcBorders>
            <w:shd w:val="clear" w:color="auto" w:fill="auto"/>
            <w:vAlign w:val="center"/>
            <w:hideMark/>
          </w:tcPr>
          <w:p w14:paraId="233924D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22 500-1800мм</w:t>
            </w:r>
          </w:p>
        </w:tc>
        <w:tc>
          <w:tcPr>
            <w:tcW w:w="1160" w:type="dxa"/>
            <w:tcBorders>
              <w:top w:val="nil"/>
              <w:left w:val="nil"/>
              <w:bottom w:val="single" w:sz="4" w:space="0" w:color="auto"/>
              <w:right w:val="single" w:sz="4" w:space="0" w:color="auto"/>
            </w:tcBorders>
            <w:shd w:val="clear" w:color="auto" w:fill="auto"/>
            <w:noWrap/>
            <w:vAlign w:val="center"/>
            <w:hideMark/>
          </w:tcPr>
          <w:p w14:paraId="624784BA" w14:textId="3BCA2D8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CBBC2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A3441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1C459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4BCA0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3741E57" w14:textId="451D473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8BCEA90" w14:textId="0398BAA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770D65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E6B94ED" w14:textId="264045B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402</w:t>
            </w:r>
          </w:p>
        </w:tc>
        <w:tc>
          <w:tcPr>
            <w:tcW w:w="2464" w:type="dxa"/>
            <w:tcBorders>
              <w:top w:val="nil"/>
              <w:left w:val="nil"/>
              <w:bottom w:val="single" w:sz="4" w:space="0" w:color="auto"/>
              <w:right w:val="single" w:sz="4" w:space="0" w:color="auto"/>
            </w:tcBorders>
            <w:shd w:val="clear" w:color="auto" w:fill="auto"/>
            <w:vAlign w:val="center"/>
            <w:hideMark/>
          </w:tcPr>
          <w:p w14:paraId="403D1E5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22 500-2000мм</w:t>
            </w:r>
          </w:p>
        </w:tc>
        <w:tc>
          <w:tcPr>
            <w:tcW w:w="1160" w:type="dxa"/>
            <w:tcBorders>
              <w:top w:val="nil"/>
              <w:left w:val="nil"/>
              <w:bottom w:val="single" w:sz="4" w:space="0" w:color="auto"/>
              <w:right w:val="single" w:sz="4" w:space="0" w:color="auto"/>
            </w:tcBorders>
            <w:shd w:val="clear" w:color="auto" w:fill="auto"/>
            <w:noWrap/>
            <w:vAlign w:val="center"/>
            <w:hideMark/>
          </w:tcPr>
          <w:p w14:paraId="03C1CC12" w14:textId="113C04F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CBE87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4635B8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2BC31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8D414C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2D3123" w14:textId="6C76B1A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FC303AD" w14:textId="153DE5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643E25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DBC748" w14:textId="6E739DA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403</w:t>
            </w:r>
          </w:p>
        </w:tc>
        <w:tc>
          <w:tcPr>
            <w:tcW w:w="2464" w:type="dxa"/>
            <w:tcBorders>
              <w:top w:val="nil"/>
              <w:left w:val="nil"/>
              <w:bottom w:val="single" w:sz="4" w:space="0" w:color="auto"/>
              <w:right w:val="single" w:sz="4" w:space="0" w:color="auto"/>
            </w:tcBorders>
            <w:shd w:val="clear" w:color="auto" w:fill="auto"/>
            <w:vAlign w:val="center"/>
            <w:hideMark/>
          </w:tcPr>
          <w:p w14:paraId="507902C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Ø16 </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4D6C5C3E" w14:textId="2D4805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11B891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226</w:t>
            </w:r>
          </w:p>
        </w:tc>
        <w:tc>
          <w:tcPr>
            <w:tcW w:w="1988" w:type="dxa"/>
            <w:tcBorders>
              <w:top w:val="nil"/>
              <w:left w:val="nil"/>
              <w:bottom w:val="single" w:sz="4" w:space="0" w:color="auto"/>
              <w:right w:val="single" w:sz="4" w:space="0" w:color="auto"/>
            </w:tcBorders>
            <w:shd w:val="clear" w:color="auto" w:fill="auto"/>
            <w:noWrap/>
            <w:vAlign w:val="center"/>
            <w:hideMark/>
          </w:tcPr>
          <w:p w14:paraId="28673E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BC26F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D3C51C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E18FAD4" w14:textId="0927844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F5B8D2D" w14:textId="02A3B0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226</w:t>
            </w:r>
          </w:p>
        </w:tc>
      </w:tr>
      <w:tr w:rsidR="0050163D" w:rsidRPr="006E4B16" w14:paraId="6BD02BB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4F327F" w14:textId="0095893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404</w:t>
            </w:r>
          </w:p>
        </w:tc>
        <w:tc>
          <w:tcPr>
            <w:tcW w:w="2464" w:type="dxa"/>
            <w:tcBorders>
              <w:top w:val="nil"/>
              <w:left w:val="nil"/>
              <w:bottom w:val="single" w:sz="4" w:space="0" w:color="auto"/>
              <w:right w:val="single" w:sz="4" w:space="0" w:color="auto"/>
            </w:tcBorders>
            <w:shd w:val="clear" w:color="auto" w:fill="auto"/>
            <w:vAlign w:val="center"/>
            <w:hideMark/>
          </w:tcPr>
          <w:p w14:paraId="6A50F49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Ø20мм</w:t>
            </w:r>
          </w:p>
        </w:tc>
        <w:tc>
          <w:tcPr>
            <w:tcW w:w="1160" w:type="dxa"/>
            <w:tcBorders>
              <w:top w:val="nil"/>
              <w:left w:val="nil"/>
              <w:bottom w:val="single" w:sz="4" w:space="0" w:color="auto"/>
              <w:right w:val="single" w:sz="4" w:space="0" w:color="auto"/>
            </w:tcBorders>
            <w:shd w:val="clear" w:color="auto" w:fill="auto"/>
            <w:noWrap/>
            <w:vAlign w:val="center"/>
            <w:hideMark/>
          </w:tcPr>
          <w:p w14:paraId="3EC46FD8" w14:textId="5B4B03A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10378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410</w:t>
            </w:r>
          </w:p>
        </w:tc>
        <w:tc>
          <w:tcPr>
            <w:tcW w:w="1988" w:type="dxa"/>
            <w:tcBorders>
              <w:top w:val="nil"/>
              <w:left w:val="nil"/>
              <w:bottom w:val="single" w:sz="4" w:space="0" w:color="auto"/>
              <w:right w:val="single" w:sz="4" w:space="0" w:color="auto"/>
            </w:tcBorders>
            <w:shd w:val="clear" w:color="auto" w:fill="auto"/>
            <w:noWrap/>
            <w:vAlign w:val="center"/>
            <w:hideMark/>
          </w:tcPr>
          <w:p w14:paraId="4D2A08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08A30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07A18A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7102378" w14:textId="5097DF3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12D8EE8" w14:textId="5CA39AC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410</w:t>
            </w:r>
          </w:p>
        </w:tc>
      </w:tr>
      <w:tr w:rsidR="0050163D" w:rsidRPr="006E4B16" w14:paraId="525673C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C2A696B" w14:textId="27B8BFD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405</w:t>
            </w:r>
          </w:p>
        </w:tc>
        <w:tc>
          <w:tcPr>
            <w:tcW w:w="2464" w:type="dxa"/>
            <w:tcBorders>
              <w:top w:val="nil"/>
              <w:left w:val="nil"/>
              <w:bottom w:val="single" w:sz="4" w:space="0" w:color="auto"/>
              <w:right w:val="single" w:sz="4" w:space="0" w:color="auto"/>
            </w:tcBorders>
            <w:shd w:val="clear" w:color="auto" w:fill="auto"/>
            <w:vAlign w:val="center"/>
            <w:hideMark/>
          </w:tcPr>
          <w:p w14:paraId="721B089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Ø25мм</w:t>
            </w:r>
          </w:p>
        </w:tc>
        <w:tc>
          <w:tcPr>
            <w:tcW w:w="1160" w:type="dxa"/>
            <w:tcBorders>
              <w:top w:val="nil"/>
              <w:left w:val="nil"/>
              <w:bottom w:val="single" w:sz="4" w:space="0" w:color="auto"/>
              <w:right w:val="single" w:sz="4" w:space="0" w:color="auto"/>
            </w:tcBorders>
            <w:shd w:val="clear" w:color="auto" w:fill="auto"/>
            <w:noWrap/>
            <w:vAlign w:val="center"/>
            <w:hideMark/>
          </w:tcPr>
          <w:p w14:paraId="1226213E" w14:textId="7FCFBEE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BD5EF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3956145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656C0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92383C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83599D" w14:textId="6C79D42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4119A3A" w14:textId="0B75E0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87</w:t>
            </w:r>
          </w:p>
        </w:tc>
      </w:tr>
      <w:tr w:rsidR="0050163D" w:rsidRPr="006E4B16" w14:paraId="458D46A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A41818" w14:textId="4C2F3C8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406</w:t>
            </w:r>
          </w:p>
        </w:tc>
        <w:tc>
          <w:tcPr>
            <w:tcW w:w="2464" w:type="dxa"/>
            <w:tcBorders>
              <w:top w:val="nil"/>
              <w:left w:val="nil"/>
              <w:bottom w:val="single" w:sz="4" w:space="0" w:color="auto"/>
              <w:right w:val="single" w:sz="4" w:space="0" w:color="auto"/>
            </w:tcBorders>
            <w:shd w:val="clear" w:color="auto" w:fill="auto"/>
            <w:vAlign w:val="center"/>
            <w:hideMark/>
          </w:tcPr>
          <w:p w14:paraId="073D2E2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Ø32мм</w:t>
            </w:r>
          </w:p>
        </w:tc>
        <w:tc>
          <w:tcPr>
            <w:tcW w:w="1160" w:type="dxa"/>
            <w:tcBorders>
              <w:top w:val="nil"/>
              <w:left w:val="nil"/>
              <w:bottom w:val="single" w:sz="4" w:space="0" w:color="auto"/>
              <w:right w:val="single" w:sz="4" w:space="0" w:color="auto"/>
            </w:tcBorders>
            <w:shd w:val="clear" w:color="auto" w:fill="auto"/>
            <w:noWrap/>
            <w:vAlign w:val="center"/>
            <w:hideMark/>
          </w:tcPr>
          <w:p w14:paraId="51207B6A" w14:textId="7545A50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62B64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25</w:t>
            </w:r>
          </w:p>
        </w:tc>
        <w:tc>
          <w:tcPr>
            <w:tcW w:w="1988" w:type="dxa"/>
            <w:tcBorders>
              <w:top w:val="nil"/>
              <w:left w:val="nil"/>
              <w:bottom w:val="single" w:sz="4" w:space="0" w:color="auto"/>
              <w:right w:val="single" w:sz="4" w:space="0" w:color="auto"/>
            </w:tcBorders>
            <w:shd w:val="clear" w:color="auto" w:fill="auto"/>
            <w:noWrap/>
            <w:vAlign w:val="center"/>
            <w:hideMark/>
          </w:tcPr>
          <w:p w14:paraId="29CAD2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4EBF8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B9BEAE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8F67A0" w14:textId="0091BAE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3873873" w14:textId="441F15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w:t>
            </w:r>
          </w:p>
        </w:tc>
      </w:tr>
      <w:tr w:rsidR="0050163D" w:rsidRPr="006E4B16" w14:paraId="0A356F7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7DC5B52" w14:textId="44BABA7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407</w:t>
            </w:r>
          </w:p>
        </w:tc>
        <w:tc>
          <w:tcPr>
            <w:tcW w:w="2464" w:type="dxa"/>
            <w:tcBorders>
              <w:top w:val="nil"/>
              <w:left w:val="nil"/>
              <w:bottom w:val="single" w:sz="4" w:space="0" w:color="auto"/>
              <w:right w:val="single" w:sz="4" w:space="0" w:color="auto"/>
            </w:tcBorders>
            <w:shd w:val="clear" w:color="auto" w:fill="auto"/>
            <w:vAlign w:val="center"/>
            <w:hideMark/>
          </w:tcPr>
          <w:p w14:paraId="3BA82CC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угловой установочный Ø 1/2"</w:t>
            </w:r>
          </w:p>
        </w:tc>
        <w:tc>
          <w:tcPr>
            <w:tcW w:w="1160" w:type="dxa"/>
            <w:tcBorders>
              <w:top w:val="nil"/>
              <w:left w:val="nil"/>
              <w:bottom w:val="single" w:sz="4" w:space="0" w:color="auto"/>
              <w:right w:val="single" w:sz="4" w:space="0" w:color="auto"/>
            </w:tcBorders>
            <w:shd w:val="clear" w:color="auto" w:fill="auto"/>
            <w:noWrap/>
            <w:vAlign w:val="center"/>
            <w:hideMark/>
          </w:tcPr>
          <w:p w14:paraId="3DCAE63F" w14:textId="3CEADC3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BEFE6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95</w:t>
            </w:r>
          </w:p>
        </w:tc>
        <w:tc>
          <w:tcPr>
            <w:tcW w:w="1988" w:type="dxa"/>
            <w:tcBorders>
              <w:top w:val="nil"/>
              <w:left w:val="nil"/>
              <w:bottom w:val="single" w:sz="4" w:space="0" w:color="auto"/>
              <w:right w:val="single" w:sz="4" w:space="0" w:color="auto"/>
            </w:tcBorders>
            <w:shd w:val="clear" w:color="auto" w:fill="auto"/>
            <w:noWrap/>
            <w:vAlign w:val="center"/>
            <w:hideMark/>
          </w:tcPr>
          <w:p w14:paraId="2D7690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8A2CC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886AD5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B53DEC" w14:textId="71DE85F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115539C" w14:textId="7782DDC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95</w:t>
            </w:r>
          </w:p>
        </w:tc>
      </w:tr>
      <w:tr w:rsidR="0050163D" w:rsidRPr="006E4B16" w14:paraId="3E312D9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015835" w14:textId="369FA45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408</w:t>
            </w:r>
          </w:p>
        </w:tc>
        <w:tc>
          <w:tcPr>
            <w:tcW w:w="2464" w:type="dxa"/>
            <w:tcBorders>
              <w:top w:val="nil"/>
              <w:left w:val="nil"/>
              <w:bottom w:val="single" w:sz="4" w:space="0" w:color="auto"/>
              <w:right w:val="single" w:sz="4" w:space="0" w:color="auto"/>
            </w:tcBorders>
            <w:shd w:val="clear" w:color="auto" w:fill="auto"/>
            <w:vAlign w:val="center"/>
            <w:hideMark/>
          </w:tcPr>
          <w:p w14:paraId="31A1C36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 ВР-НР</w:t>
            </w:r>
          </w:p>
        </w:tc>
        <w:tc>
          <w:tcPr>
            <w:tcW w:w="1160" w:type="dxa"/>
            <w:tcBorders>
              <w:top w:val="nil"/>
              <w:left w:val="nil"/>
              <w:bottom w:val="single" w:sz="4" w:space="0" w:color="auto"/>
              <w:right w:val="single" w:sz="4" w:space="0" w:color="auto"/>
            </w:tcBorders>
            <w:shd w:val="clear" w:color="auto" w:fill="auto"/>
            <w:noWrap/>
            <w:vAlign w:val="center"/>
            <w:hideMark/>
          </w:tcPr>
          <w:p w14:paraId="25D1C0E0" w14:textId="096FDCD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AE11A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w:t>
            </w:r>
          </w:p>
        </w:tc>
        <w:tc>
          <w:tcPr>
            <w:tcW w:w="1988" w:type="dxa"/>
            <w:tcBorders>
              <w:top w:val="nil"/>
              <w:left w:val="nil"/>
              <w:bottom w:val="single" w:sz="4" w:space="0" w:color="auto"/>
              <w:right w:val="single" w:sz="4" w:space="0" w:color="auto"/>
            </w:tcBorders>
            <w:shd w:val="clear" w:color="auto" w:fill="auto"/>
            <w:noWrap/>
            <w:vAlign w:val="center"/>
            <w:hideMark/>
          </w:tcPr>
          <w:p w14:paraId="28BA0B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4669AC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F4C3DD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ED9635" w14:textId="4D0F732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7A84A24" w14:textId="728240E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w:t>
            </w:r>
          </w:p>
        </w:tc>
      </w:tr>
      <w:tr w:rsidR="0050163D" w:rsidRPr="006E4B16" w14:paraId="0095F81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AE732F" w14:textId="080221B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409</w:t>
            </w:r>
          </w:p>
        </w:tc>
        <w:tc>
          <w:tcPr>
            <w:tcW w:w="2464" w:type="dxa"/>
            <w:tcBorders>
              <w:top w:val="nil"/>
              <w:left w:val="nil"/>
              <w:bottom w:val="single" w:sz="4" w:space="0" w:color="auto"/>
              <w:right w:val="single" w:sz="4" w:space="0" w:color="auto"/>
            </w:tcBorders>
            <w:shd w:val="clear" w:color="auto" w:fill="auto"/>
            <w:vAlign w:val="center"/>
            <w:hideMark/>
          </w:tcPr>
          <w:p w14:paraId="6285CBE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3/4" ВР-НР</w:t>
            </w:r>
          </w:p>
        </w:tc>
        <w:tc>
          <w:tcPr>
            <w:tcW w:w="1160" w:type="dxa"/>
            <w:tcBorders>
              <w:top w:val="nil"/>
              <w:left w:val="nil"/>
              <w:bottom w:val="single" w:sz="4" w:space="0" w:color="auto"/>
              <w:right w:val="single" w:sz="4" w:space="0" w:color="auto"/>
            </w:tcBorders>
            <w:shd w:val="clear" w:color="auto" w:fill="auto"/>
            <w:noWrap/>
            <w:vAlign w:val="center"/>
            <w:hideMark/>
          </w:tcPr>
          <w:p w14:paraId="41EC6A9C" w14:textId="26F218C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5C2A8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37CD01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EC0A9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03B3C6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89F9DE" w14:textId="4F31999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7436C13" w14:textId="0A01C23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43A264F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5C1088" w14:textId="0399BB7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410</w:t>
            </w:r>
          </w:p>
        </w:tc>
        <w:tc>
          <w:tcPr>
            <w:tcW w:w="2464" w:type="dxa"/>
            <w:tcBorders>
              <w:top w:val="nil"/>
              <w:left w:val="nil"/>
              <w:bottom w:val="single" w:sz="4" w:space="0" w:color="auto"/>
              <w:right w:val="single" w:sz="4" w:space="0" w:color="auto"/>
            </w:tcBorders>
            <w:shd w:val="clear" w:color="auto" w:fill="auto"/>
            <w:vAlign w:val="center"/>
            <w:hideMark/>
          </w:tcPr>
          <w:p w14:paraId="2AF2FA6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Электроконвектор 1000 Вт ATLANTIC</w:t>
            </w:r>
          </w:p>
        </w:tc>
        <w:tc>
          <w:tcPr>
            <w:tcW w:w="1160" w:type="dxa"/>
            <w:tcBorders>
              <w:top w:val="nil"/>
              <w:left w:val="nil"/>
              <w:bottom w:val="single" w:sz="4" w:space="0" w:color="auto"/>
              <w:right w:val="single" w:sz="4" w:space="0" w:color="auto"/>
            </w:tcBorders>
            <w:shd w:val="clear" w:color="auto" w:fill="auto"/>
            <w:noWrap/>
            <w:vAlign w:val="center"/>
            <w:hideMark/>
          </w:tcPr>
          <w:p w14:paraId="467C8A29" w14:textId="602D1C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2CD0F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FC8AC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08A33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0DEC2A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DE448D" w14:textId="2705824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5F8C4CA" w14:textId="0084135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2297EE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08C4BA" w14:textId="42DEFF7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411</w:t>
            </w:r>
          </w:p>
        </w:tc>
        <w:tc>
          <w:tcPr>
            <w:tcW w:w="2464" w:type="dxa"/>
            <w:tcBorders>
              <w:top w:val="nil"/>
              <w:left w:val="nil"/>
              <w:bottom w:val="single" w:sz="4" w:space="0" w:color="auto"/>
              <w:right w:val="single" w:sz="4" w:space="0" w:color="auto"/>
            </w:tcBorders>
            <w:shd w:val="clear" w:color="auto" w:fill="auto"/>
            <w:vAlign w:val="center"/>
            <w:hideMark/>
          </w:tcPr>
          <w:p w14:paraId="137001B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Тепловентилятор VOLCANO Мощность кВт от 5 до 25kW Про</w:t>
            </w:r>
            <w:r w:rsidRPr="006E4B16">
              <w:rPr>
                <w:rFonts w:ascii="Times New Roman" w:eastAsia="Times New Roman" w:hAnsi="Times New Roman" w:cs="Times New Roman"/>
                <w:color w:val="000000"/>
                <w:sz w:val="20"/>
                <w:szCs w:val="20"/>
                <w:lang w:eastAsia="ru-RU"/>
              </w:rPr>
              <w:t>изводительность maх. 4800 м3/h</w:t>
            </w:r>
          </w:p>
        </w:tc>
        <w:tc>
          <w:tcPr>
            <w:tcW w:w="1160" w:type="dxa"/>
            <w:tcBorders>
              <w:top w:val="nil"/>
              <w:left w:val="nil"/>
              <w:bottom w:val="single" w:sz="4" w:space="0" w:color="auto"/>
              <w:right w:val="single" w:sz="4" w:space="0" w:color="auto"/>
            </w:tcBorders>
            <w:shd w:val="clear" w:color="auto" w:fill="auto"/>
            <w:noWrap/>
            <w:vAlign w:val="center"/>
            <w:hideMark/>
          </w:tcPr>
          <w:p w14:paraId="4AFEA3C5" w14:textId="70AC34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5DD91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w:t>
            </w:r>
          </w:p>
        </w:tc>
        <w:tc>
          <w:tcPr>
            <w:tcW w:w="1988" w:type="dxa"/>
            <w:tcBorders>
              <w:top w:val="nil"/>
              <w:left w:val="nil"/>
              <w:bottom w:val="single" w:sz="4" w:space="0" w:color="auto"/>
              <w:right w:val="single" w:sz="4" w:space="0" w:color="auto"/>
            </w:tcBorders>
            <w:shd w:val="clear" w:color="auto" w:fill="auto"/>
            <w:noWrap/>
            <w:vAlign w:val="center"/>
            <w:hideMark/>
          </w:tcPr>
          <w:p w14:paraId="402ACD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51E5D6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8F2AED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12AF15B" w14:textId="39E07B2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77A1C2D" w14:textId="65E6D14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w:t>
            </w:r>
          </w:p>
        </w:tc>
      </w:tr>
      <w:tr w:rsidR="0050163D" w:rsidRPr="006E4B16" w14:paraId="030E0DF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9AC0DEF" w14:textId="0601AF3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412</w:t>
            </w:r>
          </w:p>
        </w:tc>
        <w:tc>
          <w:tcPr>
            <w:tcW w:w="2464" w:type="dxa"/>
            <w:tcBorders>
              <w:top w:val="nil"/>
              <w:left w:val="nil"/>
              <w:bottom w:val="single" w:sz="4" w:space="0" w:color="auto"/>
              <w:right w:val="single" w:sz="4" w:space="0" w:color="auto"/>
            </w:tcBorders>
            <w:shd w:val="clear" w:color="auto" w:fill="auto"/>
            <w:vAlign w:val="center"/>
            <w:hideMark/>
          </w:tcPr>
          <w:p w14:paraId="189F4E5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Узел Multiflex V ZB 3/4"</w:t>
            </w:r>
          </w:p>
        </w:tc>
        <w:tc>
          <w:tcPr>
            <w:tcW w:w="1160" w:type="dxa"/>
            <w:tcBorders>
              <w:top w:val="nil"/>
              <w:left w:val="nil"/>
              <w:bottom w:val="single" w:sz="4" w:space="0" w:color="auto"/>
              <w:right w:val="single" w:sz="4" w:space="0" w:color="auto"/>
            </w:tcBorders>
            <w:shd w:val="clear" w:color="auto" w:fill="auto"/>
            <w:noWrap/>
            <w:vAlign w:val="center"/>
            <w:hideMark/>
          </w:tcPr>
          <w:p w14:paraId="328C074A" w14:textId="0ACB385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1006C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53</w:t>
            </w:r>
          </w:p>
        </w:tc>
        <w:tc>
          <w:tcPr>
            <w:tcW w:w="1988" w:type="dxa"/>
            <w:tcBorders>
              <w:top w:val="nil"/>
              <w:left w:val="nil"/>
              <w:bottom w:val="single" w:sz="4" w:space="0" w:color="auto"/>
              <w:right w:val="single" w:sz="4" w:space="0" w:color="auto"/>
            </w:tcBorders>
            <w:shd w:val="clear" w:color="auto" w:fill="auto"/>
            <w:noWrap/>
            <w:vAlign w:val="center"/>
            <w:hideMark/>
          </w:tcPr>
          <w:p w14:paraId="484FB42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4BE4E5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3CF950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95F7D4" w14:textId="1D63995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D514D45" w14:textId="62F6DD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53</w:t>
            </w:r>
          </w:p>
        </w:tc>
      </w:tr>
      <w:tr w:rsidR="0050163D" w:rsidRPr="006E4B16" w14:paraId="2EF5631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3A4B31" w14:textId="22142C4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413</w:t>
            </w:r>
          </w:p>
        </w:tc>
        <w:tc>
          <w:tcPr>
            <w:tcW w:w="2464" w:type="dxa"/>
            <w:tcBorders>
              <w:top w:val="nil"/>
              <w:left w:val="nil"/>
              <w:bottom w:val="single" w:sz="4" w:space="0" w:color="auto"/>
              <w:right w:val="single" w:sz="4" w:space="0" w:color="auto"/>
            </w:tcBorders>
            <w:shd w:val="clear" w:color="auto" w:fill="auto"/>
            <w:vAlign w:val="center"/>
            <w:hideMark/>
          </w:tcPr>
          <w:p w14:paraId="506372D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Термостат UNI LH</w:t>
            </w:r>
          </w:p>
        </w:tc>
        <w:tc>
          <w:tcPr>
            <w:tcW w:w="1160" w:type="dxa"/>
            <w:tcBorders>
              <w:top w:val="nil"/>
              <w:left w:val="nil"/>
              <w:bottom w:val="single" w:sz="4" w:space="0" w:color="auto"/>
              <w:right w:val="single" w:sz="4" w:space="0" w:color="auto"/>
            </w:tcBorders>
            <w:shd w:val="clear" w:color="auto" w:fill="auto"/>
            <w:noWrap/>
            <w:vAlign w:val="center"/>
            <w:hideMark/>
          </w:tcPr>
          <w:p w14:paraId="12388881" w14:textId="736BFA3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DD988C5" w14:textId="26D5A99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3D60A1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F11D4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shd w:val="clear" w:color="auto" w:fill="auto"/>
            <w:vAlign w:val="center"/>
          </w:tcPr>
          <w:p w14:paraId="2A13876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3E4904" w14:textId="2DAA8B2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2840D0C" w14:textId="339559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42C116F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E7727A" w14:textId="4FA977C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414</w:t>
            </w:r>
          </w:p>
        </w:tc>
        <w:tc>
          <w:tcPr>
            <w:tcW w:w="2464" w:type="dxa"/>
            <w:tcBorders>
              <w:top w:val="nil"/>
              <w:left w:val="nil"/>
              <w:bottom w:val="single" w:sz="4" w:space="0" w:color="auto"/>
              <w:right w:val="single" w:sz="4" w:space="0" w:color="auto"/>
            </w:tcBorders>
            <w:shd w:val="clear" w:color="auto" w:fill="auto"/>
            <w:vAlign w:val="center"/>
            <w:hideMark/>
          </w:tcPr>
          <w:p w14:paraId="481F753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3-ход/манометр Ø 1/2”</w:t>
            </w:r>
          </w:p>
        </w:tc>
        <w:tc>
          <w:tcPr>
            <w:tcW w:w="1160" w:type="dxa"/>
            <w:tcBorders>
              <w:top w:val="nil"/>
              <w:left w:val="nil"/>
              <w:bottom w:val="single" w:sz="4" w:space="0" w:color="auto"/>
              <w:right w:val="single" w:sz="4" w:space="0" w:color="auto"/>
            </w:tcBorders>
            <w:shd w:val="clear" w:color="auto" w:fill="auto"/>
            <w:noWrap/>
            <w:vAlign w:val="center"/>
            <w:hideMark/>
          </w:tcPr>
          <w:p w14:paraId="79E13A23" w14:textId="502E44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0804B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64DE22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8DBAC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E67437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A94A930" w14:textId="2489ACF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42B78AA" w14:textId="03A68E7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10180F1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49B7387" w14:textId="1710B83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415</w:t>
            </w:r>
          </w:p>
        </w:tc>
        <w:tc>
          <w:tcPr>
            <w:tcW w:w="2464" w:type="dxa"/>
            <w:tcBorders>
              <w:top w:val="nil"/>
              <w:left w:val="nil"/>
              <w:bottom w:val="single" w:sz="4" w:space="0" w:color="auto"/>
              <w:right w:val="single" w:sz="4" w:space="0" w:color="auto"/>
            </w:tcBorders>
            <w:shd w:val="clear" w:color="auto" w:fill="auto"/>
            <w:vAlign w:val="center"/>
            <w:hideMark/>
          </w:tcPr>
          <w:p w14:paraId="5AABBB7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Ø 20мм</w:t>
            </w:r>
          </w:p>
        </w:tc>
        <w:tc>
          <w:tcPr>
            <w:tcW w:w="1160" w:type="dxa"/>
            <w:tcBorders>
              <w:top w:val="nil"/>
              <w:left w:val="nil"/>
              <w:bottom w:val="single" w:sz="4" w:space="0" w:color="auto"/>
              <w:right w:val="single" w:sz="4" w:space="0" w:color="auto"/>
            </w:tcBorders>
            <w:shd w:val="clear" w:color="auto" w:fill="auto"/>
            <w:noWrap/>
            <w:vAlign w:val="center"/>
            <w:hideMark/>
          </w:tcPr>
          <w:p w14:paraId="094296C6" w14:textId="0D69635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9EF0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1E836F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34E796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49552B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941E6F" w14:textId="25B8EC7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060793F" w14:textId="27B54B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367213D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608082E" w14:textId="230BD9B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416</w:t>
            </w:r>
          </w:p>
        </w:tc>
        <w:tc>
          <w:tcPr>
            <w:tcW w:w="2464" w:type="dxa"/>
            <w:tcBorders>
              <w:top w:val="nil"/>
              <w:left w:val="nil"/>
              <w:bottom w:val="single" w:sz="4" w:space="0" w:color="auto"/>
              <w:right w:val="single" w:sz="4" w:space="0" w:color="auto"/>
            </w:tcBorders>
            <w:shd w:val="clear" w:color="auto" w:fill="auto"/>
            <w:vAlign w:val="center"/>
            <w:hideMark/>
          </w:tcPr>
          <w:p w14:paraId="7D2E833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Ø 25мм</w:t>
            </w:r>
          </w:p>
        </w:tc>
        <w:tc>
          <w:tcPr>
            <w:tcW w:w="1160" w:type="dxa"/>
            <w:tcBorders>
              <w:top w:val="nil"/>
              <w:left w:val="nil"/>
              <w:bottom w:val="single" w:sz="4" w:space="0" w:color="auto"/>
              <w:right w:val="single" w:sz="4" w:space="0" w:color="auto"/>
            </w:tcBorders>
            <w:shd w:val="clear" w:color="auto" w:fill="auto"/>
            <w:noWrap/>
            <w:vAlign w:val="center"/>
            <w:hideMark/>
          </w:tcPr>
          <w:p w14:paraId="7C6DA5D6" w14:textId="598C1D8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57FFD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6A3498B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ED372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0D8D60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99780B7" w14:textId="4386E80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431D2D4" w14:textId="7122D00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247DCBD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170E112" w14:textId="323E7D0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417</w:t>
            </w:r>
          </w:p>
        </w:tc>
        <w:tc>
          <w:tcPr>
            <w:tcW w:w="2464" w:type="dxa"/>
            <w:tcBorders>
              <w:top w:val="nil"/>
              <w:left w:val="nil"/>
              <w:bottom w:val="single" w:sz="4" w:space="0" w:color="auto"/>
              <w:right w:val="single" w:sz="4" w:space="0" w:color="auto"/>
            </w:tcBorders>
            <w:shd w:val="clear" w:color="auto" w:fill="auto"/>
            <w:vAlign w:val="center"/>
            <w:hideMark/>
          </w:tcPr>
          <w:p w14:paraId="72775CE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п/приварку Ø 65мм</w:t>
            </w:r>
          </w:p>
        </w:tc>
        <w:tc>
          <w:tcPr>
            <w:tcW w:w="1160" w:type="dxa"/>
            <w:tcBorders>
              <w:top w:val="nil"/>
              <w:left w:val="nil"/>
              <w:bottom w:val="single" w:sz="4" w:space="0" w:color="auto"/>
              <w:right w:val="single" w:sz="4" w:space="0" w:color="auto"/>
            </w:tcBorders>
            <w:shd w:val="clear" w:color="auto" w:fill="auto"/>
            <w:noWrap/>
            <w:vAlign w:val="center"/>
            <w:hideMark/>
          </w:tcPr>
          <w:p w14:paraId="68351E27" w14:textId="3E160C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8D2BC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279917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71F3B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42AA69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45C267" w14:textId="427841E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63FB134" w14:textId="5F9472E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6BEC40B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00E60C" w14:textId="4AC7087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418</w:t>
            </w:r>
          </w:p>
        </w:tc>
        <w:tc>
          <w:tcPr>
            <w:tcW w:w="2464" w:type="dxa"/>
            <w:tcBorders>
              <w:top w:val="nil"/>
              <w:left w:val="nil"/>
              <w:bottom w:val="single" w:sz="4" w:space="0" w:color="auto"/>
              <w:right w:val="single" w:sz="4" w:space="0" w:color="auto"/>
            </w:tcBorders>
            <w:shd w:val="clear" w:color="auto" w:fill="auto"/>
            <w:vAlign w:val="center"/>
            <w:hideMark/>
          </w:tcPr>
          <w:p w14:paraId="02861B0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Ø 25мм</w:t>
            </w:r>
          </w:p>
        </w:tc>
        <w:tc>
          <w:tcPr>
            <w:tcW w:w="1160" w:type="dxa"/>
            <w:tcBorders>
              <w:top w:val="nil"/>
              <w:left w:val="nil"/>
              <w:bottom w:val="single" w:sz="4" w:space="0" w:color="auto"/>
              <w:right w:val="single" w:sz="4" w:space="0" w:color="auto"/>
            </w:tcBorders>
            <w:shd w:val="clear" w:color="auto" w:fill="auto"/>
            <w:noWrap/>
            <w:vAlign w:val="center"/>
            <w:hideMark/>
          </w:tcPr>
          <w:p w14:paraId="6DC785A6" w14:textId="74F11F9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A5F34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173EB7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71D3D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7D2E81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11E8B94" w14:textId="7DFE8DB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BDD82B6" w14:textId="5D086B8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4347A0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7B2942" w14:textId="39E5502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419</w:t>
            </w:r>
          </w:p>
        </w:tc>
        <w:tc>
          <w:tcPr>
            <w:tcW w:w="2464" w:type="dxa"/>
            <w:tcBorders>
              <w:top w:val="nil"/>
              <w:left w:val="nil"/>
              <w:bottom w:val="single" w:sz="4" w:space="0" w:color="auto"/>
              <w:right w:val="single" w:sz="4" w:space="0" w:color="auto"/>
            </w:tcBorders>
            <w:shd w:val="clear" w:color="auto" w:fill="auto"/>
            <w:vAlign w:val="center"/>
            <w:hideMark/>
          </w:tcPr>
          <w:p w14:paraId="4CEAAA2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w:t>
            </w:r>
          </w:p>
        </w:tc>
        <w:tc>
          <w:tcPr>
            <w:tcW w:w="1160" w:type="dxa"/>
            <w:tcBorders>
              <w:top w:val="nil"/>
              <w:left w:val="nil"/>
              <w:bottom w:val="single" w:sz="4" w:space="0" w:color="auto"/>
              <w:right w:val="single" w:sz="4" w:space="0" w:color="auto"/>
            </w:tcBorders>
            <w:shd w:val="clear" w:color="auto" w:fill="auto"/>
            <w:noWrap/>
            <w:vAlign w:val="center"/>
            <w:hideMark/>
          </w:tcPr>
          <w:p w14:paraId="618EB0EC" w14:textId="1C4A9A0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A26394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676F658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797C47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459C95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8D4DCC" w14:textId="7912BAD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EEE3A04" w14:textId="2711AD3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0535AD9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3B3350" w14:textId="1BE8E7F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420</w:t>
            </w:r>
          </w:p>
        </w:tc>
        <w:tc>
          <w:tcPr>
            <w:tcW w:w="2464" w:type="dxa"/>
            <w:tcBorders>
              <w:top w:val="nil"/>
              <w:left w:val="nil"/>
              <w:bottom w:val="single" w:sz="4" w:space="0" w:color="auto"/>
              <w:right w:val="single" w:sz="4" w:space="0" w:color="auto"/>
            </w:tcBorders>
            <w:shd w:val="clear" w:color="auto" w:fill="auto"/>
            <w:vAlign w:val="center"/>
            <w:hideMark/>
          </w:tcPr>
          <w:p w14:paraId="362C882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 – 1/2”</w:t>
            </w:r>
          </w:p>
        </w:tc>
        <w:tc>
          <w:tcPr>
            <w:tcW w:w="1160" w:type="dxa"/>
            <w:tcBorders>
              <w:top w:val="nil"/>
              <w:left w:val="nil"/>
              <w:bottom w:val="single" w:sz="4" w:space="0" w:color="auto"/>
              <w:right w:val="single" w:sz="4" w:space="0" w:color="auto"/>
            </w:tcBorders>
            <w:shd w:val="clear" w:color="auto" w:fill="auto"/>
            <w:noWrap/>
            <w:vAlign w:val="center"/>
            <w:hideMark/>
          </w:tcPr>
          <w:p w14:paraId="65706FB9" w14:textId="2DCDAD9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57AFC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7A33A5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A5BB5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B52C67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1947DD3" w14:textId="370A3B9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8ABE324" w14:textId="6C2F50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2389413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51B865" w14:textId="02C4D49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421</w:t>
            </w:r>
          </w:p>
        </w:tc>
        <w:tc>
          <w:tcPr>
            <w:tcW w:w="2464" w:type="dxa"/>
            <w:tcBorders>
              <w:top w:val="nil"/>
              <w:left w:val="nil"/>
              <w:bottom w:val="single" w:sz="4" w:space="0" w:color="auto"/>
              <w:right w:val="single" w:sz="4" w:space="0" w:color="auto"/>
            </w:tcBorders>
            <w:shd w:val="clear" w:color="auto" w:fill="auto"/>
            <w:vAlign w:val="center"/>
            <w:hideMark/>
          </w:tcPr>
          <w:p w14:paraId="151BF78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 50мм</w:t>
            </w:r>
          </w:p>
        </w:tc>
        <w:tc>
          <w:tcPr>
            <w:tcW w:w="1160" w:type="dxa"/>
            <w:tcBorders>
              <w:top w:val="nil"/>
              <w:left w:val="nil"/>
              <w:bottom w:val="single" w:sz="4" w:space="0" w:color="auto"/>
              <w:right w:val="single" w:sz="4" w:space="0" w:color="auto"/>
            </w:tcBorders>
            <w:shd w:val="clear" w:color="auto" w:fill="auto"/>
            <w:noWrap/>
            <w:vAlign w:val="center"/>
            <w:hideMark/>
          </w:tcPr>
          <w:p w14:paraId="6CF39AD5" w14:textId="0B48B58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887BE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182</w:t>
            </w:r>
          </w:p>
        </w:tc>
        <w:tc>
          <w:tcPr>
            <w:tcW w:w="1988" w:type="dxa"/>
            <w:tcBorders>
              <w:top w:val="nil"/>
              <w:left w:val="nil"/>
              <w:bottom w:val="single" w:sz="4" w:space="0" w:color="auto"/>
              <w:right w:val="single" w:sz="4" w:space="0" w:color="auto"/>
            </w:tcBorders>
            <w:shd w:val="clear" w:color="auto" w:fill="auto"/>
            <w:noWrap/>
            <w:vAlign w:val="center"/>
            <w:hideMark/>
          </w:tcPr>
          <w:p w14:paraId="6A9DC4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196CB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0FE26B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20F7E0" w14:textId="596F362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8D236B3" w14:textId="6E38D46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364</w:t>
            </w:r>
          </w:p>
        </w:tc>
      </w:tr>
      <w:tr w:rsidR="0050163D" w:rsidRPr="006E4B16" w14:paraId="153A49F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972900" w14:textId="44BEEEB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422</w:t>
            </w:r>
          </w:p>
        </w:tc>
        <w:tc>
          <w:tcPr>
            <w:tcW w:w="2464" w:type="dxa"/>
            <w:tcBorders>
              <w:top w:val="nil"/>
              <w:left w:val="nil"/>
              <w:bottom w:val="single" w:sz="4" w:space="0" w:color="auto"/>
              <w:right w:val="single" w:sz="4" w:space="0" w:color="auto"/>
            </w:tcBorders>
            <w:shd w:val="clear" w:color="auto" w:fill="auto"/>
            <w:vAlign w:val="center"/>
            <w:hideMark/>
          </w:tcPr>
          <w:p w14:paraId="390CDF4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 110мм</w:t>
            </w:r>
          </w:p>
        </w:tc>
        <w:tc>
          <w:tcPr>
            <w:tcW w:w="1160" w:type="dxa"/>
            <w:tcBorders>
              <w:top w:val="nil"/>
              <w:left w:val="nil"/>
              <w:bottom w:val="single" w:sz="4" w:space="0" w:color="auto"/>
              <w:right w:val="single" w:sz="4" w:space="0" w:color="auto"/>
            </w:tcBorders>
            <w:shd w:val="clear" w:color="auto" w:fill="auto"/>
            <w:noWrap/>
            <w:vAlign w:val="center"/>
            <w:hideMark/>
          </w:tcPr>
          <w:p w14:paraId="3DDEB7C8" w14:textId="160487A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43D39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408</w:t>
            </w:r>
          </w:p>
        </w:tc>
        <w:tc>
          <w:tcPr>
            <w:tcW w:w="1988" w:type="dxa"/>
            <w:tcBorders>
              <w:top w:val="nil"/>
              <w:left w:val="nil"/>
              <w:bottom w:val="single" w:sz="4" w:space="0" w:color="auto"/>
              <w:right w:val="single" w:sz="4" w:space="0" w:color="auto"/>
            </w:tcBorders>
            <w:shd w:val="clear" w:color="auto" w:fill="auto"/>
            <w:noWrap/>
            <w:vAlign w:val="center"/>
            <w:hideMark/>
          </w:tcPr>
          <w:p w14:paraId="5BCD95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8F0E3F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C67B08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0EC5E32" w14:textId="4AC27E0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6E6899E" w14:textId="153A1F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816</w:t>
            </w:r>
          </w:p>
        </w:tc>
      </w:tr>
      <w:tr w:rsidR="0050163D" w:rsidRPr="006E4B16" w14:paraId="59D96B8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3555B5" w14:textId="6C99653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423</w:t>
            </w:r>
          </w:p>
        </w:tc>
        <w:tc>
          <w:tcPr>
            <w:tcW w:w="2464" w:type="dxa"/>
            <w:tcBorders>
              <w:top w:val="nil"/>
              <w:left w:val="nil"/>
              <w:bottom w:val="single" w:sz="4" w:space="0" w:color="auto"/>
              <w:right w:val="single" w:sz="4" w:space="0" w:color="auto"/>
            </w:tcBorders>
            <w:shd w:val="clear" w:color="auto" w:fill="auto"/>
            <w:vAlign w:val="center"/>
            <w:hideMark/>
          </w:tcPr>
          <w:p w14:paraId="3126090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Внутренний водосток ПВХ Ø 110мм</w:t>
            </w:r>
          </w:p>
        </w:tc>
        <w:tc>
          <w:tcPr>
            <w:tcW w:w="1160" w:type="dxa"/>
            <w:tcBorders>
              <w:top w:val="nil"/>
              <w:left w:val="nil"/>
              <w:bottom w:val="single" w:sz="4" w:space="0" w:color="auto"/>
              <w:right w:val="single" w:sz="4" w:space="0" w:color="auto"/>
            </w:tcBorders>
            <w:shd w:val="clear" w:color="auto" w:fill="auto"/>
            <w:noWrap/>
            <w:vAlign w:val="center"/>
            <w:hideMark/>
          </w:tcPr>
          <w:p w14:paraId="1B35FAC9" w14:textId="45D621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0E2BA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249</w:t>
            </w:r>
          </w:p>
        </w:tc>
        <w:tc>
          <w:tcPr>
            <w:tcW w:w="1988" w:type="dxa"/>
            <w:tcBorders>
              <w:top w:val="nil"/>
              <w:left w:val="nil"/>
              <w:bottom w:val="single" w:sz="4" w:space="0" w:color="auto"/>
              <w:right w:val="single" w:sz="4" w:space="0" w:color="auto"/>
            </w:tcBorders>
            <w:shd w:val="clear" w:color="auto" w:fill="auto"/>
            <w:noWrap/>
            <w:vAlign w:val="center"/>
            <w:hideMark/>
          </w:tcPr>
          <w:p w14:paraId="1511E82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B04D5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389E09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B79C005" w14:textId="2C84FCA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8C85E61" w14:textId="71E8C3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498</w:t>
            </w:r>
          </w:p>
        </w:tc>
      </w:tr>
      <w:tr w:rsidR="0050163D" w:rsidRPr="006E4B16" w14:paraId="04FD03E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0008E5" w14:textId="7D02B62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424</w:t>
            </w:r>
          </w:p>
        </w:tc>
        <w:tc>
          <w:tcPr>
            <w:tcW w:w="2464" w:type="dxa"/>
            <w:tcBorders>
              <w:top w:val="nil"/>
              <w:left w:val="nil"/>
              <w:bottom w:val="single" w:sz="4" w:space="0" w:color="auto"/>
              <w:right w:val="single" w:sz="4" w:space="0" w:color="auto"/>
            </w:tcBorders>
            <w:shd w:val="clear" w:color="auto" w:fill="auto"/>
            <w:vAlign w:val="center"/>
            <w:hideMark/>
          </w:tcPr>
          <w:p w14:paraId="6D61F8A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16</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628D1919" w14:textId="550B133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A08CC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248</w:t>
            </w:r>
          </w:p>
        </w:tc>
        <w:tc>
          <w:tcPr>
            <w:tcW w:w="1988" w:type="dxa"/>
            <w:tcBorders>
              <w:top w:val="nil"/>
              <w:left w:val="nil"/>
              <w:bottom w:val="single" w:sz="4" w:space="0" w:color="auto"/>
              <w:right w:val="single" w:sz="4" w:space="0" w:color="auto"/>
            </w:tcBorders>
            <w:shd w:val="clear" w:color="auto" w:fill="auto"/>
            <w:noWrap/>
            <w:vAlign w:val="center"/>
            <w:hideMark/>
          </w:tcPr>
          <w:p w14:paraId="1EA553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772C2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88E14C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BEDC66" w14:textId="3CC0F29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E19F5F1" w14:textId="098FF4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496</w:t>
            </w:r>
          </w:p>
        </w:tc>
      </w:tr>
      <w:tr w:rsidR="0050163D" w:rsidRPr="006E4B16" w14:paraId="652ADFF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98C9215" w14:textId="1901C3D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425</w:t>
            </w:r>
          </w:p>
        </w:tc>
        <w:tc>
          <w:tcPr>
            <w:tcW w:w="2464" w:type="dxa"/>
            <w:tcBorders>
              <w:top w:val="nil"/>
              <w:left w:val="nil"/>
              <w:bottom w:val="single" w:sz="4" w:space="0" w:color="auto"/>
              <w:right w:val="single" w:sz="4" w:space="0" w:color="auto"/>
            </w:tcBorders>
            <w:shd w:val="clear" w:color="auto" w:fill="auto"/>
            <w:vAlign w:val="center"/>
            <w:hideMark/>
          </w:tcPr>
          <w:p w14:paraId="20CD1A8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20</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778074DA" w14:textId="357C72F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60FC30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365</w:t>
            </w:r>
          </w:p>
        </w:tc>
        <w:tc>
          <w:tcPr>
            <w:tcW w:w="1988" w:type="dxa"/>
            <w:tcBorders>
              <w:top w:val="nil"/>
              <w:left w:val="nil"/>
              <w:bottom w:val="single" w:sz="4" w:space="0" w:color="auto"/>
              <w:right w:val="single" w:sz="4" w:space="0" w:color="auto"/>
            </w:tcBorders>
            <w:shd w:val="clear" w:color="auto" w:fill="auto"/>
            <w:noWrap/>
            <w:vAlign w:val="center"/>
            <w:hideMark/>
          </w:tcPr>
          <w:p w14:paraId="75BA03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C1A31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3F31B1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623B4E" w14:textId="7B106AE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8A2144" w14:textId="7294B2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730</w:t>
            </w:r>
          </w:p>
        </w:tc>
      </w:tr>
      <w:tr w:rsidR="0050163D" w:rsidRPr="006E4B16" w14:paraId="3112C09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DF7574" w14:textId="1B7A2F0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426</w:t>
            </w:r>
          </w:p>
        </w:tc>
        <w:tc>
          <w:tcPr>
            <w:tcW w:w="2464" w:type="dxa"/>
            <w:tcBorders>
              <w:top w:val="nil"/>
              <w:left w:val="nil"/>
              <w:bottom w:val="single" w:sz="4" w:space="0" w:color="auto"/>
              <w:right w:val="single" w:sz="4" w:space="0" w:color="auto"/>
            </w:tcBorders>
            <w:shd w:val="clear" w:color="auto" w:fill="auto"/>
            <w:vAlign w:val="center"/>
            <w:hideMark/>
          </w:tcPr>
          <w:p w14:paraId="6FA9B1B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25</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5C148E41" w14:textId="77BE731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BA231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384C06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79263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5F7096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130D598" w14:textId="066F476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97ED088" w14:textId="4D81B1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174</w:t>
            </w:r>
          </w:p>
        </w:tc>
      </w:tr>
      <w:tr w:rsidR="0050163D" w:rsidRPr="006E4B16" w14:paraId="36DFC47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773D3EC" w14:textId="59C5611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427</w:t>
            </w:r>
          </w:p>
        </w:tc>
        <w:tc>
          <w:tcPr>
            <w:tcW w:w="2464" w:type="dxa"/>
            <w:tcBorders>
              <w:top w:val="nil"/>
              <w:left w:val="nil"/>
              <w:bottom w:val="single" w:sz="4" w:space="0" w:color="auto"/>
              <w:right w:val="single" w:sz="4" w:space="0" w:color="auto"/>
            </w:tcBorders>
            <w:shd w:val="clear" w:color="auto" w:fill="auto"/>
            <w:vAlign w:val="center"/>
            <w:hideMark/>
          </w:tcPr>
          <w:p w14:paraId="7195E7D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32</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1EECEF0A" w14:textId="761CB77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29B1F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w:t>
            </w:r>
          </w:p>
        </w:tc>
        <w:tc>
          <w:tcPr>
            <w:tcW w:w="1988" w:type="dxa"/>
            <w:tcBorders>
              <w:top w:val="nil"/>
              <w:left w:val="nil"/>
              <w:bottom w:val="single" w:sz="4" w:space="0" w:color="auto"/>
              <w:right w:val="single" w:sz="4" w:space="0" w:color="auto"/>
            </w:tcBorders>
            <w:shd w:val="clear" w:color="auto" w:fill="auto"/>
            <w:noWrap/>
            <w:vAlign w:val="center"/>
            <w:hideMark/>
          </w:tcPr>
          <w:p w14:paraId="142305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E914F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79A16E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6D6EC9" w14:textId="29FE88D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A40112C" w14:textId="03758B5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48</w:t>
            </w:r>
          </w:p>
        </w:tc>
      </w:tr>
      <w:tr w:rsidR="0050163D" w:rsidRPr="006E4B16" w14:paraId="2316417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17FD567" w14:textId="48C20BC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428</w:t>
            </w:r>
          </w:p>
        </w:tc>
        <w:tc>
          <w:tcPr>
            <w:tcW w:w="2464" w:type="dxa"/>
            <w:tcBorders>
              <w:top w:val="nil"/>
              <w:left w:val="nil"/>
              <w:bottom w:val="single" w:sz="4" w:space="0" w:color="auto"/>
              <w:right w:val="single" w:sz="4" w:space="0" w:color="auto"/>
            </w:tcBorders>
            <w:shd w:val="clear" w:color="auto" w:fill="auto"/>
            <w:vAlign w:val="center"/>
            <w:hideMark/>
          </w:tcPr>
          <w:p w14:paraId="602AACA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Водосточная воронка Ø 100мм</w:t>
            </w:r>
          </w:p>
        </w:tc>
        <w:tc>
          <w:tcPr>
            <w:tcW w:w="1160" w:type="dxa"/>
            <w:tcBorders>
              <w:top w:val="nil"/>
              <w:left w:val="nil"/>
              <w:bottom w:val="single" w:sz="4" w:space="0" w:color="auto"/>
              <w:right w:val="single" w:sz="4" w:space="0" w:color="auto"/>
            </w:tcBorders>
            <w:shd w:val="clear" w:color="auto" w:fill="auto"/>
            <w:noWrap/>
            <w:vAlign w:val="center"/>
            <w:hideMark/>
          </w:tcPr>
          <w:p w14:paraId="602E7382" w14:textId="7B2C2DD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11231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w:t>
            </w:r>
          </w:p>
        </w:tc>
        <w:tc>
          <w:tcPr>
            <w:tcW w:w="1988" w:type="dxa"/>
            <w:tcBorders>
              <w:top w:val="nil"/>
              <w:left w:val="nil"/>
              <w:bottom w:val="single" w:sz="4" w:space="0" w:color="auto"/>
              <w:right w:val="single" w:sz="4" w:space="0" w:color="auto"/>
            </w:tcBorders>
            <w:shd w:val="clear" w:color="auto" w:fill="auto"/>
            <w:noWrap/>
            <w:vAlign w:val="center"/>
            <w:hideMark/>
          </w:tcPr>
          <w:p w14:paraId="61F625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B04C8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188691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9354DA3" w14:textId="025D785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F0205B" w14:textId="4F6E891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42</w:t>
            </w:r>
          </w:p>
        </w:tc>
      </w:tr>
      <w:tr w:rsidR="0050163D" w:rsidRPr="006E4B16" w14:paraId="29888E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DA3631" w14:textId="58A7A96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429</w:t>
            </w:r>
          </w:p>
        </w:tc>
        <w:tc>
          <w:tcPr>
            <w:tcW w:w="2464" w:type="dxa"/>
            <w:tcBorders>
              <w:top w:val="nil"/>
              <w:left w:val="nil"/>
              <w:bottom w:val="single" w:sz="4" w:space="0" w:color="auto"/>
              <w:right w:val="single" w:sz="4" w:space="0" w:color="auto"/>
            </w:tcBorders>
            <w:shd w:val="clear" w:color="auto" w:fill="auto"/>
            <w:vAlign w:val="center"/>
            <w:hideMark/>
          </w:tcPr>
          <w:p w14:paraId="795DC5F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M30, Мах. производительность м³/час 3500</w:t>
            </w:r>
          </w:p>
        </w:tc>
        <w:tc>
          <w:tcPr>
            <w:tcW w:w="1160" w:type="dxa"/>
            <w:tcBorders>
              <w:top w:val="nil"/>
              <w:left w:val="nil"/>
              <w:bottom w:val="single" w:sz="4" w:space="0" w:color="auto"/>
              <w:right w:val="single" w:sz="4" w:space="0" w:color="auto"/>
            </w:tcBorders>
            <w:shd w:val="clear" w:color="auto" w:fill="auto"/>
            <w:noWrap/>
            <w:vAlign w:val="center"/>
            <w:hideMark/>
          </w:tcPr>
          <w:p w14:paraId="1D80C8EF" w14:textId="12DEA2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0A94C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9F4DF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22FB2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AEE391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1192B4" w14:textId="5887C58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D35F1C2" w14:textId="5E8D984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A2660A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6D6253D" w14:textId="0BB6A7D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430</w:t>
            </w:r>
          </w:p>
        </w:tc>
        <w:tc>
          <w:tcPr>
            <w:tcW w:w="2464" w:type="dxa"/>
            <w:tcBorders>
              <w:top w:val="nil"/>
              <w:left w:val="nil"/>
              <w:bottom w:val="single" w:sz="4" w:space="0" w:color="auto"/>
              <w:right w:val="single" w:sz="4" w:space="0" w:color="auto"/>
            </w:tcBorders>
            <w:shd w:val="clear" w:color="auto" w:fill="auto"/>
            <w:vAlign w:val="center"/>
            <w:hideMark/>
          </w:tcPr>
          <w:p w14:paraId="105F7D5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80-50/40, Мах. производительность м³/час 6822</w:t>
            </w:r>
          </w:p>
        </w:tc>
        <w:tc>
          <w:tcPr>
            <w:tcW w:w="1160" w:type="dxa"/>
            <w:tcBorders>
              <w:top w:val="nil"/>
              <w:left w:val="nil"/>
              <w:bottom w:val="single" w:sz="4" w:space="0" w:color="auto"/>
              <w:right w:val="single" w:sz="4" w:space="0" w:color="auto"/>
            </w:tcBorders>
            <w:shd w:val="clear" w:color="auto" w:fill="auto"/>
            <w:noWrap/>
            <w:vAlign w:val="center"/>
            <w:hideMark/>
          </w:tcPr>
          <w:p w14:paraId="3A572C1F" w14:textId="2F0A87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D4474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63F11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C803D9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EC751E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F9CC28F" w14:textId="3A24857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BE0CD08" w14:textId="79170D9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D83592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56E213" w14:textId="46F147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431</w:t>
            </w:r>
          </w:p>
        </w:tc>
        <w:tc>
          <w:tcPr>
            <w:tcW w:w="2464" w:type="dxa"/>
            <w:tcBorders>
              <w:top w:val="nil"/>
              <w:left w:val="nil"/>
              <w:bottom w:val="single" w:sz="4" w:space="0" w:color="auto"/>
              <w:right w:val="single" w:sz="4" w:space="0" w:color="auto"/>
            </w:tcBorders>
            <w:shd w:val="clear" w:color="auto" w:fill="auto"/>
            <w:vAlign w:val="center"/>
            <w:hideMark/>
          </w:tcPr>
          <w:p w14:paraId="192BD2F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70-40/35, Мах. производительность м³/час 5787</w:t>
            </w:r>
          </w:p>
        </w:tc>
        <w:tc>
          <w:tcPr>
            <w:tcW w:w="1160" w:type="dxa"/>
            <w:tcBorders>
              <w:top w:val="nil"/>
              <w:left w:val="nil"/>
              <w:bottom w:val="single" w:sz="4" w:space="0" w:color="auto"/>
              <w:right w:val="single" w:sz="4" w:space="0" w:color="auto"/>
            </w:tcBorders>
            <w:shd w:val="clear" w:color="auto" w:fill="auto"/>
            <w:noWrap/>
            <w:vAlign w:val="center"/>
            <w:hideMark/>
          </w:tcPr>
          <w:p w14:paraId="4148FBF6" w14:textId="58971A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7F6E8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654AC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95CBB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58FBA2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5E4B39E" w14:textId="54D9CB9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1CBAB9D" w14:textId="04705B9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A88076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FF68E9" w14:textId="7CF7DC4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432</w:t>
            </w:r>
          </w:p>
        </w:tc>
        <w:tc>
          <w:tcPr>
            <w:tcW w:w="2464" w:type="dxa"/>
            <w:tcBorders>
              <w:top w:val="nil"/>
              <w:left w:val="nil"/>
              <w:bottom w:val="single" w:sz="4" w:space="0" w:color="auto"/>
              <w:right w:val="single" w:sz="4" w:space="0" w:color="auto"/>
            </w:tcBorders>
            <w:shd w:val="clear" w:color="auto" w:fill="auto"/>
            <w:vAlign w:val="center"/>
            <w:hideMark/>
          </w:tcPr>
          <w:p w14:paraId="5B687A4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60-30/28, Мах. производительность м³/час 2489</w:t>
            </w:r>
          </w:p>
        </w:tc>
        <w:tc>
          <w:tcPr>
            <w:tcW w:w="1160" w:type="dxa"/>
            <w:tcBorders>
              <w:top w:val="nil"/>
              <w:left w:val="nil"/>
              <w:bottom w:val="single" w:sz="4" w:space="0" w:color="auto"/>
              <w:right w:val="single" w:sz="4" w:space="0" w:color="auto"/>
            </w:tcBorders>
            <w:shd w:val="clear" w:color="auto" w:fill="auto"/>
            <w:noWrap/>
            <w:vAlign w:val="center"/>
            <w:hideMark/>
          </w:tcPr>
          <w:p w14:paraId="5227C225" w14:textId="45C0EC2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4FE2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5BCB8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40875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387918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2E71AE7" w14:textId="27295C0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6FFB322" w14:textId="6576FA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FD1083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F91DCE7" w14:textId="3F18474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433</w:t>
            </w:r>
          </w:p>
        </w:tc>
        <w:tc>
          <w:tcPr>
            <w:tcW w:w="2464" w:type="dxa"/>
            <w:tcBorders>
              <w:top w:val="nil"/>
              <w:left w:val="nil"/>
              <w:bottom w:val="single" w:sz="4" w:space="0" w:color="auto"/>
              <w:right w:val="single" w:sz="4" w:space="0" w:color="auto"/>
            </w:tcBorders>
            <w:shd w:val="clear" w:color="auto" w:fill="auto"/>
            <w:vAlign w:val="center"/>
            <w:hideMark/>
          </w:tcPr>
          <w:p w14:paraId="79D470D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M8L, Ма</w:t>
            </w:r>
            <w:r w:rsidRPr="006E4B16">
              <w:rPr>
                <w:rFonts w:ascii="Times New Roman" w:eastAsia="Times New Roman" w:hAnsi="Times New Roman" w:cs="Times New Roman"/>
                <w:color w:val="000000"/>
                <w:sz w:val="20"/>
                <w:szCs w:val="20"/>
                <w:lang w:eastAsia="ru-RU"/>
              </w:rPr>
              <w:t>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65FAE484" w14:textId="0681B2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51D7D2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75671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A56718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14ED47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389897" w14:textId="67B1F95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E42B2C4" w14:textId="207080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3B41AD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34AE98" w14:textId="34C6038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434</w:t>
            </w:r>
          </w:p>
        </w:tc>
        <w:tc>
          <w:tcPr>
            <w:tcW w:w="2464" w:type="dxa"/>
            <w:tcBorders>
              <w:top w:val="nil"/>
              <w:left w:val="nil"/>
              <w:bottom w:val="single" w:sz="4" w:space="0" w:color="auto"/>
              <w:right w:val="single" w:sz="4" w:space="0" w:color="auto"/>
            </w:tcBorders>
            <w:shd w:val="clear" w:color="auto" w:fill="auto"/>
            <w:vAlign w:val="center"/>
            <w:hideMark/>
          </w:tcPr>
          <w:p w14:paraId="3D1AF92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63/45, Мах. производительность м³/час 5300</w:t>
            </w:r>
          </w:p>
        </w:tc>
        <w:tc>
          <w:tcPr>
            <w:tcW w:w="1160" w:type="dxa"/>
            <w:tcBorders>
              <w:top w:val="nil"/>
              <w:left w:val="nil"/>
              <w:bottom w:val="single" w:sz="4" w:space="0" w:color="auto"/>
              <w:right w:val="single" w:sz="4" w:space="0" w:color="auto"/>
            </w:tcBorders>
            <w:shd w:val="clear" w:color="auto" w:fill="auto"/>
            <w:noWrap/>
            <w:vAlign w:val="center"/>
            <w:hideMark/>
          </w:tcPr>
          <w:p w14:paraId="4ED51147" w14:textId="24450BB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F04AE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1B6B3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903B3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E16FC5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2DABEFD" w14:textId="3AE39F1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DDCAA5" w14:textId="170B2F3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995650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77AB77" w14:textId="654C11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435</w:t>
            </w:r>
          </w:p>
        </w:tc>
        <w:tc>
          <w:tcPr>
            <w:tcW w:w="2464" w:type="dxa"/>
            <w:tcBorders>
              <w:top w:val="nil"/>
              <w:left w:val="nil"/>
              <w:bottom w:val="single" w:sz="4" w:space="0" w:color="auto"/>
              <w:right w:val="single" w:sz="4" w:space="0" w:color="auto"/>
            </w:tcBorders>
            <w:shd w:val="clear" w:color="auto" w:fill="auto"/>
            <w:vAlign w:val="center"/>
            <w:hideMark/>
          </w:tcPr>
          <w:p w14:paraId="7CF9AE8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56/40, Мах. производительность м³/час 4050</w:t>
            </w:r>
          </w:p>
        </w:tc>
        <w:tc>
          <w:tcPr>
            <w:tcW w:w="1160" w:type="dxa"/>
            <w:tcBorders>
              <w:top w:val="nil"/>
              <w:left w:val="nil"/>
              <w:bottom w:val="single" w:sz="4" w:space="0" w:color="auto"/>
              <w:right w:val="single" w:sz="4" w:space="0" w:color="auto"/>
            </w:tcBorders>
            <w:shd w:val="clear" w:color="auto" w:fill="auto"/>
            <w:noWrap/>
            <w:vAlign w:val="center"/>
            <w:hideMark/>
          </w:tcPr>
          <w:p w14:paraId="11A930A9" w14:textId="42EDE5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BC7F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4654C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D3304F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9513C4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819E58" w14:textId="2933C77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A48529" w14:textId="231E2D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04C46E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510C51" w14:textId="328F036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436</w:t>
            </w:r>
          </w:p>
        </w:tc>
        <w:tc>
          <w:tcPr>
            <w:tcW w:w="2464" w:type="dxa"/>
            <w:tcBorders>
              <w:top w:val="nil"/>
              <w:left w:val="nil"/>
              <w:bottom w:val="single" w:sz="4" w:space="0" w:color="auto"/>
              <w:right w:val="single" w:sz="4" w:space="0" w:color="auto"/>
            </w:tcBorders>
            <w:shd w:val="clear" w:color="auto" w:fill="auto"/>
            <w:vAlign w:val="center"/>
            <w:hideMark/>
          </w:tcPr>
          <w:p w14:paraId="17524C4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40/31, Мах. производительность м³/час 1570</w:t>
            </w:r>
          </w:p>
        </w:tc>
        <w:tc>
          <w:tcPr>
            <w:tcW w:w="1160" w:type="dxa"/>
            <w:tcBorders>
              <w:top w:val="nil"/>
              <w:left w:val="nil"/>
              <w:bottom w:val="single" w:sz="4" w:space="0" w:color="auto"/>
              <w:right w:val="single" w:sz="4" w:space="0" w:color="auto"/>
            </w:tcBorders>
            <w:shd w:val="clear" w:color="auto" w:fill="auto"/>
            <w:noWrap/>
            <w:vAlign w:val="center"/>
            <w:hideMark/>
          </w:tcPr>
          <w:p w14:paraId="4B460DBF" w14:textId="32652F2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98A48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8FFE6D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C4800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143522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B3253E" w14:textId="70CF3AA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9A8803B" w14:textId="57B2A1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B306D5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949D6BB" w14:textId="4D1B34E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437</w:t>
            </w:r>
          </w:p>
        </w:tc>
        <w:tc>
          <w:tcPr>
            <w:tcW w:w="2464" w:type="dxa"/>
            <w:tcBorders>
              <w:top w:val="nil"/>
              <w:left w:val="nil"/>
              <w:bottom w:val="single" w:sz="4" w:space="0" w:color="auto"/>
              <w:right w:val="single" w:sz="4" w:space="0" w:color="auto"/>
            </w:tcBorders>
            <w:shd w:val="clear" w:color="auto" w:fill="auto"/>
            <w:vAlign w:val="center"/>
            <w:hideMark/>
          </w:tcPr>
          <w:p w14:paraId="40BF753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30/22,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0C016C92" w14:textId="6A3244F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DAED47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71A82C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F17A4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91708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3BE3D05" w14:textId="5129BF3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437C940" w14:textId="7AFD3A1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F3107C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BDED128" w14:textId="752AB81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438</w:t>
            </w:r>
          </w:p>
        </w:tc>
        <w:tc>
          <w:tcPr>
            <w:tcW w:w="2464" w:type="dxa"/>
            <w:tcBorders>
              <w:top w:val="nil"/>
              <w:left w:val="nil"/>
              <w:bottom w:val="single" w:sz="4" w:space="0" w:color="auto"/>
              <w:right w:val="single" w:sz="4" w:space="0" w:color="auto"/>
            </w:tcBorders>
            <w:shd w:val="clear" w:color="auto" w:fill="auto"/>
            <w:vAlign w:val="center"/>
            <w:hideMark/>
          </w:tcPr>
          <w:p w14:paraId="2E0ADAB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40/32, Мах. производительность м³/час 1900</w:t>
            </w:r>
          </w:p>
        </w:tc>
        <w:tc>
          <w:tcPr>
            <w:tcW w:w="1160" w:type="dxa"/>
            <w:tcBorders>
              <w:top w:val="nil"/>
              <w:left w:val="nil"/>
              <w:bottom w:val="single" w:sz="4" w:space="0" w:color="auto"/>
              <w:right w:val="single" w:sz="4" w:space="0" w:color="auto"/>
            </w:tcBorders>
            <w:shd w:val="clear" w:color="auto" w:fill="auto"/>
            <w:noWrap/>
            <w:vAlign w:val="center"/>
            <w:hideMark/>
          </w:tcPr>
          <w:p w14:paraId="7175DA53" w14:textId="1BF5E88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1458A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3D798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0FE2E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23DC23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50CAB1" w14:textId="0DADCF6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47CB4CD" w14:textId="5FAA02E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1EFEF6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03EE9A" w14:textId="56FF10E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439</w:t>
            </w:r>
          </w:p>
        </w:tc>
        <w:tc>
          <w:tcPr>
            <w:tcW w:w="2464" w:type="dxa"/>
            <w:tcBorders>
              <w:top w:val="nil"/>
              <w:left w:val="nil"/>
              <w:bottom w:val="single" w:sz="4" w:space="0" w:color="auto"/>
              <w:right w:val="single" w:sz="4" w:space="0" w:color="auto"/>
            </w:tcBorders>
            <w:shd w:val="clear" w:color="auto" w:fill="auto"/>
            <w:vAlign w:val="center"/>
            <w:hideMark/>
          </w:tcPr>
          <w:p w14:paraId="5CE5623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66F58A68" w14:textId="56B6D5A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4CB9A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205A24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D2EFA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E3E54E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4CBDAB" w14:textId="30D2762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154474" w14:textId="183F53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936C8D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CBF42E3" w14:textId="2A0DE9D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440</w:t>
            </w:r>
          </w:p>
        </w:tc>
        <w:tc>
          <w:tcPr>
            <w:tcW w:w="2464" w:type="dxa"/>
            <w:tcBorders>
              <w:top w:val="nil"/>
              <w:left w:val="nil"/>
              <w:bottom w:val="single" w:sz="4" w:space="0" w:color="auto"/>
              <w:right w:val="single" w:sz="4" w:space="0" w:color="auto"/>
            </w:tcBorders>
            <w:shd w:val="clear" w:color="auto" w:fill="auto"/>
            <w:vAlign w:val="center"/>
            <w:hideMark/>
          </w:tcPr>
          <w:p w14:paraId="5075F8D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w:t>
            </w:r>
            <w:r w:rsidRPr="006E4B16">
              <w:rPr>
                <w:rFonts w:ascii="Times New Roman" w:eastAsia="Times New Roman" w:hAnsi="Times New Roman" w:cs="Times New Roman"/>
                <w:color w:val="000000"/>
                <w:sz w:val="20"/>
                <w:szCs w:val="20"/>
                <w:lang w:eastAsia="ru-RU"/>
              </w:rPr>
              <w:t>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58D781F4" w14:textId="23782B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EA15C8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F67C7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B4AB6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C50C22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344D9F" w14:textId="1E43916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929A51" w14:textId="50707D2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C47CBD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C337B8" w14:textId="47446A6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441</w:t>
            </w:r>
          </w:p>
        </w:tc>
        <w:tc>
          <w:tcPr>
            <w:tcW w:w="2464" w:type="dxa"/>
            <w:tcBorders>
              <w:top w:val="nil"/>
              <w:left w:val="nil"/>
              <w:bottom w:val="single" w:sz="4" w:space="0" w:color="auto"/>
              <w:right w:val="single" w:sz="4" w:space="0" w:color="auto"/>
            </w:tcBorders>
            <w:shd w:val="clear" w:color="auto" w:fill="auto"/>
            <w:vAlign w:val="center"/>
            <w:hideMark/>
          </w:tcPr>
          <w:p w14:paraId="1D3D6B5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584C4FE8" w14:textId="0A3A3D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2A26C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C3953F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E5696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ADE5B6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669833" w14:textId="6650A55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DE9C56E" w14:textId="067EF5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801E0F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6346B3" w14:textId="4E44C81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442</w:t>
            </w:r>
          </w:p>
        </w:tc>
        <w:tc>
          <w:tcPr>
            <w:tcW w:w="2464" w:type="dxa"/>
            <w:tcBorders>
              <w:top w:val="nil"/>
              <w:left w:val="nil"/>
              <w:bottom w:val="single" w:sz="4" w:space="0" w:color="auto"/>
              <w:right w:val="single" w:sz="4" w:space="0" w:color="auto"/>
            </w:tcBorders>
            <w:shd w:val="clear" w:color="auto" w:fill="auto"/>
            <w:vAlign w:val="center"/>
            <w:hideMark/>
          </w:tcPr>
          <w:p w14:paraId="209C345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w:t>
            </w:r>
            <w:r w:rsidRPr="006E4B16">
              <w:rPr>
                <w:rFonts w:ascii="Times New Roman" w:eastAsia="Times New Roman" w:hAnsi="Times New Roman" w:cs="Times New Roman"/>
                <w:color w:val="000000"/>
                <w:sz w:val="20"/>
                <w:szCs w:val="20"/>
                <w:lang w:eastAsia="ru-RU"/>
              </w:rPr>
              <w:t xml:space="preserve"> Па)</w:t>
            </w:r>
          </w:p>
        </w:tc>
        <w:tc>
          <w:tcPr>
            <w:tcW w:w="1160" w:type="dxa"/>
            <w:tcBorders>
              <w:top w:val="nil"/>
              <w:left w:val="nil"/>
              <w:bottom w:val="single" w:sz="4" w:space="0" w:color="auto"/>
              <w:right w:val="single" w:sz="4" w:space="0" w:color="auto"/>
            </w:tcBorders>
            <w:shd w:val="clear" w:color="auto" w:fill="auto"/>
            <w:noWrap/>
            <w:vAlign w:val="center"/>
            <w:hideMark/>
          </w:tcPr>
          <w:p w14:paraId="2390DC5A" w14:textId="6493C8A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7622E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C8BB6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6F399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A50B8B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CB3C98" w14:textId="60B70FE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0E04D49" w14:textId="4F9CF4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498FCF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ECFDDDE" w14:textId="3FBD279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443</w:t>
            </w:r>
          </w:p>
        </w:tc>
        <w:tc>
          <w:tcPr>
            <w:tcW w:w="2464" w:type="dxa"/>
            <w:tcBorders>
              <w:top w:val="nil"/>
              <w:left w:val="nil"/>
              <w:bottom w:val="single" w:sz="4" w:space="0" w:color="auto"/>
              <w:right w:val="single" w:sz="4" w:space="0" w:color="auto"/>
            </w:tcBorders>
            <w:shd w:val="clear" w:color="auto" w:fill="auto"/>
            <w:vAlign w:val="center"/>
          </w:tcPr>
          <w:p w14:paraId="677F6DEE" w14:textId="57C74BEA"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Система кондиционирования VRV-MDV с наружным блоком MDV6-335WV2GN1 MDV – шт., с внутренними блоками MDV-D100Q4/N1-E(B) MDV – 1 шт., MDI-36G/DHNI-M MDV – 2 шт., MDV-D45G/NI-R3 MDV – 3 шт., с ц</w:t>
            </w:r>
            <w:r w:rsidRPr="006E4B16">
              <w:rPr>
                <w:rFonts w:ascii="Times New Roman" w:eastAsia="Times New Roman" w:hAnsi="Times New Roman" w:cs="Times New Roman"/>
                <w:color w:val="000000"/>
                <w:sz w:val="20"/>
                <w:szCs w:val="20"/>
                <w:lang w:eastAsia="ru-RU"/>
              </w:rPr>
              <w:t>ентральным пультом управления ССМ31 MDV – 1 шт.</w:t>
            </w:r>
          </w:p>
        </w:tc>
        <w:tc>
          <w:tcPr>
            <w:tcW w:w="1160" w:type="dxa"/>
            <w:tcBorders>
              <w:top w:val="nil"/>
              <w:left w:val="nil"/>
              <w:bottom w:val="single" w:sz="4" w:space="0" w:color="auto"/>
              <w:right w:val="single" w:sz="4" w:space="0" w:color="auto"/>
            </w:tcBorders>
            <w:shd w:val="clear" w:color="auto" w:fill="auto"/>
            <w:noWrap/>
            <w:vAlign w:val="center"/>
          </w:tcPr>
          <w:p w14:paraId="1EA92CF6" w14:textId="4B2FB9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tcPr>
          <w:p w14:paraId="5B2EA99D" w14:textId="52D1C9D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tcPr>
          <w:p w14:paraId="282DDA7B" w14:textId="28A16AD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08100011168216</w:t>
            </w:r>
          </w:p>
        </w:tc>
        <w:tc>
          <w:tcPr>
            <w:tcW w:w="3035" w:type="dxa"/>
            <w:tcBorders>
              <w:top w:val="nil"/>
              <w:left w:val="nil"/>
              <w:bottom w:val="single" w:sz="4" w:space="0" w:color="auto"/>
              <w:right w:val="single" w:sz="4" w:space="0" w:color="auto"/>
            </w:tcBorders>
            <w:shd w:val="clear" w:color="auto" w:fill="auto"/>
            <w:noWrap/>
            <w:vAlign w:val="center"/>
          </w:tcPr>
          <w:p w14:paraId="0223707C" w14:textId="76C5335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shd w:val="clear" w:color="auto" w:fill="auto"/>
            <w:vAlign w:val="center"/>
          </w:tcPr>
          <w:p w14:paraId="249F09AF" w14:textId="064EA40A" w:rsidR="0050163D" w:rsidRPr="007A082D" w:rsidRDefault="0050163D" w:rsidP="0050163D">
            <w:pPr>
              <w:spacing w:after="0" w:line="240" w:lineRule="auto"/>
              <w:jc w:val="center"/>
              <w:rPr>
                <w:rFonts w:ascii="Times New Roman" w:hAnsi="Times New Roman" w:cs="Times New Roman"/>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044340BE" w14:textId="6606EFF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23176C0D" w14:textId="535464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0A7150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B1FDF03" w14:textId="0D76F32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444</w:t>
            </w:r>
          </w:p>
        </w:tc>
        <w:tc>
          <w:tcPr>
            <w:tcW w:w="2464" w:type="dxa"/>
            <w:tcBorders>
              <w:top w:val="nil"/>
              <w:left w:val="nil"/>
              <w:bottom w:val="single" w:sz="4" w:space="0" w:color="auto"/>
              <w:right w:val="single" w:sz="4" w:space="0" w:color="auto"/>
            </w:tcBorders>
            <w:shd w:val="clear" w:color="auto" w:fill="auto"/>
            <w:vAlign w:val="center"/>
            <w:hideMark/>
          </w:tcPr>
          <w:p w14:paraId="30BB3EE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устройство (ВУ 3 - силовой рубильник 3 ф.,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1A69AC7E" w14:textId="319CDD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30B1F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CC69D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A8A59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88E689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A4ED36D" w14:textId="7342458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D11D863" w14:textId="67A4E1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C0A83E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4DD5BF8" w14:textId="4218E8A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445</w:t>
            </w:r>
          </w:p>
        </w:tc>
        <w:tc>
          <w:tcPr>
            <w:tcW w:w="2464" w:type="dxa"/>
            <w:tcBorders>
              <w:top w:val="nil"/>
              <w:left w:val="nil"/>
              <w:bottom w:val="single" w:sz="4" w:space="0" w:color="auto"/>
              <w:right w:val="single" w:sz="4" w:space="0" w:color="auto"/>
            </w:tcBorders>
            <w:shd w:val="clear" w:color="auto" w:fill="auto"/>
            <w:vAlign w:val="center"/>
            <w:hideMark/>
          </w:tcPr>
          <w:p w14:paraId="7B1E110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Комплектная панель (КП - шинная сборка)</w:t>
            </w:r>
          </w:p>
        </w:tc>
        <w:tc>
          <w:tcPr>
            <w:tcW w:w="1160" w:type="dxa"/>
            <w:tcBorders>
              <w:top w:val="nil"/>
              <w:left w:val="nil"/>
              <w:bottom w:val="single" w:sz="4" w:space="0" w:color="auto"/>
              <w:right w:val="single" w:sz="4" w:space="0" w:color="auto"/>
            </w:tcBorders>
            <w:shd w:val="clear" w:color="auto" w:fill="auto"/>
            <w:vAlign w:val="center"/>
            <w:hideMark/>
          </w:tcPr>
          <w:p w14:paraId="4B814FBB" w14:textId="1247F5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3ADC86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91A5D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3714E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CDCC7C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EA2517" w14:textId="5868EE8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D9DDBEA" w14:textId="3B7B59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5CD7A8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A727A40" w14:textId="73446B1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446</w:t>
            </w:r>
          </w:p>
        </w:tc>
        <w:tc>
          <w:tcPr>
            <w:tcW w:w="2464" w:type="dxa"/>
            <w:tcBorders>
              <w:top w:val="nil"/>
              <w:left w:val="nil"/>
              <w:bottom w:val="single" w:sz="4" w:space="0" w:color="auto"/>
              <w:right w:val="single" w:sz="4" w:space="0" w:color="auto"/>
            </w:tcBorders>
            <w:shd w:val="clear" w:color="auto" w:fill="auto"/>
            <w:vAlign w:val="center"/>
            <w:hideMark/>
          </w:tcPr>
          <w:p w14:paraId="34C8BA7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3.1 - 10 автоматических выключателей 3 ф., прибор учета ЭЭ,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13A689E7" w14:textId="54C9C76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70523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B2FFB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AD916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53246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D7DD9F" w14:textId="39D516B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85DE957" w14:textId="061E890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CD5CC7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E1A724" w14:textId="2E3C515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447</w:t>
            </w:r>
          </w:p>
        </w:tc>
        <w:tc>
          <w:tcPr>
            <w:tcW w:w="2464" w:type="dxa"/>
            <w:tcBorders>
              <w:top w:val="nil"/>
              <w:left w:val="nil"/>
              <w:bottom w:val="single" w:sz="4" w:space="0" w:color="auto"/>
              <w:right w:val="single" w:sz="4" w:space="0" w:color="auto"/>
            </w:tcBorders>
            <w:shd w:val="clear" w:color="auto" w:fill="auto"/>
            <w:vAlign w:val="center"/>
            <w:hideMark/>
          </w:tcPr>
          <w:p w14:paraId="39D5E8B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Шкаф силовой - Распределительная панель (РП - 16 </w:t>
            </w:r>
            <w:r w:rsidRPr="002D2113">
              <w:rPr>
                <w:rFonts w:ascii="Times New Roman" w:eastAsia="Times New Roman" w:hAnsi="Times New Roman" w:cs="Times New Roman"/>
                <w:color w:val="000000"/>
                <w:sz w:val="20"/>
                <w:szCs w:val="20"/>
                <w:lang w:eastAsia="ru-RU"/>
              </w:rPr>
              <w:lastRenderedPageBreak/>
              <w:t>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5E4DB01C" w14:textId="0258C8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vAlign w:val="center"/>
            <w:hideMark/>
          </w:tcPr>
          <w:p w14:paraId="656A172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20661F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9E85E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283E91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990CDB9" w14:textId="7BA3E6B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3113EB" w14:textId="5C7C0DD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7C2357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114CD2" w14:textId="00C43F5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448</w:t>
            </w:r>
          </w:p>
        </w:tc>
        <w:tc>
          <w:tcPr>
            <w:tcW w:w="2464" w:type="dxa"/>
            <w:tcBorders>
              <w:top w:val="nil"/>
              <w:left w:val="nil"/>
              <w:bottom w:val="single" w:sz="4" w:space="0" w:color="auto"/>
              <w:right w:val="single" w:sz="4" w:space="0" w:color="auto"/>
            </w:tcBorders>
            <w:shd w:val="clear" w:color="auto" w:fill="auto"/>
            <w:vAlign w:val="center"/>
            <w:hideMark/>
          </w:tcPr>
          <w:p w14:paraId="0FBCD41F"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Шкаф силовой - Вводное распределительное устройство </w:t>
            </w:r>
            <w:r w:rsidRPr="006E4B16">
              <w:rPr>
                <w:rFonts w:ascii="Times New Roman" w:eastAsia="Times New Roman" w:hAnsi="Times New Roman" w:cs="Times New Roman"/>
                <w:color w:val="000000"/>
                <w:sz w:val="20"/>
                <w:szCs w:val="20"/>
                <w:lang w:eastAsia="ru-RU"/>
              </w:rPr>
              <w:t>(ВРУ 3.2 - 6 автоматических выключателей 3 ф., шинная сборка 3ф., устройство АВР, прибор учета ЭЭ, 2 магнитных пускателя)</w:t>
            </w:r>
          </w:p>
        </w:tc>
        <w:tc>
          <w:tcPr>
            <w:tcW w:w="1160" w:type="dxa"/>
            <w:tcBorders>
              <w:top w:val="nil"/>
              <w:left w:val="nil"/>
              <w:bottom w:val="single" w:sz="4" w:space="0" w:color="auto"/>
              <w:right w:val="single" w:sz="4" w:space="0" w:color="auto"/>
            </w:tcBorders>
            <w:shd w:val="clear" w:color="auto" w:fill="auto"/>
            <w:vAlign w:val="center"/>
            <w:hideMark/>
          </w:tcPr>
          <w:p w14:paraId="5A226A8D" w14:textId="18F71AF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55E97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8F94A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E98EF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C301F4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D2D0006" w14:textId="52C7894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266AB31" w14:textId="1E2BB65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572D4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890432" w14:textId="4757460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449</w:t>
            </w:r>
          </w:p>
        </w:tc>
        <w:tc>
          <w:tcPr>
            <w:tcW w:w="2464" w:type="dxa"/>
            <w:tcBorders>
              <w:top w:val="nil"/>
              <w:left w:val="nil"/>
              <w:bottom w:val="single" w:sz="4" w:space="0" w:color="auto"/>
              <w:right w:val="single" w:sz="4" w:space="0" w:color="auto"/>
            </w:tcBorders>
            <w:shd w:val="clear" w:color="auto" w:fill="auto"/>
            <w:vAlign w:val="center"/>
            <w:hideMark/>
          </w:tcPr>
          <w:p w14:paraId="6372CB5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 вентиляция (ЩВ ВПР - 12 автоматических выключателей 3 </w:t>
            </w:r>
            <w:r w:rsidRPr="006E4B16">
              <w:rPr>
                <w:rFonts w:ascii="Times New Roman" w:eastAsia="Times New Roman" w:hAnsi="Times New Roman" w:cs="Times New Roman"/>
                <w:color w:val="000000"/>
                <w:sz w:val="20"/>
                <w:szCs w:val="20"/>
                <w:lang w:eastAsia="ru-RU"/>
              </w:rPr>
              <w:t>ф., 1 автоматический выключатель 2 ф.)</w:t>
            </w:r>
          </w:p>
        </w:tc>
        <w:tc>
          <w:tcPr>
            <w:tcW w:w="1160" w:type="dxa"/>
            <w:tcBorders>
              <w:top w:val="nil"/>
              <w:left w:val="nil"/>
              <w:bottom w:val="single" w:sz="4" w:space="0" w:color="auto"/>
              <w:right w:val="single" w:sz="4" w:space="0" w:color="auto"/>
            </w:tcBorders>
            <w:shd w:val="clear" w:color="auto" w:fill="auto"/>
            <w:vAlign w:val="center"/>
            <w:hideMark/>
          </w:tcPr>
          <w:p w14:paraId="45EF3533" w14:textId="72FB815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4D8BD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9F02D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E19B0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A8933C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9402F5" w14:textId="0BC22CE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542242D" w14:textId="0DFEFB2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2D77E3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15D590A" w14:textId="2D922F7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450</w:t>
            </w:r>
          </w:p>
        </w:tc>
        <w:tc>
          <w:tcPr>
            <w:tcW w:w="2464" w:type="dxa"/>
            <w:tcBorders>
              <w:top w:val="nil"/>
              <w:left w:val="nil"/>
              <w:bottom w:val="single" w:sz="4" w:space="0" w:color="auto"/>
              <w:right w:val="single" w:sz="4" w:space="0" w:color="auto"/>
            </w:tcBorders>
            <w:shd w:val="clear" w:color="auto" w:fill="auto"/>
            <w:vAlign w:val="center"/>
            <w:hideMark/>
          </w:tcPr>
          <w:p w14:paraId="152D88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ворота (ЩВ - 7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0EEB0A6D" w14:textId="07F9AA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9FBA3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5C236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6ACF2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3E4670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52146C" w14:textId="6962E2F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3E63DA3" w14:textId="09F5CEF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9F3268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11E251" w14:textId="2A635AE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451</w:t>
            </w:r>
          </w:p>
        </w:tc>
        <w:tc>
          <w:tcPr>
            <w:tcW w:w="2464" w:type="dxa"/>
            <w:tcBorders>
              <w:top w:val="nil"/>
              <w:left w:val="nil"/>
              <w:bottom w:val="single" w:sz="4" w:space="0" w:color="auto"/>
              <w:right w:val="single" w:sz="4" w:space="0" w:color="auto"/>
            </w:tcBorders>
            <w:shd w:val="clear" w:color="auto" w:fill="auto"/>
            <w:vAlign w:val="center"/>
            <w:hideMark/>
          </w:tcPr>
          <w:p w14:paraId="59240B46"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w:t>
            </w:r>
            <w:r w:rsidRPr="006E4B16">
              <w:rPr>
                <w:rFonts w:ascii="Times New Roman" w:eastAsia="Times New Roman" w:hAnsi="Times New Roman" w:cs="Times New Roman"/>
                <w:color w:val="000000"/>
                <w:sz w:val="20"/>
                <w:szCs w:val="20"/>
                <w:lang w:eastAsia="ru-RU"/>
              </w:rPr>
              <w:t>О - 1 автоматический выключатель 3 ф., 6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56D17211" w14:textId="534DAF3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3C11D6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368AF7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2210E2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9299D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9C752D" w14:textId="3A6154B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947FE49" w14:textId="36111A9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7DB3E6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1A44D0" w14:textId="23F7734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452</w:t>
            </w:r>
          </w:p>
        </w:tc>
        <w:tc>
          <w:tcPr>
            <w:tcW w:w="2464" w:type="dxa"/>
            <w:tcBorders>
              <w:top w:val="nil"/>
              <w:left w:val="nil"/>
              <w:bottom w:val="single" w:sz="4" w:space="0" w:color="auto"/>
              <w:right w:val="single" w:sz="4" w:space="0" w:color="auto"/>
            </w:tcBorders>
            <w:shd w:val="clear" w:color="auto" w:fill="auto"/>
            <w:vAlign w:val="center"/>
            <w:hideMark/>
          </w:tcPr>
          <w:p w14:paraId="1ACEC0B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ввода резерва (ЩАВр - 8 автоматических выключателей 3 ф., 5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08C5296B" w14:textId="5FA03A7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ED2B3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42B06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1A48E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10CDA3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1B6271" w14:textId="4A97222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69C5E52" w14:textId="493501C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F89DD9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F54A8F" w14:textId="41173BE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453</w:t>
            </w:r>
          </w:p>
        </w:tc>
        <w:tc>
          <w:tcPr>
            <w:tcW w:w="2464" w:type="dxa"/>
            <w:tcBorders>
              <w:top w:val="nil"/>
              <w:left w:val="nil"/>
              <w:bottom w:val="single" w:sz="4" w:space="0" w:color="auto"/>
              <w:right w:val="single" w:sz="4" w:space="0" w:color="auto"/>
            </w:tcBorders>
            <w:shd w:val="clear" w:color="auto" w:fill="auto"/>
            <w:vAlign w:val="center"/>
            <w:hideMark/>
          </w:tcPr>
          <w:p w14:paraId="4D3A2DA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4BF77554" w14:textId="242B76A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F5D00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DF427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A8C71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8F6942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69E4528" w14:textId="1D73E38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0CFD0CC" w14:textId="1192AFC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A871B1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073F53" w14:textId="50FD8E3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454</w:t>
            </w:r>
          </w:p>
        </w:tc>
        <w:tc>
          <w:tcPr>
            <w:tcW w:w="2464" w:type="dxa"/>
            <w:tcBorders>
              <w:top w:val="nil"/>
              <w:left w:val="nil"/>
              <w:bottom w:val="single" w:sz="4" w:space="0" w:color="auto"/>
              <w:right w:val="single" w:sz="4" w:space="0" w:color="auto"/>
            </w:tcBorders>
            <w:shd w:val="clear" w:color="auto" w:fill="auto"/>
            <w:vAlign w:val="center"/>
            <w:hideMark/>
          </w:tcPr>
          <w:p w14:paraId="7C153FF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56431D3A" w14:textId="716AAD3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7C50C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D85AF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CB37E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D0193A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8B8B7F" w14:textId="72A9B39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47368C5" w14:textId="436E0F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9E8E62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C2827AA" w14:textId="322365C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455</w:t>
            </w:r>
          </w:p>
        </w:tc>
        <w:tc>
          <w:tcPr>
            <w:tcW w:w="2464" w:type="dxa"/>
            <w:tcBorders>
              <w:top w:val="nil"/>
              <w:left w:val="nil"/>
              <w:bottom w:val="single" w:sz="4" w:space="0" w:color="auto"/>
              <w:right w:val="single" w:sz="4" w:space="0" w:color="auto"/>
            </w:tcBorders>
            <w:shd w:val="clear" w:color="auto" w:fill="auto"/>
            <w:vAlign w:val="center"/>
            <w:hideMark/>
          </w:tcPr>
          <w:p w14:paraId="6B866F76"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w:t>
            </w:r>
            <w:r w:rsidRPr="006E4B16">
              <w:rPr>
                <w:rFonts w:ascii="Times New Roman" w:eastAsia="Times New Roman" w:hAnsi="Times New Roman" w:cs="Times New Roman"/>
                <w:color w:val="000000"/>
                <w:sz w:val="20"/>
                <w:szCs w:val="20"/>
                <w:lang w:eastAsia="ru-RU"/>
              </w:rPr>
              <w:t xml:space="preserve">ещения (ЩО)  (33 автомата) </w:t>
            </w:r>
          </w:p>
        </w:tc>
        <w:tc>
          <w:tcPr>
            <w:tcW w:w="1160" w:type="dxa"/>
            <w:tcBorders>
              <w:top w:val="nil"/>
              <w:left w:val="nil"/>
              <w:bottom w:val="single" w:sz="4" w:space="0" w:color="auto"/>
              <w:right w:val="single" w:sz="4" w:space="0" w:color="auto"/>
            </w:tcBorders>
            <w:shd w:val="clear" w:color="auto" w:fill="auto"/>
            <w:noWrap/>
            <w:vAlign w:val="center"/>
            <w:hideMark/>
          </w:tcPr>
          <w:p w14:paraId="1F6EDF61" w14:textId="6C5CFA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B7C5A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C98F3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2C748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22A795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27EC9A3" w14:textId="25837D0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50A5EF0" w14:textId="7051BF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63746E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D2D651" w14:textId="0D5DB69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456</w:t>
            </w:r>
          </w:p>
        </w:tc>
        <w:tc>
          <w:tcPr>
            <w:tcW w:w="2464" w:type="dxa"/>
            <w:tcBorders>
              <w:top w:val="nil"/>
              <w:left w:val="nil"/>
              <w:bottom w:val="single" w:sz="4" w:space="0" w:color="auto"/>
              <w:right w:val="single" w:sz="4" w:space="0" w:color="auto"/>
            </w:tcBorders>
            <w:shd w:val="clear" w:color="auto" w:fill="auto"/>
            <w:vAlign w:val="center"/>
            <w:hideMark/>
          </w:tcPr>
          <w:p w14:paraId="01749AF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(16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716A091D" w14:textId="39726C9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BEC82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B5308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B69A1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E5C517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6AD4E8A" w14:textId="6007F4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1AAF2F4" w14:textId="0B28BC3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CA69BC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A87BC4" w14:textId="3D33C1F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457</w:t>
            </w:r>
          </w:p>
        </w:tc>
        <w:tc>
          <w:tcPr>
            <w:tcW w:w="2464" w:type="dxa"/>
            <w:tcBorders>
              <w:top w:val="nil"/>
              <w:left w:val="nil"/>
              <w:bottom w:val="single" w:sz="4" w:space="0" w:color="auto"/>
              <w:right w:val="single" w:sz="4" w:space="0" w:color="auto"/>
            </w:tcBorders>
            <w:shd w:val="clear" w:color="auto" w:fill="auto"/>
            <w:vAlign w:val="center"/>
            <w:hideMark/>
          </w:tcPr>
          <w:p w14:paraId="37A0D23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 автомат) </w:t>
            </w:r>
          </w:p>
        </w:tc>
        <w:tc>
          <w:tcPr>
            <w:tcW w:w="1160" w:type="dxa"/>
            <w:tcBorders>
              <w:top w:val="nil"/>
              <w:left w:val="nil"/>
              <w:bottom w:val="single" w:sz="4" w:space="0" w:color="auto"/>
              <w:right w:val="single" w:sz="4" w:space="0" w:color="auto"/>
            </w:tcBorders>
            <w:shd w:val="clear" w:color="auto" w:fill="auto"/>
            <w:noWrap/>
            <w:vAlign w:val="center"/>
            <w:hideMark/>
          </w:tcPr>
          <w:p w14:paraId="2FAE454E" w14:textId="494DEC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BA589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8A3FD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62EA5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692BC7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53EBD4" w14:textId="577D099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C8B075F" w14:textId="34C976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1CBD93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EB414EF" w14:textId="04753D9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458</w:t>
            </w:r>
          </w:p>
        </w:tc>
        <w:tc>
          <w:tcPr>
            <w:tcW w:w="2464" w:type="dxa"/>
            <w:tcBorders>
              <w:top w:val="nil"/>
              <w:left w:val="nil"/>
              <w:bottom w:val="single" w:sz="4" w:space="0" w:color="auto"/>
              <w:right w:val="single" w:sz="4" w:space="0" w:color="auto"/>
            </w:tcBorders>
            <w:shd w:val="clear" w:color="auto" w:fill="auto"/>
            <w:vAlign w:val="center"/>
            <w:hideMark/>
          </w:tcPr>
          <w:p w14:paraId="0D9412A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(7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049B836F" w14:textId="2DE38FD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D0DDD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780080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640AE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A7F0AD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D003E5" w14:textId="6D8E5FA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5323298" w14:textId="2FC4A1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15C9872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5917AE" w14:textId="29D5419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459</w:t>
            </w:r>
          </w:p>
        </w:tc>
        <w:tc>
          <w:tcPr>
            <w:tcW w:w="2464" w:type="dxa"/>
            <w:tcBorders>
              <w:top w:val="nil"/>
              <w:left w:val="nil"/>
              <w:bottom w:val="single" w:sz="4" w:space="0" w:color="auto"/>
              <w:right w:val="single" w:sz="4" w:space="0" w:color="auto"/>
            </w:tcBorders>
            <w:shd w:val="clear" w:color="auto" w:fill="auto"/>
            <w:vAlign w:val="center"/>
            <w:hideMark/>
          </w:tcPr>
          <w:p w14:paraId="38EE3BF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(8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6802138" w14:textId="619729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C871F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6D75B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ED2E9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C64211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56C8A6" w14:textId="3474086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45C58DA" w14:textId="2570E41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4ADAD88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52A2A1" w14:textId="045190C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460</w:t>
            </w:r>
          </w:p>
        </w:tc>
        <w:tc>
          <w:tcPr>
            <w:tcW w:w="2464" w:type="dxa"/>
            <w:tcBorders>
              <w:top w:val="nil"/>
              <w:left w:val="nil"/>
              <w:bottom w:val="single" w:sz="4" w:space="0" w:color="auto"/>
              <w:right w:val="single" w:sz="4" w:space="0" w:color="auto"/>
            </w:tcBorders>
            <w:shd w:val="clear" w:color="auto" w:fill="auto"/>
            <w:vAlign w:val="center"/>
            <w:hideMark/>
          </w:tcPr>
          <w:p w14:paraId="5035F4E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(6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4101D415" w14:textId="771DF2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E31F5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D911D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31B09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F3F75A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927758" w14:textId="0F8D95C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DF92A5C" w14:textId="76EAB02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4B8D14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B162FF" w14:textId="7C5D6F7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461</w:t>
            </w:r>
          </w:p>
        </w:tc>
        <w:tc>
          <w:tcPr>
            <w:tcW w:w="2464" w:type="dxa"/>
            <w:tcBorders>
              <w:top w:val="nil"/>
              <w:left w:val="nil"/>
              <w:bottom w:val="single" w:sz="4" w:space="0" w:color="auto"/>
              <w:right w:val="single" w:sz="4" w:space="0" w:color="auto"/>
            </w:tcBorders>
            <w:shd w:val="clear" w:color="auto" w:fill="auto"/>
            <w:vAlign w:val="center"/>
            <w:hideMark/>
          </w:tcPr>
          <w:p w14:paraId="582FB41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(12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391BCB70" w14:textId="6CB07B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A586A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D00F9F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98141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EBBD3F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6BFE1EE" w14:textId="3B0E177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A4B4593" w14:textId="247591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0FE859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1413F19" w14:textId="6C4BDCB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462</w:t>
            </w:r>
          </w:p>
        </w:tc>
        <w:tc>
          <w:tcPr>
            <w:tcW w:w="2464" w:type="dxa"/>
            <w:tcBorders>
              <w:top w:val="nil"/>
              <w:left w:val="nil"/>
              <w:bottom w:val="single" w:sz="4" w:space="0" w:color="auto"/>
              <w:right w:val="single" w:sz="4" w:space="0" w:color="auto"/>
            </w:tcBorders>
            <w:shd w:val="clear" w:color="auto" w:fill="auto"/>
            <w:vAlign w:val="center"/>
            <w:hideMark/>
          </w:tcPr>
          <w:p w14:paraId="4F1E85A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(14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60FA8D98" w14:textId="2F46DC1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716DA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2DAC1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D40CC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9EBF85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A27660" w14:textId="4D82619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FA3FBC5" w14:textId="4D4F5BA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DB6607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56CCB6" w14:textId="00FD0BD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463</w:t>
            </w:r>
          </w:p>
        </w:tc>
        <w:tc>
          <w:tcPr>
            <w:tcW w:w="2464" w:type="dxa"/>
            <w:tcBorders>
              <w:top w:val="nil"/>
              <w:left w:val="nil"/>
              <w:bottom w:val="single" w:sz="4" w:space="0" w:color="auto"/>
              <w:right w:val="single" w:sz="4" w:space="0" w:color="auto"/>
            </w:tcBorders>
            <w:shd w:val="clear" w:color="auto" w:fill="auto"/>
            <w:vAlign w:val="center"/>
            <w:hideMark/>
          </w:tcPr>
          <w:p w14:paraId="6FF8556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(7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4F24BC8" w14:textId="436F35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E5204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2B709E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A6D98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97D265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13415BE" w14:textId="40E3E8F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63300E6" w14:textId="787C6D4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5BC924C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89F275E" w14:textId="5EE7255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464</w:t>
            </w:r>
          </w:p>
        </w:tc>
        <w:tc>
          <w:tcPr>
            <w:tcW w:w="2464" w:type="dxa"/>
            <w:tcBorders>
              <w:top w:val="nil"/>
              <w:left w:val="nil"/>
              <w:bottom w:val="single" w:sz="4" w:space="0" w:color="auto"/>
              <w:right w:val="single" w:sz="4" w:space="0" w:color="auto"/>
            </w:tcBorders>
            <w:shd w:val="clear" w:color="auto" w:fill="auto"/>
            <w:vAlign w:val="center"/>
            <w:hideMark/>
          </w:tcPr>
          <w:p w14:paraId="6CB62A4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3809334" w14:textId="1F904D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69BE8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762E13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0B495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AD0AEA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2C7E913" w14:textId="1CF4224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45332D" w14:textId="587A66C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044331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E95F36A" w14:textId="0C00C94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465</w:t>
            </w:r>
          </w:p>
        </w:tc>
        <w:tc>
          <w:tcPr>
            <w:tcW w:w="2464" w:type="dxa"/>
            <w:tcBorders>
              <w:top w:val="nil"/>
              <w:left w:val="nil"/>
              <w:bottom w:val="single" w:sz="4" w:space="0" w:color="auto"/>
              <w:right w:val="single" w:sz="4" w:space="0" w:color="auto"/>
            </w:tcBorders>
            <w:shd w:val="clear" w:color="auto" w:fill="auto"/>
            <w:vAlign w:val="center"/>
            <w:hideMark/>
          </w:tcPr>
          <w:p w14:paraId="69A7F7A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(10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6BD4D32D" w14:textId="3DBA11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EB65B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4ECF4C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1777B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FD00EE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D7E40C" w14:textId="4AF7F17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4546213" w14:textId="6AC512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62ACE8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0DBF520" w14:textId="6EB8BC6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466</w:t>
            </w:r>
          </w:p>
        </w:tc>
        <w:tc>
          <w:tcPr>
            <w:tcW w:w="2464" w:type="dxa"/>
            <w:tcBorders>
              <w:top w:val="nil"/>
              <w:left w:val="nil"/>
              <w:bottom w:val="single" w:sz="4" w:space="0" w:color="auto"/>
              <w:right w:val="single" w:sz="4" w:space="0" w:color="auto"/>
            </w:tcBorders>
            <w:shd w:val="clear" w:color="auto" w:fill="auto"/>
            <w:vAlign w:val="center"/>
            <w:hideMark/>
          </w:tcPr>
          <w:p w14:paraId="3157954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(13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0807B286" w14:textId="5D05143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A5862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BC1B5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15C6F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2289B9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AE61692" w14:textId="6634279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7FCBEA7" w14:textId="25615D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EB6A6F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420448" w14:textId="2E5AFFE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467</w:t>
            </w:r>
          </w:p>
        </w:tc>
        <w:tc>
          <w:tcPr>
            <w:tcW w:w="2464" w:type="dxa"/>
            <w:tcBorders>
              <w:top w:val="nil"/>
              <w:left w:val="nil"/>
              <w:bottom w:val="single" w:sz="4" w:space="0" w:color="auto"/>
              <w:right w:val="single" w:sz="4" w:space="0" w:color="auto"/>
            </w:tcBorders>
            <w:shd w:val="clear" w:color="auto" w:fill="auto"/>
            <w:vAlign w:val="center"/>
            <w:hideMark/>
          </w:tcPr>
          <w:p w14:paraId="56AB25E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(12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7EDB0B40" w14:textId="327CD0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44B96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2E331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0E9D9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645769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E27D28" w14:textId="3CFD160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8E83143" w14:textId="234B14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D98902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03114F8" w14:textId="3D2E569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468</w:t>
            </w:r>
          </w:p>
        </w:tc>
        <w:tc>
          <w:tcPr>
            <w:tcW w:w="2464" w:type="dxa"/>
            <w:tcBorders>
              <w:top w:val="nil"/>
              <w:left w:val="nil"/>
              <w:bottom w:val="single" w:sz="4" w:space="0" w:color="auto"/>
              <w:right w:val="single" w:sz="4" w:space="0" w:color="auto"/>
            </w:tcBorders>
            <w:shd w:val="clear" w:color="auto" w:fill="auto"/>
            <w:vAlign w:val="center"/>
            <w:hideMark/>
          </w:tcPr>
          <w:p w14:paraId="25FE5F0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w:t>
            </w:r>
            <w:r w:rsidRPr="006E4B16">
              <w:rPr>
                <w:rFonts w:ascii="Times New Roman" w:eastAsia="Times New Roman" w:hAnsi="Times New Roman" w:cs="Times New Roman"/>
                <w:color w:val="000000"/>
                <w:sz w:val="20"/>
                <w:szCs w:val="20"/>
                <w:lang w:eastAsia="ru-RU"/>
              </w:rPr>
              <w:t>зетка штепсельная двухполюсная с заземлением и шторками, 250В, 16А, для скрытой установки</w:t>
            </w:r>
          </w:p>
        </w:tc>
        <w:tc>
          <w:tcPr>
            <w:tcW w:w="1160" w:type="dxa"/>
            <w:tcBorders>
              <w:top w:val="nil"/>
              <w:left w:val="nil"/>
              <w:bottom w:val="single" w:sz="4" w:space="0" w:color="auto"/>
              <w:right w:val="single" w:sz="4" w:space="0" w:color="auto"/>
            </w:tcBorders>
            <w:shd w:val="clear" w:color="auto" w:fill="auto"/>
            <w:noWrap/>
            <w:vAlign w:val="center"/>
            <w:hideMark/>
          </w:tcPr>
          <w:p w14:paraId="2A8FC5BE" w14:textId="1F51D2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8A1C0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355</w:t>
            </w:r>
          </w:p>
        </w:tc>
        <w:tc>
          <w:tcPr>
            <w:tcW w:w="1988" w:type="dxa"/>
            <w:tcBorders>
              <w:top w:val="nil"/>
              <w:left w:val="nil"/>
              <w:bottom w:val="single" w:sz="4" w:space="0" w:color="auto"/>
              <w:right w:val="single" w:sz="4" w:space="0" w:color="auto"/>
            </w:tcBorders>
            <w:shd w:val="clear" w:color="auto" w:fill="auto"/>
            <w:noWrap/>
            <w:vAlign w:val="center"/>
            <w:hideMark/>
          </w:tcPr>
          <w:p w14:paraId="206B43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E0D9F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BB367D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CA2B111" w14:textId="01C4EDF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86FA1A1" w14:textId="125548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710</w:t>
            </w:r>
          </w:p>
        </w:tc>
      </w:tr>
      <w:tr w:rsidR="0050163D" w:rsidRPr="006E4B16" w14:paraId="784CA9B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0DE1889" w14:textId="7A2478B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469</w:t>
            </w:r>
          </w:p>
        </w:tc>
        <w:tc>
          <w:tcPr>
            <w:tcW w:w="2464" w:type="dxa"/>
            <w:tcBorders>
              <w:top w:val="nil"/>
              <w:left w:val="nil"/>
              <w:bottom w:val="single" w:sz="4" w:space="0" w:color="auto"/>
              <w:right w:val="single" w:sz="4" w:space="0" w:color="auto"/>
            </w:tcBorders>
            <w:shd w:val="clear" w:color="auto" w:fill="auto"/>
            <w:vAlign w:val="center"/>
            <w:hideMark/>
          </w:tcPr>
          <w:p w14:paraId="335FEB7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 шторками, 250В, 16А, герметичная с установленной коро</w:t>
            </w:r>
            <w:r w:rsidRPr="006E4B16">
              <w:rPr>
                <w:rFonts w:ascii="Times New Roman" w:eastAsia="Times New Roman" w:hAnsi="Times New Roman" w:cs="Times New Roman"/>
                <w:color w:val="000000"/>
                <w:sz w:val="20"/>
                <w:szCs w:val="20"/>
                <w:lang w:eastAsia="ru-RU"/>
              </w:rPr>
              <w:t>бкой</w:t>
            </w:r>
          </w:p>
        </w:tc>
        <w:tc>
          <w:tcPr>
            <w:tcW w:w="1160" w:type="dxa"/>
            <w:tcBorders>
              <w:top w:val="nil"/>
              <w:left w:val="nil"/>
              <w:bottom w:val="single" w:sz="4" w:space="0" w:color="auto"/>
              <w:right w:val="single" w:sz="4" w:space="0" w:color="auto"/>
            </w:tcBorders>
            <w:shd w:val="clear" w:color="auto" w:fill="auto"/>
            <w:noWrap/>
            <w:vAlign w:val="center"/>
            <w:hideMark/>
          </w:tcPr>
          <w:p w14:paraId="01D89703" w14:textId="2C7F6DA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D2607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67029E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A90D6D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18E943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5D94FA8" w14:textId="5CB040C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CD1D106" w14:textId="6CCA26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w:t>
            </w:r>
          </w:p>
        </w:tc>
      </w:tr>
      <w:tr w:rsidR="0050163D" w:rsidRPr="006E4B16" w14:paraId="2FC33A4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17F02E" w14:textId="57F552D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470</w:t>
            </w:r>
          </w:p>
        </w:tc>
        <w:tc>
          <w:tcPr>
            <w:tcW w:w="2464" w:type="dxa"/>
            <w:tcBorders>
              <w:top w:val="nil"/>
              <w:left w:val="nil"/>
              <w:bottom w:val="single" w:sz="4" w:space="0" w:color="auto"/>
              <w:right w:val="single" w:sz="4" w:space="0" w:color="auto"/>
            </w:tcBorders>
            <w:shd w:val="clear" w:color="auto" w:fill="auto"/>
            <w:vAlign w:val="center"/>
            <w:hideMark/>
          </w:tcPr>
          <w:p w14:paraId="2165E3C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трехполюсная с заземлением, для открытой установки, 3Р+N+РЕ без сальника М20 16А, 415В</w:t>
            </w:r>
          </w:p>
        </w:tc>
        <w:tc>
          <w:tcPr>
            <w:tcW w:w="1160" w:type="dxa"/>
            <w:tcBorders>
              <w:top w:val="nil"/>
              <w:left w:val="nil"/>
              <w:bottom w:val="single" w:sz="4" w:space="0" w:color="auto"/>
              <w:right w:val="single" w:sz="4" w:space="0" w:color="auto"/>
            </w:tcBorders>
            <w:shd w:val="clear" w:color="auto" w:fill="auto"/>
            <w:noWrap/>
            <w:vAlign w:val="center"/>
            <w:hideMark/>
          </w:tcPr>
          <w:p w14:paraId="5CDF7B84" w14:textId="13C44A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49262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7ED2EF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D2DA5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B39B71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31ADB8" w14:textId="70C8D38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CE246CF" w14:textId="223955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0F5B5F9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A0AAA2" w14:textId="7BFD3AA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471</w:t>
            </w:r>
          </w:p>
        </w:tc>
        <w:tc>
          <w:tcPr>
            <w:tcW w:w="2464" w:type="dxa"/>
            <w:tcBorders>
              <w:top w:val="nil"/>
              <w:left w:val="nil"/>
              <w:bottom w:val="single" w:sz="4" w:space="0" w:color="auto"/>
              <w:right w:val="single" w:sz="4" w:space="0" w:color="auto"/>
            </w:tcBorders>
            <w:shd w:val="clear" w:color="auto" w:fill="auto"/>
            <w:vAlign w:val="center"/>
            <w:hideMark/>
          </w:tcPr>
          <w:p w14:paraId="01BF031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одноклави</w:t>
            </w:r>
            <w:r w:rsidRPr="006E4B16">
              <w:rPr>
                <w:rFonts w:ascii="Times New Roman" w:eastAsia="Times New Roman" w:hAnsi="Times New Roman" w:cs="Times New Roman"/>
                <w:color w:val="000000"/>
                <w:sz w:val="20"/>
                <w:szCs w:val="20"/>
                <w:lang w:eastAsia="ru-RU"/>
              </w:rPr>
              <w:t>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17E53A2E" w14:textId="0B187B5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FF5C7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w:t>
            </w:r>
          </w:p>
        </w:tc>
        <w:tc>
          <w:tcPr>
            <w:tcW w:w="1988" w:type="dxa"/>
            <w:tcBorders>
              <w:top w:val="nil"/>
              <w:left w:val="nil"/>
              <w:bottom w:val="single" w:sz="4" w:space="0" w:color="auto"/>
              <w:right w:val="single" w:sz="4" w:space="0" w:color="auto"/>
            </w:tcBorders>
            <w:shd w:val="clear" w:color="auto" w:fill="auto"/>
            <w:noWrap/>
            <w:vAlign w:val="center"/>
            <w:hideMark/>
          </w:tcPr>
          <w:p w14:paraId="22F2C9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72AD0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07E8A4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18AAF6A" w14:textId="393EE0B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0783A25" w14:textId="0C9FFB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74</w:t>
            </w:r>
          </w:p>
        </w:tc>
      </w:tr>
      <w:tr w:rsidR="0050163D" w:rsidRPr="006E4B16" w14:paraId="62BEB16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6F7FB2" w14:textId="36A86E2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472</w:t>
            </w:r>
          </w:p>
        </w:tc>
        <w:tc>
          <w:tcPr>
            <w:tcW w:w="2464" w:type="dxa"/>
            <w:tcBorders>
              <w:top w:val="nil"/>
              <w:left w:val="nil"/>
              <w:bottom w:val="single" w:sz="4" w:space="0" w:color="auto"/>
              <w:right w:val="single" w:sz="4" w:space="0" w:color="auto"/>
            </w:tcBorders>
            <w:shd w:val="clear" w:color="auto" w:fill="auto"/>
            <w:vAlign w:val="center"/>
            <w:hideMark/>
          </w:tcPr>
          <w:p w14:paraId="3382A6F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двухклавишный,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364BCFEF" w14:textId="4872B2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574CF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3D57AC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776FD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AE6BA9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91E097" w14:textId="64DB93B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761EC9A" w14:textId="708F36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74CE2FE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A98880" w14:textId="0432689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473</w:t>
            </w:r>
          </w:p>
        </w:tc>
        <w:tc>
          <w:tcPr>
            <w:tcW w:w="2464" w:type="dxa"/>
            <w:tcBorders>
              <w:top w:val="nil"/>
              <w:left w:val="nil"/>
              <w:bottom w:val="single" w:sz="4" w:space="0" w:color="auto"/>
              <w:right w:val="single" w:sz="4" w:space="0" w:color="auto"/>
            </w:tcBorders>
            <w:shd w:val="clear" w:color="auto" w:fill="auto"/>
            <w:vAlign w:val="center"/>
            <w:hideMark/>
          </w:tcPr>
          <w:p w14:paraId="2AE6718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трехклавишный,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659E8935" w14:textId="68DA787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E029A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14EB68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6167CA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7B8080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A19B336" w14:textId="6546A27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6FD0C50" w14:textId="412294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w:t>
            </w:r>
          </w:p>
        </w:tc>
      </w:tr>
      <w:tr w:rsidR="0050163D" w:rsidRPr="006E4B16" w14:paraId="211000B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109EC4" w14:textId="24C7299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474</w:t>
            </w:r>
          </w:p>
        </w:tc>
        <w:tc>
          <w:tcPr>
            <w:tcW w:w="2464" w:type="dxa"/>
            <w:tcBorders>
              <w:top w:val="nil"/>
              <w:left w:val="nil"/>
              <w:bottom w:val="single" w:sz="4" w:space="0" w:color="auto"/>
              <w:right w:val="single" w:sz="4" w:space="0" w:color="auto"/>
            </w:tcBorders>
            <w:shd w:val="clear" w:color="auto" w:fill="auto"/>
            <w:vAlign w:val="center"/>
            <w:hideMark/>
          </w:tcPr>
          <w:p w14:paraId="09A783C6"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для открытой установки, однополюсный с клавишным приводом, гермет</w:t>
            </w:r>
            <w:r w:rsidRPr="006E4B16">
              <w:rPr>
                <w:rFonts w:ascii="Times New Roman" w:eastAsia="Times New Roman" w:hAnsi="Times New Roman" w:cs="Times New Roman"/>
                <w:color w:val="000000"/>
                <w:sz w:val="20"/>
                <w:szCs w:val="20"/>
                <w:lang w:eastAsia="ru-RU"/>
              </w:rPr>
              <w:t>ичный 250В, 10А установленной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7A76E9BD" w14:textId="4B94448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EF1FB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57</w:t>
            </w:r>
          </w:p>
        </w:tc>
        <w:tc>
          <w:tcPr>
            <w:tcW w:w="1988" w:type="dxa"/>
            <w:tcBorders>
              <w:top w:val="nil"/>
              <w:left w:val="nil"/>
              <w:bottom w:val="single" w:sz="4" w:space="0" w:color="auto"/>
              <w:right w:val="single" w:sz="4" w:space="0" w:color="auto"/>
            </w:tcBorders>
            <w:shd w:val="clear" w:color="auto" w:fill="auto"/>
            <w:noWrap/>
            <w:vAlign w:val="center"/>
            <w:hideMark/>
          </w:tcPr>
          <w:p w14:paraId="6442E5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55B39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7AF8E2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EC9860" w14:textId="6D23C3E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9E7589" w14:textId="669ED7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114</w:t>
            </w:r>
          </w:p>
        </w:tc>
      </w:tr>
      <w:tr w:rsidR="0050163D" w:rsidRPr="006E4B16" w14:paraId="435EE1C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F8D86D" w14:textId="59AEE91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475</w:t>
            </w:r>
          </w:p>
        </w:tc>
        <w:tc>
          <w:tcPr>
            <w:tcW w:w="2464" w:type="dxa"/>
            <w:tcBorders>
              <w:top w:val="nil"/>
              <w:left w:val="nil"/>
              <w:bottom w:val="single" w:sz="4" w:space="0" w:color="auto"/>
              <w:right w:val="single" w:sz="4" w:space="0" w:color="auto"/>
            </w:tcBorders>
            <w:shd w:val="clear" w:color="auto" w:fill="auto"/>
            <w:vAlign w:val="center"/>
            <w:hideMark/>
          </w:tcPr>
          <w:p w14:paraId="4E93CD4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Переключатель одноклавишный на два направления, для нормальных условий среды, для открытой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1736E40D" w14:textId="4CD2D9C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D796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7CB937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886EA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ADE337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68702F" w14:textId="4A07095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6A497C3" w14:textId="76B9AC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429AA94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07F272" w14:textId="221125D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476</w:t>
            </w:r>
          </w:p>
        </w:tc>
        <w:tc>
          <w:tcPr>
            <w:tcW w:w="2464" w:type="dxa"/>
            <w:tcBorders>
              <w:top w:val="nil"/>
              <w:left w:val="nil"/>
              <w:bottom w:val="single" w:sz="4" w:space="0" w:color="auto"/>
              <w:right w:val="single" w:sz="4" w:space="0" w:color="auto"/>
            </w:tcBorders>
            <w:shd w:val="clear" w:color="auto" w:fill="auto"/>
            <w:vAlign w:val="center"/>
            <w:hideMark/>
          </w:tcPr>
          <w:p w14:paraId="0DECDBE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Пакетный выключатель 400В, 16А</w:t>
            </w:r>
          </w:p>
        </w:tc>
        <w:tc>
          <w:tcPr>
            <w:tcW w:w="1160" w:type="dxa"/>
            <w:tcBorders>
              <w:top w:val="nil"/>
              <w:left w:val="nil"/>
              <w:bottom w:val="single" w:sz="4" w:space="0" w:color="auto"/>
              <w:right w:val="single" w:sz="4" w:space="0" w:color="auto"/>
            </w:tcBorders>
            <w:shd w:val="clear" w:color="auto" w:fill="auto"/>
            <w:noWrap/>
            <w:vAlign w:val="center"/>
            <w:hideMark/>
          </w:tcPr>
          <w:p w14:paraId="52BBFFC2" w14:textId="4B8C9F2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14F98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358A38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2B845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255F7E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1454FF" w14:textId="4C24628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20DB30B" w14:textId="4C2B26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00EC775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5DD5ED" w14:textId="2F69FDB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477</w:t>
            </w:r>
          </w:p>
        </w:tc>
        <w:tc>
          <w:tcPr>
            <w:tcW w:w="2464" w:type="dxa"/>
            <w:tcBorders>
              <w:top w:val="nil"/>
              <w:left w:val="nil"/>
              <w:bottom w:val="single" w:sz="4" w:space="0" w:color="auto"/>
              <w:right w:val="single" w:sz="4" w:space="0" w:color="auto"/>
            </w:tcBorders>
            <w:shd w:val="clear" w:color="auto" w:fill="auto"/>
            <w:vAlign w:val="center"/>
            <w:hideMark/>
          </w:tcPr>
          <w:p w14:paraId="24E4AE9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740B2B0D" w14:textId="5402213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B7F7B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1420</w:t>
            </w:r>
          </w:p>
        </w:tc>
        <w:tc>
          <w:tcPr>
            <w:tcW w:w="1988" w:type="dxa"/>
            <w:tcBorders>
              <w:top w:val="nil"/>
              <w:left w:val="nil"/>
              <w:bottom w:val="single" w:sz="4" w:space="0" w:color="auto"/>
              <w:right w:val="single" w:sz="4" w:space="0" w:color="auto"/>
            </w:tcBorders>
            <w:shd w:val="clear" w:color="auto" w:fill="auto"/>
            <w:noWrap/>
            <w:vAlign w:val="center"/>
            <w:hideMark/>
          </w:tcPr>
          <w:p w14:paraId="14A42A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8F23A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FAD495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5E3C641" w14:textId="7B6D030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E398D3E" w14:textId="2E61D4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1420</w:t>
            </w:r>
          </w:p>
        </w:tc>
      </w:tr>
      <w:tr w:rsidR="0050163D" w:rsidRPr="006E4B16" w14:paraId="0347F6F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AABFDBC" w14:textId="538F164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478</w:t>
            </w:r>
          </w:p>
        </w:tc>
        <w:tc>
          <w:tcPr>
            <w:tcW w:w="2464" w:type="dxa"/>
            <w:tcBorders>
              <w:top w:val="nil"/>
              <w:left w:val="nil"/>
              <w:bottom w:val="single" w:sz="4" w:space="0" w:color="auto"/>
              <w:right w:val="single" w:sz="4" w:space="0" w:color="auto"/>
            </w:tcBorders>
            <w:shd w:val="clear" w:color="auto" w:fill="auto"/>
            <w:vAlign w:val="center"/>
            <w:hideMark/>
          </w:tcPr>
          <w:p w14:paraId="0331CBB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8604C10" w14:textId="1B3F736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152BC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3760</w:t>
            </w:r>
          </w:p>
        </w:tc>
        <w:tc>
          <w:tcPr>
            <w:tcW w:w="1988" w:type="dxa"/>
            <w:tcBorders>
              <w:top w:val="nil"/>
              <w:left w:val="nil"/>
              <w:bottom w:val="single" w:sz="4" w:space="0" w:color="auto"/>
              <w:right w:val="single" w:sz="4" w:space="0" w:color="auto"/>
            </w:tcBorders>
            <w:shd w:val="clear" w:color="auto" w:fill="auto"/>
            <w:noWrap/>
            <w:vAlign w:val="center"/>
            <w:hideMark/>
          </w:tcPr>
          <w:p w14:paraId="2E0BA4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FB641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DEE8D3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3AD15FF" w14:textId="36308C0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23195AD" w14:textId="7A1B009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3760</w:t>
            </w:r>
          </w:p>
        </w:tc>
      </w:tr>
      <w:tr w:rsidR="0050163D" w:rsidRPr="006E4B16" w14:paraId="1744AE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ADA8239" w14:textId="459BF82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479</w:t>
            </w:r>
          </w:p>
        </w:tc>
        <w:tc>
          <w:tcPr>
            <w:tcW w:w="2464" w:type="dxa"/>
            <w:tcBorders>
              <w:top w:val="nil"/>
              <w:left w:val="nil"/>
              <w:bottom w:val="single" w:sz="4" w:space="0" w:color="auto"/>
              <w:right w:val="single" w:sz="4" w:space="0" w:color="auto"/>
            </w:tcBorders>
            <w:shd w:val="clear" w:color="auto" w:fill="auto"/>
            <w:vAlign w:val="center"/>
            <w:hideMark/>
          </w:tcPr>
          <w:p w14:paraId="2BC2C7C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6A764267" w14:textId="476082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5DE5CF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890</w:t>
            </w:r>
          </w:p>
        </w:tc>
        <w:tc>
          <w:tcPr>
            <w:tcW w:w="1988" w:type="dxa"/>
            <w:tcBorders>
              <w:top w:val="nil"/>
              <w:left w:val="nil"/>
              <w:bottom w:val="single" w:sz="4" w:space="0" w:color="auto"/>
              <w:right w:val="single" w:sz="4" w:space="0" w:color="auto"/>
            </w:tcBorders>
            <w:shd w:val="clear" w:color="auto" w:fill="auto"/>
            <w:noWrap/>
            <w:vAlign w:val="center"/>
            <w:hideMark/>
          </w:tcPr>
          <w:p w14:paraId="4EA100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194F6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AB5917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2995525" w14:textId="6852D12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F645605" w14:textId="78F280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890</w:t>
            </w:r>
          </w:p>
        </w:tc>
      </w:tr>
      <w:tr w:rsidR="0050163D" w:rsidRPr="006E4B16" w14:paraId="5181338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EDC072" w14:textId="6F9FD0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480</w:t>
            </w:r>
          </w:p>
        </w:tc>
        <w:tc>
          <w:tcPr>
            <w:tcW w:w="2464" w:type="dxa"/>
            <w:tcBorders>
              <w:top w:val="nil"/>
              <w:left w:val="nil"/>
              <w:bottom w:val="single" w:sz="4" w:space="0" w:color="auto"/>
              <w:right w:val="single" w:sz="4" w:space="0" w:color="auto"/>
            </w:tcBorders>
            <w:shd w:val="clear" w:color="auto" w:fill="auto"/>
            <w:vAlign w:val="center"/>
            <w:hideMark/>
          </w:tcPr>
          <w:p w14:paraId="7BFCA59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266952F8" w14:textId="5AA672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1A0C8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50</w:t>
            </w:r>
          </w:p>
        </w:tc>
        <w:tc>
          <w:tcPr>
            <w:tcW w:w="1988" w:type="dxa"/>
            <w:tcBorders>
              <w:top w:val="nil"/>
              <w:left w:val="nil"/>
              <w:bottom w:val="single" w:sz="4" w:space="0" w:color="auto"/>
              <w:right w:val="single" w:sz="4" w:space="0" w:color="auto"/>
            </w:tcBorders>
            <w:shd w:val="clear" w:color="auto" w:fill="auto"/>
            <w:noWrap/>
            <w:vAlign w:val="center"/>
            <w:hideMark/>
          </w:tcPr>
          <w:p w14:paraId="0028E5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BFC6D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DF0897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FD6076C" w14:textId="1D1C245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0E7A3BD" w14:textId="0A3A065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50</w:t>
            </w:r>
          </w:p>
        </w:tc>
      </w:tr>
      <w:tr w:rsidR="0050163D" w:rsidRPr="006E4B16" w14:paraId="45E70DE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4A349F1" w14:textId="5E512E8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481</w:t>
            </w:r>
          </w:p>
        </w:tc>
        <w:tc>
          <w:tcPr>
            <w:tcW w:w="2464" w:type="dxa"/>
            <w:tcBorders>
              <w:top w:val="nil"/>
              <w:left w:val="nil"/>
              <w:bottom w:val="single" w:sz="4" w:space="0" w:color="auto"/>
              <w:right w:val="single" w:sz="4" w:space="0" w:color="auto"/>
            </w:tcBorders>
            <w:shd w:val="clear" w:color="auto" w:fill="auto"/>
            <w:vAlign w:val="center"/>
            <w:hideMark/>
          </w:tcPr>
          <w:p w14:paraId="67587DD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48DF778B" w14:textId="6459CF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FF9E7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3660</w:t>
            </w:r>
          </w:p>
        </w:tc>
        <w:tc>
          <w:tcPr>
            <w:tcW w:w="1988" w:type="dxa"/>
            <w:tcBorders>
              <w:top w:val="nil"/>
              <w:left w:val="nil"/>
              <w:bottom w:val="single" w:sz="4" w:space="0" w:color="auto"/>
              <w:right w:val="single" w:sz="4" w:space="0" w:color="auto"/>
            </w:tcBorders>
            <w:shd w:val="clear" w:color="auto" w:fill="auto"/>
            <w:noWrap/>
            <w:vAlign w:val="center"/>
            <w:hideMark/>
          </w:tcPr>
          <w:p w14:paraId="712BBD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60E14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52F84F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B0C70B1" w14:textId="1B2AB0B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74BE6EE" w14:textId="6F11700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3660</w:t>
            </w:r>
          </w:p>
        </w:tc>
      </w:tr>
      <w:tr w:rsidR="0050163D" w:rsidRPr="006E4B16" w14:paraId="3EAB602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C0C4D46" w14:textId="252A560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482</w:t>
            </w:r>
          </w:p>
        </w:tc>
        <w:tc>
          <w:tcPr>
            <w:tcW w:w="2464" w:type="dxa"/>
            <w:tcBorders>
              <w:top w:val="nil"/>
              <w:left w:val="nil"/>
              <w:bottom w:val="single" w:sz="4" w:space="0" w:color="auto"/>
              <w:right w:val="single" w:sz="4" w:space="0" w:color="auto"/>
            </w:tcBorders>
            <w:shd w:val="clear" w:color="auto" w:fill="auto"/>
            <w:vAlign w:val="center"/>
            <w:hideMark/>
          </w:tcPr>
          <w:p w14:paraId="0EFD5CC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28DD4324" w14:textId="23105CD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B6597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2180</w:t>
            </w:r>
          </w:p>
        </w:tc>
        <w:tc>
          <w:tcPr>
            <w:tcW w:w="1988" w:type="dxa"/>
            <w:tcBorders>
              <w:top w:val="nil"/>
              <w:left w:val="nil"/>
              <w:bottom w:val="single" w:sz="4" w:space="0" w:color="auto"/>
              <w:right w:val="single" w:sz="4" w:space="0" w:color="auto"/>
            </w:tcBorders>
            <w:shd w:val="clear" w:color="auto" w:fill="auto"/>
            <w:noWrap/>
            <w:vAlign w:val="center"/>
            <w:hideMark/>
          </w:tcPr>
          <w:p w14:paraId="137D06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E7B18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36D964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2A48C7" w14:textId="06EF672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736DC39" w14:textId="0B046A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2180</w:t>
            </w:r>
          </w:p>
        </w:tc>
      </w:tr>
      <w:tr w:rsidR="0050163D" w:rsidRPr="006E4B16" w14:paraId="6F34898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F93C1A1" w14:textId="722DD4B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483</w:t>
            </w:r>
          </w:p>
        </w:tc>
        <w:tc>
          <w:tcPr>
            <w:tcW w:w="2464" w:type="dxa"/>
            <w:tcBorders>
              <w:top w:val="nil"/>
              <w:left w:val="nil"/>
              <w:bottom w:val="single" w:sz="4" w:space="0" w:color="auto"/>
              <w:right w:val="single" w:sz="4" w:space="0" w:color="auto"/>
            </w:tcBorders>
            <w:shd w:val="clear" w:color="auto" w:fill="auto"/>
            <w:vAlign w:val="center"/>
            <w:hideMark/>
          </w:tcPr>
          <w:p w14:paraId="7278300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5х6 мм²</w:t>
            </w:r>
          </w:p>
        </w:tc>
        <w:tc>
          <w:tcPr>
            <w:tcW w:w="1160" w:type="dxa"/>
            <w:tcBorders>
              <w:top w:val="nil"/>
              <w:left w:val="nil"/>
              <w:bottom w:val="single" w:sz="4" w:space="0" w:color="auto"/>
              <w:right w:val="single" w:sz="4" w:space="0" w:color="auto"/>
            </w:tcBorders>
            <w:shd w:val="clear" w:color="auto" w:fill="auto"/>
            <w:noWrap/>
            <w:vAlign w:val="center"/>
            <w:hideMark/>
          </w:tcPr>
          <w:p w14:paraId="07D85884" w14:textId="6A3F459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1C861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270</w:t>
            </w:r>
          </w:p>
        </w:tc>
        <w:tc>
          <w:tcPr>
            <w:tcW w:w="1988" w:type="dxa"/>
            <w:tcBorders>
              <w:top w:val="nil"/>
              <w:left w:val="nil"/>
              <w:bottom w:val="single" w:sz="4" w:space="0" w:color="auto"/>
              <w:right w:val="single" w:sz="4" w:space="0" w:color="auto"/>
            </w:tcBorders>
            <w:shd w:val="clear" w:color="auto" w:fill="auto"/>
            <w:noWrap/>
            <w:vAlign w:val="center"/>
            <w:hideMark/>
          </w:tcPr>
          <w:p w14:paraId="4F5AB3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597C6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A957CE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3E5426C" w14:textId="4F3E868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D31EBEC" w14:textId="437C70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270</w:t>
            </w:r>
          </w:p>
        </w:tc>
      </w:tr>
      <w:tr w:rsidR="0050163D" w:rsidRPr="006E4B16" w14:paraId="1810EAD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8D2D94" w14:textId="40F3840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484</w:t>
            </w:r>
          </w:p>
        </w:tc>
        <w:tc>
          <w:tcPr>
            <w:tcW w:w="2464" w:type="dxa"/>
            <w:tcBorders>
              <w:top w:val="nil"/>
              <w:left w:val="nil"/>
              <w:bottom w:val="single" w:sz="4" w:space="0" w:color="auto"/>
              <w:right w:val="single" w:sz="4" w:space="0" w:color="auto"/>
            </w:tcBorders>
            <w:shd w:val="clear" w:color="auto" w:fill="auto"/>
            <w:vAlign w:val="center"/>
            <w:hideMark/>
          </w:tcPr>
          <w:p w14:paraId="3C1A545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59218130" w14:textId="39CFD6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565FF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450</w:t>
            </w:r>
          </w:p>
        </w:tc>
        <w:tc>
          <w:tcPr>
            <w:tcW w:w="1988" w:type="dxa"/>
            <w:tcBorders>
              <w:top w:val="nil"/>
              <w:left w:val="nil"/>
              <w:bottom w:val="single" w:sz="4" w:space="0" w:color="auto"/>
              <w:right w:val="single" w:sz="4" w:space="0" w:color="auto"/>
            </w:tcBorders>
            <w:shd w:val="clear" w:color="auto" w:fill="auto"/>
            <w:noWrap/>
            <w:vAlign w:val="center"/>
            <w:hideMark/>
          </w:tcPr>
          <w:p w14:paraId="6507D5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89191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3905BD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4204E33" w14:textId="2AFC18E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664E778" w14:textId="1803CE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450</w:t>
            </w:r>
          </w:p>
        </w:tc>
      </w:tr>
      <w:tr w:rsidR="0050163D" w:rsidRPr="006E4B16" w14:paraId="0B891B0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C0E2ADF" w14:textId="342EBD5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485</w:t>
            </w:r>
          </w:p>
        </w:tc>
        <w:tc>
          <w:tcPr>
            <w:tcW w:w="2464" w:type="dxa"/>
            <w:tcBorders>
              <w:top w:val="nil"/>
              <w:left w:val="nil"/>
              <w:bottom w:val="single" w:sz="4" w:space="0" w:color="auto"/>
              <w:right w:val="single" w:sz="4" w:space="0" w:color="auto"/>
            </w:tcBorders>
            <w:shd w:val="clear" w:color="auto" w:fill="auto"/>
            <w:vAlign w:val="center"/>
            <w:hideMark/>
          </w:tcPr>
          <w:p w14:paraId="268F950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6D54726C" w14:textId="018629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BB68D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140</w:t>
            </w:r>
          </w:p>
        </w:tc>
        <w:tc>
          <w:tcPr>
            <w:tcW w:w="1988" w:type="dxa"/>
            <w:tcBorders>
              <w:top w:val="nil"/>
              <w:left w:val="nil"/>
              <w:bottom w:val="single" w:sz="4" w:space="0" w:color="auto"/>
              <w:right w:val="single" w:sz="4" w:space="0" w:color="auto"/>
            </w:tcBorders>
            <w:shd w:val="clear" w:color="auto" w:fill="auto"/>
            <w:noWrap/>
            <w:vAlign w:val="center"/>
            <w:hideMark/>
          </w:tcPr>
          <w:p w14:paraId="055A64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7C7DD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97C1DE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994D135" w14:textId="2CBE677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D2ABC5E" w14:textId="650549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140</w:t>
            </w:r>
          </w:p>
        </w:tc>
      </w:tr>
      <w:tr w:rsidR="0050163D" w:rsidRPr="006E4B16" w14:paraId="74D511E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DE637D" w14:textId="442014E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486</w:t>
            </w:r>
          </w:p>
        </w:tc>
        <w:tc>
          <w:tcPr>
            <w:tcW w:w="2464" w:type="dxa"/>
            <w:tcBorders>
              <w:top w:val="nil"/>
              <w:left w:val="nil"/>
              <w:bottom w:val="single" w:sz="4" w:space="0" w:color="auto"/>
              <w:right w:val="single" w:sz="4" w:space="0" w:color="auto"/>
            </w:tcBorders>
            <w:shd w:val="clear" w:color="auto" w:fill="auto"/>
            <w:vAlign w:val="center"/>
            <w:hideMark/>
          </w:tcPr>
          <w:p w14:paraId="5F9B6FA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69163652" w14:textId="39C7B66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42EE8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150</w:t>
            </w:r>
          </w:p>
        </w:tc>
        <w:tc>
          <w:tcPr>
            <w:tcW w:w="1988" w:type="dxa"/>
            <w:tcBorders>
              <w:top w:val="nil"/>
              <w:left w:val="nil"/>
              <w:bottom w:val="single" w:sz="4" w:space="0" w:color="auto"/>
              <w:right w:val="single" w:sz="4" w:space="0" w:color="auto"/>
            </w:tcBorders>
            <w:shd w:val="clear" w:color="auto" w:fill="auto"/>
            <w:noWrap/>
            <w:vAlign w:val="center"/>
            <w:hideMark/>
          </w:tcPr>
          <w:p w14:paraId="66A94B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7BE2FF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643F5F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840FF7F" w14:textId="150B78E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0966609" w14:textId="16F2DF1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150</w:t>
            </w:r>
          </w:p>
        </w:tc>
      </w:tr>
      <w:tr w:rsidR="0050163D" w:rsidRPr="006E4B16" w14:paraId="692B897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1CB252" w14:textId="78C47A2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487</w:t>
            </w:r>
          </w:p>
        </w:tc>
        <w:tc>
          <w:tcPr>
            <w:tcW w:w="2464" w:type="dxa"/>
            <w:tcBorders>
              <w:top w:val="nil"/>
              <w:left w:val="nil"/>
              <w:bottom w:val="single" w:sz="4" w:space="0" w:color="auto"/>
              <w:right w:val="single" w:sz="4" w:space="0" w:color="auto"/>
            </w:tcBorders>
            <w:shd w:val="clear" w:color="auto" w:fill="auto"/>
            <w:vAlign w:val="center"/>
            <w:hideMark/>
          </w:tcPr>
          <w:p w14:paraId="40F1C0B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5х35 мм²</w:t>
            </w:r>
          </w:p>
        </w:tc>
        <w:tc>
          <w:tcPr>
            <w:tcW w:w="1160" w:type="dxa"/>
            <w:tcBorders>
              <w:top w:val="nil"/>
              <w:left w:val="nil"/>
              <w:bottom w:val="single" w:sz="4" w:space="0" w:color="auto"/>
              <w:right w:val="single" w:sz="4" w:space="0" w:color="auto"/>
            </w:tcBorders>
            <w:shd w:val="clear" w:color="auto" w:fill="auto"/>
            <w:noWrap/>
            <w:vAlign w:val="center"/>
            <w:hideMark/>
          </w:tcPr>
          <w:p w14:paraId="157C0168" w14:textId="4D139E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14EB8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390</w:t>
            </w:r>
          </w:p>
        </w:tc>
        <w:tc>
          <w:tcPr>
            <w:tcW w:w="1988" w:type="dxa"/>
            <w:tcBorders>
              <w:top w:val="nil"/>
              <w:left w:val="nil"/>
              <w:bottom w:val="single" w:sz="4" w:space="0" w:color="auto"/>
              <w:right w:val="single" w:sz="4" w:space="0" w:color="auto"/>
            </w:tcBorders>
            <w:shd w:val="clear" w:color="auto" w:fill="auto"/>
            <w:noWrap/>
            <w:vAlign w:val="center"/>
            <w:hideMark/>
          </w:tcPr>
          <w:p w14:paraId="53F924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80842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FF29B2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936D266" w14:textId="18924E1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7328BD6" w14:textId="7E648F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390</w:t>
            </w:r>
          </w:p>
        </w:tc>
      </w:tr>
      <w:tr w:rsidR="0050163D" w:rsidRPr="006E4B16" w14:paraId="422D1C5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44F298" w14:textId="16FC7EB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488</w:t>
            </w:r>
          </w:p>
        </w:tc>
        <w:tc>
          <w:tcPr>
            <w:tcW w:w="2464" w:type="dxa"/>
            <w:tcBorders>
              <w:top w:val="nil"/>
              <w:left w:val="nil"/>
              <w:bottom w:val="single" w:sz="4" w:space="0" w:color="auto"/>
              <w:right w:val="single" w:sz="4" w:space="0" w:color="auto"/>
            </w:tcBorders>
            <w:shd w:val="clear" w:color="auto" w:fill="auto"/>
            <w:vAlign w:val="center"/>
            <w:hideMark/>
          </w:tcPr>
          <w:p w14:paraId="5E1B87AF"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w:t>
            </w:r>
            <w:r w:rsidRPr="006E4B16">
              <w:rPr>
                <w:rFonts w:ascii="Times New Roman" w:eastAsia="Times New Roman" w:hAnsi="Times New Roman" w:cs="Times New Roman"/>
                <w:color w:val="000000"/>
                <w:sz w:val="20"/>
                <w:szCs w:val="20"/>
                <w:lang w:eastAsia="ru-RU"/>
              </w:rPr>
              <w:t>ВГнг-0,66 5х70 мм²</w:t>
            </w:r>
          </w:p>
        </w:tc>
        <w:tc>
          <w:tcPr>
            <w:tcW w:w="1160" w:type="dxa"/>
            <w:tcBorders>
              <w:top w:val="nil"/>
              <w:left w:val="nil"/>
              <w:bottom w:val="single" w:sz="4" w:space="0" w:color="auto"/>
              <w:right w:val="single" w:sz="4" w:space="0" w:color="auto"/>
            </w:tcBorders>
            <w:shd w:val="clear" w:color="auto" w:fill="auto"/>
            <w:noWrap/>
            <w:vAlign w:val="center"/>
            <w:hideMark/>
          </w:tcPr>
          <w:p w14:paraId="613135F0" w14:textId="419182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7EF31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6E4D91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0DE03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032F34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AAC580" w14:textId="3436F11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B67A4E1" w14:textId="72E8CD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28A8442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7A5E058" w14:textId="73B82BF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489</w:t>
            </w:r>
          </w:p>
        </w:tc>
        <w:tc>
          <w:tcPr>
            <w:tcW w:w="2464" w:type="dxa"/>
            <w:tcBorders>
              <w:top w:val="nil"/>
              <w:left w:val="nil"/>
              <w:bottom w:val="single" w:sz="4" w:space="0" w:color="auto"/>
              <w:right w:val="single" w:sz="4" w:space="0" w:color="auto"/>
            </w:tcBorders>
            <w:shd w:val="clear" w:color="auto" w:fill="auto"/>
            <w:vAlign w:val="center"/>
            <w:hideMark/>
          </w:tcPr>
          <w:p w14:paraId="119C718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9BC0E8D" w14:textId="42E2296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E870E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w:t>
            </w:r>
          </w:p>
        </w:tc>
        <w:tc>
          <w:tcPr>
            <w:tcW w:w="1988" w:type="dxa"/>
            <w:tcBorders>
              <w:top w:val="nil"/>
              <w:left w:val="nil"/>
              <w:bottom w:val="single" w:sz="4" w:space="0" w:color="auto"/>
              <w:right w:val="single" w:sz="4" w:space="0" w:color="auto"/>
            </w:tcBorders>
            <w:shd w:val="clear" w:color="auto" w:fill="auto"/>
            <w:noWrap/>
            <w:vAlign w:val="center"/>
            <w:hideMark/>
          </w:tcPr>
          <w:p w14:paraId="1E36498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3AFA0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3B7B8E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3C4742" w14:textId="11C0ACD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5869FAB" w14:textId="681C64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7AD32E5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A4B6E9F" w14:textId="720CC1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490</w:t>
            </w:r>
          </w:p>
        </w:tc>
        <w:tc>
          <w:tcPr>
            <w:tcW w:w="2464" w:type="dxa"/>
            <w:tcBorders>
              <w:top w:val="nil"/>
              <w:left w:val="nil"/>
              <w:bottom w:val="single" w:sz="4" w:space="0" w:color="auto"/>
              <w:right w:val="single" w:sz="4" w:space="0" w:color="auto"/>
            </w:tcBorders>
            <w:shd w:val="clear" w:color="auto" w:fill="auto"/>
            <w:vAlign w:val="center"/>
            <w:hideMark/>
          </w:tcPr>
          <w:p w14:paraId="1ADFBD8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1476AFE0" w14:textId="605A326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845D0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196E23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15EEB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16DF03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1A4D7BB" w14:textId="2CF4DEA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BF4D66E" w14:textId="2451D12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56F3C78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2A50371" w14:textId="03965E3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491</w:t>
            </w:r>
          </w:p>
        </w:tc>
        <w:tc>
          <w:tcPr>
            <w:tcW w:w="2464" w:type="dxa"/>
            <w:tcBorders>
              <w:top w:val="nil"/>
              <w:left w:val="nil"/>
              <w:bottom w:val="single" w:sz="4" w:space="0" w:color="auto"/>
              <w:right w:val="single" w:sz="4" w:space="0" w:color="auto"/>
            </w:tcBorders>
            <w:shd w:val="clear" w:color="auto" w:fill="auto"/>
            <w:vAlign w:val="center"/>
            <w:hideMark/>
          </w:tcPr>
          <w:p w14:paraId="5F81BF1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3хАВБбШв-1-4х240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0F8BF826" w14:textId="1EA1667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7BB7EC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213</w:t>
            </w:r>
          </w:p>
        </w:tc>
        <w:tc>
          <w:tcPr>
            <w:tcW w:w="1988" w:type="dxa"/>
            <w:tcBorders>
              <w:top w:val="nil"/>
              <w:left w:val="nil"/>
              <w:bottom w:val="single" w:sz="4" w:space="0" w:color="auto"/>
              <w:right w:val="single" w:sz="4" w:space="0" w:color="auto"/>
            </w:tcBorders>
            <w:shd w:val="clear" w:color="auto" w:fill="auto"/>
            <w:noWrap/>
            <w:vAlign w:val="center"/>
            <w:hideMark/>
          </w:tcPr>
          <w:p w14:paraId="3EFB82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1C058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5B05320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15E61DB" w14:textId="2113383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CDD0ACA" w14:textId="71D075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213</w:t>
            </w:r>
          </w:p>
        </w:tc>
      </w:tr>
      <w:tr w:rsidR="0050163D" w:rsidRPr="006E4B16" w14:paraId="0F0B50A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39EE84" w14:textId="028B857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492</w:t>
            </w:r>
          </w:p>
        </w:tc>
        <w:tc>
          <w:tcPr>
            <w:tcW w:w="2464" w:type="dxa"/>
            <w:tcBorders>
              <w:top w:val="nil"/>
              <w:left w:val="nil"/>
              <w:bottom w:val="single" w:sz="4" w:space="0" w:color="auto"/>
              <w:right w:val="single" w:sz="4" w:space="0" w:color="auto"/>
            </w:tcBorders>
            <w:shd w:val="clear" w:color="auto" w:fill="auto"/>
            <w:vAlign w:val="center"/>
            <w:hideMark/>
          </w:tcPr>
          <w:p w14:paraId="0680167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Светильники компактные с встроенным ЭПРА, под люминесцентную лампу 1х32 Вт С360/132</w:t>
            </w:r>
          </w:p>
        </w:tc>
        <w:tc>
          <w:tcPr>
            <w:tcW w:w="1160" w:type="dxa"/>
            <w:tcBorders>
              <w:top w:val="nil"/>
              <w:left w:val="nil"/>
              <w:bottom w:val="single" w:sz="4" w:space="0" w:color="auto"/>
              <w:right w:val="single" w:sz="4" w:space="0" w:color="auto"/>
            </w:tcBorders>
            <w:shd w:val="clear" w:color="auto" w:fill="auto"/>
            <w:noWrap/>
            <w:vAlign w:val="center"/>
            <w:hideMark/>
          </w:tcPr>
          <w:p w14:paraId="7AE9DABE" w14:textId="592C5D0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879A8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6E37A6F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80E23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17DA57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416241" w14:textId="55C7ADA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632EE9" w14:textId="652603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59503A4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22C0E2" w14:textId="47AD9F5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493</w:t>
            </w:r>
          </w:p>
        </w:tc>
        <w:tc>
          <w:tcPr>
            <w:tcW w:w="2464" w:type="dxa"/>
            <w:tcBorders>
              <w:top w:val="nil"/>
              <w:left w:val="nil"/>
              <w:bottom w:val="single" w:sz="4" w:space="0" w:color="auto"/>
              <w:right w:val="single" w:sz="4" w:space="0" w:color="auto"/>
            </w:tcBorders>
            <w:shd w:val="clear" w:color="auto" w:fill="auto"/>
            <w:vAlign w:val="center"/>
            <w:hideMark/>
          </w:tcPr>
          <w:p w14:paraId="104E753F"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встраивается в реечные потол</w:t>
            </w:r>
            <w:r w:rsidRPr="006E4B16">
              <w:rPr>
                <w:rFonts w:ascii="Times New Roman" w:eastAsia="Times New Roman" w:hAnsi="Times New Roman" w:cs="Times New Roman"/>
                <w:color w:val="000000"/>
                <w:sz w:val="20"/>
                <w:szCs w:val="20"/>
                <w:lang w:eastAsia="ru-RU"/>
              </w:rPr>
              <w:t>ки «итальянского» дизайна, ЭПРА, 2х18 Вт</w:t>
            </w:r>
          </w:p>
        </w:tc>
        <w:tc>
          <w:tcPr>
            <w:tcW w:w="1160" w:type="dxa"/>
            <w:tcBorders>
              <w:top w:val="nil"/>
              <w:left w:val="nil"/>
              <w:bottom w:val="single" w:sz="4" w:space="0" w:color="auto"/>
              <w:right w:val="single" w:sz="4" w:space="0" w:color="auto"/>
            </w:tcBorders>
            <w:shd w:val="clear" w:color="auto" w:fill="auto"/>
            <w:noWrap/>
            <w:vAlign w:val="center"/>
            <w:hideMark/>
          </w:tcPr>
          <w:p w14:paraId="2CF4AEE1" w14:textId="29033AA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1E5C2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265194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2A7E8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E82927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23A8939" w14:textId="63E67D8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AAF11F1" w14:textId="7E69D8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3266FA3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D83C3C" w14:textId="60C4226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494</w:t>
            </w:r>
          </w:p>
        </w:tc>
        <w:tc>
          <w:tcPr>
            <w:tcW w:w="2464" w:type="dxa"/>
            <w:tcBorders>
              <w:top w:val="nil"/>
              <w:left w:val="nil"/>
              <w:bottom w:val="single" w:sz="4" w:space="0" w:color="auto"/>
              <w:right w:val="single" w:sz="4" w:space="0" w:color="auto"/>
            </w:tcBorders>
            <w:shd w:val="clear" w:color="auto" w:fill="auto"/>
            <w:vAlign w:val="center"/>
            <w:hideMark/>
          </w:tcPr>
          <w:p w14:paraId="038BBB7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взрывозащищенный 1х80 Вт</w:t>
            </w:r>
          </w:p>
        </w:tc>
        <w:tc>
          <w:tcPr>
            <w:tcW w:w="1160" w:type="dxa"/>
            <w:tcBorders>
              <w:top w:val="nil"/>
              <w:left w:val="nil"/>
              <w:bottom w:val="single" w:sz="4" w:space="0" w:color="auto"/>
              <w:right w:val="single" w:sz="4" w:space="0" w:color="auto"/>
            </w:tcBorders>
            <w:shd w:val="clear" w:color="auto" w:fill="auto"/>
            <w:noWrap/>
            <w:vAlign w:val="center"/>
            <w:hideMark/>
          </w:tcPr>
          <w:p w14:paraId="22A38CD7" w14:textId="07DE40A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75EC7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0A29D0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12353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342FA6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B8CD113" w14:textId="4619E94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43DD025" w14:textId="3D9DD0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79AE2FC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39A544B" w14:textId="525C26D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495</w:t>
            </w:r>
          </w:p>
        </w:tc>
        <w:tc>
          <w:tcPr>
            <w:tcW w:w="2464" w:type="dxa"/>
            <w:tcBorders>
              <w:top w:val="nil"/>
              <w:left w:val="nil"/>
              <w:bottom w:val="single" w:sz="4" w:space="0" w:color="auto"/>
              <w:right w:val="single" w:sz="4" w:space="0" w:color="auto"/>
            </w:tcBorders>
            <w:shd w:val="clear" w:color="auto" w:fill="auto"/>
            <w:vAlign w:val="center"/>
            <w:hideMark/>
          </w:tcPr>
          <w:p w14:paraId="42A0973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потолочный:2х3</w:t>
            </w:r>
            <w:r w:rsidRPr="006E4B16">
              <w:rPr>
                <w:rFonts w:ascii="Times New Roman" w:eastAsia="Times New Roman" w:hAnsi="Times New Roman" w:cs="Times New Roman"/>
                <w:color w:val="000000"/>
                <w:sz w:val="20"/>
                <w:szCs w:val="20"/>
                <w:lang w:eastAsia="ru-RU"/>
              </w:rPr>
              <w:t>6 Вт</w:t>
            </w:r>
          </w:p>
        </w:tc>
        <w:tc>
          <w:tcPr>
            <w:tcW w:w="1160" w:type="dxa"/>
            <w:tcBorders>
              <w:top w:val="nil"/>
              <w:left w:val="nil"/>
              <w:bottom w:val="single" w:sz="4" w:space="0" w:color="auto"/>
              <w:right w:val="single" w:sz="4" w:space="0" w:color="auto"/>
            </w:tcBorders>
            <w:shd w:val="clear" w:color="auto" w:fill="auto"/>
            <w:noWrap/>
            <w:vAlign w:val="center"/>
            <w:hideMark/>
          </w:tcPr>
          <w:p w14:paraId="25D4F364" w14:textId="2808C9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58A0C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w:t>
            </w:r>
          </w:p>
        </w:tc>
        <w:tc>
          <w:tcPr>
            <w:tcW w:w="1988" w:type="dxa"/>
            <w:tcBorders>
              <w:top w:val="nil"/>
              <w:left w:val="nil"/>
              <w:bottom w:val="single" w:sz="4" w:space="0" w:color="auto"/>
              <w:right w:val="single" w:sz="4" w:space="0" w:color="auto"/>
            </w:tcBorders>
            <w:shd w:val="clear" w:color="auto" w:fill="auto"/>
            <w:noWrap/>
            <w:vAlign w:val="center"/>
            <w:hideMark/>
          </w:tcPr>
          <w:p w14:paraId="4C1B28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8ED06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81E193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BB055D" w14:textId="0AD64FC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2C99036" w14:textId="6A458C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42</w:t>
            </w:r>
          </w:p>
        </w:tc>
      </w:tr>
      <w:tr w:rsidR="0050163D" w:rsidRPr="006E4B16" w14:paraId="348FC18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6B95B3" w14:textId="0F23296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496</w:t>
            </w:r>
          </w:p>
        </w:tc>
        <w:tc>
          <w:tcPr>
            <w:tcW w:w="2464" w:type="dxa"/>
            <w:tcBorders>
              <w:top w:val="nil"/>
              <w:left w:val="nil"/>
              <w:bottom w:val="single" w:sz="4" w:space="0" w:color="auto"/>
              <w:right w:val="single" w:sz="4" w:space="0" w:color="auto"/>
            </w:tcBorders>
            <w:shd w:val="clear" w:color="auto" w:fill="auto"/>
            <w:vAlign w:val="center"/>
            <w:hideMark/>
          </w:tcPr>
          <w:p w14:paraId="7C5AB4B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потолочный:2х58 Вт</w:t>
            </w:r>
          </w:p>
        </w:tc>
        <w:tc>
          <w:tcPr>
            <w:tcW w:w="1160" w:type="dxa"/>
            <w:tcBorders>
              <w:top w:val="nil"/>
              <w:left w:val="nil"/>
              <w:bottom w:val="single" w:sz="4" w:space="0" w:color="auto"/>
              <w:right w:val="single" w:sz="4" w:space="0" w:color="auto"/>
            </w:tcBorders>
            <w:shd w:val="clear" w:color="auto" w:fill="auto"/>
            <w:noWrap/>
            <w:vAlign w:val="center"/>
            <w:hideMark/>
          </w:tcPr>
          <w:p w14:paraId="3ED2BAC6" w14:textId="2C48ED5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5541B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126</w:t>
            </w:r>
          </w:p>
        </w:tc>
        <w:tc>
          <w:tcPr>
            <w:tcW w:w="1988" w:type="dxa"/>
            <w:tcBorders>
              <w:top w:val="nil"/>
              <w:left w:val="nil"/>
              <w:bottom w:val="single" w:sz="4" w:space="0" w:color="auto"/>
              <w:right w:val="single" w:sz="4" w:space="0" w:color="auto"/>
            </w:tcBorders>
            <w:shd w:val="clear" w:color="auto" w:fill="auto"/>
            <w:noWrap/>
            <w:vAlign w:val="center"/>
            <w:hideMark/>
          </w:tcPr>
          <w:p w14:paraId="769F2C8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37CDA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7E0637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653DDA2" w14:textId="1A5B80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A6A8C29" w14:textId="09348B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252</w:t>
            </w:r>
          </w:p>
        </w:tc>
      </w:tr>
      <w:tr w:rsidR="0050163D" w:rsidRPr="006E4B16" w14:paraId="487FA3E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A015B6D" w14:textId="79B0B29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497</w:t>
            </w:r>
          </w:p>
        </w:tc>
        <w:tc>
          <w:tcPr>
            <w:tcW w:w="2464" w:type="dxa"/>
            <w:tcBorders>
              <w:top w:val="nil"/>
              <w:left w:val="nil"/>
              <w:bottom w:val="single" w:sz="4" w:space="0" w:color="auto"/>
              <w:right w:val="single" w:sz="4" w:space="0" w:color="auto"/>
            </w:tcBorders>
            <w:shd w:val="clear" w:color="auto" w:fill="auto"/>
            <w:vAlign w:val="center"/>
            <w:hideMark/>
          </w:tcPr>
          <w:p w14:paraId="711D1B3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1х36 Вт ALO 136</w:t>
            </w:r>
          </w:p>
        </w:tc>
        <w:tc>
          <w:tcPr>
            <w:tcW w:w="1160" w:type="dxa"/>
            <w:tcBorders>
              <w:top w:val="nil"/>
              <w:left w:val="nil"/>
              <w:bottom w:val="single" w:sz="4" w:space="0" w:color="auto"/>
              <w:right w:val="single" w:sz="4" w:space="0" w:color="auto"/>
            </w:tcBorders>
            <w:shd w:val="clear" w:color="auto" w:fill="auto"/>
            <w:noWrap/>
            <w:vAlign w:val="center"/>
            <w:hideMark/>
          </w:tcPr>
          <w:p w14:paraId="04AA1D25" w14:textId="614C33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D2CDA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54</w:t>
            </w:r>
          </w:p>
        </w:tc>
        <w:tc>
          <w:tcPr>
            <w:tcW w:w="1988" w:type="dxa"/>
            <w:tcBorders>
              <w:top w:val="nil"/>
              <w:left w:val="nil"/>
              <w:bottom w:val="single" w:sz="4" w:space="0" w:color="auto"/>
              <w:right w:val="single" w:sz="4" w:space="0" w:color="auto"/>
            </w:tcBorders>
            <w:shd w:val="clear" w:color="auto" w:fill="auto"/>
            <w:noWrap/>
            <w:vAlign w:val="center"/>
            <w:hideMark/>
          </w:tcPr>
          <w:p w14:paraId="0CBBB4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807F0B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3AA2CA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2805897" w14:textId="73E6231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0D362BD" w14:textId="3FCAE0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108</w:t>
            </w:r>
          </w:p>
        </w:tc>
      </w:tr>
      <w:tr w:rsidR="0050163D" w:rsidRPr="006E4B16" w14:paraId="0F51EBA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BEE9EB" w14:textId="7FF7B2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498</w:t>
            </w:r>
          </w:p>
        </w:tc>
        <w:tc>
          <w:tcPr>
            <w:tcW w:w="2464" w:type="dxa"/>
            <w:tcBorders>
              <w:top w:val="nil"/>
              <w:left w:val="nil"/>
              <w:bottom w:val="single" w:sz="4" w:space="0" w:color="auto"/>
              <w:right w:val="single" w:sz="4" w:space="0" w:color="auto"/>
            </w:tcBorders>
            <w:shd w:val="clear" w:color="auto" w:fill="auto"/>
            <w:vAlign w:val="center"/>
            <w:hideMark/>
          </w:tcPr>
          <w:p w14:paraId="2E20D95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ЭПРА 2х36 Вт LTX 236</w:t>
            </w:r>
          </w:p>
        </w:tc>
        <w:tc>
          <w:tcPr>
            <w:tcW w:w="1160" w:type="dxa"/>
            <w:tcBorders>
              <w:top w:val="nil"/>
              <w:left w:val="nil"/>
              <w:bottom w:val="single" w:sz="4" w:space="0" w:color="auto"/>
              <w:right w:val="single" w:sz="4" w:space="0" w:color="auto"/>
            </w:tcBorders>
            <w:shd w:val="clear" w:color="auto" w:fill="auto"/>
            <w:noWrap/>
            <w:vAlign w:val="center"/>
            <w:hideMark/>
          </w:tcPr>
          <w:p w14:paraId="3D3F2AA3" w14:textId="18A637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B5379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0C7BE9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8C35A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980E01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22BBF5" w14:textId="3BF903B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F9196C4" w14:textId="6514B6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641E6D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C9D7F5" w14:textId="1E64F68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499</w:t>
            </w:r>
          </w:p>
        </w:tc>
        <w:tc>
          <w:tcPr>
            <w:tcW w:w="2464" w:type="dxa"/>
            <w:tcBorders>
              <w:top w:val="nil"/>
              <w:left w:val="nil"/>
              <w:bottom w:val="single" w:sz="4" w:space="0" w:color="auto"/>
              <w:right w:val="single" w:sz="4" w:space="0" w:color="auto"/>
            </w:tcBorders>
            <w:shd w:val="clear" w:color="auto" w:fill="auto"/>
            <w:vAlign w:val="center"/>
            <w:hideMark/>
          </w:tcPr>
          <w:p w14:paraId="5E6EA2A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220В на 4 лампы, 18 Вт, ЭПРА, в потолок Грильято</w:t>
            </w:r>
          </w:p>
        </w:tc>
        <w:tc>
          <w:tcPr>
            <w:tcW w:w="1160" w:type="dxa"/>
            <w:tcBorders>
              <w:top w:val="nil"/>
              <w:left w:val="nil"/>
              <w:bottom w:val="single" w:sz="4" w:space="0" w:color="auto"/>
              <w:right w:val="single" w:sz="4" w:space="0" w:color="auto"/>
            </w:tcBorders>
            <w:shd w:val="clear" w:color="auto" w:fill="auto"/>
            <w:noWrap/>
            <w:vAlign w:val="center"/>
            <w:hideMark/>
          </w:tcPr>
          <w:p w14:paraId="5561BF0C" w14:textId="3BA6AA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EB10E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w:t>
            </w:r>
          </w:p>
        </w:tc>
        <w:tc>
          <w:tcPr>
            <w:tcW w:w="1988" w:type="dxa"/>
            <w:tcBorders>
              <w:top w:val="nil"/>
              <w:left w:val="nil"/>
              <w:bottom w:val="single" w:sz="4" w:space="0" w:color="auto"/>
              <w:right w:val="single" w:sz="4" w:space="0" w:color="auto"/>
            </w:tcBorders>
            <w:shd w:val="clear" w:color="auto" w:fill="auto"/>
            <w:noWrap/>
            <w:vAlign w:val="center"/>
            <w:hideMark/>
          </w:tcPr>
          <w:p w14:paraId="51F4CD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78B07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BB1867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480FD58" w14:textId="23F1BE3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83D8BC" w14:textId="66A242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76</w:t>
            </w:r>
          </w:p>
        </w:tc>
      </w:tr>
      <w:tr w:rsidR="0050163D" w:rsidRPr="006E4B16" w14:paraId="1EEE53A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6A1272" w14:textId="3D67909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500</w:t>
            </w:r>
          </w:p>
        </w:tc>
        <w:tc>
          <w:tcPr>
            <w:tcW w:w="2464" w:type="dxa"/>
            <w:tcBorders>
              <w:top w:val="nil"/>
              <w:left w:val="nil"/>
              <w:bottom w:val="single" w:sz="4" w:space="0" w:color="auto"/>
              <w:right w:val="single" w:sz="4" w:space="0" w:color="auto"/>
            </w:tcBorders>
            <w:shd w:val="clear" w:color="auto" w:fill="auto"/>
            <w:vAlign w:val="center"/>
            <w:hideMark/>
          </w:tcPr>
          <w:p w14:paraId="4652AB1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Светильник люминесцентный, встраиваемый, 220 В на 4 </w:t>
            </w:r>
            <w:r w:rsidRPr="002D2113">
              <w:rPr>
                <w:rFonts w:ascii="Times New Roman" w:eastAsia="Times New Roman" w:hAnsi="Times New Roman" w:cs="Times New Roman"/>
                <w:color w:val="000000"/>
                <w:sz w:val="20"/>
                <w:szCs w:val="20"/>
                <w:lang w:eastAsia="ru-RU"/>
              </w:rPr>
              <w:lastRenderedPageBreak/>
              <w:t>лампы, 18 Вт, ЭПРА, в потолок Армстронг</w:t>
            </w:r>
          </w:p>
        </w:tc>
        <w:tc>
          <w:tcPr>
            <w:tcW w:w="1160" w:type="dxa"/>
            <w:tcBorders>
              <w:top w:val="nil"/>
              <w:left w:val="nil"/>
              <w:bottom w:val="single" w:sz="4" w:space="0" w:color="auto"/>
              <w:right w:val="single" w:sz="4" w:space="0" w:color="auto"/>
            </w:tcBorders>
            <w:shd w:val="clear" w:color="auto" w:fill="auto"/>
            <w:noWrap/>
            <w:vAlign w:val="center"/>
            <w:hideMark/>
          </w:tcPr>
          <w:p w14:paraId="6C7A0E48" w14:textId="51F23AB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82CF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130</w:t>
            </w:r>
          </w:p>
        </w:tc>
        <w:tc>
          <w:tcPr>
            <w:tcW w:w="1988" w:type="dxa"/>
            <w:tcBorders>
              <w:top w:val="nil"/>
              <w:left w:val="nil"/>
              <w:bottom w:val="single" w:sz="4" w:space="0" w:color="auto"/>
              <w:right w:val="single" w:sz="4" w:space="0" w:color="auto"/>
            </w:tcBorders>
            <w:shd w:val="clear" w:color="auto" w:fill="auto"/>
            <w:noWrap/>
            <w:vAlign w:val="center"/>
            <w:hideMark/>
          </w:tcPr>
          <w:p w14:paraId="3253B8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0E7A7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22092B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AA76B7" w14:textId="27DB3C4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4990F57" w14:textId="79EC46D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260</w:t>
            </w:r>
          </w:p>
        </w:tc>
      </w:tr>
      <w:tr w:rsidR="0050163D" w:rsidRPr="006E4B16" w14:paraId="6FB7185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0CC9DF" w14:textId="4DABA93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501</w:t>
            </w:r>
          </w:p>
        </w:tc>
        <w:tc>
          <w:tcPr>
            <w:tcW w:w="2464" w:type="dxa"/>
            <w:tcBorders>
              <w:top w:val="nil"/>
              <w:left w:val="nil"/>
              <w:bottom w:val="single" w:sz="4" w:space="0" w:color="auto"/>
              <w:right w:val="single" w:sz="4" w:space="0" w:color="auto"/>
            </w:tcBorders>
            <w:shd w:val="clear" w:color="auto" w:fill="auto"/>
            <w:vAlign w:val="center"/>
            <w:hideMark/>
          </w:tcPr>
          <w:p w14:paraId="5DA9486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с отражателем 4х54 Вт</w:t>
            </w:r>
          </w:p>
        </w:tc>
        <w:tc>
          <w:tcPr>
            <w:tcW w:w="1160" w:type="dxa"/>
            <w:tcBorders>
              <w:top w:val="nil"/>
              <w:left w:val="nil"/>
              <w:bottom w:val="single" w:sz="4" w:space="0" w:color="auto"/>
              <w:right w:val="single" w:sz="4" w:space="0" w:color="auto"/>
            </w:tcBorders>
            <w:shd w:val="clear" w:color="auto" w:fill="auto"/>
            <w:noWrap/>
            <w:vAlign w:val="center"/>
            <w:hideMark/>
          </w:tcPr>
          <w:p w14:paraId="424C6453" w14:textId="47CBE54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7B19F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285</w:t>
            </w:r>
          </w:p>
        </w:tc>
        <w:tc>
          <w:tcPr>
            <w:tcW w:w="1988" w:type="dxa"/>
            <w:tcBorders>
              <w:top w:val="nil"/>
              <w:left w:val="nil"/>
              <w:bottom w:val="single" w:sz="4" w:space="0" w:color="auto"/>
              <w:right w:val="single" w:sz="4" w:space="0" w:color="auto"/>
            </w:tcBorders>
            <w:shd w:val="clear" w:color="auto" w:fill="auto"/>
            <w:noWrap/>
            <w:vAlign w:val="center"/>
            <w:hideMark/>
          </w:tcPr>
          <w:p w14:paraId="443209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E9053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1E6749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1141B99" w14:textId="00AE7C1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B73ACC1" w14:textId="7867950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570</w:t>
            </w:r>
          </w:p>
        </w:tc>
      </w:tr>
      <w:tr w:rsidR="0050163D" w:rsidRPr="006E4B16" w14:paraId="5352E34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E2EA716" w14:textId="682A2CA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502</w:t>
            </w:r>
          </w:p>
        </w:tc>
        <w:tc>
          <w:tcPr>
            <w:tcW w:w="2464" w:type="dxa"/>
            <w:tcBorders>
              <w:top w:val="nil"/>
              <w:left w:val="nil"/>
              <w:bottom w:val="single" w:sz="4" w:space="0" w:color="auto"/>
              <w:right w:val="single" w:sz="4" w:space="0" w:color="auto"/>
            </w:tcBorders>
            <w:shd w:val="clear" w:color="auto" w:fill="auto"/>
            <w:vAlign w:val="center"/>
            <w:hideMark/>
          </w:tcPr>
          <w:p w14:paraId="3ECCE83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уличный, 220В, настенно-потолочный с компенсированным ПРА</w:t>
            </w:r>
          </w:p>
        </w:tc>
        <w:tc>
          <w:tcPr>
            <w:tcW w:w="1160" w:type="dxa"/>
            <w:tcBorders>
              <w:top w:val="nil"/>
              <w:left w:val="nil"/>
              <w:bottom w:val="single" w:sz="4" w:space="0" w:color="auto"/>
              <w:right w:val="single" w:sz="4" w:space="0" w:color="auto"/>
            </w:tcBorders>
            <w:shd w:val="clear" w:color="auto" w:fill="auto"/>
            <w:noWrap/>
            <w:vAlign w:val="center"/>
            <w:hideMark/>
          </w:tcPr>
          <w:p w14:paraId="55F524B3" w14:textId="17F1B39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88DD30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33E477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EB6FA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CBD410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373AD3C" w14:textId="6053EC6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7C9C9E3" w14:textId="38CD1A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6FB58FD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E6F902" w14:textId="3A725EA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503</w:t>
            </w:r>
          </w:p>
        </w:tc>
        <w:tc>
          <w:tcPr>
            <w:tcW w:w="2464" w:type="dxa"/>
            <w:tcBorders>
              <w:top w:val="nil"/>
              <w:left w:val="nil"/>
              <w:bottom w:val="single" w:sz="4" w:space="0" w:color="auto"/>
              <w:right w:val="single" w:sz="4" w:space="0" w:color="auto"/>
            </w:tcBorders>
            <w:shd w:val="clear" w:color="auto" w:fill="auto"/>
            <w:vAlign w:val="center"/>
            <w:hideMark/>
          </w:tcPr>
          <w:p w14:paraId="10EB9B1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Указатель выхода с лампами: рабочая-8 Вт, аварийная-8 Вт, батарея на 1 час</w:t>
            </w:r>
          </w:p>
        </w:tc>
        <w:tc>
          <w:tcPr>
            <w:tcW w:w="1160" w:type="dxa"/>
            <w:tcBorders>
              <w:top w:val="nil"/>
              <w:left w:val="nil"/>
              <w:bottom w:val="single" w:sz="4" w:space="0" w:color="auto"/>
              <w:right w:val="single" w:sz="4" w:space="0" w:color="auto"/>
            </w:tcBorders>
            <w:shd w:val="clear" w:color="auto" w:fill="auto"/>
            <w:noWrap/>
            <w:vAlign w:val="center"/>
            <w:hideMark/>
          </w:tcPr>
          <w:p w14:paraId="39AA9C20" w14:textId="716A49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13443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2D09AC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67209A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8E1E4C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13887B" w14:textId="2F79181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167A1C3" w14:textId="2F7B2B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4D9A581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5B97A0" w14:textId="26AEEB5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504</w:t>
            </w:r>
          </w:p>
        </w:tc>
        <w:tc>
          <w:tcPr>
            <w:tcW w:w="2464" w:type="dxa"/>
            <w:tcBorders>
              <w:top w:val="nil"/>
              <w:left w:val="nil"/>
              <w:bottom w:val="single" w:sz="4" w:space="0" w:color="auto"/>
              <w:right w:val="single" w:sz="4" w:space="0" w:color="auto"/>
            </w:tcBorders>
            <w:shd w:val="clear" w:color="auto" w:fill="auto"/>
            <w:vAlign w:val="center"/>
            <w:hideMark/>
          </w:tcPr>
          <w:p w14:paraId="0BD4A64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кровли</w:t>
            </w:r>
          </w:p>
        </w:tc>
        <w:tc>
          <w:tcPr>
            <w:tcW w:w="1160" w:type="dxa"/>
            <w:tcBorders>
              <w:top w:val="nil"/>
              <w:left w:val="nil"/>
              <w:bottom w:val="single" w:sz="4" w:space="0" w:color="auto"/>
              <w:right w:val="single" w:sz="4" w:space="0" w:color="auto"/>
            </w:tcBorders>
            <w:shd w:val="clear" w:color="auto" w:fill="auto"/>
            <w:noWrap/>
            <w:vAlign w:val="center"/>
            <w:hideMark/>
          </w:tcPr>
          <w:p w14:paraId="77FB9A67" w14:textId="05475F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0A5F4C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8496</w:t>
            </w:r>
          </w:p>
        </w:tc>
        <w:tc>
          <w:tcPr>
            <w:tcW w:w="1988" w:type="dxa"/>
            <w:tcBorders>
              <w:top w:val="nil"/>
              <w:left w:val="nil"/>
              <w:bottom w:val="single" w:sz="4" w:space="0" w:color="auto"/>
              <w:right w:val="single" w:sz="4" w:space="0" w:color="auto"/>
            </w:tcBorders>
            <w:shd w:val="clear" w:color="auto" w:fill="auto"/>
            <w:noWrap/>
            <w:vAlign w:val="center"/>
            <w:hideMark/>
          </w:tcPr>
          <w:p w14:paraId="050646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CDDD06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4916C6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9F90CA8" w14:textId="5B87708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2673CF6" w14:textId="2340A2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16992</w:t>
            </w:r>
          </w:p>
        </w:tc>
      </w:tr>
      <w:tr w:rsidR="0050163D" w:rsidRPr="006E4B16" w14:paraId="5E5AC2B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33844B" w14:textId="504A380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505</w:t>
            </w:r>
          </w:p>
        </w:tc>
        <w:tc>
          <w:tcPr>
            <w:tcW w:w="2464" w:type="dxa"/>
            <w:tcBorders>
              <w:top w:val="nil"/>
              <w:left w:val="nil"/>
              <w:bottom w:val="single" w:sz="4" w:space="0" w:color="auto"/>
              <w:right w:val="single" w:sz="4" w:space="0" w:color="auto"/>
            </w:tcBorders>
            <w:shd w:val="clear" w:color="auto" w:fill="auto"/>
            <w:vAlign w:val="center"/>
            <w:hideMark/>
          </w:tcPr>
          <w:p w14:paraId="1466F25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фасада здания</w:t>
            </w:r>
          </w:p>
        </w:tc>
        <w:tc>
          <w:tcPr>
            <w:tcW w:w="1160" w:type="dxa"/>
            <w:tcBorders>
              <w:top w:val="nil"/>
              <w:left w:val="nil"/>
              <w:bottom w:val="single" w:sz="4" w:space="0" w:color="auto"/>
              <w:right w:val="single" w:sz="4" w:space="0" w:color="auto"/>
            </w:tcBorders>
            <w:shd w:val="clear" w:color="auto" w:fill="auto"/>
            <w:noWrap/>
            <w:vAlign w:val="center"/>
            <w:hideMark/>
          </w:tcPr>
          <w:p w14:paraId="4C6C8757" w14:textId="689B44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7A90FF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1057</w:t>
            </w:r>
          </w:p>
        </w:tc>
        <w:tc>
          <w:tcPr>
            <w:tcW w:w="1988" w:type="dxa"/>
            <w:tcBorders>
              <w:top w:val="nil"/>
              <w:left w:val="nil"/>
              <w:bottom w:val="single" w:sz="4" w:space="0" w:color="auto"/>
              <w:right w:val="single" w:sz="4" w:space="0" w:color="auto"/>
            </w:tcBorders>
            <w:shd w:val="clear" w:color="auto" w:fill="auto"/>
            <w:noWrap/>
            <w:vAlign w:val="center"/>
            <w:hideMark/>
          </w:tcPr>
          <w:p w14:paraId="279C40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05496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80CE0F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1201E34" w14:textId="253B0D8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83397FE" w14:textId="01B6ED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2114</w:t>
            </w:r>
          </w:p>
        </w:tc>
      </w:tr>
      <w:tr w:rsidR="0050163D" w:rsidRPr="006E4B16" w14:paraId="0CE641F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AECBF58" w14:textId="23BAD8C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506</w:t>
            </w:r>
          </w:p>
        </w:tc>
        <w:tc>
          <w:tcPr>
            <w:tcW w:w="2464" w:type="dxa"/>
            <w:tcBorders>
              <w:top w:val="nil"/>
              <w:left w:val="nil"/>
              <w:bottom w:val="single" w:sz="4" w:space="0" w:color="auto"/>
              <w:right w:val="single" w:sz="4" w:space="0" w:color="auto"/>
            </w:tcBorders>
            <w:shd w:val="clear" w:color="auto" w:fill="auto"/>
            <w:vAlign w:val="center"/>
            <w:hideMark/>
          </w:tcPr>
          <w:p w14:paraId="47757D2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ст</w:t>
            </w:r>
            <w:r w:rsidRPr="006E4B16">
              <w:rPr>
                <w:rFonts w:ascii="Times New Roman" w:eastAsia="Times New Roman" w:hAnsi="Times New Roman" w:cs="Times New Roman"/>
                <w:color w:val="000000"/>
                <w:sz w:val="20"/>
                <w:szCs w:val="20"/>
                <w:lang w:eastAsia="ru-RU"/>
              </w:rPr>
              <w:t>ен</w:t>
            </w:r>
          </w:p>
        </w:tc>
        <w:tc>
          <w:tcPr>
            <w:tcW w:w="1160" w:type="dxa"/>
            <w:tcBorders>
              <w:top w:val="nil"/>
              <w:left w:val="nil"/>
              <w:bottom w:val="single" w:sz="4" w:space="0" w:color="auto"/>
              <w:right w:val="single" w:sz="4" w:space="0" w:color="auto"/>
            </w:tcBorders>
            <w:shd w:val="clear" w:color="auto" w:fill="auto"/>
            <w:noWrap/>
            <w:vAlign w:val="center"/>
            <w:hideMark/>
          </w:tcPr>
          <w:p w14:paraId="014EB6AF" w14:textId="20B5B3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43C2FA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5578</w:t>
            </w:r>
          </w:p>
        </w:tc>
        <w:tc>
          <w:tcPr>
            <w:tcW w:w="1988" w:type="dxa"/>
            <w:tcBorders>
              <w:top w:val="nil"/>
              <w:left w:val="nil"/>
              <w:bottom w:val="single" w:sz="4" w:space="0" w:color="auto"/>
              <w:right w:val="single" w:sz="4" w:space="0" w:color="auto"/>
            </w:tcBorders>
            <w:shd w:val="clear" w:color="auto" w:fill="auto"/>
            <w:noWrap/>
            <w:vAlign w:val="center"/>
            <w:hideMark/>
          </w:tcPr>
          <w:p w14:paraId="2A135F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450DE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D787A7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FEC367" w14:textId="52BA083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59B2BA5" w14:textId="61D1C3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11156</w:t>
            </w:r>
          </w:p>
        </w:tc>
      </w:tr>
      <w:tr w:rsidR="0050163D" w:rsidRPr="006E4B16" w14:paraId="5DB98B3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7E7A12" w14:textId="6F472E9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507</w:t>
            </w:r>
          </w:p>
        </w:tc>
        <w:tc>
          <w:tcPr>
            <w:tcW w:w="2464" w:type="dxa"/>
            <w:tcBorders>
              <w:top w:val="nil"/>
              <w:left w:val="nil"/>
              <w:bottom w:val="single" w:sz="4" w:space="0" w:color="auto"/>
              <w:right w:val="single" w:sz="4" w:space="0" w:color="auto"/>
            </w:tcBorders>
            <w:shd w:val="clear" w:color="auto" w:fill="auto"/>
            <w:vAlign w:val="center"/>
            <w:hideMark/>
          </w:tcPr>
          <w:p w14:paraId="271E0BB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пола</w:t>
            </w:r>
          </w:p>
        </w:tc>
        <w:tc>
          <w:tcPr>
            <w:tcW w:w="1160" w:type="dxa"/>
            <w:tcBorders>
              <w:top w:val="nil"/>
              <w:left w:val="nil"/>
              <w:bottom w:val="single" w:sz="4" w:space="0" w:color="auto"/>
              <w:right w:val="single" w:sz="4" w:space="0" w:color="auto"/>
            </w:tcBorders>
            <w:shd w:val="clear" w:color="auto" w:fill="auto"/>
            <w:noWrap/>
            <w:vAlign w:val="center"/>
            <w:hideMark/>
          </w:tcPr>
          <w:p w14:paraId="46B412AB" w14:textId="32C36D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053D03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10525</w:t>
            </w:r>
          </w:p>
        </w:tc>
        <w:tc>
          <w:tcPr>
            <w:tcW w:w="1988" w:type="dxa"/>
            <w:tcBorders>
              <w:top w:val="nil"/>
              <w:left w:val="nil"/>
              <w:bottom w:val="single" w:sz="4" w:space="0" w:color="auto"/>
              <w:right w:val="single" w:sz="4" w:space="0" w:color="auto"/>
            </w:tcBorders>
            <w:shd w:val="clear" w:color="auto" w:fill="auto"/>
            <w:noWrap/>
            <w:vAlign w:val="center"/>
            <w:hideMark/>
          </w:tcPr>
          <w:p w14:paraId="10CAE6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2ECDD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3EC2F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6DBAD29" w14:textId="08BC72A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48F04D7" w14:textId="474AFC5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21050</w:t>
            </w:r>
          </w:p>
        </w:tc>
      </w:tr>
      <w:tr w:rsidR="0050163D" w:rsidRPr="006E4B16" w14:paraId="5FDC5EA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21D9D89" w14:textId="7E3E52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508</w:t>
            </w:r>
          </w:p>
        </w:tc>
        <w:tc>
          <w:tcPr>
            <w:tcW w:w="2464" w:type="dxa"/>
            <w:tcBorders>
              <w:top w:val="nil"/>
              <w:left w:val="nil"/>
              <w:bottom w:val="single" w:sz="4" w:space="0" w:color="auto"/>
              <w:right w:val="single" w:sz="4" w:space="0" w:color="auto"/>
            </w:tcBorders>
            <w:shd w:val="clear" w:color="auto" w:fill="auto"/>
            <w:vAlign w:val="center"/>
            <w:hideMark/>
          </w:tcPr>
          <w:p w14:paraId="3531563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подвесного потолка</w:t>
            </w:r>
          </w:p>
        </w:tc>
        <w:tc>
          <w:tcPr>
            <w:tcW w:w="1160" w:type="dxa"/>
            <w:tcBorders>
              <w:top w:val="nil"/>
              <w:left w:val="nil"/>
              <w:bottom w:val="single" w:sz="4" w:space="0" w:color="auto"/>
              <w:right w:val="single" w:sz="4" w:space="0" w:color="auto"/>
            </w:tcBorders>
            <w:shd w:val="clear" w:color="auto" w:fill="auto"/>
            <w:noWrap/>
            <w:vAlign w:val="center"/>
            <w:hideMark/>
          </w:tcPr>
          <w:p w14:paraId="40C5D785" w14:textId="7CA0F5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00E9EB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1035,2</w:t>
            </w:r>
          </w:p>
        </w:tc>
        <w:tc>
          <w:tcPr>
            <w:tcW w:w="1988" w:type="dxa"/>
            <w:tcBorders>
              <w:top w:val="nil"/>
              <w:left w:val="nil"/>
              <w:bottom w:val="single" w:sz="4" w:space="0" w:color="auto"/>
              <w:right w:val="single" w:sz="4" w:space="0" w:color="auto"/>
            </w:tcBorders>
            <w:shd w:val="clear" w:color="auto" w:fill="auto"/>
            <w:noWrap/>
            <w:vAlign w:val="center"/>
            <w:hideMark/>
          </w:tcPr>
          <w:p w14:paraId="28ECF97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62C47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BC72C6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FE439D" w14:textId="05FEE8E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F74D356" w14:textId="22BF61F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2070,4</w:t>
            </w:r>
          </w:p>
        </w:tc>
      </w:tr>
      <w:tr w:rsidR="0050163D" w:rsidRPr="006E4B16" w14:paraId="1913E11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429549D" w14:textId="2BD161B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509</w:t>
            </w:r>
          </w:p>
        </w:tc>
        <w:tc>
          <w:tcPr>
            <w:tcW w:w="2464" w:type="dxa"/>
            <w:tcBorders>
              <w:top w:val="nil"/>
              <w:left w:val="nil"/>
              <w:bottom w:val="single" w:sz="4" w:space="0" w:color="auto"/>
              <w:right w:val="single" w:sz="4" w:space="0" w:color="auto"/>
            </w:tcBorders>
            <w:shd w:val="clear" w:color="auto" w:fill="auto"/>
            <w:vAlign w:val="center"/>
            <w:hideMark/>
          </w:tcPr>
          <w:p w14:paraId="609FDA3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Пешеходный мостик</w:t>
            </w:r>
          </w:p>
        </w:tc>
        <w:tc>
          <w:tcPr>
            <w:tcW w:w="1160" w:type="dxa"/>
            <w:tcBorders>
              <w:top w:val="nil"/>
              <w:left w:val="nil"/>
              <w:bottom w:val="single" w:sz="4" w:space="0" w:color="auto"/>
              <w:right w:val="single" w:sz="4" w:space="0" w:color="auto"/>
            </w:tcBorders>
            <w:shd w:val="clear" w:color="auto" w:fill="auto"/>
            <w:noWrap/>
            <w:vAlign w:val="center"/>
            <w:hideMark/>
          </w:tcPr>
          <w:p w14:paraId="6F840969" w14:textId="67C0A08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769E4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46737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36BFB3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344A5B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95DC22" w14:textId="046493D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F2AD400" w14:textId="231DD15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5A4B27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EE7147A" w14:textId="37F9519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510</w:t>
            </w:r>
          </w:p>
        </w:tc>
        <w:tc>
          <w:tcPr>
            <w:tcW w:w="2464" w:type="dxa"/>
            <w:tcBorders>
              <w:top w:val="nil"/>
              <w:left w:val="nil"/>
              <w:bottom w:val="single" w:sz="4" w:space="0" w:color="auto"/>
              <w:right w:val="single" w:sz="4" w:space="0" w:color="auto"/>
            </w:tcBorders>
            <w:shd w:val="clear" w:color="auto" w:fill="auto"/>
            <w:vAlign w:val="center"/>
            <w:hideMark/>
          </w:tcPr>
          <w:p w14:paraId="2209569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5B4B1F77" w14:textId="56136A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C02FEC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145</w:t>
            </w:r>
          </w:p>
        </w:tc>
        <w:tc>
          <w:tcPr>
            <w:tcW w:w="1988" w:type="dxa"/>
            <w:tcBorders>
              <w:top w:val="nil"/>
              <w:left w:val="nil"/>
              <w:bottom w:val="single" w:sz="4" w:space="0" w:color="auto"/>
              <w:right w:val="single" w:sz="4" w:space="0" w:color="auto"/>
            </w:tcBorders>
            <w:shd w:val="clear" w:color="auto" w:fill="auto"/>
            <w:noWrap/>
            <w:vAlign w:val="center"/>
            <w:hideMark/>
          </w:tcPr>
          <w:p w14:paraId="49F618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010C38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4CDD486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30321F" w14:textId="71CCD68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FFC13B" w14:textId="49F5C31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290</w:t>
            </w:r>
          </w:p>
        </w:tc>
      </w:tr>
      <w:tr w:rsidR="0050163D" w:rsidRPr="006E4B16" w14:paraId="598B401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5FB515" w14:textId="5B4DBC2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511</w:t>
            </w:r>
          </w:p>
        </w:tc>
        <w:tc>
          <w:tcPr>
            <w:tcW w:w="2464" w:type="dxa"/>
            <w:tcBorders>
              <w:top w:val="nil"/>
              <w:left w:val="nil"/>
              <w:bottom w:val="single" w:sz="4" w:space="0" w:color="auto"/>
              <w:right w:val="single" w:sz="4" w:space="0" w:color="auto"/>
            </w:tcBorders>
            <w:shd w:val="clear" w:color="auto" w:fill="auto"/>
            <w:vAlign w:val="center"/>
            <w:hideMark/>
          </w:tcPr>
          <w:p w14:paraId="54B2BA7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х1600мм</w:t>
            </w:r>
          </w:p>
        </w:tc>
        <w:tc>
          <w:tcPr>
            <w:tcW w:w="1160" w:type="dxa"/>
            <w:tcBorders>
              <w:top w:val="nil"/>
              <w:left w:val="nil"/>
              <w:bottom w:val="single" w:sz="4" w:space="0" w:color="auto"/>
              <w:right w:val="single" w:sz="4" w:space="0" w:color="auto"/>
            </w:tcBorders>
            <w:shd w:val="clear" w:color="auto" w:fill="auto"/>
            <w:noWrap/>
            <w:vAlign w:val="center"/>
            <w:hideMark/>
          </w:tcPr>
          <w:p w14:paraId="67A8979C" w14:textId="1A6120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9CD2B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52</w:t>
            </w:r>
          </w:p>
        </w:tc>
        <w:tc>
          <w:tcPr>
            <w:tcW w:w="1988" w:type="dxa"/>
            <w:tcBorders>
              <w:top w:val="nil"/>
              <w:left w:val="nil"/>
              <w:bottom w:val="single" w:sz="4" w:space="0" w:color="auto"/>
              <w:right w:val="single" w:sz="4" w:space="0" w:color="auto"/>
            </w:tcBorders>
            <w:shd w:val="clear" w:color="auto" w:fill="auto"/>
            <w:noWrap/>
            <w:vAlign w:val="center"/>
            <w:hideMark/>
          </w:tcPr>
          <w:p w14:paraId="5F17AD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A706B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5CB5B9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585479B" w14:textId="0F5B56D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518F566" w14:textId="744914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104</w:t>
            </w:r>
          </w:p>
        </w:tc>
      </w:tr>
      <w:tr w:rsidR="0050163D" w:rsidRPr="006E4B16" w14:paraId="6405E99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E25A950" w14:textId="0228F96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512</w:t>
            </w:r>
          </w:p>
        </w:tc>
        <w:tc>
          <w:tcPr>
            <w:tcW w:w="2464" w:type="dxa"/>
            <w:tcBorders>
              <w:top w:val="nil"/>
              <w:left w:val="nil"/>
              <w:bottom w:val="single" w:sz="4" w:space="0" w:color="auto"/>
              <w:right w:val="single" w:sz="4" w:space="0" w:color="auto"/>
            </w:tcBorders>
            <w:shd w:val="clear" w:color="auto" w:fill="auto"/>
            <w:vAlign w:val="center"/>
            <w:hideMark/>
          </w:tcPr>
          <w:p w14:paraId="15DD337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Витражи 1400 х700мм</w:t>
            </w:r>
          </w:p>
        </w:tc>
        <w:tc>
          <w:tcPr>
            <w:tcW w:w="1160" w:type="dxa"/>
            <w:tcBorders>
              <w:top w:val="nil"/>
              <w:left w:val="nil"/>
              <w:bottom w:val="single" w:sz="4" w:space="0" w:color="auto"/>
              <w:right w:val="single" w:sz="4" w:space="0" w:color="auto"/>
            </w:tcBorders>
            <w:shd w:val="clear" w:color="auto" w:fill="auto"/>
            <w:noWrap/>
            <w:vAlign w:val="center"/>
            <w:hideMark/>
          </w:tcPr>
          <w:p w14:paraId="620B0D34" w14:textId="2A60700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D0662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5901783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286D16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C08856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DF3C059" w14:textId="611FFDB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B270C0C" w14:textId="329DBA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6914D3A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1E05A9E" w14:textId="41F3D80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513</w:t>
            </w:r>
          </w:p>
        </w:tc>
        <w:tc>
          <w:tcPr>
            <w:tcW w:w="2464" w:type="dxa"/>
            <w:tcBorders>
              <w:top w:val="nil"/>
              <w:left w:val="nil"/>
              <w:bottom w:val="single" w:sz="4" w:space="0" w:color="auto"/>
              <w:right w:val="single" w:sz="4" w:space="0" w:color="auto"/>
            </w:tcBorders>
            <w:shd w:val="clear" w:color="auto" w:fill="auto"/>
            <w:vAlign w:val="center"/>
            <w:hideMark/>
          </w:tcPr>
          <w:p w14:paraId="270141C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откидной стационарный 1500х1800FT1518F с комплектом установки для уравнивания платформы, перегрузочной DP100</w:t>
            </w:r>
          </w:p>
        </w:tc>
        <w:tc>
          <w:tcPr>
            <w:tcW w:w="1160" w:type="dxa"/>
            <w:tcBorders>
              <w:top w:val="nil"/>
              <w:left w:val="nil"/>
              <w:bottom w:val="single" w:sz="4" w:space="0" w:color="auto"/>
              <w:right w:val="single" w:sz="4" w:space="0" w:color="auto"/>
            </w:tcBorders>
            <w:shd w:val="clear" w:color="auto" w:fill="auto"/>
            <w:noWrap/>
            <w:vAlign w:val="center"/>
            <w:hideMark/>
          </w:tcPr>
          <w:p w14:paraId="76455C16" w14:textId="013969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DEAAE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F2DB8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№000036606</w:t>
            </w:r>
          </w:p>
        </w:tc>
        <w:tc>
          <w:tcPr>
            <w:tcW w:w="3035" w:type="dxa"/>
            <w:tcBorders>
              <w:top w:val="nil"/>
              <w:left w:val="nil"/>
              <w:bottom w:val="single" w:sz="4" w:space="0" w:color="auto"/>
              <w:right w:val="single" w:sz="4" w:space="0" w:color="auto"/>
            </w:tcBorders>
            <w:shd w:val="clear" w:color="auto" w:fill="auto"/>
            <w:noWrap/>
            <w:vAlign w:val="center"/>
            <w:hideMark/>
          </w:tcPr>
          <w:p w14:paraId="681E5C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FCCF3B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4AE1104" w14:textId="447EB72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4CF8B03" w14:textId="6802CE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EFD12F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F084DD0" w14:textId="1E5FD8C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514</w:t>
            </w:r>
          </w:p>
        </w:tc>
        <w:tc>
          <w:tcPr>
            <w:tcW w:w="2464" w:type="dxa"/>
            <w:tcBorders>
              <w:top w:val="nil"/>
              <w:left w:val="nil"/>
              <w:bottom w:val="single" w:sz="4" w:space="0" w:color="auto"/>
              <w:right w:val="single" w:sz="4" w:space="0" w:color="auto"/>
            </w:tcBorders>
            <w:shd w:val="clear" w:color="auto" w:fill="auto"/>
            <w:vAlign w:val="center"/>
            <w:hideMark/>
          </w:tcPr>
          <w:p w14:paraId="5C9DFB7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Мост откидной стационарный 1500х1800FT1518F с  комплектом установки для уравнивания </w:t>
            </w:r>
            <w:r w:rsidRPr="002D2113">
              <w:rPr>
                <w:rFonts w:ascii="Times New Roman" w:eastAsia="Times New Roman" w:hAnsi="Times New Roman" w:cs="Times New Roman"/>
                <w:color w:val="000000"/>
                <w:sz w:val="20"/>
                <w:szCs w:val="20"/>
                <w:lang w:eastAsia="ru-RU"/>
              </w:rPr>
              <w:lastRenderedPageBreak/>
              <w:t>платформы, перегрузочной DP100</w:t>
            </w:r>
          </w:p>
        </w:tc>
        <w:tc>
          <w:tcPr>
            <w:tcW w:w="1160" w:type="dxa"/>
            <w:tcBorders>
              <w:top w:val="nil"/>
              <w:left w:val="nil"/>
              <w:bottom w:val="single" w:sz="4" w:space="0" w:color="auto"/>
              <w:right w:val="single" w:sz="4" w:space="0" w:color="auto"/>
            </w:tcBorders>
            <w:shd w:val="clear" w:color="auto" w:fill="auto"/>
            <w:noWrap/>
            <w:vAlign w:val="center"/>
            <w:hideMark/>
          </w:tcPr>
          <w:p w14:paraId="33C56C22" w14:textId="2AFFF68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7D235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64873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№000036607</w:t>
            </w:r>
          </w:p>
        </w:tc>
        <w:tc>
          <w:tcPr>
            <w:tcW w:w="3035" w:type="dxa"/>
            <w:tcBorders>
              <w:top w:val="nil"/>
              <w:left w:val="nil"/>
              <w:bottom w:val="single" w:sz="4" w:space="0" w:color="auto"/>
              <w:right w:val="single" w:sz="4" w:space="0" w:color="auto"/>
            </w:tcBorders>
            <w:shd w:val="clear" w:color="auto" w:fill="auto"/>
            <w:noWrap/>
            <w:vAlign w:val="center"/>
            <w:hideMark/>
          </w:tcPr>
          <w:p w14:paraId="748BA2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BE1ED0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4E4A5C" w14:textId="3F39EF7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7875CB9" w14:textId="4EB74E7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91CFCC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DCDDEB4" w14:textId="3A30F89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515</w:t>
            </w:r>
          </w:p>
        </w:tc>
        <w:tc>
          <w:tcPr>
            <w:tcW w:w="2464" w:type="dxa"/>
            <w:tcBorders>
              <w:top w:val="nil"/>
              <w:left w:val="nil"/>
              <w:bottom w:val="single" w:sz="4" w:space="0" w:color="auto"/>
              <w:right w:val="single" w:sz="4" w:space="0" w:color="auto"/>
            </w:tcBorders>
            <w:shd w:val="clear" w:color="auto" w:fill="auto"/>
            <w:vAlign w:val="center"/>
            <w:hideMark/>
          </w:tcPr>
          <w:p w14:paraId="0DE5901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Навес (из поликарбоната)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3AD556A9" w14:textId="18AD94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56A73D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FEB3F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EF39C6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2C43B1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1BBE32" w14:textId="2B10B9A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C5C39AA" w14:textId="6949537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948204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197BB0" w14:textId="33CCE72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516</w:t>
            </w:r>
          </w:p>
        </w:tc>
        <w:tc>
          <w:tcPr>
            <w:tcW w:w="2464" w:type="dxa"/>
            <w:tcBorders>
              <w:top w:val="nil"/>
              <w:left w:val="nil"/>
              <w:bottom w:val="single" w:sz="4" w:space="0" w:color="auto"/>
              <w:right w:val="single" w:sz="4" w:space="0" w:color="auto"/>
            </w:tcBorders>
            <w:shd w:val="clear" w:color="auto" w:fill="auto"/>
            <w:vAlign w:val="center"/>
            <w:hideMark/>
          </w:tcPr>
          <w:p w14:paraId="44AAE74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Тротуарная плитка, с бордюром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6B776E8D" w14:textId="404187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FD8F6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16DFB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35676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7712C8F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6B5C0CB" w14:textId="6AF82DD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5B203CA" w14:textId="3D14C7B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D47C77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0AC046" w14:textId="12BEAE7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517</w:t>
            </w:r>
          </w:p>
        </w:tc>
        <w:tc>
          <w:tcPr>
            <w:tcW w:w="2464" w:type="dxa"/>
            <w:tcBorders>
              <w:top w:val="nil"/>
              <w:left w:val="nil"/>
              <w:bottom w:val="single" w:sz="4" w:space="0" w:color="auto"/>
              <w:right w:val="single" w:sz="4" w:space="0" w:color="auto"/>
            </w:tcBorders>
            <w:shd w:val="clear" w:color="auto" w:fill="auto"/>
            <w:vAlign w:val="center"/>
            <w:hideMark/>
          </w:tcPr>
          <w:p w14:paraId="7A7F02A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Поддон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7596074D" w14:textId="6AD55A7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7A303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63BE50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171500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1BBA06B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A01B14" w14:textId="0D88139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B3BB97C" w14:textId="613E812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175BBAD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BC6FDC" w14:textId="4FC3DE9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518</w:t>
            </w:r>
          </w:p>
        </w:tc>
        <w:tc>
          <w:tcPr>
            <w:tcW w:w="2464" w:type="dxa"/>
            <w:tcBorders>
              <w:top w:val="nil"/>
              <w:left w:val="nil"/>
              <w:bottom w:val="single" w:sz="4" w:space="0" w:color="auto"/>
              <w:right w:val="single" w:sz="4" w:space="0" w:color="auto"/>
            </w:tcBorders>
            <w:shd w:val="clear" w:color="auto" w:fill="auto"/>
            <w:vAlign w:val="center"/>
            <w:hideMark/>
          </w:tcPr>
          <w:p w14:paraId="291C0AE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Смеситель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33DB6B21" w14:textId="007A7EC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3A9AC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1F5335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563688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052306D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C91A01" w14:textId="7C35F02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CF753EE" w14:textId="35ECE46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68139CB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1A7FE0" w14:textId="20AC841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519</w:t>
            </w:r>
          </w:p>
        </w:tc>
        <w:tc>
          <w:tcPr>
            <w:tcW w:w="2464" w:type="dxa"/>
            <w:tcBorders>
              <w:top w:val="nil"/>
              <w:left w:val="nil"/>
              <w:bottom w:val="single" w:sz="4" w:space="0" w:color="auto"/>
              <w:right w:val="single" w:sz="4" w:space="0" w:color="auto"/>
            </w:tcBorders>
            <w:shd w:val="clear" w:color="auto" w:fill="auto"/>
            <w:vAlign w:val="center"/>
            <w:hideMark/>
          </w:tcPr>
          <w:p w14:paraId="54A884B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Унитаз (кран с гибкой подводкой) </w:t>
            </w:r>
          </w:p>
        </w:tc>
        <w:tc>
          <w:tcPr>
            <w:tcW w:w="1160" w:type="dxa"/>
            <w:tcBorders>
              <w:top w:val="nil"/>
              <w:left w:val="nil"/>
              <w:bottom w:val="single" w:sz="4" w:space="0" w:color="auto"/>
              <w:right w:val="single" w:sz="4" w:space="0" w:color="auto"/>
            </w:tcBorders>
            <w:shd w:val="clear" w:color="auto" w:fill="auto"/>
            <w:noWrap/>
            <w:vAlign w:val="center"/>
            <w:hideMark/>
          </w:tcPr>
          <w:p w14:paraId="5FF79613" w14:textId="788ABDF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84548F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550C30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FBDB2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3B7ED0C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1D4801" w14:textId="272DC36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D6007AE" w14:textId="5C02D7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69A74D0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36EFD27" w14:textId="39BC9C9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520</w:t>
            </w:r>
          </w:p>
        </w:tc>
        <w:tc>
          <w:tcPr>
            <w:tcW w:w="2464" w:type="dxa"/>
            <w:tcBorders>
              <w:top w:val="nil"/>
              <w:left w:val="nil"/>
              <w:bottom w:val="single" w:sz="4" w:space="0" w:color="auto"/>
              <w:right w:val="single" w:sz="4" w:space="0" w:color="auto"/>
            </w:tcBorders>
            <w:shd w:val="clear" w:color="auto" w:fill="auto"/>
            <w:vAlign w:val="center"/>
            <w:hideMark/>
          </w:tcPr>
          <w:p w14:paraId="63F2AC9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Писсуар (кран с гибкой подводкой)</w:t>
            </w:r>
          </w:p>
        </w:tc>
        <w:tc>
          <w:tcPr>
            <w:tcW w:w="1160" w:type="dxa"/>
            <w:tcBorders>
              <w:top w:val="nil"/>
              <w:left w:val="nil"/>
              <w:bottom w:val="single" w:sz="4" w:space="0" w:color="auto"/>
              <w:right w:val="single" w:sz="4" w:space="0" w:color="auto"/>
            </w:tcBorders>
            <w:shd w:val="clear" w:color="auto" w:fill="auto"/>
            <w:noWrap/>
            <w:vAlign w:val="center"/>
            <w:hideMark/>
          </w:tcPr>
          <w:p w14:paraId="6FD4EF01" w14:textId="7C6234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E1EF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34B772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7CA85D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620658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8C2FD1" w14:textId="5AB50AD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5131F5F" w14:textId="742076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w:t>
            </w:r>
          </w:p>
        </w:tc>
      </w:tr>
      <w:tr w:rsidR="0050163D" w:rsidRPr="006E4B16" w14:paraId="52A259E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443893" w14:textId="4D9E5E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521</w:t>
            </w:r>
          </w:p>
        </w:tc>
        <w:tc>
          <w:tcPr>
            <w:tcW w:w="2464" w:type="dxa"/>
            <w:tcBorders>
              <w:top w:val="nil"/>
              <w:left w:val="nil"/>
              <w:bottom w:val="single" w:sz="4" w:space="0" w:color="auto"/>
              <w:right w:val="single" w:sz="4" w:space="0" w:color="auto"/>
            </w:tcBorders>
            <w:shd w:val="clear" w:color="auto" w:fill="auto"/>
            <w:vAlign w:val="center"/>
            <w:hideMark/>
          </w:tcPr>
          <w:p w14:paraId="1E3B507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Умывальник (смеситель с гибкой подвод</w:t>
            </w:r>
            <w:r w:rsidRPr="006E4B16">
              <w:rPr>
                <w:rFonts w:ascii="Times New Roman" w:eastAsia="Times New Roman" w:hAnsi="Times New Roman" w:cs="Times New Roman"/>
                <w:color w:val="000000"/>
                <w:sz w:val="20"/>
                <w:szCs w:val="20"/>
                <w:lang w:eastAsia="ru-RU"/>
              </w:rPr>
              <w:t xml:space="preserve">кой) </w:t>
            </w:r>
          </w:p>
        </w:tc>
        <w:tc>
          <w:tcPr>
            <w:tcW w:w="1160" w:type="dxa"/>
            <w:tcBorders>
              <w:top w:val="nil"/>
              <w:left w:val="nil"/>
              <w:bottom w:val="single" w:sz="4" w:space="0" w:color="auto"/>
              <w:right w:val="single" w:sz="4" w:space="0" w:color="auto"/>
            </w:tcBorders>
            <w:shd w:val="clear" w:color="auto" w:fill="auto"/>
            <w:noWrap/>
            <w:vAlign w:val="center"/>
            <w:hideMark/>
          </w:tcPr>
          <w:p w14:paraId="648AE91A" w14:textId="02BAFC0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01D7E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4690E8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№000035982</w:t>
            </w:r>
          </w:p>
        </w:tc>
        <w:tc>
          <w:tcPr>
            <w:tcW w:w="3035" w:type="dxa"/>
            <w:tcBorders>
              <w:top w:val="nil"/>
              <w:left w:val="nil"/>
              <w:bottom w:val="single" w:sz="4" w:space="0" w:color="auto"/>
              <w:right w:val="single" w:sz="4" w:space="0" w:color="auto"/>
            </w:tcBorders>
            <w:shd w:val="clear" w:color="auto" w:fill="auto"/>
            <w:noWrap/>
            <w:vAlign w:val="center"/>
            <w:hideMark/>
          </w:tcPr>
          <w:p w14:paraId="403AC8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3</w:t>
            </w:r>
          </w:p>
        </w:tc>
        <w:tc>
          <w:tcPr>
            <w:tcW w:w="1768" w:type="dxa"/>
            <w:tcBorders>
              <w:top w:val="nil"/>
              <w:left w:val="nil"/>
              <w:bottom w:val="single" w:sz="4" w:space="0" w:color="auto"/>
              <w:right w:val="single" w:sz="4" w:space="0" w:color="auto"/>
            </w:tcBorders>
            <w:vAlign w:val="center"/>
          </w:tcPr>
          <w:p w14:paraId="2A32806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74AF2E" w14:textId="1A765E6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D7167A8" w14:textId="1C6B38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w:t>
            </w:r>
          </w:p>
        </w:tc>
      </w:tr>
      <w:tr w:rsidR="0050163D" w:rsidRPr="006E4B16" w14:paraId="78936A5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95F7312" w14:textId="25F2465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522</w:t>
            </w:r>
          </w:p>
        </w:tc>
        <w:tc>
          <w:tcPr>
            <w:tcW w:w="2464" w:type="dxa"/>
            <w:tcBorders>
              <w:top w:val="nil"/>
              <w:left w:val="nil"/>
              <w:bottom w:val="single" w:sz="4" w:space="0" w:color="auto"/>
              <w:right w:val="single" w:sz="4" w:space="0" w:color="auto"/>
            </w:tcBorders>
            <w:shd w:val="clear" w:color="auto" w:fill="auto"/>
            <w:vAlign w:val="center"/>
            <w:hideMark/>
          </w:tcPr>
          <w:p w14:paraId="1DCE3AF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500-400мм</w:t>
            </w:r>
          </w:p>
        </w:tc>
        <w:tc>
          <w:tcPr>
            <w:tcW w:w="1160" w:type="dxa"/>
            <w:tcBorders>
              <w:top w:val="nil"/>
              <w:left w:val="nil"/>
              <w:bottom w:val="single" w:sz="4" w:space="0" w:color="auto"/>
              <w:right w:val="single" w:sz="4" w:space="0" w:color="auto"/>
            </w:tcBorders>
            <w:shd w:val="clear" w:color="auto" w:fill="auto"/>
            <w:noWrap/>
            <w:vAlign w:val="center"/>
            <w:hideMark/>
          </w:tcPr>
          <w:p w14:paraId="0BB86C13" w14:textId="46333B7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D16C8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2E1D82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D2025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54F2E4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9B04A5E" w14:textId="5E10FFE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B21BE6F" w14:textId="587442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w:t>
            </w:r>
          </w:p>
        </w:tc>
      </w:tr>
      <w:tr w:rsidR="0050163D" w:rsidRPr="006E4B16" w14:paraId="74E4249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63400E" w14:textId="24CC7F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523</w:t>
            </w:r>
          </w:p>
        </w:tc>
        <w:tc>
          <w:tcPr>
            <w:tcW w:w="2464" w:type="dxa"/>
            <w:tcBorders>
              <w:top w:val="nil"/>
              <w:left w:val="nil"/>
              <w:bottom w:val="single" w:sz="4" w:space="0" w:color="auto"/>
              <w:right w:val="single" w:sz="4" w:space="0" w:color="auto"/>
            </w:tcBorders>
            <w:shd w:val="clear" w:color="auto" w:fill="auto"/>
            <w:vAlign w:val="center"/>
            <w:hideMark/>
          </w:tcPr>
          <w:p w14:paraId="5C9D389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22 500-600мм</w:t>
            </w:r>
          </w:p>
        </w:tc>
        <w:tc>
          <w:tcPr>
            <w:tcW w:w="1160" w:type="dxa"/>
            <w:tcBorders>
              <w:top w:val="nil"/>
              <w:left w:val="nil"/>
              <w:bottom w:val="single" w:sz="4" w:space="0" w:color="auto"/>
              <w:right w:val="single" w:sz="4" w:space="0" w:color="auto"/>
            </w:tcBorders>
            <w:shd w:val="clear" w:color="auto" w:fill="auto"/>
            <w:noWrap/>
            <w:vAlign w:val="center"/>
            <w:hideMark/>
          </w:tcPr>
          <w:p w14:paraId="1691F5F2" w14:textId="61BEF5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894F1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050731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0082D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4BC034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BD79D21" w14:textId="48D9F43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9B3E1A4" w14:textId="7F1C97C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26DFCC9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5BE6A1" w14:textId="69DEDA8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524</w:t>
            </w:r>
          </w:p>
        </w:tc>
        <w:tc>
          <w:tcPr>
            <w:tcW w:w="2464" w:type="dxa"/>
            <w:tcBorders>
              <w:top w:val="nil"/>
              <w:left w:val="nil"/>
              <w:bottom w:val="single" w:sz="4" w:space="0" w:color="auto"/>
              <w:right w:val="single" w:sz="4" w:space="0" w:color="auto"/>
            </w:tcBorders>
            <w:shd w:val="clear" w:color="auto" w:fill="auto"/>
            <w:vAlign w:val="center"/>
            <w:hideMark/>
          </w:tcPr>
          <w:p w14:paraId="33AB966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w:t>
            </w:r>
            <w:r w:rsidRPr="006E4B16">
              <w:rPr>
                <w:rFonts w:ascii="Times New Roman" w:eastAsia="Times New Roman" w:hAnsi="Times New Roman" w:cs="Times New Roman"/>
                <w:color w:val="000000"/>
                <w:sz w:val="20"/>
                <w:szCs w:val="20"/>
                <w:lang w:eastAsia="ru-RU"/>
              </w:rPr>
              <w:t>иатор KERMI FKV 22 500-800мм</w:t>
            </w:r>
          </w:p>
        </w:tc>
        <w:tc>
          <w:tcPr>
            <w:tcW w:w="1160" w:type="dxa"/>
            <w:tcBorders>
              <w:top w:val="nil"/>
              <w:left w:val="nil"/>
              <w:bottom w:val="single" w:sz="4" w:space="0" w:color="auto"/>
              <w:right w:val="single" w:sz="4" w:space="0" w:color="auto"/>
            </w:tcBorders>
            <w:shd w:val="clear" w:color="auto" w:fill="auto"/>
            <w:noWrap/>
            <w:vAlign w:val="center"/>
            <w:hideMark/>
          </w:tcPr>
          <w:p w14:paraId="58B637F3" w14:textId="227AFE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18D3E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0295D5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922E0D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A18D4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9F0F66" w14:textId="255FB7F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21E7E4B" w14:textId="06F6E9A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w:t>
            </w:r>
          </w:p>
        </w:tc>
      </w:tr>
      <w:tr w:rsidR="0050163D" w:rsidRPr="006E4B16" w14:paraId="4A7DB59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2B9031D" w14:textId="30D3273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525</w:t>
            </w:r>
          </w:p>
        </w:tc>
        <w:tc>
          <w:tcPr>
            <w:tcW w:w="2464" w:type="dxa"/>
            <w:tcBorders>
              <w:top w:val="nil"/>
              <w:left w:val="nil"/>
              <w:bottom w:val="single" w:sz="4" w:space="0" w:color="auto"/>
              <w:right w:val="single" w:sz="4" w:space="0" w:color="auto"/>
            </w:tcBorders>
            <w:shd w:val="clear" w:color="auto" w:fill="auto"/>
            <w:vAlign w:val="center"/>
            <w:hideMark/>
          </w:tcPr>
          <w:p w14:paraId="3EB9613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22 500-1000мм</w:t>
            </w:r>
          </w:p>
        </w:tc>
        <w:tc>
          <w:tcPr>
            <w:tcW w:w="1160" w:type="dxa"/>
            <w:tcBorders>
              <w:top w:val="nil"/>
              <w:left w:val="nil"/>
              <w:bottom w:val="single" w:sz="4" w:space="0" w:color="auto"/>
              <w:right w:val="single" w:sz="4" w:space="0" w:color="auto"/>
            </w:tcBorders>
            <w:shd w:val="clear" w:color="auto" w:fill="auto"/>
            <w:noWrap/>
            <w:vAlign w:val="center"/>
            <w:hideMark/>
          </w:tcPr>
          <w:p w14:paraId="68D2D07E" w14:textId="596D89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A9572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5250B4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D36AD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5B2365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0DC90B0" w14:textId="1590E69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8A76FEC" w14:textId="496DC4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79F0082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3ABF0EA" w14:textId="4CDB639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526</w:t>
            </w:r>
          </w:p>
        </w:tc>
        <w:tc>
          <w:tcPr>
            <w:tcW w:w="2464" w:type="dxa"/>
            <w:tcBorders>
              <w:top w:val="nil"/>
              <w:left w:val="nil"/>
              <w:bottom w:val="single" w:sz="4" w:space="0" w:color="auto"/>
              <w:right w:val="single" w:sz="4" w:space="0" w:color="auto"/>
            </w:tcBorders>
            <w:shd w:val="clear" w:color="auto" w:fill="auto"/>
            <w:vAlign w:val="center"/>
            <w:hideMark/>
          </w:tcPr>
          <w:p w14:paraId="06462E6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22 500-1200мм</w:t>
            </w:r>
          </w:p>
        </w:tc>
        <w:tc>
          <w:tcPr>
            <w:tcW w:w="1160" w:type="dxa"/>
            <w:tcBorders>
              <w:top w:val="nil"/>
              <w:left w:val="nil"/>
              <w:bottom w:val="single" w:sz="4" w:space="0" w:color="auto"/>
              <w:right w:val="single" w:sz="4" w:space="0" w:color="auto"/>
            </w:tcBorders>
            <w:shd w:val="clear" w:color="auto" w:fill="auto"/>
            <w:noWrap/>
            <w:vAlign w:val="center"/>
            <w:hideMark/>
          </w:tcPr>
          <w:p w14:paraId="4D6F06C0" w14:textId="7EDA4D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762CB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42E0E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5F91C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0BA627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960DFC1" w14:textId="3A834B5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474A523" w14:textId="13292A4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24C0454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874C0B8" w14:textId="5C63D6B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527</w:t>
            </w:r>
          </w:p>
        </w:tc>
        <w:tc>
          <w:tcPr>
            <w:tcW w:w="2464" w:type="dxa"/>
            <w:tcBorders>
              <w:top w:val="nil"/>
              <w:left w:val="nil"/>
              <w:bottom w:val="single" w:sz="4" w:space="0" w:color="auto"/>
              <w:right w:val="single" w:sz="4" w:space="0" w:color="auto"/>
            </w:tcBorders>
            <w:shd w:val="clear" w:color="auto" w:fill="auto"/>
            <w:vAlign w:val="center"/>
            <w:hideMark/>
          </w:tcPr>
          <w:p w14:paraId="0212078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22 500-1400мм</w:t>
            </w:r>
          </w:p>
        </w:tc>
        <w:tc>
          <w:tcPr>
            <w:tcW w:w="1160" w:type="dxa"/>
            <w:tcBorders>
              <w:top w:val="nil"/>
              <w:left w:val="nil"/>
              <w:bottom w:val="single" w:sz="4" w:space="0" w:color="auto"/>
              <w:right w:val="single" w:sz="4" w:space="0" w:color="auto"/>
            </w:tcBorders>
            <w:shd w:val="clear" w:color="auto" w:fill="auto"/>
            <w:noWrap/>
            <w:vAlign w:val="center"/>
            <w:hideMark/>
          </w:tcPr>
          <w:p w14:paraId="08B74765" w14:textId="41C6EC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A3AAB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7D285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25607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97A308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FA4EF21" w14:textId="0703DD1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576AC64" w14:textId="2D474E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F3C86B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2EA389" w14:textId="0F06C9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528</w:t>
            </w:r>
          </w:p>
        </w:tc>
        <w:tc>
          <w:tcPr>
            <w:tcW w:w="2464" w:type="dxa"/>
            <w:tcBorders>
              <w:top w:val="nil"/>
              <w:left w:val="nil"/>
              <w:bottom w:val="single" w:sz="4" w:space="0" w:color="auto"/>
              <w:right w:val="single" w:sz="4" w:space="0" w:color="auto"/>
            </w:tcBorders>
            <w:shd w:val="clear" w:color="auto" w:fill="auto"/>
            <w:vAlign w:val="center"/>
            <w:hideMark/>
          </w:tcPr>
          <w:p w14:paraId="3B44AA7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22 500-1600мм</w:t>
            </w:r>
          </w:p>
        </w:tc>
        <w:tc>
          <w:tcPr>
            <w:tcW w:w="1160" w:type="dxa"/>
            <w:tcBorders>
              <w:top w:val="nil"/>
              <w:left w:val="nil"/>
              <w:bottom w:val="single" w:sz="4" w:space="0" w:color="auto"/>
              <w:right w:val="single" w:sz="4" w:space="0" w:color="auto"/>
            </w:tcBorders>
            <w:shd w:val="clear" w:color="auto" w:fill="auto"/>
            <w:noWrap/>
            <w:vAlign w:val="center"/>
            <w:hideMark/>
          </w:tcPr>
          <w:p w14:paraId="544B8BA3" w14:textId="2BDAE7B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138DD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D8B10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B1034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7ADB86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880109" w14:textId="1412FA8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29CAA41" w14:textId="23AC3E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0DB549B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08BAC6" w14:textId="748FF16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529</w:t>
            </w:r>
          </w:p>
        </w:tc>
        <w:tc>
          <w:tcPr>
            <w:tcW w:w="2464" w:type="dxa"/>
            <w:tcBorders>
              <w:top w:val="nil"/>
              <w:left w:val="nil"/>
              <w:bottom w:val="single" w:sz="4" w:space="0" w:color="auto"/>
              <w:right w:val="single" w:sz="4" w:space="0" w:color="auto"/>
            </w:tcBorders>
            <w:shd w:val="clear" w:color="auto" w:fill="auto"/>
            <w:vAlign w:val="center"/>
            <w:hideMark/>
          </w:tcPr>
          <w:p w14:paraId="79F222D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22500-1800мм</w:t>
            </w:r>
          </w:p>
        </w:tc>
        <w:tc>
          <w:tcPr>
            <w:tcW w:w="1160" w:type="dxa"/>
            <w:tcBorders>
              <w:top w:val="nil"/>
              <w:left w:val="nil"/>
              <w:bottom w:val="single" w:sz="4" w:space="0" w:color="auto"/>
              <w:right w:val="single" w:sz="4" w:space="0" w:color="auto"/>
            </w:tcBorders>
            <w:shd w:val="clear" w:color="auto" w:fill="auto"/>
            <w:noWrap/>
            <w:vAlign w:val="center"/>
            <w:hideMark/>
          </w:tcPr>
          <w:p w14:paraId="59301F19" w14:textId="70A7272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625DF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5FCB8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B334F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A8DF0F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613015" w14:textId="4E63A20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57E69FF" w14:textId="21D4818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B41742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D97825" w14:textId="30CDE46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530</w:t>
            </w:r>
          </w:p>
        </w:tc>
        <w:tc>
          <w:tcPr>
            <w:tcW w:w="2464" w:type="dxa"/>
            <w:tcBorders>
              <w:top w:val="nil"/>
              <w:left w:val="nil"/>
              <w:bottom w:val="single" w:sz="4" w:space="0" w:color="auto"/>
              <w:right w:val="single" w:sz="4" w:space="0" w:color="auto"/>
            </w:tcBorders>
            <w:shd w:val="clear" w:color="auto" w:fill="auto"/>
            <w:vAlign w:val="center"/>
            <w:hideMark/>
          </w:tcPr>
          <w:p w14:paraId="77E32A0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22 500-2000мм</w:t>
            </w:r>
          </w:p>
        </w:tc>
        <w:tc>
          <w:tcPr>
            <w:tcW w:w="1160" w:type="dxa"/>
            <w:tcBorders>
              <w:top w:val="nil"/>
              <w:left w:val="nil"/>
              <w:bottom w:val="single" w:sz="4" w:space="0" w:color="auto"/>
              <w:right w:val="single" w:sz="4" w:space="0" w:color="auto"/>
            </w:tcBorders>
            <w:shd w:val="clear" w:color="auto" w:fill="auto"/>
            <w:noWrap/>
            <w:vAlign w:val="center"/>
            <w:hideMark/>
          </w:tcPr>
          <w:p w14:paraId="60CF979E" w14:textId="34FD17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6F883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6CE56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4E9B7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537A80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33537DB" w14:textId="4FA2D39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BACB250" w14:textId="707958C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251967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9124593" w14:textId="78E96FC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531</w:t>
            </w:r>
          </w:p>
        </w:tc>
        <w:tc>
          <w:tcPr>
            <w:tcW w:w="2464" w:type="dxa"/>
            <w:tcBorders>
              <w:top w:val="nil"/>
              <w:left w:val="nil"/>
              <w:bottom w:val="single" w:sz="4" w:space="0" w:color="auto"/>
              <w:right w:val="single" w:sz="4" w:space="0" w:color="auto"/>
            </w:tcBorders>
            <w:shd w:val="clear" w:color="auto" w:fill="auto"/>
            <w:vAlign w:val="center"/>
            <w:hideMark/>
          </w:tcPr>
          <w:p w14:paraId="5D03FBD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Ø16мм</w:t>
            </w:r>
          </w:p>
        </w:tc>
        <w:tc>
          <w:tcPr>
            <w:tcW w:w="1160" w:type="dxa"/>
            <w:tcBorders>
              <w:top w:val="nil"/>
              <w:left w:val="nil"/>
              <w:bottom w:val="single" w:sz="4" w:space="0" w:color="auto"/>
              <w:right w:val="single" w:sz="4" w:space="0" w:color="auto"/>
            </w:tcBorders>
            <w:shd w:val="clear" w:color="auto" w:fill="auto"/>
            <w:noWrap/>
            <w:vAlign w:val="center"/>
            <w:hideMark/>
          </w:tcPr>
          <w:p w14:paraId="7CE0F5A3" w14:textId="5C394F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D3C77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226</w:t>
            </w:r>
          </w:p>
        </w:tc>
        <w:tc>
          <w:tcPr>
            <w:tcW w:w="1988" w:type="dxa"/>
            <w:tcBorders>
              <w:top w:val="nil"/>
              <w:left w:val="nil"/>
              <w:bottom w:val="single" w:sz="4" w:space="0" w:color="auto"/>
              <w:right w:val="single" w:sz="4" w:space="0" w:color="auto"/>
            </w:tcBorders>
            <w:shd w:val="clear" w:color="auto" w:fill="auto"/>
            <w:noWrap/>
            <w:vAlign w:val="center"/>
            <w:hideMark/>
          </w:tcPr>
          <w:p w14:paraId="73C380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E32946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5749E5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EA7446" w14:textId="14C8D25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E7B7C04" w14:textId="7A50A4F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226</w:t>
            </w:r>
          </w:p>
        </w:tc>
      </w:tr>
      <w:tr w:rsidR="0050163D" w:rsidRPr="006E4B16" w14:paraId="6770E14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0569F5" w14:textId="090A9D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532</w:t>
            </w:r>
          </w:p>
        </w:tc>
        <w:tc>
          <w:tcPr>
            <w:tcW w:w="2464" w:type="dxa"/>
            <w:tcBorders>
              <w:top w:val="nil"/>
              <w:left w:val="nil"/>
              <w:bottom w:val="single" w:sz="4" w:space="0" w:color="auto"/>
              <w:right w:val="single" w:sz="4" w:space="0" w:color="auto"/>
            </w:tcBorders>
            <w:shd w:val="clear" w:color="auto" w:fill="auto"/>
            <w:vAlign w:val="center"/>
            <w:hideMark/>
          </w:tcPr>
          <w:p w14:paraId="4DBEAE0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Ø20мм</w:t>
            </w:r>
          </w:p>
        </w:tc>
        <w:tc>
          <w:tcPr>
            <w:tcW w:w="1160" w:type="dxa"/>
            <w:tcBorders>
              <w:top w:val="nil"/>
              <w:left w:val="nil"/>
              <w:bottom w:val="single" w:sz="4" w:space="0" w:color="auto"/>
              <w:right w:val="single" w:sz="4" w:space="0" w:color="auto"/>
            </w:tcBorders>
            <w:shd w:val="clear" w:color="auto" w:fill="auto"/>
            <w:noWrap/>
            <w:vAlign w:val="center"/>
            <w:hideMark/>
          </w:tcPr>
          <w:p w14:paraId="2727FE98" w14:textId="58C322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45EC6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410</w:t>
            </w:r>
          </w:p>
        </w:tc>
        <w:tc>
          <w:tcPr>
            <w:tcW w:w="1988" w:type="dxa"/>
            <w:tcBorders>
              <w:top w:val="nil"/>
              <w:left w:val="nil"/>
              <w:bottom w:val="single" w:sz="4" w:space="0" w:color="auto"/>
              <w:right w:val="single" w:sz="4" w:space="0" w:color="auto"/>
            </w:tcBorders>
            <w:shd w:val="clear" w:color="auto" w:fill="auto"/>
            <w:noWrap/>
            <w:vAlign w:val="center"/>
            <w:hideMark/>
          </w:tcPr>
          <w:p w14:paraId="02FEF3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9D92D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BB9BFB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FC5145" w14:textId="0BEE971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DC69C8F" w14:textId="02D642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410</w:t>
            </w:r>
          </w:p>
        </w:tc>
      </w:tr>
      <w:tr w:rsidR="0050163D" w:rsidRPr="006E4B16" w14:paraId="7185578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07F5DFF" w14:textId="5DB8FDC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533</w:t>
            </w:r>
          </w:p>
        </w:tc>
        <w:tc>
          <w:tcPr>
            <w:tcW w:w="2464" w:type="dxa"/>
            <w:tcBorders>
              <w:top w:val="nil"/>
              <w:left w:val="nil"/>
              <w:bottom w:val="single" w:sz="4" w:space="0" w:color="auto"/>
              <w:right w:val="single" w:sz="4" w:space="0" w:color="auto"/>
            </w:tcBorders>
            <w:shd w:val="clear" w:color="auto" w:fill="auto"/>
            <w:vAlign w:val="center"/>
            <w:hideMark/>
          </w:tcPr>
          <w:p w14:paraId="6145ED7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Ø25мм</w:t>
            </w:r>
          </w:p>
        </w:tc>
        <w:tc>
          <w:tcPr>
            <w:tcW w:w="1160" w:type="dxa"/>
            <w:tcBorders>
              <w:top w:val="nil"/>
              <w:left w:val="nil"/>
              <w:bottom w:val="single" w:sz="4" w:space="0" w:color="auto"/>
              <w:right w:val="single" w:sz="4" w:space="0" w:color="auto"/>
            </w:tcBorders>
            <w:shd w:val="clear" w:color="auto" w:fill="auto"/>
            <w:noWrap/>
            <w:vAlign w:val="center"/>
            <w:hideMark/>
          </w:tcPr>
          <w:p w14:paraId="52B46C9C" w14:textId="1EBCAD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EB790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132444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17431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194399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E71BE1A" w14:textId="1FB76AB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C96D564" w14:textId="70CC56B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87</w:t>
            </w:r>
          </w:p>
        </w:tc>
      </w:tr>
      <w:tr w:rsidR="0050163D" w:rsidRPr="006E4B16" w14:paraId="329E5BA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7C0680" w14:textId="575C85E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534</w:t>
            </w:r>
          </w:p>
        </w:tc>
        <w:tc>
          <w:tcPr>
            <w:tcW w:w="2464" w:type="dxa"/>
            <w:tcBorders>
              <w:top w:val="nil"/>
              <w:left w:val="nil"/>
              <w:bottom w:val="single" w:sz="4" w:space="0" w:color="auto"/>
              <w:right w:val="single" w:sz="4" w:space="0" w:color="auto"/>
            </w:tcBorders>
            <w:shd w:val="clear" w:color="auto" w:fill="auto"/>
            <w:vAlign w:val="center"/>
            <w:hideMark/>
          </w:tcPr>
          <w:p w14:paraId="68122D5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Ø32мм</w:t>
            </w:r>
          </w:p>
        </w:tc>
        <w:tc>
          <w:tcPr>
            <w:tcW w:w="1160" w:type="dxa"/>
            <w:tcBorders>
              <w:top w:val="nil"/>
              <w:left w:val="nil"/>
              <w:bottom w:val="single" w:sz="4" w:space="0" w:color="auto"/>
              <w:right w:val="single" w:sz="4" w:space="0" w:color="auto"/>
            </w:tcBorders>
            <w:shd w:val="clear" w:color="auto" w:fill="auto"/>
            <w:noWrap/>
            <w:vAlign w:val="center"/>
            <w:hideMark/>
          </w:tcPr>
          <w:p w14:paraId="1C6288CD" w14:textId="7B30CB6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B26CF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25</w:t>
            </w:r>
          </w:p>
        </w:tc>
        <w:tc>
          <w:tcPr>
            <w:tcW w:w="1988" w:type="dxa"/>
            <w:tcBorders>
              <w:top w:val="nil"/>
              <w:left w:val="nil"/>
              <w:bottom w:val="single" w:sz="4" w:space="0" w:color="auto"/>
              <w:right w:val="single" w:sz="4" w:space="0" w:color="auto"/>
            </w:tcBorders>
            <w:shd w:val="clear" w:color="auto" w:fill="auto"/>
            <w:noWrap/>
            <w:vAlign w:val="center"/>
            <w:hideMark/>
          </w:tcPr>
          <w:p w14:paraId="6AEBAA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E0AB8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C52CAD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F3CD426" w14:textId="75F93A3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BA3B688" w14:textId="6A2741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w:t>
            </w:r>
          </w:p>
        </w:tc>
      </w:tr>
      <w:tr w:rsidR="0050163D" w:rsidRPr="006E4B16" w14:paraId="5E04513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2E936D" w14:textId="21C0530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535</w:t>
            </w:r>
          </w:p>
        </w:tc>
        <w:tc>
          <w:tcPr>
            <w:tcW w:w="2464" w:type="dxa"/>
            <w:tcBorders>
              <w:top w:val="nil"/>
              <w:left w:val="nil"/>
              <w:bottom w:val="single" w:sz="4" w:space="0" w:color="auto"/>
              <w:right w:val="single" w:sz="4" w:space="0" w:color="auto"/>
            </w:tcBorders>
            <w:shd w:val="clear" w:color="auto" w:fill="auto"/>
            <w:vAlign w:val="center"/>
            <w:hideMark/>
          </w:tcPr>
          <w:p w14:paraId="15DA5ED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угловой установочный Ø 1/2"</w:t>
            </w:r>
          </w:p>
        </w:tc>
        <w:tc>
          <w:tcPr>
            <w:tcW w:w="1160" w:type="dxa"/>
            <w:tcBorders>
              <w:top w:val="nil"/>
              <w:left w:val="nil"/>
              <w:bottom w:val="single" w:sz="4" w:space="0" w:color="auto"/>
              <w:right w:val="single" w:sz="4" w:space="0" w:color="auto"/>
            </w:tcBorders>
            <w:shd w:val="clear" w:color="auto" w:fill="auto"/>
            <w:noWrap/>
            <w:vAlign w:val="center"/>
            <w:hideMark/>
          </w:tcPr>
          <w:p w14:paraId="75753851" w14:textId="09820A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CFE7E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95</w:t>
            </w:r>
          </w:p>
        </w:tc>
        <w:tc>
          <w:tcPr>
            <w:tcW w:w="1988" w:type="dxa"/>
            <w:tcBorders>
              <w:top w:val="nil"/>
              <w:left w:val="nil"/>
              <w:bottom w:val="single" w:sz="4" w:space="0" w:color="auto"/>
              <w:right w:val="single" w:sz="4" w:space="0" w:color="auto"/>
            </w:tcBorders>
            <w:shd w:val="clear" w:color="auto" w:fill="auto"/>
            <w:noWrap/>
            <w:vAlign w:val="center"/>
            <w:hideMark/>
          </w:tcPr>
          <w:p w14:paraId="3A40648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35E7C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AE83B7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A3E2BA1" w14:textId="5FD5D98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E1CB2CD" w14:textId="7EF9BA8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95</w:t>
            </w:r>
          </w:p>
        </w:tc>
      </w:tr>
      <w:tr w:rsidR="0050163D" w:rsidRPr="006E4B16" w14:paraId="71CD916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AC96CD" w14:textId="5D40084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536</w:t>
            </w:r>
          </w:p>
        </w:tc>
        <w:tc>
          <w:tcPr>
            <w:tcW w:w="2464" w:type="dxa"/>
            <w:tcBorders>
              <w:top w:val="nil"/>
              <w:left w:val="nil"/>
              <w:bottom w:val="single" w:sz="4" w:space="0" w:color="auto"/>
              <w:right w:val="single" w:sz="4" w:space="0" w:color="auto"/>
            </w:tcBorders>
            <w:shd w:val="clear" w:color="auto" w:fill="auto"/>
            <w:vAlign w:val="center"/>
            <w:hideMark/>
          </w:tcPr>
          <w:p w14:paraId="06221EE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 ВР-НР</w:t>
            </w:r>
          </w:p>
        </w:tc>
        <w:tc>
          <w:tcPr>
            <w:tcW w:w="1160" w:type="dxa"/>
            <w:tcBorders>
              <w:top w:val="nil"/>
              <w:left w:val="nil"/>
              <w:bottom w:val="single" w:sz="4" w:space="0" w:color="auto"/>
              <w:right w:val="single" w:sz="4" w:space="0" w:color="auto"/>
            </w:tcBorders>
            <w:shd w:val="clear" w:color="auto" w:fill="auto"/>
            <w:noWrap/>
            <w:vAlign w:val="center"/>
            <w:hideMark/>
          </w:tcPr>
          <w:p w14:paraId="66092584" w14:textId="5FBC5FB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7F114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w:t>
            </w:r>
          </w:p>
        </w:tc>
        <w:tc>
          <w:tcPr>
            <w:tcW w:w="1988" w:type="dxa"/>
            <w:tcBorders>
              <w:top w:val="nil"/>
              <w:left w:val="nil"/>
              <w:bottom w:val="single" w:sz="4" w:space="0" w:color="auto"/>
              <w:right w:val="single" w:sz="4" w:space="0" w:color="auto"/>
            </w:tcBorders>
            <w:shd w:val="clear" w:color="auto" w:fill="auto"/>
            <w:noWrap/>
            <w:vAlign w:val="center"/>
            <w:hideMark/>
          </w:tcPr>
          <w:p w14:paraId="46A724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537DC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B24C5D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C5FE2D" w14:textId="5B5D527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2B4EBFA" w14:textId="4D764B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w:t>
            </w:r>
          </w:p>
        </w:tc>
      </w:tr>
      <w:tr w:rsidR="0050163D" w:rsidRPr="006E4B16" w14:paraId="20E1725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64F6C50" w14:textId="5E4E0FE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537</w:t>
            </w:r>
          </w:p>
        </w:tc>
        <w:tc>
          <w:tcPr>
            <w:tcW w:w="2464" w:type="dxa"/>
            <w:tcBorders>
              <w:top w:val="nil"/>
              <w:left w:val="nil"/>
              <w:bottom w:val="single" w:sz="4" w:space="0" w:color="auto"/>
              <w:right w:val="single" w:sz="4" w:space="0" w:color="auto"/>
            </w:tcBorders>
            <w:shd w:val="clear" w:color="auto" w:fill="auto"/>
            <w:vAlign w:val="center"/>
            <w:hideMark/>
          </w:tcPr>
          <w:p w14:paraId="5FFB38D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Кран шаровой Ø 3/4" ВР-НР. </w:t>
            </w:r>
          </w:p>
        </w:tc>
        <w:tc>
          <w:tcPr>
            <w:tcW w:w="1160" w:type="dxa"/>
            <w:tcBorders>
              <w:top w:val="nil"/>
              <w:left w:val="nil"/>
              <w:bottom w:val="single" w:sz="4" w:space="0" w:color="auto"/>
              <w:right w:val="single" w:sz="4" w:space="0" w:color="auto"/>
            </w:tcBorders>
            <w:shd w:val="clear" w:color="auto" w:fill="auto"/>
            <w:noWrap/>
            <w:vAlign w:val="center"/>
            <w:hideMark/>
          </w:tcPr>
          <w:p w14:paraId="43BF783A" w14:textId="3C828D2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741B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385B02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67FAF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B712EE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020A1DF" w14:textId="668DD7E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EEE8E99" w14:textId="4E3B41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0EAF7C2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3EBD437" w14:textId="3EA9193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538</w:t>
            </w:r>
          </w:p>
        </w:tc>
        <w:tc>
          <w:tcPr>
            <w:tcW w:w="2464" w:type="dxa"/>
            <w:tcBorders>
              <w:top w:val="nil"/>
              <w:left w:val="nil"/>
              <w:bottom w:val="single" w:sz="4" w:space="0" w:color="auto"/>
              <w:right w:val="single" w:sz="4" w:space="0" w:color="auto"/>
            </w:tcBorders>
            <w:shd w:val="clear" w:color="auto" w:fill="auto"/>
            <w:vAlign w:val="center"/>
            <w:hideMark/>
          </w:tcPr>
          <w:p w14:paraId="0938F15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Электроконвектор 1000 В</w:t>
            </w:r>
            <w:r w:rsidRPr="006E4B16">
              <w:rPr>
                <w:rFonts w:ascii="Times New Roman" w:eastAsia="Times New Roman" w:hAnsi="Times New Roman" w:cs="Times New Roman"/>
                <w:color w:val="000000"/>
                <w:sz w:val="20"/>
                <w:szCs w:val="20"/>
                <w:lang w:eastAsia="ru-RU"/>
              </w:rPr>
              <w:t>т ATLANTIC</w:t>
            </w:r>
          </w:p>
        </w:tc>
        <w:tc>
          <w:tcPr>
            <w:tcW w:w="1160" w:type="dxa"/>
            <w:tcBorders>
              <w:top w:val="nil"/>
              <w:left w:val="nil"/>
              <w:bottom w:val="single" w:sz="4" w:space="0" w:color="auto"/>
              <w:right w:val="single" w:sz="4" w:space="0" w:color="auto"/>
            </w:tcBorders>
            <w:shd w:val="clear" w:color="auto" w:fill="auto"/>
            <w:noWrap/>
            <w:vAlign w:val="center"/>
            <w:hideMark/>
          </w:tcPr>
          <w:p w14:paraId="688F4249" w14:textId="3374D91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EEE6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A1733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72880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7E6BE7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A25C82E" w14:textId="4EDA6A2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67D443D" w14:textId="525230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5F7EE9D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39B8A7" w14:textId="2F8B370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539</w:t>
            </w:r>
          </w:p>
        </w:tc>
        <w:tc>
          <w:tcPr>
            <w:tcW w:w="2464" w:type="dxa"/>
            <w:tcBorders>
              <w:top w:val="nil"/>
              <w:left w:val="nil"/>
              <w:bottom w:val="single" w:sz="4" w:space="0" w:color="auto"/>
              <w:right w:val="single" w:sz="4" w:space="0" w:color="auto"/>
            </w:tcBorders>
            <w:shd w:val="clear" w:color="auto" w:fill="auto"/>
            <w:vAlign w:val="center"/>
            <w:hideMark/>
          </w:tcPr>
          <w:p w14:paraId="2A6DE77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Тепловентилятор VOLCANO Мощность кВт от 5 до 25kW производительность maх. 4800 м³/ч.</w:t>
            </w:r>
          </w:p>
        </w:tc>
        <w:tc>
          <w:tcPr>
            <w:tcW w:w="1160" w:type="dxa"/>
            <w:tcBorders>
              <w:top w:val="nil"/>
              <w:left w:val="nil"/>
              <w:bottom w:val="single" w:sz="4" w:space="0" w:color="auto"/>
              <w:right w:val="single" w:sz="4" w:space="0" w:color="auto"/>
            </w:tcBorders>
            <w:shd w:val="clear" w:color="auto" w:fill="auto"/>
            <w:noWrap/>
            <w:vAlign w:val="center"/>
            <w:hideMark/>
          </w:tcPr>
          <w:p w14:paraId="555673F6" w14:textId="62EC838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0AB7E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7E12A90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CEC5B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285AA6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E61D5C" w14:textId="122989B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012F44" w14:textId="360C5B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5DB9E47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2DDC868" w14:textId="1FC2F1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540</w:t>
            </w:r>
          </w:p>
        </w:tc>
        <w:tc>
          <w:tcPr>
            <w:tcW w:w="2464" w:type="dxa"/>
            <w:tcBorders>
              <w:top w:val="nil"/>
              <w:left w:val="nil"/>
              <w:bottom w:val="single" w:sz="4" w:space="0" w:color="auto"/>
              <w:right w:val="single" w:sz="4" w:space="0" w:color="auto"/>
            </w:tcBorders>
            <w:shd w:val="clear" w:color="auto" w:fill="auto"/>
            <w:vAlign w:val="center"/>
            <w:hideMark/>
          </w:tcPr>
          <w:p w14:paraId="315E0C7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Узел Multiflex V ZB 3/4"</w:t>
            </w:r>
          </w:p>
        </w:tc>
        <w:tc>
          <w:tcPr>
            <w:tcW w:w="1160" w:type="dxa"/>
            <w:tcBorders>
              <w:top w:val="nil"/>
              <w:left w:val="nil"/>
              <w:bottom w:val="single" w:sz="4" w:space="0" w:color="auto"/>
              <w:right w:val="single" w:sz="4" w:space="0" w:color="auto"/>
            </w:tcBorders>
            <w:shd w:val="clear" w:color="auto" w:fill="auto"/>
            <w:noWrap/>
            <w:vAlign w:val="center"/>
            <w:hideMark/>
          </w:tcPr>
          <w:p w14:paraId="0010B3B5" w14:textId="104857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BCADA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52</w:t>
            </w:r>
          </w:p>
        </w:tc>
        <w:tc>
          <w:tcPr>
            <w:tcW w:w="1988" w:type="dxa"/>
            <w:tcBorders>
              <w:top w:val="nil"/>
              <w:left w:val="nil"/>
              <w:bottom w:val="single" w:sz="4" w:space="0" w:color="auto"/>
              <w:right w:val="single" w:sz="4" w:space="0" w:color="auto"/>
            </w:tcBorders>
            <w:shd w:val="clear" w:color="auto" w:fill="auto"/>
            <w:noWrap/>
            <w:vAlign w:val="center"/>
            <w:hideMark/>
          </w:tcPr>
          <w:p w14:paraId="501A3B7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96944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668CE9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CAF7DC" w14:textId="700659E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E938DF5" w14:textId="131EC8E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52</w:t>
            </w:r>
          </w:p>
        </w:tc>
      </w:tr>
      <w:tr w:rsidR="0050163D" w:rsidRPr="006E4B16" w14:paraId="21E2F40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7DA73B" w14:textId="4DF2223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541</w:t>
            </w:r>
          </w:p>
        </w:tc>
        <w:tc>
          <w:tcPr>
            <w:tcW w:w="2464" w:type="dxa"/>
            <w:tcBorders>
              <w:top w:val="nil"/>
              <w:left w:val="nil"/>
              <w:bottom w:val="single" w:sz="4" w:space="0" w:color="auto"/>
              <w:right w:val="single" w:sz="4" w:space="0" w:color="auto"/>
            </w:tcBorders>
            <w:shd w:val="clear" w:color="auto" w:fill="auto"/>
            <w:vAlign w:val="center"/>
            <w:hideMark/>
          </w:tcPr>
          <w:p w14:paraId="528556A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Термостат UNI LH</w:t>
            </w:r>
          </w:p>
        </w:tc>
        <w:tc>
          <w:tcPr>
            <w:tcW w:w="1160" w:type="dxa"/>
            <w:tcBorders>
              <w:top w:val="nil"/>
              <w:left w:val="nil"/>
              <w:bottom w:val="single" w:sz="4" w:space="0" w:color="auto"/>
              <w:right w:val="single" w:sz="4" w:space="0" w:color="auto"/>
            </w:tcBorders>
            <w:shd w:val="clear" w:color="auto" w:fill="auto"/>
            <w:noWrap/>
            <w:vAlign w:val="center"/>
            <w:hideMark/>
          </w:tcPr>
          <w:p w14:paraId="605A24CD" w14:textId="74687C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D42A808" w14:textId="75FB9F4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w:t>
            </w:r>
          </w:p>
        </w:tc>
        <w:tc>
          <w:tcPr>
            <w:tcW w:w="1988" w:type="dxa"/>
            <w:tcBorders>
              <w:top w:val="nil"/>
              <w:left w:val="nil"/>
              <w:bottom w:val="single" w:sz="4" w:space="0" w:color="auto"/>
              <w:right w:val="single" w:sz="4" w:space="0" w:color="auto"/>
            </w:tcBorders>
            <w:shd w:val="clear" w:color="auto" w:fill="auto"/>
            <w:noWrap/>
            <w:vAlign w:val="center"/>
            <w:hideMark/>
          </w:tcPr>
          <w:p w14:paraId="013539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1F5B5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shd w:val="clear" w:color="auto" w:fill="auto"/>
            <w:vAlign w:val="center"/>
          </w:tcPr>
          <w:p w14:paraId="7A370FB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6214EE" w14:textId="391886B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6C9AC47" w14:textId="1F0D9D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19</w:t>
            </w:r>
          </w:p>
        </w:tc>
      </w:tr>
      <w:tr w:rsidR="0050163D" w:rsidRPr="006E4B16" w14:paraId="3FD560D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AB7F73A" w14:textId="6D1F15C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542</w:t>
            </w:r>
          </w:p>
        </w:tc>
        <w:tc>
          <w:tcPr>
            <w:tcW w:w="2464" w:type="dxa"/>
            <w:tcBorders>
              <w:top w:val="nil"/>
              <w:left w:val="nil"/>
              <w:bottom w:val="single" w:sz="4" w:space="0" w:color="auto"/>
              <w:right w:val="single" w:sz="4" w:space="0" w:color="auto"/>
            </w:tcBorders>
            <w:shd w:val="clear" w:color="auto" w:fill="auto"/>
            <w:vAlign w:val="center"/>
            <w:hideMark/>
          </w:tcPr>
          <w:p w14:paraId="1E94214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3-ходдовой/манометр Ø 1/2"</w:t>
            </w:r>
          </w:p>
        </w:tc>
        <w:tc>
          <w:tcPr>
            <w:tcW w:w="1160" w:type="dxa"/>
            <w:tcBorders>
              <w:top w:val="nil"/>
              <w:left w:val="nil"/>
              <w:bottom w:val="single" w:sz="4" w:space="0" w:color="auto"/>
              <w:right w:val="single" w:sz="4" w:space="0" w:color="auto"/>
            </w:tcBorders>
            <w:shd w:val="clear" w:color="auto" w:fill="auto"/>
            <w:noWrap/>
            <w:vAlign w:val="center"/>
            <w:hideMark/>
          </w:tcPr>
          <w:p w14:paraId="33CD2C8F" w14:textId="6F283D2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13331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03F66E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FE6BD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1FFFC7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4852079" w14:textId="4D89C98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23B8120" w14:textId="686707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05C09EF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F03AF8" w14:textId="1EE26AF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543</w:t>
            </w:r>
          </w:p>
        </w:tc>
        <w:tc>
          <w:tcPr>
            <w:tcW w:w="2464" w:type="dxa"/>
            <w:tcBorders>
              <w:top w:val="nil"/>
              <w:left w:val="nil"/>
              <w:bottom w:val="single" w:sz="4" w:space="0" w:color="auto"/>
              <w:right w:val="single" w:sz="4" w:space="0" w:color="auto"/>
            </w:tcBorders>
            <w:shd w:val="clear" w:color="auto" w:fill="auto"/>
            <w:vAlign w:val="center"/>
            <w:hideMark/>
          </w:tcPr>
          <w:p w14:paraId="5613356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Ду20мм</w:t>
            </w:r>
          </w:p>
        </w:tc>
        <w:tc>
          <w:tcPr>
            <w:tcW w:w="1160" w:type="dxa"/>
            <w:tcBorders>
              <w:top w:val="nil"/>
              <w:left w:val="nil"/>
              <w:bottom w:val="single" w:sz="4" w:space="0" w:color="auto"/>
              <w:right w:val="single" w:sz="4" w:space="0" w:color="auto"/>
            </w:tcBorders>
            <w:shd w:val="clear" w:color="auto" w:fill="auto"/>
            <w:noWrap/>
            <w:vAlign w:val="center"/>
            <w:hideMark/>
          </w:tcPr>
          <w:p w14:paraId="39F48D41" w14:textId="54F667B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5DBD2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0D26605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44A07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6FE433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654A42" w14:textId="6C6EF66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FDE7F26" w14:textId="539DA4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534A671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99FFCA4" w14:textId="69FCAF2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544</w:t>
            </w:r>
          </w:p>
        </w:tc>
        <w:tc>
          <w:tcPr>
            <w:tcW w:w="2464" w:type="dxa"/>
            <w:tcBorders>
              <w:top w:val="nil"/>
              <w:left w:val="nil"/>
              <w:bottom w:val="single" w:sz="4" w:space="0" w:color="auto"/>
              <w:right w:val="single" w:sz="4" w:space="0" w:color="auto"/>
            </w:tcBorders>
            <w:shd w:val="clear" w:color="auto" w:fill="auto"/>
            <w:vAlign w:val="center"/>
            <w:hideMark/>
          </w:tcPr>
          <w:p w14:paraId="19AC0A4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Ду25мм</w:t>
            </w:r>
          </w:p>
        </w:tc>
        <w:tc>
          <w:tcPr>
            <w:tcW w:w="1160" w:type="dxa"/>
            <w:tcBorders>
              <w:top w:val="nil"/>
              <w:left w:val="nil"/>
              <w:bottom w:val="single" w:sz="4" w:space="0" w:color="auto"/>
              <w:right w:val="single" w:sz="4" w:space="0" w:color="auto"/>
            </w:tcBorders>
            <w:shd w:val="clear" w:color="auto" w:fill="auto"/>
            <w:noWrap/>
            <w:vAlign w:val="center"/>
            <w:hideMark/>
          </w:tcPr>
          <w:p w14:paraId="78131271" w14:textId="5B0DA75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EB772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2EA830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55805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CE412C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4B1D6DA" w14:textId="6F4CFF3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58C529E" w14:textId="61A98A6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1F0509C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62BD11" w14:textId="117C7A1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545</w:t>
            </w:r>
          </w:p>
        </w:tc>
        <w:tc>
          <w:tcPr>
            <w:tcW w:w="2464" w:type="dxa"/>
            <w:tcBorders>
              <w:top w:val="nil"/>
              <w:left w:val="nil"/>
              <w:bottom w:val="single" w:sz="4" w:space="0" w:color="auto"/>
              <w:right w:val="single" w:sz="4" w:space="0" w:color="auto"/>
            </w:tcBorders>
            <w:shd w:val="clear" w:color="auto" w:fill="auto"/>
            <w:vAlign w:val="center"/>
            <w:hideMark/>
          </w:tcPr>
          <w:p w14:paraId="2EFC26D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п/приварку Ду 65мм</w:t>
            </w:r>
          </w:p>
        </w:tc>
        <w:tc>
          <w:tcPr>
            <w:tcW w:w="1160" w:type="dxa"/>
            <w:tcBorders>
              <w:top w:val="nil"/>
              <w:left w:val="nil"/>
              <w:bottom w:val="single" w:sz="4" w:space="0" w:color="auto"/>
              <w:right w:val="single" w:sz="4" w:space="0" w:color="auto"/>
            </w:tcBorders>
            <w:shd w:val="clear" w:color="auto" w:fill="auto"/>
            <w:noWrap/>
            <w:vAlign w:val="center"/>
            <w:hideMark/>
          </w:tcPr>
          <w:p w14:paraId="1A6AF501" w14:textId="7F1956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445D4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55EC47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472B4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F7BE7F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F7E70C0" w14:textId="2197D0F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0B87247" w14:textId="402ED1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672B9D1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55C88E" w14:textId="28C7382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546</w:t>
            </w:r>
          </w:p>
        </w:tc>
        <w:tc>
          <w:tcPr>
            <w:tcW w:w="2464" w:type="dxa"/>
            <w:tcBorders>
              <w:top w:val="nil"/>
              <w:left w:val="nil"/>
              <w:bottom w:val="single" w:sz="4" w:space="0" w:color="auto"/>
              <w:right w:val="single" w:sz="4" w:space="0" w:color="auto"/>
            </w:tcBorders>
            <w:shd w:val="clear" w:color="auto" w:fill="auto"/>
            <w:vAlign w:val="center"/>
            <w:hideMark/>
          </w:tcPr>
          <w:p w14:paraId="38FBA33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Ду 25мм</w:t>
            </w:r>
          </w:p>
        </w:tc>
        <w:tc>
          <w:tcPr>
            <w:tcW w:w="1160" w:type="dxa"/>
            <w:tcBorders>
              <w:top w:val="nil"/>
              <w:left w:val="nil"/>
              <w:bottom w:val="single" w:sz="4" w:space="0" w:color="auto"/>
              <w:right w:val="single" w:sz="4" w:space="0" w:color="auto"/>
            </w:tcBorders>
            <w:shd w:val="clear" w:color="auto" w:fill="auto"/>
            <w:noWrap/>
            <w:vAlign w:val="center"/>
            <w:hideMark/>
          </w:tcPr>
          <w:p w14:paraId="28B12E3A" w14:textId="482B941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04738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7448B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BA18D7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FBE30A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5C751F" w14:textId="330B19C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C05D790" w14:textId="5F281E0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C310C7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360C71" w14:textId="3F30FD4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547</w:t>
            </w:r>
          </w:p>
        </w:tc>
        <w:tc>
          <w:tcPr>
            <w:tcW w:w="2464" w:type="dxa"/>
            <w:tcBorders>
              <w:top w:val="nil"/>
              <w:left w:val="nil"/>
              <w:bottom w:val="single" w:sz="4" w:space="0" w:color="auto"/>
              <w:right w:val="single" w:sz="4" w:space="0" w:color="auto"/>
            </w:tcBorders>
            <w:shd w:val="clear" w:color="auto" w:fill="auto"/>
            <w:vAlign w:val="center"/>
            <w:hideMark/>
          </w:tcPr>
          <w:p w14:paraId="27880E6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w:t>
            </w:r>
          </w:p>
        </w:tc>
        <w:tc>
          <w:tcPr>
            <w:tcW w:w="1160" w:type="dxa"/>
            <w:tcBorders>
              <w:top w:val="nil"/>
              <w:left w:val="nil"/>
              <w:bottom w:val="single" w:sz="4" w:space="0" w:color="auto"/>
              <w:right w:val="single" w:sz="4" w:space="0" w:color="auto"/>
            </w:tcBorders>
            <w:shd w:val="clear" w:color="auto" w:fill="auto"/>
            <w:noWrap/>
            <w:vAlign w:val="center"/>
            <w:hideMark/>
          </w:tcPr>
          <w:p w14:paraId="299DB74D" w14:textId="19B56E8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8DC0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332617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755C6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09F242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3AB42D" w14:textId="65E59C1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B1EEB2E" w14:textId="2114B6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31383E2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B81961" w14:textId="2A3980A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548</w:t>
            </w:r>
          </w:p>
        </w:tc>
        <w:tc>
          <w:tcPr>
            <w:tcW w:w="2464" w:type="dxa"/>
            <w:tcBorders>
              <w:top w:val="nil"/>
              <w:left w:val="nil"/>
              <w:bottom w:val="single" w:sz="4" w:space="0" w:color="auto"/>
              <w:right w:val="single" w:sz="4" w:space="0" w:color="auto"/>
            </w:tcBorders>
            <w:shd w:val="clear" w:color="auto" w:fill="auto"/>
            <w:vAlign w:val="center"/>
            <w:hideMark/>
          </w:tcPr>
          <w:p w14:paraId="41B28A8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Ø 1 – 1/2”</w:t>
            </w:r>
          </w:p>
        </w:tc>
        <w:tc>
          <w:tcPr>
            <w:tcW w:w="1160" w:type="dxa"/>
            <w:tcBorders>
              <w:top w:val="nil"/>
              <w:left w:val="nil"/>
              <w:bottom w:val="single" w:sz="4" w:space="0" w:color="auto"/>
              <w:right w:val="single" w:sz="4" w:space="0" w:color="auto"/>
            </w:tcBorders>
            <w:shd w:val="clear" w:color="auto" w:fill="auto"/>
            <w:noWrap/>
            <w:vAlign w:val="center"/>
            <w:hideMark/>
          </w:tcPr>
          <w:p w14:paraId="7978891F" w14:textId="0BBE83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03159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204A45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C6A37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1E6846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71F866" w14:textId="5736D2F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6533580" w14:textId="329903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67D562C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5B6138C" w14:textId="109CEAE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549</w:t>
            </w:r>
          </w:p>
        </w:tc>
        <w:tc>
          <w:tcPr>
            <w:tcW w:w="2464" w:type="dxa"/>
            <w:tcBorders>
              <w:top w:val="nil"/>
              <w:left w:val="nil"/>
              <w:bottom w:val="single" w:sz="4" w:space="0" w:color="auto"/>
              <w:right w:val="single" w:sz="4" w:space="0" w:color="auto"/>
            </w:tcBorders>
            <w:shd w:val="clear" w:color="auto" w:fill="auto"/>
            <w:vAlign w:val="center"/>
            <w:hideMark/>
          </w:tcPr>
          <w:p w14:paraId="4518BB7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 50мм</w:t>
            </w:r>
          </w:p>
        </w:tc>
        <w:tc>
          <w:tcPr>
            <w:tcW w:w="1160" w:type="dxa"/>
            <w:tcBorders>
              <w:top w:val="nil"/>
              <w:left w:val="nil"/>
              <w:bottom w:val="single" w:sz="4" w:space="0" w:color="auto"/>
              <w:right w:val="single" w:sz="4" w:space="0" w:color="auto"/>
            </w:tcBorders>
            <w:shd w:val="clear" w:color="auto" w:fill="auto"/>
            <w:noWrap/>
            <w:vAlign w:val="center"/>
            <w:hideMark/>
          </w:tcPr>
          <w:p w14:paraId="60DCF416" w14:textId="1FB052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78CD5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182</w:t>
            </w:r>
          </w:p>
        </w:tc>
        <w:tc>
          <w:tcPr>
            <w:tcW w:w="1988" w:type="dxa"/>
            <w:tcBorders>
              <w:top w:val="nil"/>
              <w:left w:val="nil"/>
              <w:bottom w:val="single" w:sz="4" w:space="0" w:color="auto"/>
              <w:right w:val="single" w:sz="4" w:space="0" w:color="auto"/>
            </w:tcBorders>
            <w:shd w:val="clear" w:color="auto" w:fill="auto"/>
            <w:noWrap/>
            <w:vAlign w:val="center"/>
            <w:hideMark/>
          </w:tcPr>
          <w:p w14:paraId="10F0CD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1080A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C90650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A7F8C44" w14:textId="051FD25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34D4D2" w14:textId="33341C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364</w:t>
            </w:r>
          </w:p>
        </w:tc>
      </w:tr>
      <w:tr w:rsidR="0050163D" w:rsidRPr="006E4B16" w14:paraId="124731C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3BCBCF" w14:textId="2552372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550</w:t>
            </w:r>
          </w:p>
        </w:tc>
        <w:tc>
          <w:tcPr>
            <w:tcW w:w="2464" w:type="dxa"/>
            <w:tcBorders>
              <w:top w:val="nil"/>
              <w:left w:val="nil"/>
              <w:bottom w:val="single" w:sz="4" w:space="0" w:color="auto"/>
              <w:right w:val="single" w:sz="4" w:space="0" w:color="auto"/>
            </w:tcBorders>
            <w:shd w:val="clear" w:color="auto" w:fill="auto"/>
            <w:vAlign w:val="center"/>
            <w:hideMark/>
          </w:tcPr>
          <w:p w14:paraId="1106714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Ø110мм</w:t>
            </w:r>
          </w:p>
        </w:tc>
        <w:tc>
          <w:tcPr>
            <w:tcW w:w="1160" w:type="dxa"/>
            <w:tcBorders>
              <w:top w:val="nil"/>
              <w:left w:val="nil"/>
              <w:bottom w:val="single" w:sz="4" w:space="0" w:color="auto"/>
              <w:right w:val="single" w:sz="4" w:space="0" w:color="auto"/>
            </w:tcBorders>
            <w:shd w:val="clear" w:color="auto" w:fill="auto"/>
            <w:noWrap/>
            <w:vAlign w:val="center"/>
            <w:hideMark/>
          </w:tcPr>
          <w:p w14:paraId="3F35A484" w14:textId="77F716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7F522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408</w:t>
            </w:r>
          </w:p>
        </w:tc>
        <w:tc>
          <w:tcPr>
            <w:tcW w:w="1988" w:type="dxa"/>
            <w:tcBorders>
              <w:top w:val="nil"/>
              <w:left w:val="nil"/>
              <w:bottom w:val="single" w:sz="4" w:space="0" w:color="auto"/>
              <w:right w:val="single" w:sz="4" w:space="0" w:color="auto"/>
            </w:tcBorders>
            <w:shd w:val="clear" w:color="auto" w:fill="auto"/>
            <w:noWrap/>
            <w:vAlign w:val="center"/>
            <w:hideMark/>
          </w:tcPr>
          <w:p w14:paraId="623447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AB9A4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ED8427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97AE012" w14:textId="6F17630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9F2CA4A" w14:textId="71326D1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816</w:t>
            </w:r>
          </w:p>
        </w:tc>
      </w:tr>
      <w:tr w:rsidR="0050163D" w:rsidRPr="006E4B16" w14:paraId="0F4D293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4C8DC8" w14:textId="564B7B7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551</w:t>
            </w:r>
          </w:p>
        </w:tc>
        <w:tc>
          <w:tcPr>
            <w:tcW w:w="2464" w:type="dxa"/>
            <w:tcBorders>
              <w:top w:val="nil"/>
              <w:left w:val="nil"/>
              <w:bottom w:val="single" w:sz="4" w:space="0" w:color="auto"/>
              <w:right w:val="single" w:sz="4" w:space="0" w:color="auto"/>
            </w:tcBorders>
            <w:shd w:val="clear" w:color="auto" w:fill="auto"/>
            <w:vAlign w:val="center"/>
            <w:hideMark/>
          </w:tcPr>
          <w:p w14:paraId="23E8153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Внутренний водосток ПВХ   Ø110мм</w:t>
            </w:r>
          </w:p>
        </w:tc>
        <w:tc>
          <w:tcPr>
            <w:tcW w:w="1160" w:type="dxa"/>
            <w:tcBorders>
              <w:top w:val="nil"/>
              <w:left w:val="nil"/>
              <w:bottom w:val="single" w:sz="4" w:space="0" w:color="auto"/>
              <w:right w:val="single" w:sz="4" w:space="0" w:color="auto"/>
            </w:tcBorders>
            <w:shd w:val="clear" w:color="auto" w:fill="auto"/>
            <w:noWrap/>
            <w:vAlign w:val="center"/>
            <w:hideMark/>
          </w:tcPr>
          <w:p w14:paraId="19838800" w14:textId="665F95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6051C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296</w:t>
            </w:r>
          </w:p>
        </w:tc>
        <w:tc>
          <w:tcPr>
            <w:tcW w:w="1988" w:type="dxa"/>
            <w:tcBorders>
              <w:top w:val="nil"/>
              <w:left w:val="nil"/>
              <w:bottom w:val="single" w:sz="4" w:space="0" w:color="auto"/>
              <w:right w:val="single" w:sz="4" w:space="0" w:color="auto"/>
            </w:tcBorders>
            <w:shd w:val="clear" w:color="auto" w:fill="auto"/>
            <w:noWrap/>
            <w:vAlign w:val="center"/>
            <w:hideMark/>
          </w:tcPr>
          <w:p w14:paraId="6D1E67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27328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6DFD77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45ACB99" w14:textId="67336F6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A4189B9" w14:textId="368FE4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592</w:t>
            </w:r>
          </w:p>
        </w:tc>
      </w:tr>
      <w:tr w:rsidR="0050163D" w:rsidRPr="006E4B16" w14:paraId="34B37EE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E3306DD" w14:textId="4D3477A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552</w:t>
            </w:r>
          </w:p>
        </w:tc>
        <w:tc>
          <w:tcPr>
            <w:tcW w:w="2464" w:type="dxa"/>
            <w:tcBorders>
              <w:top w:val="nil"/>
              <w:left w:val="nil"/>
              <w:bottom w:val="single" w:sz="4" w:space="0" w:color="auto"/>
              <w:right w:val="single" w:sz="4" w:space="0" w:color="auto"/>
            </w:tcBorders>
            <w:shd w:val="clear" w:color="auto" w:fill="auto"/>
            <w:vAlign w:val="center"/>
            <w:hideMark/>
          </w:tcPr>
          <w:p w14:paraId="269B04A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16</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240D851C" w14:textId="7F7DA8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5B836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248</w:t>
            </w:r>
          </w:p>
        </w:tc>
        <w:tc>
          <w:tcPr>
            <w:tcW w:w="1988" w:type="dxa"/>
            <w:tcBorders>
              <w:top w:val="nil"/>
              <w:left w:val="nil"/>
              <w:bottom w:val="single" w:sz="4" w:space="0" w:color="auto"/>
              <w:right w:val="single" w:sz="4" w:space="0" w:color="auto"/>
            </w:tcBorders>
            <w:shd w:val="clear" w:color="auto" w:fill="auto"/>
            <w:noWrap/>
            <w:vAlign w:val="center"/>
            <w:hideMark/>
          </w:tcPr>
          <w:p w14:paraId="771DEF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27D40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A2EED7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5583C54" w14:textId="0C8ABB3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50F3D68" w14:textId="494741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496</w:t>
            </w:r>
          </w:p>
        </w:tc>
      </w:tr>
      <w:tr w:rsidR="0050163D" w:rsidRPr="006E4B16" w14:paraId="2BE8476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18E9CA" w14:textId="169CB59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553</w:t>
            </w:r>
          </w:p>
        </w:tc>
        <w:tc>
          <w:tcPr>
            <w:tcW w:w="2464" w:type="dxa"/>
            <w:tcBorders>
              <w:top w:val="nil"/>
              <w:left w:val="nil"/>
              <w:bottom w:val="single" w:sz="4" w:space="0" w:color="auto"/>
              <w:right w:val="single" w:sz="4" w:space="0" w:color="auto"/>
            </w:tcBorders>
            <w:shd w:val="clear" w:color="auto" w:fill="auto"/>
            <w:vAlign w:val="center"/>
            <w:hideMark/>
          </w:tcPr>
          <w:p w14:paraId="07CDE43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20</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00B8F929" w14:textId="4B7A6B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33B51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365</w:t>
            </w:r>
          </w:p>
        </w:tc>
        <w:tc>
          <w:tcPr>
            <w:tcW w:w="1988" w:type="dxa"/>
            <w:tcBorders>
              <w:top w:val="nil"/>
              <w:left w:val="nil"/>
              <w:bottom w:val="single" w:sz="4" w:space="0" w:color="auto"/>
              <w:right w:val="single" w:sz="4" w:space="0" w:color="auto"/>
            </w:tcBorders>
            <w:shd w:val="clear" w:color="auto" w:fill="auto"/>
            <w:noWrap/>
            <w:vAlign w:val="center"/>
            <w:hideMark/>
          </w:tcPr>
          <w:p w14:paraId="25C35F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32BB64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EFBDF0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A84D0A" w14:textId="3839223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6A03A45" w14:textId="4DAFCF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730</w:t>
            </w:r>
          </w:p>
        </w:tc>
      </w:tr>
      <w:tr w:rsidR="0050163D" w:rsidRPr="006E4B16" w14:paraId="6730B3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080832" w14:textId="4BD1928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554</w:t>
            </w:r>
          </w:p>
        </w:tc>
        <w:tc>
          <w:tcPr>
            <w:tcW w:w="2464" w:type="dxa"/>
            <w:tcBorders>
              <w:top w:val="nil"/>
              <w:left w:val="nil"/>
              <w:bottom w:val="single" w:sz="4" w:space="0" w:color="auto"/>
              <w:right w:val="single" w:sz="4" w:space="0" w:color="auto"/>
            </w:tcBorders>
            <w:shd w:val="clear" w:color="auto" w:fill="auto"/>
            <w:vAlign w:val="center"/>
            <w:hideMark/>
          </w:tcPr>
          <w:p w14:paraId="142F2E7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25</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7116964B" w14:textId="32F8048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A90C0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6E2BF4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745FA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29633D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7508426" w14:textId="4A3FD16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6EA57A3" w14:textId="6CBE4E4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174</w:t>
            </w:r>
          </w:p>
        </w:tc>
      </w:tr>
      <w:tr w:rsidR="0050163D" w:rsidRPr="006E4B16" w14:paraId="7C4A203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69B4CF" w14:textId="7D948D2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555</w:t>
            </w:r>
          </w:p>
        </w:tc>
        <w:tc>
          <w:tcPr>
            <w:tcW w:w="2464" w:type="dxa"/>
            <w:tcBorders>
              <w:top w:val="nil"/>
              <w:left w:val="nil"/>
              <w:bottom w:val="single" w:sz="4" w:space="0" w:color="auto"/>
              <w:right w:val="single" w:sz="4" w:space="0" w:color="auto"/>
            </w:tcBorders>
            <w:shd w:val="clear" w:color="auto" w:fill="auto"/>
            <w:vAlign w:val="center"/>
            <w:hideMark/>
          </w:tcPr>
          <w:p w14:paraId="3C4A558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32</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0AC0A85D" w14:textId="74D27D3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C07BC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w:t>
            </w:r>
          </w:p>
        </w:tc>
        <w:tc>
          <w:tcPr>
            <w:tcW w:w="1988" w:type="dxa"/>
            <w:tcBorders>
              <w:top w:val="nil"/>
              <w:left w:val="nil"/>
              <w:bottom w:val="single" w:sz="4" w:space="0" w:color="auto"/>
              <w:right w:val="single" w:sz="4" w:space="0" w:color="auto"/>
            </w:tcBorders>
            <w:shd w:val="clear" w:color="auto" w:fill="auto"/>
            <w:noWrap/>
            <w:vAlign w:val="center"/>
            <w:hideMark/>
          </w:tcPr>
          <w:p w14:paraId="6FDFBC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55DDC0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CCDEB4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C8DA30" w14:textId="63FC28C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E674EE3" w14:textId="5BCCCE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48</w:t>
            </w:r>
          </w:p>
        </w:tc>
      </w:tr>
      <w:tr w:rsidR="0050163D" w:rsidRPr="006E4B16" w14:paraId="7C72633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C308AB" w14:textId="378B269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556</w:t>
            </w:r>
          </w:p>
        </w:tc>
        <w:tc>
          <w:tcPr>
            <w:tcW w:w="2464" w:type="dxa"/>
            <w:tcBorders>
              <w:top w:val="nil"/>
              <w:left w:val="nil"/>
              <w:bottom w:val="single" w:sz="4" w:space="0" w:color="auto"/>
              <w:right w:val="single" w:sz="4" w:space="0" w:color="auto"/>
            </w:tcBorders>
            <w:shd w:val="clear" w:color="auto" w:fill="auto"/>
            <w:vAlign w:val="center"/>
            <w:hideMark/>
          </w:tcPr>
          <w:p w14:paraId="4F30599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Водосточная воронка Ø 100мм</w:t>
            </w:r>
          </w:p>
        </w:tc>
        <w:tc>
          <w:tcPr>
            <w:tcW w:w="1160" w:type="dxa"/>
            <w:tcBorders>
              <w:top w:val="nil"/>
              <w:left w:val="nil"/>
              <w:bottom w:val="single" w:sz="4" w:space="0" w:color="auto"/>
              <w:right w:val="single" w:sz="4" w:space="0" w:color="auto"/>
            </w:tcBorders>
            <w:shd w:val="clear" w:color="auto" w:fill="auto"/>
            <w:noWrap/>
            <w:vAlign w:val="center"/>
            <w:hideMark/>
          </w:tcPr>
          <w:p w14:paraId="0CE8FA87" w14:textId="7F6F1B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DFC1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17</w:t>
            </w:r>
          </w:p>
        </w:tc>
        <w:tc>
          <w:tcPr>
            <w:tcW w:w="1988" w:type="dxa"/>
            <w:tcBorders>
              <w:top w:val="nil"/>
              <w:left w:val="nil"/>
              <w:bottom w:val="single" w:sz="4" w:space="0" w:color="auto"/>
              <w:right w:val="single" w:sz="4" w:space="0" w:color="auto"/>
            </w:tcBorders>
            <w:shd w:val="clear" w:color="auto" w:fill="auto"/>
            <w:noWrap/>
            <w:vAlign w:val="center"/>
            <w:hideMark/>
          </w:tcPr>
          <w:p w14:paraId="03063E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1A009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38E083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DE7EF9" w14:textId="68AB248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4B9F17E" w14:textId="5B1B225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34</w:t>
            </w:r>
          </w:p>
        </w:tc>
      </w:tr>
      <w:tr w:rsidR="0050163D" w:rsidRPr="006E4B16" w14:paraId="3C7B1BF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54F2CC" w14:textId="49DD54C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557</w:t>
            </w:r>
          </w:p>
        </w:tc>
        <w:tc>
          <w:tcPr>
            <w:tcW w:w="2464" w:type="dxa"/>
            <w:tcBorders>
              <w:top w:val="nil"/>
              <w:left w:val="nil"/>
              <w:bottom w:val="single" w:sz="4" w:space="0" w:color="auto"/>
              <w:right w:val="single" w:sz="4" w:space="0" w:color="auto"/>
            </w:tcBorders>
            <w:shd w:val="clear" w:color="auto" w:fill="auto"/>
            <w:vAlign w:val="center"/>
            <w:hideMark/>
          </w:tcPr>
          <w:p w14:paraId="14F3506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M30, Мах. производительность  м³/час 3500</w:t>
            </w:r>
          </w:p>
        </w:tc>
        <w:tc>
          <w:tcPr>
            <w:tcW w:w="1160" w:type="dxa"/>
            <w:tcBorders>
              <w:top w:val="nil"/>
              <w:left w:val="nil"/>
              <w:bottom w:val="single" w:sz="4" w:space="0" w:color="auto"/>
              <w:right w:val="single" w:sz="4" w:space="0" w:color="auto"/>
            </w:tcBorders>
            <w:shd w:val="clear" w:color="auto" w:fill="auto"/>
            <w:noWrap/>
            <w:vAlign w:val="center"/>
            <w:hideMark/>
          </w:tcPr>
          <w:p w14:paraId="55606685" w14:textId="7E77079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E49D3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14D92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7F3FD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66163A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1382555" w14:textId="3477008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1FCDB6F" w14:textId="3B028BD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8EED34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EC0A6C" w14:textId="71E5563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558</w:t>
            </w:r>
          </w:p>
        </w:tc>
        <w:tc>
          <w:tcPr>
            <w:tcW w:w="2464" w:type="dxa"/>
            <w:tcBorders>
              <w:top w:val="nil"/>
              <w:left w:val="nil"/>
              <w:bottom w:val="single" w:sz="4" w:space="0" w:color="auto"/>
              <w:right w:val="single" w:sz="4" w:space="0" w:color="auto"/>
            </w:tcBorders>
            <w:shd w:val="clear" w:color="auto" w:fill="auto"/>
            <w:vAlign w:val="center"/>
            <w:hideMark/>
          </w:tcPr>
          <w:p w14:paraId="4F58C69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80-50/40, Мах. производительность м³/час 6822</w:t>
            </w:r>
          </w:p>
        </w:tc>
        <w:tc>
          <w:tcPr>
            <w:tcW w:w="1160" w:type="dxa"/>
            <w:tcBorders>
              <w:top w:val="nil"/>
              <w:left w:val="nil"/>
              <w:bottom w:val="single" w:sz="4" w:space="0" w:color="auto"/>
              <w:right w:val="single" w:sz="4" w:space="0" w:color="auto"/>
            </w:tcBorders>
            <w:shd w:val="clear" w:color="auto" w:fill="auto"/>
            <w:noWrap/>
            <w:vAlign w:val="center"/>
            <w:hideMark/>
          </w:tcPr>
          <w:p w14:paraId="1BC6BA1D" w14:textId="7C9884A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1DEB3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79F65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9015E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498344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19A5C9" w14:textId="0398BF6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8F9F9BE" w14:textId="6BBBEE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E4B349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D2B274C" w14:textId="08530F5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559</w:t>
            </w:r>
          </w:p>
        </w:tc>
        <w:tc>
          <w:tcPr>
            <w:tcW w:w="2464" w:type="dxa"/>
            <w:tcBorders>
              <w:top w:val="nil"/>
              <w:left w:val="nil"/>
              <w:bottom w:val="single" w:sz="4" w:space="0" w:color="auto"/>
              <w:right w:val="single" w:sz="4" w:space="0" w:color="auto"/>
            </w:tcBorders>
            <w:shd w:val="clear" w:color="auto" w:fill="auto"/>
            <w:vAlign w:val="center"/>
            <w:hideMark/>
          </w:tcPr>
          <w:p w14:paraId="5B8F81C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70-40/35, Мах. производительность м³/час 5787</w:t>
            </w:r>
          </w:p>
        </w:tc>
        <w:tc>
          <w:tcPr>
            <w:tcW w:w="1160" w:type="dxa"/>
            <w:tcBorders>
              <w:top w:val="nil"/>
              <w:left w:val="nil"/>
              <w:bottom w:val="single" w:sz="4" w:space="0" w:color="auto"/>
              <w:right w:val="single" w:sz="4" w:space="0" w:color="auto"/>
            </w:tcBorders>
            <w:shd w:val="clear" w:color="auto" w:fill="auto"/>
            <w:noWrap/>
            <w:vAlign w:val="center"/>
            <w:hideMark/>
          </w:tcPr>
          <w:p w14:paraId="2B7269BD" w14:textId="1108B0B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F4F45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F1F02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3AB34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A0271E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D93F8F" w14:textId="4299B5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B67F5BD" w14:textId="23C903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D13450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62E6CE3" w14:textId="454D96B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560</w:t>
            </w:r>
          </w:p>
        </w:tc>
        <w:tc>
          <w:tcPr>
            <w:tcW w:w="2464" w:type="dxa"/>
            <w:tcBorders>
              <w:top w:val="nil"/>
              <w:left w:val="nil"/>
              <w:bottom w:val="single" w:sz="4" w:space="0" w:color="auto"/>
              <w:right w:val="single" w:sz="4" w:space="0" w:color="auto"/>
            </w:tcBorders>
            <w:shd w:val="clear" w:color="auto" w:fill="auto"/>
            <w:vAlign w:val="center"/>
            <w:hideMark/>
          </w:tcPr>
          <w:p w14:paraId="4E14121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60-30/28, Мах. производительность м³/час 2489</w:t>
            </w:r>
          </w:p>
        </w:tc>
        <w:tc>
          <w:tcPr>
            <w:tcW w:w="1160" w:type="dxa"/>
            <w:tcBorders>
              <w:top w:val="nil"/>
              <w:left w:val="nil"/>
              <w:bottom w:val="single" w:sz="4" w:space="0" w:color="auto"/>
              <w:right w:val="single" w:sz="4" w:space="0" w:color="auto"/>
            </w:tcBorders>
            <w:shd w:val="clear" w:color="auto" w:fill="auto"/>
            <w:noWrap/>
            <w:vAlign w:val="center"/>
            <w:hideMark/>
          </w:tcPr>
          <w:p w14:paraId="7305C23B" w14:textId="32E8BA7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EF94A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C9E38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CF97F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AA3418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41678D2" w14:textId="0731C54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D25C56A" w14:textId="7194B7C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0EDAD5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74C0F5D" w14:textId="1AF9030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561</w:t>
            </w:r>
          </w:p>
        </w:tc>
        <w:tc>
          <w:tcPr>
            <w:tcW w:w="2464" w:type="dxa"/>
            <w:tcBorders>
              <w:top w:val="nil"/>
              <w:left w:val="nil"/>
              <w:bottom w:val="single" w:sz="4" w:space="0" w:color="auto"/>
              <w:right w:val="single" w:sz="4" w:space="0" w:color="auto"/>
            </w:tcBorders>
            <w:shd w:val="clear" w:color="auto" w:fill="auto"/>
            <w:vAlign w:val="center"/>
            <w:hideMark/>
          </w:tcPr>
          <w:p w14:paraId="5BF612F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M8L,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0A425FB5" w14:textId="6A7E76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5E4B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F7B39F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56C6C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B7E452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62F9DFE" w14:textId="68CA229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BCCF55C" w14:textId="715AFE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BACF57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1F405E" w14:textId="2BEA5D6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562</w:t>
            </w:r>
          </w:p>
        </w:tc>
        <w:tc>
          <w:tcPr>
            <w:tcW w:w="2464" w:type="dxa"/>
            <w:tcBorders>
              <w:top w:val="nil"/>
              <w:left w:val="nil"/>
              <w:bottom w:val="single" w:sz="4" w:space="0" w:color="auto"/>
              <w:right w:val="single" w:sz="4" w:space="0" w:color="auto"/>
            </w:tcBorders>
            <w:shd w:val="clear" w:color="auto" w:fill="auto"/>
            <w:vAlign w:val="center"/>
            <w:hideMark/>
          </w:tcPr>
          <w:p w14:paraId="0EF50941"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63/45, Мах. производительность м³/</w:t>
            </w:r>
            <w:r w:rsidRPr="006E4B16">
              <w:rPr>
                <w:rFonts w:ascii="Times New Roman" w:eastAsia="Times New Roman" w:hAnsi="Times New Roman" w:cs="Times New Roman"/>
                <w:color w:val="000000"/>
                <w:sz w:val="20"/>
                <w:szCs w:val="20"/>
                <w:lang w:eastAsia="ru-RU"/>
              </w:rPr>
              <w:t>час 5300</w:t>
            </w:r>
          </w:p>
        </w:tc>
        <w:tc>
          <w:tcPr>
            <w:tcW w:w="1160" w:type="dxa"/>
            <w:tcBorders>
              <w:top w:val="nil"/>
              <w:left w:val="nil"/>
              <w:bottom w:val="single" w:sz="4" w:space="0" w:color="auto"/>
              <w:right w:val="single" w:sz="4" w:space="0" w:color="auto"/>
            </w:tcBorders>
            <w:shd w:val="clear" w:color="auto" w:fill="auto"/>
            <w:noWrap/>
            <w:vAlign w:val="center"/>
            <w:hideMark/>
          </w:tcPr>
          <w:p w14:paraId="6970B171" w14:textId="2FB7F1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542A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EDDDA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01C55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A080FB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50F7D7" w14:textId="427E9AF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740CAB3" w14:textId="4AE5FB2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6ED513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551B82A" w14:textId="1148C15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563</w:t>
            </w:r>
          </w:p>
        </w:tc>
        <w:tc>
          <w:tcPr>
            <w:tcW w:w="2464" w:type="dxa"/>
            <w:tcBorders>
              <w:top w:val="nil"/>
              <w:left w:val="nil"/>
              <w:bottom w:val="single" w:sz="4" w:space="0" w:color="auto"/>
              <w:right w:val="single" w:sz="4" w:space="0" w:color="auto"/>
            </w:tcBorders>
            <w:shd w:val="clear" w:color="auto" w:fill="auto"/>
            <w:vAlign w:val="center"/>
            <w:hideMark/>
          </w:tcPr>
          <w:p w14:paraId="7B12E63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56/40, Мах. производительность м³/час 4050</w:t>
            </w:r>
          </w:p>
        </w:tc>
        <w:tc>
          <w:tcPr>
            <w:tcW w:w="1160" w:type="dxa"/>
            <w:tcBorders>
              <w:top w:val="nil"/>
              <w:left w:val="nil"/>
              <w:bottom w:val="single" w:sz="4" w:space="0" w:color="auto"/>
              <w:right w:val="single" w:sz="4" w:space="0" w:color="auto"/>
            </w:tcBorders>
            <w:shd w:val="clear" w:color="auto" w:fill="auto"/>
            <w:noWrap/>
            <w:vAlign w:val="center"/>
            <w:hideMark/>
          </w:tcPr>
          <w:p w14:paraId="1F17C133" w14:textId="3A2F3A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D5B91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CFA07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EEFD1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1433AF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39D7D1" w14:textId="0BBE8D0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5194EB6" w14:textId="73E059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796213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52890B" w14:textId="6BCC289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564</w:t>
            </w:r>
          </w:p>
        </w:tc>
        <w:tc>
          <w:tcPr>
            <w:tcW w:w="2464" w:type="dxa"/>
            <w:tcBorders>
              <w:top w:val="nil"/>
              <w:left w:val="nil"/>
              <w:bottom w:val="single" w:sz="4" w:space="0" w:color="auto"/>
              <w:right w:val="single" w:sz="4" w:space="0" w:color="auto"/>
            </w:tcBorders>
            <w:shd w:val="clear" w:color="auto" w:fill="auto"/>
            <w:vAlign w:val="center"/>
            <w:hideMark/>
          </w:tcPr>
          <w:p w14:paraId="1E605CD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40/31, Мах. производительность м³/час 1570</w:t>
            </w:r>
          </w:p>
        </w:tc>
        <w:tc>
          <w:tcPr>
            <w:tcW w:w="1160" w:type="dxa"/>
            <w:tcBorders>
              <w:top w:val="nil"/>
              <w:left w:val="nil"/>
              <w:bottom w:val="single" w:sz="4" w:space="0" w:color="auto"/>
              <w:right w:val="single" w:sz="4" w:space="0" w:color="auto"/>
            </w:tcBorders>
            <w:shd w:val="clear" w:color="auto" w:fill="auto"/>
            <w:noWrap/>
            <w:vAlign w:val="center"/>
            <w:hideMark/>
          </w:tcPr>
          <w:p w14:paraId="71D56E07" w14:textId="3FA16CD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EAF3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79C04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76EB1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C96E31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39222C7" w14:textId="0A26CF6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84CDBBA" w14:textId="00D7C53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773D2C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855974" w14:textId="20314D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565</w:t>
            </w:r>
          </w:p>
        </w:tc>
        <w:tc>
          <w:tcPr>
            <w:tcW w:w="2464" w:type="dxa"/>
            <w:tcBorders>
              <w:top w:val="nil"/>
              <w:left w:val="nil"/>
              <w:bottom w:val="single" w:sz="4" w:space="0" w:color="auto"/>
              <w:right w:val="single" w:sz="4" w:space="0" w:color="auto"/>
            </w:tcBorders>
            <w:shd w:val="clear" w:color="auto" w:fill="auto"/>
            <w:vAlign w:val="center"/>
            <w:hideMark/>
          </w:tcPr>
          <w:p w14:paraId="57C5977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30/22,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5251D39A" w14:textId="045EFDA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82FAD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81D6A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B7DD9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6163E3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5E6E31" w14:textId="0A1EEC4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7B64B4E" w14:textId="70B5D7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7BCB4D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698477" w14:textId="748409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566</w:t>
            </w:r>
          </w:p>
        </w:tc>
        <w:tc>
          <w:tcPr>
            <w:tcW w:w="2464" w:type="dxa"/>
            <w:tcBorders>
              <w:top w:val="nil"/>
              <w:left w:val="nil"/>
              <w:bottom w:val="single" w:sz="4" w:space="0" w:color="auto"/>
              <w:right w:val="single" w:sz="4" w:space="0" w:color="auto"/>
            </w:tcBorders>
            <w:shd w:val="clear" w:color="auto" w:fill="auto"/>
            <w:vAlign w:val="center"/>
            <w:hideMark/>
          </w:tcPr>
          <w:p w14:paraId="280BAC3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40/32, Мах. производительность м³/час 1900</w:t>
            </w:r>
          </w:p>
        </w:tc>
        <w:tc>
          <w:tcPr>
            <w:tcW w:w="1160" w:type="dxa"/>
            <w:tcBorders>
              <w:top w:val="nil"/>
              <w:left w:val="nil"/>
              <w:bottom w:val="single" w:sz="4" w:space="0" w:color="auto"/>
              <w:right w:val="single" w:sz="4" w:space="0" w:color="auto"/>
            </w:tcBorders>
            <w:shd w:val="clear" w:color="auto" w:fill="auto"/>
            <w:noWrap/>
            <w:vAlign w:val="center"/>
            <w:hideMark/>
          </w:tcPr>
          <w:p w14:paraId="62DA6B6E" w14:textId="0BE205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05856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801B3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45751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4E0C6F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3EFBA1" w14:textId="27B6358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14824E7" w14:textId="0B1081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44414D4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D719C5B" w14:textId="3BA2439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567</w:t>
            </w:r>
          </w:p>
        </w:tc>
        <w:tc>
          <w:tcPr>
            <w:tcW w:w="2464" w:type="dxa"/>
            <w:tcBorders>
              <w:top w:val="nil"/>
              <w:left w:val="nil"/>
              <w:bottom w:val="single" w:sz="4" w:space="0" w:color="auto"/>
              <w:right w:val="single" w:sz="4" w:space="0" w:color="auto"/>
            </w:tcBorders>
            <w:shd w:val="clear" w:color="auto" w:fill="auto"/>
            <w:vAlign w:val="center"/>
            <w:hideMark/>
          </w:tcPr>
          <w:p w14:paraId="2A880E3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w:t>
            </w:r>
            <w:r w:rsidRPr="006E4B16">
              <w:rPr>
                <w:rFonts w:ascii="Times New Roman" w:eastAsia="Times New Roman" w:hAnsi="Times New Roman" w:cs="Times New Roman"/>
                <w:color w:val="000000"/>
                <w:sz w:val="20"/>
                <w:szCs w:val="20"/>
                <w:lang w:eastAsia="ru-RU"/>
              </w:rPr>
              <w:t>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40967F44" w14:textId="7495080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89D36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23C2F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A06BD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F91AF5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FF8F97" w14:textId="03F8552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134738A" w14:textId="134FA38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69E0AD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83D5B1B" w14:textId="376B6BC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568</w:t>
            </w:r>
          </w:p>
        </w:tc>
        <w:tc>
          <w:tcPr>
            <w:tcW w:w="2464" w:type="dxa"/>
            <w:tcBorders>
              <w:top w:val="nil"/>
              <w:left w:val="nil"/>
              <w:bottom w:val="single" w:sz="4" w:space="0" w:color="auto"/>
              <w:right w:val="single" w:sz="4" w:space="0" w:color="auto"/>
            </w:tcBorders>
            <w:shd w:val="clear" w:color="auto" w:fill="auto"/>
            <w:vAlign w:val="center"/>
            <w:hideMark/>
          </w:tcPr>
          <w:p w14:paraId="04DCDFE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288619CD" w14:textId="6DA8FDB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B989D7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8DEEA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ADDCB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9C1F59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F7E1AC" w14:textId="3E7D1E8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0995D53" w14:textId="7140817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773495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121A0A" w14:textId="4B8BAB8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569</w:t>
            </w:r>
          </w:p>
        </w:tc>
        <w:tc>
          <w:tcPr>
            <w:tcW w:w="2464" w:type="dxa"/>
            <w:tcBorders>
              <w:top w:val="nil"/>
              <w:left w:val="nil"/>
              <w:bottom w:val="single" w:sz="4" w:space="0" w:color="auto"/>
              <w:right w:val="single" w:sz="4" w:space="0" w:color="auto"/>
            </w:tcBorders>
            <w:shd w:val="clear" w:color="auto" w:fill="auto"/>
            <w:vAlign w:val="center"/>
            <w:hideMark/>
          </w:tcPr>
          <w:p w14:paraId="197DE63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Крышный вентилятор OSTERBERG 300b   (460 </w:t>
            </w:r>
            <w:r w:rsidRPr="006E4B16">
              <w:rPr>
                <w:rFonts w:ascii="Times New Roman" w:eastAsia="Times New Roman" w:hAnsi="Times New Roman" w:cs="Times New Roman"/>
                <w:color w:val="000000"/>
                <w:sz w:val="20"/>
                <w:szCs w:val="20"/>
                <w:lang w:eastAsia="ru-RU"/>
              </w:rPr>
              <w:t>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0DF5E477" w14:textId="73E630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D4A4E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6BF95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ED172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4177D9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43B2E35" w14:textId="5F9C83C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D685AE2" w14:textId="52B4EC1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2BE29D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D1AC7B" w14:textId="720D9EB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570</w:t>
            </w:r>
          </w:p>
        </w:tc>
        <w:tc>
          <w:tcPr>
            <w:tcW w:w="2464" w:type="dxa"/>
            <w:tcBorders>
              <w:top w:val="nil"/>
              <w:left w:val="nil"/>
              <w:bottom w:val="single" w:sz="4" w:space="0" w:color="auto"/>
              <w:right w:val="single" w:sz="4" w:space="0" w:color="auto"/>
            </w:tcBorders>
            <w:shd w:val="clear" w:color="auto" w:fill="auto"/>
            <w:vAlign w:val="center"/>
            <w:hideMark/>
          </w:tcPr>
          <w:p w14:paraId="32D2B9B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592C2CF9" w14:textId="6E16D1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EC637D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558A5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4BF84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25CAA8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8070318" w14:textId="1DF5B3D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00E6179" w14:textId="01D1C0B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994B14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456D5A6" w14:textId="186E9F8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571</w:t>
            </w:r>
          </w:p>
        </w:tc>
        <w:tc>
          <w:tcPr>
            <w:tcW w:w="2464" w:type="dxa"/>
            <w:tcBorders>
              <w:top w:val="nil"/>
              <w:left w:val="nil"/>
              <w:bottom w:val="single" w:sz="4" w:space="0" w:color="auto"/>
              <w:right w:val="single" w:sz="4" w:space="0" w:color="auto"/>
            </w:tcBorders>
            <w:shd w:val="clear" w:color="auto" w:fill="auto"/>
            <w:vAlign w:val="center"/>
            <w:hideMark/>
          </w:tcPr>
          <w:p w14:paraId="324F06E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устройство (ВУ 4 - 1 силовой рубильник 3 ф.,</w:t>
            </w:r>
            <w:r w:rsidRPr="006E4B16">
              <w:rPr>
                <w:rFonts w:ascii="Times New Roman" w:eastAsia="Times New Roman" w:hAnsi="Times New Roman" w:cs="Times New Roman"/>
                <w:color w:val="000000"/>
                <w:sz w:val="20"/>
                <w:szCs w:val="20"/>
                <w:lang w:eastAsia="ru-RU"/>
              </w:rPr>
              <w:t xml:space="preserve"> 1 автоматический выключатель 1 ф.,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1CC90F09" w14:textId="252C37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8527F7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FF014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85235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4D2B18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1F11528" w14:textId="74A7851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8C57134" w14:textId="66DAF33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8289B8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861E562" w14:textId="7CEFDD1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572</w:t>
            </w:r>
          </w:p>
        </w:tc>
        <w:tc>
          <w:tcPr>
            <w:tcW w:w="2464" w:type="dxa"/>
            <w:tcBorders>
              <w:top w:val="nil"/>
              <w:left w:val="nil"/>
              <w:bottom w:val="single" w:sz="4" w:space="0" w:color="auto"/>
              <w:right w:val="single" w:sz="4" w:space="0" w:color="auto"/>
            </w:tcBorders>
            <w:shd w:val="clear" w:color="auto" w:fill="auto"/>
            <w:vAlign w:val="center"/>
            <w:hideMark/>
          </w:tcPr>
          <w:p w14:paraId="4EA9AC5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4.1 - 14 автоматических выключателей 3 ф., 1 автоматический выключатель 1 ф., прибо</w:t>
            </w:r>
            <w:r w:rsidRPr="006E4B16">
              <w:rPr>
                <w:rFonts w:ascii="Times New Roman" w:eastAsia="Times New Roman" w:hAnsi="Times New Roman" w:cs="Times New Roman"/>
                <w:color w:val="000000"/>
                <w:sz w:val="20"/>
                <w:szCs w:val="20"/>
                <w:lang w:eastAsia="ru-RU"/>
              </w:rPr>
              <w:t>р учета ЭЭ,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5E45EB09" w14:textId="585228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3B5699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43E41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36AD2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41D693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59F03E" w14:textId="0DBB509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0625A21" w14:textId="78B14A7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D49216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8E24C7A" w14:textId="7659628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573</w:t>
            </w:r>
          </w:p>
        </w:tc>
        <w:tc>
          <w:tcPr>
            <w:tcW w:w="2464" w:type="dxa"/>
            <w:tcBorders>
              <w:top w:val="nil"/>
              <w:left w:val="nil"/>
              <w:bottom w:val="single" w:sz="4" w:space="0" w:color="auto"/>
              <w:right w:val="single" w:sz="4" w:space="0" w:color="auto"/>
            </w:tcBorders>
            <w:shd w:val="clear" w:color="auto" w:fill="auto"/>
            <w:vAlign w:val="center"/>
            <w:hideMark/>
          </w:tcPr>
          <w:p w14:paraId="6C9CA90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Распределительная панель (РП - 14 автоматических выключателей 3 ф., 2 автоматических выключателя 2 ф., 3 автоматических выключателя 1 ф.)</w:t>
            </w:r>
          </w:p>
        </w:tc>
        <w:tc>
          <w:tcPr>
            <w:tcW w:w="1160" w:type="dxa"/>
            <w:tcBorders>
              <w:top w:val="nil"/>
              <w:left w:val="nil"/>
              <w:bottom w:val="single" w:sz="4" w:space="0" w:color="auto"/>
              <w:right w:val="single" w:sz="4" w:space="0" w:color="auto"/>
            </w:tcBorders>
            <w:shd w:val="clear" w:color="auto" w:fill="auto"/>
            <w:vAlign w:val="center"/>
            <w:hideMark/>
          </w:tcPr>
          <w:p w14:paraId="510D6109" w14:textId="5FF17B4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9507A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F87A1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140CF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E56696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4171E91" w14:textId="24983B9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5FC5B59" w14:textId="4481AA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4C90C9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9942000" w14:textId="5D4172A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574</w:t>
            </w:r>
          </w:p>
        </w:tc>
        <w:tc>
          <w:tcPr>
            <w:tcW w:w="2464" w:type="dxa"/>
            <w:tcBorders>
              <w:top w:val="nil"/>
              <w:left w:val="nil"/>
              <w:bottom w:val="single" w:sz="4" w:space="0" w:color="auto"/>
              <w:right w:val="single" w:sz="4" w:space="0" w:color="auto"/>
            </w:tcBorders>
            <w:shd w:val="clear" w:color="auto" w:fill="auto"/>
            <w:vAlign w:val="center"/>
            <w:hideMark/>
          </w:tcPr>
          <w:p w14:paraId="029C6BD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Вводная панель (ВП - 1 автоматический выключатель 3 ф.,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45E176F6" w14:textId="3C1D80E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59D98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9E215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16E6E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492C1F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286F9C" w14:textId="3C30D6F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34E7AC7" w14:textId="3D68FF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2D4BE5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FF4F711" w14:textId="60A98F4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575</w:t>
            </w:r>
          </w:p>
        </w:tc>
        <w:tc>
          <w:tcPr>
            <w:tcW w:w="2464" w:type="dxa"/>
            <w:tcBorders>
              <w:top w:val="nil"/>
              <w:left w:val="nil"/>
              <w:bottom w:val="single" w:sz="4" w:space="0" w:color="auto"/>
              <w:right w:val="single" w:sz="4" w:space="0" w:color="auto"/>
            </w:tcBorders>
            <w:shd w:val="clear" w:color="auto" w:fill="auto"/>
            <w:vAlign w:val="center"/>
            <w:hideMark/>
          </w:tcPr>
          <w:p w14:paraId="63B7047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4.</w:t>
            </w:r>
            <w:r w:rsidRPr="006E4B16">
              <w:rPr>
                <w:rFonts w:ascii="Times New Roman" w:eastAsia="Times New Roman" w:hAnsi="Times New Roman" w:cs="Times New Roman"/>
                <w:color w:val="000000"/>
                <w:sz w:val="20"/>
                <w:szCs w:val="20"/>
                <w:lang w:eastAsia="ru-RU"/>
              </w:rPr>
              <w:t>2 - 7 автоматических выключателей 3 ф., 1 автоматический выключатель 1 ф.,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7F333965" w14:textId="2C04F8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B2DD4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844A3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C3E57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EADC23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B00F0AE" w14:textId="5919F31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1E133B" w14:textId="002CCAD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88FA77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96C57B" w14:textId="2798B6A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576</w:t>
            </w:r>
          </w:p>
        </w:tc>
        <w:tc>
          <w:tcPr>
            <w:tcW w:w="2464" w:type="dxa"/>
            <w:tcBorders>
              <w:top w:val="nil"/>
              <w:left w:val="nil"/>
              <w:bottom w:val="single" w:sz="4" w:space="0" w:color="auto"/>
              <w:right w:val="single" w:sz="4" w:space="0" w:color="auto"/>
            </w:tcBorders>
            <w:shd w:val="clear" w:color="auto" w:fill="auto"/>
            <w:vAlign w:val="center"/>
            <w:hideMark/>
          </w:tcPr>
          <w:p w14:paraId="3122CA2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вентиляция (ЩВ ВПР - 9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1EB275DE" w14:textId="37C97E0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3F6079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321F1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84058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78E2A6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3FD067D" w14:textId="68AFA7F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CEE99D1" w14:textId="516EF9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227E32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A175C97" w14:textId="36A9AFE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577</w:t>
            </w:r>
          </w:p>
        </w:tc>
        <w:tc>
          <w:tcPr>
            <w:tcW w:w="2464" w:type="dxa"/>
            <w:tcBorders>
              <w:top w:val="nil"/>
              <w:left w:val="nil"/>
              <w:bottom w:val="single" w:sz="4" w:space="0" w:color="auto"/>
              <w:right w:val="single" w:sz="4" w:space="0" w:color="auto"/>
            </w:tcBorders>
            <w:shd w:val="clear" w:color="auto" w:fill="auto"/>
            <w:vAlign w:val="center"/>
            <w:hideMark/>
          </w:tcPr>
          <w:p w14:paraId="3D47CBB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ворота (ЩВ - 7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065F3AE6" w14:textId="735A0D4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E632FF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E3504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2EA67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585297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094F806" w14:textId="08865CE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DFBDBB0" w14:textId="2976755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9A4E24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421E71" w14:textId="6937F8C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578</w:t>
            </w:r>
          </w:p>
        </w:tc>
        <w:tc>
          <w:tcPr>
            <w:tcW w:w="2464" w:type="dxa"/>
            <w:tcBorders>
              <w:top w:val="nil"/>
              <w:left w:val="nil"/>
              <w:bottom w:val="single" w:sz="4" w:space="0" w:color="auto"/>
              <w:right w:val="single" w:sz="4" w:space="0" w:color="auto"/>
            </w:tcBorders>
            <w:shd w:val="clear" w:color="auto" w:fill="auto"/>
            <w:vAlign w:val="center"/>
            <w:hideMark/>
          </w:tcPr>
          <w:p w14:paraId="5696B5A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- 1 автоматический выключатель 3 ф., 6 автоматических выключател</w:t>
            </w:r>
            <w:r w:rsidRPr="006E4B16">
              <w:rPr>
                <w:rFonts w:ascii="Times New Roman" w:eastAsia="Times New Roman" w:hAnsi="Times New Roman" w:cs="Times New Roman"/>
                <w:color w:val="000000"/>
                <w:sz w:val="20"/>
                <w:szCs w:val="20"/>
                <w:lang w:eastAsia="ru-RU"/>
              </w:rPr>
              <w:t>ей 1 ф.)</w:t>
            </w:r>
          </w:p>
        </w:tc>
        <w:tc>
          <w:tcPr>
            <w:tcW w:w="1160" w:type="dxa"/>
            <w:tcBorders>
              <w:top w:val="nil"/>
              <w:left w:val="nil"/>
              <w:bottom w:val="single" w:sz="4" w:space="0" w:color="auto"/>
              <w:right w:val="single" w:sz="4" w:space="0" w:color="auto"/>
            </w:tcBorders>
            <w:shd w:val="clear" w:color="auto" w:fill="auto"/>
            <w:vAlign w:val="center"/>
            <w:hideMark/>
          </w:tcPr>
          <w:p w14:paraId="6EC2E6EF" w14:textId="18F13AC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6224BE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CC762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80EDA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CD7AB0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C92D65" w14:textId="1749F5C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8DF4D4A" w14:textId="4080E2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71E571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8A9CB0" w14:textId="6BA20E3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579</w:t>
            </w:r>
          </w:p>
        </w:tc>
        <w:tc>
          <w:tcPr>
            <w:tcW w:w="2464" w:type="dxa"/>
            <w:tcBorders>
              <w:top w:val="nil"/>
              <w:left w:val="nil"/>
              <w:bottom w:val="single" w:sz="4" w:space="0" w:color="auto"/>
              <w:right w:val="single" w:sz="4" w:space="0" w:color="auto"/>
            </w:tcBorders>
            <w:shd w:val="clear" w:color="auto" w:fill="auto"/>
            <w:vAlign w:val="center"/>
            <w:hideMark/>
          </w:tcPr>
          <w:p w14:paraId="31A9B0F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ввода резерва (ЩАВр - 8 автоматических выключателей 3 ф., 5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55F65023" w14:textId="668EEE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56D443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BDE51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AEADC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F07913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059FBCA" w14:textId="5EFADD5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71D38F1" w14:textId="2B88A10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3431C4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20093AF" w14:textId="1C56B54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580</w:t>
            </w:r>
          </w:p>
        </w:tc>
        <w:tc>
          <w:tcPr>
            <w:tcW w:w="2464" w:type="dxa"/>
            <w:tcBorders>
              <w:top w:val="nil"/>
              <w:left w:val="nil"/>
              <w:bottom w:val="single" w:sz="4" w:space="0" w:color="auto"/>
              <w:right w:val="single" w:sz="4" w:space="0" w:color="auto"/>
            </w:tcBorders>
            <w:shd w:val="clear" w:color="auto" w:fill="auto"/>
            <w:vAlign w:val="center"/>
            <w:hideMark/>
          </w:tcPr>
          <w:p w14:paraId="3B2E5121"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w:t>
            </w:r>
            <w:r w:rsidRPr="006E4B16">
              <w:rPr>
                <w:rFonts w:ascii="Times New Roman" w:eastAsia="Times New Roman" w:hAnsi="Times New Roman" w:cs="Times New Roman"/>
                <w:color w:val="000000"/>
                <w:sz w:val="20"/>
                <w:szCs w:val="20"/>
                <w:lang w:eastAsia="ru-RU"/>
              </w:rPr>
              <w:t xml:space="preserve">(19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7AEB2D6F" w14:textId="6AC3607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B3B02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1D5D0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29D18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FC7F37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4D427E5" w14:textId="11282E4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A0B6C36" w14:textId="3396F8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54170C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0A170CB" w14:textId="612429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581</w:t>
            </w:r>
          </w:p>
        </w:tc>
        <w:tc>
          <w:tcPr>
            <w:tcW w:w="2464" w:type="dxa"/>
            <w:tcBorders>
              <w:top w:val="nil"/>
              <w:left w:val="nil"/>
              <w:bottom w:val="single" w:sz="4" w:space="0" w:color="auto"/>
              <w:right w:val="single" w:sz="4" w:space="0" w:color="auto"/>
            </w:tcBorders>
            <w:shd w:val="clear" w:color="auto" w:fill="auto"/>
            <w:vAlign w:val="center"/>
            <w:hideMark/>
          </w:tcPr>
          <w:p w14:paraId="6C70E5C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(12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422BC874" w14:textId="306AA5C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4B5D6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EFDFC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0D10F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F40A3E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DC3A8B" w14:textId="43EB4E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4BEC2BC" w14:textId="41B677B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6D18BA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A904AE7" w14:textId="6576306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582</w:t>
            </w:r>
          </w:p>
        </w:tc>
        <w:tc>
          <w:tcPr>
            <w:tcW w:w="2464" w:type="dxa"/>
            <w:tcBorders>
              <w:top w:val="nil"/>
              <w:left w:val="nil"/>
              <w:bottom w:val="single" w:sz="4" w:space="0" w:color="auto"/>
              <w:right w:val="single" w:sz="4" w:space="0" w:color="auto"/>
            </w:tcBorders>
            <w:shd w:val="clear" w:color="auto" w:fill="auto"/>
            <w:vAlign w:val="center"/>
            <w:hideMark/>
          </w:tcPr>
          <w:p w14:paraId="2C9633C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 автомат) </w:t>
            </w:r>
          </w:p>
        </w:tc>
        <w:tc>
          <w:tcPr>
            <w:tcW w:w="1160" w:type="dxa"/>
            <w:tcBorders>
              <w:top w:val="nil"/>
              <w:left w:val="nil"/>
              <w:bottom w:val="single" w:sz="4" w:space="0" w:color="auto"/>
              <w:right w:val="single" w:sz="4" w:space="0" w:color="auto"/>
            </w:tcBorders>
            <w:shd w:val="clear" w:color="auto" w:fill="auto"/>
            <w:noWrap/>
            <w:vAlign w:val="center"/>
            <w:hideMark/>
          </w:tcPr>
          <w:p w14:paraId="194CDAB8" w14:textId="1C334D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46F89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35FFB5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DE61C0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FCD040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720DDE2" w14:textId="45CEEF2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2ECF075" w14:textId="101A95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01E7F2D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E83726" w14:textId="154F40A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583</w:t>
            </w:r>
          </w:p>
        </w:tc>
        <w:tc>
          <w:tcPr>
            <w:tcW w:w="2464" w:type="dxa"/>
            <w:tcBorders>
              <w:top w:val="nil"/>
              <w:left w:val="nil"/>
              <w:bottom w:val="single" w:sz="4" w:space="0" w:color="auto"/>
              <w:right w:val="single" w:sz="4" w:space="0" w:color="auto"/>
            </w:tcBorders>
            <w:shd w:val="clear" w:color="auto" w:fill="auto"/>
            <w:vAlign w:val="center"/>
            <w:hideMark/>
          </w:tcPr>
          <w:p w14:paraId="3A989BB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(13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0B99F547" w14:textId="4CD78A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C6350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91BCD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AB3051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0D7387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B9E29C3" w14:textId="74B60D2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DB4F355" w14:textId="66F54EC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DB5B7E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A5C490C" w14:textId="32D907A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584</w:t>
            </w:r>
          </w:p>
        </w:tc>
        <w:tc>
          <w:tcPr>
            <w:tcW w:w="2464" w:type="dxa"/>
            <w:tcBorders>
              <w:top w:val="nil"/>
              <w:left w:val="nil"/>
              <w:bottom w:val="single" w:sz="4" w:space="0" w:color="auto"/>
              <w:right w:val="single" w:sz="4" w:space="0" w:color="auto"/>
            </w:tcBorders>
            <w:shd w:val="clear" w:color="auto" w:fill="auto"/>
            <w:vAlign w:val="center"/>
            <w:hideMark/>
          </w:tcPr>
          <w:p w14:paraId="016B1F8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(7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05A4C062" w14:textId="46550B4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C7510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51FE13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B4E17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DDB75A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73E82BC" w14:textId="512F17B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42A16B4" w14:textId="6BDCFB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080D98F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5D01D2" w14:textId="51221C9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585</w:t>
            </w:r>
          </w:p>
        </w:tc>
        <w:tc>
          <w:tcPr>
            <w:tcW w:w="2464" w:type="dxa"/>
            <w:tcBorders>
              <w:top w:val="nil"/>
              <w:left w:val="nil"/>
              <w:bottom w:val="single" w:sz="4" w:space="0" w:color="auto"/>
              <w:right w:val="single" w:sz="4" w:space="0" w:color="auto"/>
            </w:tcBorders>
            <w:shd w:val="clear" w:color="auto" w:fill="auto"/>
            <w:vAlign w:val="center"/>
            <w:hideMark/>
          </w:tcPr>
          <w:p w14:paraId="4E1B942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(8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130F8538" w14:textId="5115F5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57682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E6BA6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2D5B2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B393C3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C8BADC" w14:textId="00D2895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8B58DCC" w14:textId="17B475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E92E8B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CB1E4A5" w14:textId="32059EA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586</w:t>
            </w:r>
          </w:p>
        </w:tc>
        <w:tc>
          <w:tcPr>
            <w:tcW w:w="2464" w:type="dxa"/>
            <w:tcBorders>
              <w:top w:val="nil"/>
              <w:left w:val="nil"/>
              <w:bottom w:val="single" w:sz="4" w:space="0" w:color="auto"/>
              <w:right w:val="single" w:sz="4" w:space="0" w:color="auto"/>
            </w:tcBorders>
            <w:shd w:val="clear" w:color="auto" w:fill="auto"/>
            <w:vAlign w:val="center"/>
            <w:hideMark/>
          </w:tcPr>
          <w:p w14:paraId="1F9D482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(13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6FE62BE7" w14:textId="29B0E28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C2F23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7604D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4775B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1F2E86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ECAA3D6" w14:textId="2CA351F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EFC4293" w14:textId="00FD8F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C9F71F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F713EB" w14:textId="11F3776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587</w:t>
            </w:r>
          </w:p>
        </w:tc>
        <w:tc>
          <w:tcPr>
            <w:tcW w:w="2464" w:type="dxa"/>
            <w:tcBorders>
              <w:top w:val="nil"/>
              <w:left w:val="nil"/>
              <w:bottom w:val="single" w:sz="4" w:space="0" w:color="auto"/>
              <w:right w:val="single" w:sz="4" w:space="0" w:color="auto"/>
            </w:tcBorders>
            <w:shd w:val="clear" w:color="auto" w:fill="auto"/>
            <w:vAlign w:val="center"/>
            <w:hideMark/>
          </w:tcPr>
          <w:p w14:paraId="65C3EB0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(6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81C180D" w14:textId="6F0C3F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8D380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4F620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15B9B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276677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6C0A56" w14:textId="1F70EEC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2D5515E" w14:textId="1A7379A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256739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E4035E" w14:textId="4BD6F4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588</w:t>
            </w:r>
          </w:p>
        </w:tc>
        <w:tc>
          <w:tcPr>
            <w:tcW w:w="2464" w:type="dxa"/>
            <w:tcBorders>
              <w:top w:val="nil"/>
              <w:left w:val="nil"/>
              <w:bottom w:val="single" w:sz="4" w:space="0" w:color="auto"/>
              <w:right w:val="single" w:sz="4" w:space="0" w:color="auto"/>
            </w:tcBorders>
            <w:shd w:val="clear" w:color="auto" w:fill="auto"/>
            <w:vAlign w:val="center"/>
            <w:hideMark/>
          </w:tcPr>
          <w:p w14:paraId="256229E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w:t>
            </w:r>
            <w:r w:rsidRPr="006E4B16">
              <w:rPr>
                <w:rFonts w:ascii="Times New Roman" w:eastAsia="Times New Roman" w:hAnsi="Times New Roman" w:cs="Times New Roman"/>
                <w:color w:val="000000"/>
                <w:sz w:val="20"/>
                <w:szCs w:val="20"/>
                <w:lang w:eastAsia="ru-RU"/>
              </w:rPr>
              <w:t xml:space="preserve">еский (ЩЭ) (12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41EE6D64" w14:textId="35ACDF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E773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4446E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06028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3FDBA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F6BBB9" w14:textId="01B62D9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F8CA9AF" w14:textId="5B0DB7B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E810BE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99E5475" w14:textId="3BD274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589</w:t>
            </w:r>
          </w:p>
        </w:tc>
        <w:tc>
          <w:tcPr>
            <w:tcW w:w="2464" w:type="dxa"/>
            <w:tcBorders>
              <w:top w:val="nil"/>
              <w:left w:val="nil"/>
              <w:bottom w:val="single" w:sz="4" w:space="0" w:color="auto"/>
              <w:right w:val="single" w:sz="4" w:space="0" w:color="auto"/>
            </w:tcBorders>
            <w:shd w:val="clear" w:color="auto" w:fill="auto"/>
            <w:vAlign w:val="center"/>
            <w:hideMark/>
          </w:tcPr>
          <w:p w14:paraId="3A1AE11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(14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343A58B2" w14:textId="505E4F2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D696B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0528D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9FCE0B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545890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7A67C07" w14:textId="0C67A55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8F0F202" w14:textId="384E66A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438695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B3245D" w14:textId="323E8B9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590</w:t>
            </w:r>
          </w:p>
        </w:tc>
        <w:tc>
          <w:tcPr>
            <w:tcW w:w="2464" w:type="dxa"/>
            <w:tcBorders>
              <w:top w:val="nil"/>
              <w:left w:val="nil"/>
              <w:bottom w:val="single" w:sz="4" w:space="0" w:color="auto"/>
              <w:right w:val="single" w:sz="4" w:space="0" w:color="auto"/>
            </w:tcBorders>
            <w:shd w:val="clear" w:color="auto" w:fill="auto"/>
            <w:vAlign w:val="center"/>
            <w:hideMark/>
          </w:tcPr>
          <w:p w14:paraId="2E86F68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(10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0AAB69F0" w14:textId="43C4D2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D0BE3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C12FC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F7E3D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8FB1E6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C96CE5" w14:textId="32DA32D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63581E" w14:textId="32C4CB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53DA5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2D09FD" w14:textId="639DB12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591</w:t>
            </w:r>
          </w:p>
        </w:tc>
        <w:tc>
          <w:tcPr>
            <w:tcW w:w="2464" w:type="dxa"/>
            <w:tcBorders>
              <w:top w:val="nil"/>
              <w:left w:val="nil"/>
              <w:bottom w:val="single" w:sz="4" w:space="0" w:color="auto"/>
              <w:right w:val="single" w:sz="4" w:space="0" w:color="auto"/>
            </w:tcBorders>
            <w:shd w:val="clear" w:color="auto" w:fill="auto"/>
            <w:vAlign w:val="center"/>
            <w:hideMark/>
          </w:tcPr>
          <w:p w14:paraId="31E5064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(7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3A2EA3B1" w14:textId="4C90873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A4A85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7E610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019F0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E236ED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601DE6" w14:textId="5591CE6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267DAB2" w14:textId="42AF20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1DD8FD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9103EBD" w14:textId="54512CC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592</w:t>
            </w:r>
          </w:p>
        </w:tc>
        <w:tc>
          <w:tcPr>
            <w:tcW w:w="2464" w:type="dxa"/>
            <w:tcBorders>
              <w:top w:val="nil"/>
              <w:left w:val="nil"/>
              <w:bottom w:val="single" w:sz="4" w:space="0" w:color="auto"/>
              <w:right w:val="single" w:sz="4" w:space="0" w:color="auto"/>
            </w:tcBorders>
            <w:shd w:val="clear" w:color="auto" w:fill="auto"/>
            <w:vAlign w:val="center"/>
            <w:hideMark/>
          </w:tcPr>
          <w:p w14:paraId="1F43A86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 автомат)</w:t>
            </w:r>
          </w:p>
        </w:tc>
        <w:tc>
          <w:tcPr>
            <w:tcW w:w="1160" w:type="dxa"/>
            <w:tcBorders>
              <w:top w:val="nil"/>
              <w:left w:val="nil"/>
              <w:bottom w:val="single" w:sz="4" w:space="0" w:color="auto"/>
              <w:right w:val="single" w:sz="4" w:space="0" w:color="auto"/>
            </w:tcBorders>
            <w:shd w:val="clear" w:color="auto" w:fill="auto"/>
            <w:noWrap/>
            <w:vAlign w:val="center"/>
            <w:hideMark/>
          </w:tcPr>
          <w:p w14:paraId="019F9BA3" w14:textId="3A0C59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3225C2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38356C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49901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CE8B95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1B6B2A" w14:textId="298B294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1EB104F" w14:textId="536E24A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1A36BB3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E36580" w14:textId="3BAC959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593</w:t>
            </w:r>
          </w:p>
        </w:tc>
        <w:tc>
          <w:tcPr>
            <w:tcW w:w="2464" w:type="dxa"/>
            <w:tcBorders>
              <w:top w:val="nil"/>
              <w:left w:val="nil"/>
              <w:bottom w:val="single" w:sz="4" w:space="0" w:color="auto"/>
              <w:right w:val="single" w:sz="4" w:space="0" w:color="auto"/>
            </w:tcBorders>
            <w:shd w:val="clear" w:color="auto" w:fill="auto"/>
            <w:vAlign w:val="center"/>
            <w:hideMark/>
          </w:tcPr>
          <w:p w14:paraId="2DB99CC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w:t>
            </w:r>
            <w:r w:rsidRPr="006E4B16">
              <w:rPr>
                <w:rFonts w:ascii="Times New Roman" w:eastAsia="Times New Roman" w:hAnsi="Times New Roman" w:cs="Times New Roman"/>
                <w:color w:val="000000"/>
                <w:sz w:val="20"/>
                <w:szCs w:val="20"/>
                <w:lang w:eastAsia="ru-RU"/>
              </w:rPr>
              <w:t xml:space="preserve"> с заземлением и шторками, 250В, 16А, для скрытой установки</w:t>
            </w:r>
          </w:p>
        </w:tc>
        <w:tc>
          <w:tcPr>
            <w:tcW w:w="1160" w:type="dxa"/>
            <w:tcBorders>
              <w:top w:val="nil"/>
              <w:left w:val="nil"/>
              <w:bottom w:val="single" w:sz="4" w:space="0" w:color="auto"/>
              <w:right w:val="single" w:sz="4" w:space="0" w:color="auto"/>
            </w:tcBorders>
            <w:shd w:val="clear" w:color="auto" w:fill="auto"/>
            <w:noWrap/>
            <w:vAlign w:val="center"/>
            <w:hideMark/>
          </w:tcPr>
          <w:p w14:paraId="44C0E18D" w14:textId="3B577F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699B4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355</w:t>
            </w:r>
          </w:p>
        </w:tc>
        <w:tc>
          <w:tcPr>
            <w:tcW w:w="1988" w:type="dxa"/>
            <w:tcBorders>
              <w:top w:val="nil"/>
              <w:left w:val="nil"/>
              <w:bottom w:val="single" w:sz="4" w:space="0" w:color="auto"/>
              <w:right w:val="single" w:sz="4" w:space="0" w:color="auto"/>
            </w:tcBorders>
            <w:shd w:val="clear" w:color="auto" w:fill="auto"/>
            <w:noWrap/>
            <w:vAlign w:val="center"/>
            <w:hideMark/>
          </w:tcPr>
          <w:p w14:paraId="41BB75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F8618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658DB3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DDD6E4" w14:textId="5E319BA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E89DED7" w14:textId="4381443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710</w:t>
            </w:r>
          </w:p>
        </w:tc>
      </w:tr>
      <w:tr w:rsidR="0050163D" w:rsidRPr="006E4B16" w14:paraId="0032BF5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BA0AE5" w14:textId="3FF2D82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594</w:t>
            </w:r>
          </w:p>
        </w:tc>
        <w:tc>
          <w:tcPr>
            <w:tcW w:w="2464" w:type="dxa"/>
            <w:tcBorders>
              <w:top w:val="nil"/>
              <w:left w:val="nil"/>
              <w:bottom w:val="single" w:sz="4" w:space="0" w:color="auto"/>
              <w:right w:val="single" w:sz="4" w:space="0" w:color="auto"/>
            </w:tcBorders>
            <w:shd w:val="clear" w:color="auto" w:fill="auto"/>
            <w:vAlign w:val="center"/>
            <w:hideMark/>
          </w:tcPr>
          <w:p w14:paraId="3C40D71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 шторками, 250В, 16А, герметичная с установленной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1E87AC40" w14:textId="365562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5E7DD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3B2977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0EAA5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4E2AAE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6C222BA" w14:textId="4B9F184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0BAFAC2" w14:textId="5123674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w:t>
            </w:r>
          </w:p>
        </w:tc>
      </w:tr>
      <w:tr w:rsidR="0050163D" w:rsidRPr="006E4B16" w14:paraId="73C2CC6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E4394A" w14:textId="437A568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595</w:t>
            </w:r>
          </w:p>
        </w:tc>
        <w:tc>
          <w:tcPr>
            <w:tcW w:w="2464" w:type="dxa"/>
            <w:tcBorders>
              <w:top w:val="nil"/>
              <w:left w:val="nil"/>
              <w:bottom w:val="single" w:sz="4" w:space="0" w:color="auto"/>
              <w:right w:val="single" w:sz="4" w:space="0" w:color="auto"/>
            </w:tcBorders>
            <w:shd w:val="clear" w:color="auto" w:fill="auto"/>
            <w:vAlign w:val="center"/>
            <w:hideMark/>
          </w:tcPr>
          <w:p w14:paraId="0F7691F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трехполюсная с заземлением, для открытой установки, 3Р+N+РЕ без сальника М20 16А, 415В</w:t>
            </w:r>
          </w:p>
        </w:tc>
        <w:tc>
          <w:tcPr>
            <w:tcW w:w="1160" w:type="dxa"/>
            <w:tcBorders>
              <w:top w:val="nil"/>
              <w:left w:val="nil"/>
              <w:bottom w:val="single" w:sz="4" w:space="0" w:color="auto"/>
              <w:right w:val="single" w:sz="4" w:space="0" w:color="auto"/>
            </w:tcBorders>
            <w:shd w:val="clear" w:color="auto" w:fill="auto"/>
            <w:noWrap/>
            <w:vAlign w:val="center"/>
            <w:hideMark/>
          </w:tcPr>
          <w:p w14:paraId="52C9AC68" w14:textId="6C15AA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DE7F4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668EB5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BDD17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BD1C4D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788C92" w14:textId="365A20B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0B5A68A" w14:textId="563E9C9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60B7343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32793B0" w14:textId="4D95576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596</w:t>
            </w:r>
          </w:p>
        </w:tc>
        <w:tc>
          <w:tcPr>
            <w:tcW w:w="2464" w:type="dxa"/>
            <w:tcBorders>
              <w:top w:val="nil"/>
              <w:left w:val="nil"/>
              <w:bottom w:val="single" w:sz="4" w:space="0" w:color="auto"/>
              <w:right w:val="single" w:sz="4" w:space="0" w:color="auto"/>
            </w:tcBorders>
            <w:shd w:val="clear" w:color="auto" w:fill="auto"/>
            <w:vAlign w:val="center"/>
            <w:hideMark/>
          </w:tcPr>
          <w:p w14:paraId="70597085"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одноклавишный, для нормальных условий с</w:t>
            </w:r>
            <w:r w:rsidRPr="006E4B16">
              <w:rPr>
                <w:rFonts w:ascii="Times New Roman" w:eastAsia="Times New Roman" w:hAnsi="Times New Roman" w:cs="Times New Roman"/>
                <w:color w:val="000000"/>
                <w:sz w:val="20"/>
                <w:szCs w:val="20"/>
                <w:lang w:eastAsia="ru-RU"/>
              </w:rPr>
              <w:t>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323E9740" w14:textId="49A062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63D52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w:t>
            </w:r>
          </w:p>
        </w:tc>
        <w:tc>
          <w:tcPr>
            <w:tcW w:w="1988" w:type="dxa"/>
            <w:tcBorders>
              <w:top w:val="nil"/>
              <w:left w:val="nil"/>
              <w:bottom w:val="single" w:sz="4" w:space="0" w:color="auto"/>
              <w:right w:val="single" w:sz="4" w:space="0" w:color="auto"/>
            </w:tcBorders>
            <w:shd w:val="clear" w:color="auto" w:fill="auto"/>
            <w:noWrap/>
            <w:vAlign w:val="center"/>
            <w:hideMark/>
          </w:tcPr>
          <w:p w14:paraId="1999D4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D7FAC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60241E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FA6B6F1" w14:textId="2446752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9C54A11" w14:textId="3B0AE9E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74</w:t>
            </w:r>
          </w:p>
        </w:tc>
      </w:tr>
      <w:tr w:rsidR="0050163D" w:rsidRPr="006E4B16" w14:paraId="7DA783C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5BB544" w14:textId="4010973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597</w:t>
            </w:r>
          </w:p>
        </w:tc>
        <w:tc>
          <w:tcPr>
            <w:tcW w:w="2464" w:type="dxa"/>
            <w:tcBorders>
              <w:top w:val="nil"/>
              <w:left w:val="nil"/>
              <w:bottom w:val="single" w:sz="4" w:space="0" w:color="auto"/>
              <w:right w:val="single" w:sz="4" w:space="0" w:color="auto"/>
            </w:tcBorders>
            <w:shd w:val="clear" w:color="auto" w:fill="auto"/>
            <w:vAlign w:val="center"/>
            <w:hideMark/>
          </w:tcPr>
          <w:p w14:paraId="2C45D8E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двухклавишный,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0E9E0E3A" w14:textId="43135D4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947C6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3B75FB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83678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CA8D56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40FB739" w14:textId="7B9BAE9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9F4C147" w14:textId="2CBB5B7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6356D03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E7751F8" w14:textId="438B6FF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598</w:t>
            </w:r>
          </w:p>
        </w:tc>
        <w:tc>
          <w:tcPr>
            <w:tcW w:w="2464" w:type="dxa"/>
            <w:tcBorders>
              <w:top w:val="nil"/>
              <w:left w:val="nil"/>
              <w:bottom w:val="single" w:sz="4" w:space="0" w:color="auto"/>
              <w:right w:val="single" w:sz="4" w:space="0" w:color="auto"/>
            </w:tcBorders>
            <w:shd w:val="clear" w:color="auto" w:fill="auto"/>
            <w:vAlign w:val="center"/>
            <w:hideMark/>
          </w:tcPr>
          <w:p w14:paraId="6290677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w:t>
            </w:r>
            <w:r w:rsidRPr="006E4B16">
              <w:rPr>
                <w:rFonts w:ascii="Times New Roman" w:eastAsia="Times New Roman" w:hAnsi="Times New Roman" w:cs="Times New Roman"/>
                <w:color w:val="000000"/>
                <w:sz w:val="20"/>
                <w:szCs w:val="20"/>
                <w:lang w:eastAsia="ru-RU"/>
              </w:rPr>
              <w:t>лючатель трехклавишный,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58DF22CA" w14:textId="31336E3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3468D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44A7AE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FE6AA5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F212F0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17247F" w14:textId="142177F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DDFF215" w14:textId="2AAFDD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w:t>
            </w:r>
          </w:p>
        </w:tc>
      </w:tr>
      <w:tr w:rsidR="0050163D" w:rsidRPr="006E4B16" w14:paraId="4FA5F32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7EBDDA" w14:textId="3243AB9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599</w:t>
            </w:r>
          </w:p>
        </w:tc>
        <w:tc>
          <w:tcPr>
            <w:tcW w:w="2464" w:type="dxa"/>
            <w:tcBorders>
              <w:top w:val="nil"/>
              <w:left w:val="nil"/>
              <w:bottom w:val="single" w:sz="4" w:space="0" w:color="auto"/>
              <w:right w:val="single" w:sz="4" w:space="0" w:color="auto"/>
            </w:tcBorders>
            <w:shd w:val="clear" w:color="auto" w:fill="auto"/>
            <w:vAlign w:val="center"/>
            <w:hideMark/>
          </w:tcPr>
          <w:p w14:paraId="5D460E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для открытой установки, однополюсный с клавишным приводом, герметичный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63B7F69C" w14:textId="44B65F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7CAE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57</w:t>
            </w:r>
          </w:p>
        </w:tc>
        <w:tc>
          <w:tcPr>
            <w:tcW w:w="1988" w:type="dxa"/>
            <w:tcBorders>
              <w:top w:val="nil"/>
              <w:left w:val="nil"/>
              <w:bottom w:val="single" w:sz="4" w:space="0" w:color="auto"/>
              <w:right w:val="single" w:sz="4" w:space="0" w:color="auto"/>
            </w:tcBorders>
            <w:shd w:val="clear" w:color="auto" w:fill="auto"/>
            <w:noWrap/>
            <w:vAlign w:val="center"/>
            <w:hideMark/>
          </w:tcPr>
          <w:p w14:paraId="013825A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20860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67AB92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D1E627D" w14:textId="16E022B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1B53457" w14:textId="37DD2D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114</w:t>
            </w:r>
          </w:p>
        </w:tc>
      </w:tr>
      <w:tr w:rsidR="0050163D" w:rsidRPr="006E4B16" w14:paraId="4941A09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C6D06D7" w14:textId="6612B4D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600</w:t>
            </w:r>
          </w:p>
        </w:tc>
        <w:tc>
          <w:tcPr>
            <w:tcW w:w="2464" w:type="dxa"/>
            <w:tcBorders>
              <w:top w:val="nil"/>
              <w:left w:val="nil"/>
              <w:bottom w:val="single" w:sz="4" w:space="0" w:color="auto"/>
              <w:right w:val="single" w:sz="4" w:space="0" w:color="auto"/>
            </w:tcBorders>
            <w:shd w:val="clear" w:color="auto" w:fill="auto"/>
            <w:vAlign w:val="center"/>
            <w:hideMark/>
          </w:tcPr>
          <w:p w14:paraId="6DAC356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Переключатель одноклавишный на два направления, для нормальных условий среды, для открытой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0288AAD3" w14:textId="2B6F6A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00E19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47F03E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69EC32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3B0CEB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F7E4E7" w14:textId="2C677F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1154D42" w14:textId="3B1F104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2FEEB07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B98801" w14:textId="5C727A5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601</w:t>
            </w:r>
          </w:p>
        </w:tc>
        <w:tc>
          <w:tcPr>
            <w:tcW w:w="2464" w:type="dxa"/>
            <w:tcBorders>
              <w:top w:val="nil"/>
              <w:left w:val="nil"/>
              <w:bottom w:val="single" w:sz="4" w:space="0" w:color="auto"/>
              <w:right w:val="single" w:sz="4" w:space="0" w:color="auto"/>
            </w:tcBorders>
            <w:shd w:val="clear" w:color="auto" w:fill="auto"/>
            <w:vAlign w:val="center"/>
            <w:hideMark/>
          </w:tcPr>
          <w:p w14:paraId="69A38A7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Пакетный выключатель 400В, 16А</w:t>
            </w:r>
          </w:p>
        </w:tc>
        <w:tc>
          <w:tcPr>
            <w:tcW w:w="1160" w:type="dxa"/>
            <w:tcBorders>
              <w:top w:val="nil"/>
              <w:left w:val="nil"/>
              <w:bottom w:val="single" w:sz="4" w:space="0" w:color="auto"/>
              <w:right w:val="single" w:sz="4" w:space="0" w:color="auto"/>
            </w:tcBorders>
            <w:shd w:val="clear" w:color="auto" w:fill="auto"/>
            <w:noWrap/>
            <w:vAlign w:val="center"/>
            <w:hideMark/>
          </w:tcPr>
          <w:p w14:paraId="42030976" w14:textId="166DA87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98EC9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45DE11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349C4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00F0D6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817BFD" w14:textId="069A17B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E7E5779" w14:textId="31BF531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66DFBDA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2F5D56B" w14:textId="42D5F8A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602</w:t>
            </w:r>
          </w:p>
        </w:tc>
        <w:tc>
          <w:tcPr>
            <w:tcW w:w="2464" w:type="dxa"/>
            <w:tcBorders>
              <w:top w:val="nil"/>
              <w:left w:val="nil"/>
              <w:bottom w:val="single" w:sz="4" w:space="0" w:color="auto"/>
              <w:right w:val="single" w:sz="4" w:space="0" w:color="auto"/>
            </w:tcBorders>
            <w:shd w:val="clear" w:color="auto" w:fill="auto"/>
            <w:vAlign w:val="center"/>
            <w:hideMark/>
          </w:tcPr>
          <w:p w14:paraId="5C096F8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71090321" w14:textId="0D3644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1CA0E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1500</w:t>
            </w:r>
          </w:p>
        </w:tc>
        <w:tc>
          <w:tcPr>
            <w:tcW w:w="1988" w:type="dxa"/>
            <w:tcBorders>
              <w:top w:val="nil"/>
              <w:left w:val="nil"/>
              <w:bottom w:val="single" w:sz="4" w:space="0" w:color="auto"/>
              <w:right w:val="single" w:sz="4" w:space="0" w:color="auto"/>
            </w:tcBorders>
            <w:shd w:val="clear" w:color="auto" w:fill="auto"/>
            <w:noWrap/>
            <w:vAlign w:val="center"/>
            <w:hideMark/>
          </w:tcPr>
          <w:p w14:paraId="3FA704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574B6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9991B8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1C2B815" w14:textId="1C49D4D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61CB887" w14:textId="13E2C1F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1500</w:t>
            </w:r>
          </w:p>
        </w:tc>
      </w:tr>
      <w:tr w:rsidR="0050163D" w:rsidRPr="006E4B16" w14:paraId="39519FD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7C7D40" w14:textId="681BFE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603</w:t>
            </w:r>
          </w:p>
        </w:tc>
        <w:tc>
          <w:tcPr>
            <w:tcW w:w="2464" w:type="dxa"/>
            <w:tcBorders>
              <w:top w:val="nil"/>
              <w:left w:val="nil"/>
              <w:bottom w:val="single" w:sz="4" w:space="0" w:color="auto"/>
              <w:right w:val="single" w:sz="4" w:space="0" w:color="auto"/>
            </w:tcBorders>
            <w:shd w:val="clear" w:color="auto" w:fill="auto"/>
            <w:vAlign w:val="center"/>
            <w:hideMark/>
          </w:tcPr>
          <w:p w14:paraId="32DDCD3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02160C47" w14:textId="27EED10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2E19E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3700</w:t>
            </w:r>
          </w:p>
        </w:tc>
        <w:tc>
          <w:tcPr>
            <w:tcW w:w="1988" w:type="dxa"/>
            <w:tcBorders>
              <w:top w:val="nil"/>
              <w:left w:val="nil"/>
              <w:bottom w:val="single" w:sz="4" w:space="0" w:color="auto"/>
              <w:right w:val="single" w:sz="4" w:space="0" w:color="auto"/>
            </w:tcBorders>
            <w:shd w:val="clear" w:color="auto" w:fill="auto"/>
            <w:noWrap/>
            <w:vAlign w:val="center"/>
            <w:hideMark/>
          </w:tcPr>
          <w:p w14:paraId="4493932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C8200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24744B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22E670" w14:textId="31A2C2B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CEF09A4" w14:textId="7D38E8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3700</w:t>
            </w:r>
          </w:p>
        </w:tc>
      </w:tr>
      <w:tr w:rsidR="0050163D" w:rsidRPr="006E4B16" w14:paraId="5E4AD03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6DA49F" w14:textId="124A5F9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604</w:t>
            </w:r>
          </w:p>
        </w:tc>
        <w:tc>
          <w:tcPr>
            <w:tcW w:w="2464" w:type="dxa"/>
            <w:tcBorders>
              <w:top w:val="nil"/>
              <w:left w:val="nil"/>
              <w:bottom w:val="single" w:sz="4" w:space="0" w:color="auto"/>
              <w:right w:val="single" w:sz="4" w:space="0" w:color="auto"/>
            </w:tcBorders>
            <w:shd w:val="clear" w:color="auto" w:fill="auto"/>
            <w:vAlign w:val="center"/>
            <w:hideMark/>
          </w:tcPr>
          <w:p w14:paraId="08510D0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86C9D68" w14:textId="45362C4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9DF61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800</w:t>
            </w:r>
          </w:p>
        </w:tc>
        <w:tc>
          <w:tcPr>
            <w:tcW w:w="1988" w:type="dxa"/>
            <w:tcBorders>
              <w:top w:val="nil"/>
              <w:left w:val="nil"/>
              <w:bottom w:val="single" w:sz="4" w:space="0" w:color="auto"/>
              <w:right w:val="single" w:sz="4" w:space="0" w:color="auto"/>
            </w:tcBorders>
            <w:shd w:val="clear" w:color="auto" w:fill="auto"/>
            <w:noWrap/>
            <w:vAlign w:val="center"/>
            <w:hideMark/>
          </w:tcPr>
          <w:p w14:paraId="39ADE5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F413E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503504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B2AA3DB" w14:textId="3F12229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DDCE505" w14:textId="0B43A9B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800</w:t>
            </w:r>
          </w:p>
        </w:tc>
      </w:tr>
      <w:tr w:rsidR="0050163D" w:rsidRPr="006E4B16" w14:paraId="56D04C4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221721" w14:textId="7C3C69F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605</w:t>
            </w:r>
          </w:p>
        </w:tc>
        <w:tc>
          <w:tcPr>
            <w:tcW w:w="2464" w:type="dxa"/>
            <w:tcBorders>
              <w:top w:val="nil"/>
              <w:left w:val="nil"/>
              <w:bottom w:val="single" w:sz="4" w:space="0" w:color="auto"/>
              <w:right w:val="single" w:sz="4" w:space="0" w:color="auto"/>
            </w:tcBorders>
            <w:shd w:val="clear" w:color="auto" w:fill="auto"/>
            <w:vAlign w:val="center"/>
            <w:hideMark/>
          </w:tcPr>
          <w:p w14:paraId="71DE4EB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787D9FF5" w14:textId="1F3388F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66E7B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50</w:t>
            </w:r>
          </w:p>
        </w:tc>
        <w:tc>
          <w:tcPr>
            <w:tcW w:w="1988" w:type="dxa"/>
            <w:tcBorders>
              <w:top w:val="nil"/>
              <w:left w:val="nil"/>
              <w:bottom w:val="single" w:sz="4" w:space="0" w:color="auto"/>
              <w:right w:val="single" w:sz="4" w:space="0" w:color="auto"/>
            </w:tcBorders>
            <w:shd w:val="clear" w:color="auto" w:fill="auto"/>
            <w:noWrap/>
            <w:vAlign w:val="center"/>
            <w:hideMark/>
          </w:tcPr>
          <w:p w14:paraId="577593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4A678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15832F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FA7CF98" w14:textId="5EB732D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3D3FE51" w14:textId="3DD29C0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50</w:t>
            </w:r>
          </w:p>
        </w:tc>
      </w:tr>
      <w:tr w:rsidR="0050163D" w:rsidRPr="006E4B16" w14:paraId="145D065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00A49DC" w14:textId="66E911B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606</w:t>
            </w:r>
          </w:p>
        </w:tc>
        <w:tc>
          <w:tcPr>
            <w:tcW w:w="2464" w:type="dxa"/>
            <w:tcBorders>
              <w:top w:val="nil"/>
              <w:left w:val="nil"/>
              <w:bottom w:val="single" w:sz="4" w:space="0" w:color="auto"/>
              <w:right w:val="single" w:sz="4" w:space="0" w:color="auto"/>
            </w:tcBorders>
            <w:shd w:val="clear" w:color="auto" w:fill="auto"/>
            <w:vAlign w:val="center"/>
            <w:hideMark/>
          </w:tcPr>
          <w:p w14:paraId="75C0342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699D4442" w14:textId="7D3B373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15089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4800</w:t>
            </w:r>
          </w:p>
        </w:tc>
        <w:tc>
          <w:tcPr>
            <w:tcW w:w="1988" w:type="dxa"/>
            <w:tcBorders>
              <w:top w:val="nil"/>
              <w:left w:val="nil"/>
              <w:bottom w:val="single" w:sz="4" w:space="0" w:color="auto"/>
              <w:right w:val="single" w:sz="4" w:space="0" w:color="auto"/>
            </w:tcBorders>
            <w:shd w:val="clear" w:color="auto" w:fill="auto"/>
            <w:noWrap/>
            <w:vAlign w:val="center"/>
            <w:hideMark/>
          </w:tcPr>
          <w:p w14:paraId="19B787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0DEEC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320BCC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9F629EE" w14:textId="31B52F1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3B36602" w14:textId="53B8D4D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4800</w:t>
            </w:r>
          </w:p>
        </w:tc>
      </w:tr>
      <w:tr w:rsidR="0050163D" w:rsidRPr="006E4B16" w14:paraId="1219F89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FC8E024" w14:textId="264A511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607</w:t>
            </w:r>
          </w:p>
        </w:tc>
        <w:tc>
          <w:tcPr>
            <w:tcW w:w="2464" w:type="dxa"/>
            <w:tcBorders>
              <w:top w:val="nil"/>
              <w:left w:val="nil"/>
              <w:bottom w:val="single" w:sz="4" w:space="0" w:color="auto"/>
              <w:right w:val="single" w:sz="4" w:space="0" w:color="auto"/>
            </w:tcBorders>
            <w:shd w:val="clear" w:color="auto" w:fill="auto"/>
            <w:vAlign w:val="center"/>
            <w:hideMark/>
          </w:tcPr>
          <w:p w14:paraId="684BA92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39A63D53" w14:textId="3E3B0C7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98B7D6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380</w:t>
            </w:r>
          </w:p>
        </w:tc>
        <w:tc>
          <w:tcPr>
            <w:tcW w:w="1988" w:type="dxa"/>
            <w:tcBorders>
              <w:top w:val="nil"/>
              <w:left w:val="nil"/>
              <w:bottom w:val="single" w:sz="4" w:space="0" w:color="auto"/>
              <w:right w:val="single" w:sz="4" w:space="0" w:color="auto"/>
            </w:tcBorders>
            <w:shd w:val="clear" w:color="auto" w:fill="auto"/>
            <w:noWrap/>
            <w:vAlign w:val="center"/>
            <w:hideMark/>
          </w:tcPr>
          <w:p w14:paraId="3756D9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9F4DB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18676B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E86525A" w14:textId="53912C8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2124627" w14:textId="74CA38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380</w:t>
            </w:r>
          </w:p>
        </w:tc>
      </w:tr>
      <w:tr w:rsidR="0050163D" w:rsidRPr="006E4B16" w14:paraId="1F196E4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62C26E" w14:textId="388863A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608</w:t>
            </w:r>
          </w:p>
        </w:tc>
        <w:tc>
          <w:tcPr>
            <w:tcW w:w="2464" w:type="dxa"/>
            <w:tcBorders>
              <w:top w:val="nil"/>
              <w:left w:val="nil"/>
              <w:bottom w:val="single" w:sz="4" w:space="0" w:color="auto"/>
              <w:right w:val="single" w:sz="4" w:space="0" w:color="auto"/>
            </w:tcBorders>
            <w:shd w:val="clear" w:color="auto" w:fill="auto"/>
            <w:vAlign w:val="center"/>
            <w:hideMark/>
          </w:tcPr>
          <w:p w14:paraId="2CC9ACF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5х6 мм²</w:t>
            </w:r>
          </w:p>
        </w:tc>
        <w:tc>
          <w:tcPr>
            <w:tcW w:w="1160" w:type="dxa"/>
            <w:tcBorders>
              <w:top w:val="nil"/>
              <w:left w:val="nil"/>
              <w:bottom w:val="single" w:sz="4" w:space="0" w:color="auto"/>
              <w:right w:val="single" w:sz="4" w:space="0" w:color="auto"/>
            </w:tcBorders>
            <w:shd w:val="clear" w:color="auto" w:fill="auto"/>
            <w:noWrap/>
            <w:vAlign w:val="center"/>
            <w:hideMark/>
          </w:tcPr>
          <w:p w14:paraId="4FFD1948" w14:textId="728E90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BBFB6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470</w:t>
            </w:r>
          </w:p>
        </w:tc>
        <w:tc>
          <w:tcPr>
            <w:tcW w:w="1988" w:type="dxa"/>
            <w:tcBorders>
              <w:top w:val="nil"/>
              <w:left w:val="nil"/>
              <w:bottom w:val="single" w:sz="4" w:space="0" w:color="auto"/>
              <w:right w:val="single" w:sz="4" w:space="0" w:color="auto"/>
            </w:tcBorders>
            <w:shd w:val="clear" w:color="auto" w:fill="auto"/>
            <w:noWrap/>
            <w:vAlign w:val="center"/>
            <w:hideMark/>
          </w:tcPr>
          <w:p w14:paraId="44CFC4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1AB3D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1625A4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2EDB84" w14:textId="1A2A972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1A842DA" w14:textId="0CE8BAD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470</w:t>
            </w:r>
          </w:p>
        </w:tc>
      </w:tr>
      <w:tr w:rsidR="0050163D" w:rsidRPr="006E4B16" w14:paraId="61180F4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A76AE9" w14:textId="252DBB6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609</w:t>
            </w:r>
          </w:p>
        </w:tc>
        <w:tc>
          <w:tcPr>
            <w:tcW w:w="2464" w:type="dxa"/>
            <w:tcBorders>
              <w:top w:val="nil"/>
              <w:left w:val="nil"/>
              <w:bottom w:val="single" w:sz="4" w:space="0" w:color="auto"/>
              <w:right w:val="single" w:sz="4" w:space="0" w:color="auto"/>
            </w:tcBorders>
            <w:shd w:val="clear" w:color="auto" w:fill="auto"/>
            <w:vAlign w:val="center"/>
            <w:hideMark/>
          </w:tcPr>
          <w:p w14:paraId="0ABD486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1A90915C" w14:textId="3F51F40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72531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450</w:t>
            </w:r>
          </w:p>
        </w:tc>
        <w:tc>
          <w:tcPr>
            <w:tcW w:w="1988" w:type="dxa"/>
            <w:tcBorders>
              <w:top w:val="nil"/>
              <w:left w:val="nil"/>
              <w:bottom w:val="single" w:sz="4" w:space="0" w:color="auto"/>
              <w:right w:val="single" w:sz="4" w:space="0" w:color="auto"/>
            </w:tcBorders>
            <w:shd w:val="clear" w:color="auto" w:fill="auto"/>
            <w:noWrap/>
            <w:vAlign w:val="center"/>
            <w:hideMark/>
          </w:tcPr>
          <w:p w14:paraId="28E4A1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60C9D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D04115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1B2E5E" w14:textId="631A333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DCEC994" w14:textId="57548B5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450</w:t>
            </w:r>
          </w:p>
        </w:tc>
      </w:tr>
      <w:tr w:rsidR="0050163D" w:rsidRPr="006E4B16" w14:paraId="216628B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30FE352" w14:textId="1F0D7A7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610</w:t>
            </w:r>
          </w:p>
        </w:tc>
        <w:tc>
          <w:tcPr>
            <w:tcW w:w="2464" w:type="dxa"/>
            <w:tcBorders>
              <w:top w:val="nil"/>
              <w:left w:val="nil"/>
              <w:bottom w:val="single" w:sz="4" w:space="0" w:color="auto"/>
              <w:right w:val="single" w:sz="4" w:space="0" w:color="auto"/>
            </w:tcBorders>
            <w:shd w:val="clear" w:color="auto" w:fill="auto"/>
            <w:vAlign w:val="center"/>
            <w:hideMark/>
          </w:tcPr>
          <w:p w14:paraId="4390C5A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23FADA01" w14:textId="731CA2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98A1F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110</w:t>
            </w:r>
          </w:p>
        </w:tc>
        <w:tc>
          <w:tcPr>
            <w:tcW w:w="1988" w:type="dxa"/>
            <w:tcBorders>
              <w:top w:val="nil"/>
              <w:left w:val="nil"/>
              <w:bottom w:val="single" w:sz="4" w:space="0" w:color="auto"/>
              <w:right w:val="single" w:sz="4" w:space="0" w:color="auto"/>
            </w:tcBorders>
            <w:shd w:val="clear" w:color="auto" w:fill="auto"/>
            <w:noWrap/>
            <w:vAlign w:val="center"/>
            <w:hideMark/>
          </w:tcPr>
          <w:p w14:paraId="72E3470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42889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22233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2CCD47" w14:textId="71E4875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2CBD98F" w14:textId="617377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110</w:t>
            </w:r>
          </w:p>
        </w:tc>
      </w:tr>
      <w:tr w:rsidR="0050163D" w:rsidRPr="006E4B16" w14:paraId="6D4809F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7344E7D" w14:textId="4A6BE0D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611</w:t>
            </w:r>
          </w:p>
        </w:tc>
        <w:tc>
          <w:tcPr>
            <w:tcW w:w="2464" w:type="dxa"/>
            <w:tcBorders>
              <w:top w:val="nil"/>
              <w:left w:val="nil"/>
              <w:bottom w:val="single" w:sz="4" w:space="0" w:color="auto"/>
              <w:right w:val="single" w:sz="4" w:space="0" w:color="auto"/>
            </w:tcBorders>
            <w:shd w:val="clear" w:color="auto" w:fill="auto"/>
            <w:vAlign w:val="center"/>
            <w:hideMark/>
          </w:tcPr>
          <w:p w14:paraId="5CB40E1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028D6BCA" w14:textId="2CC6062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66CD9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150</w:t>
            </w:r>
          </w:p>
        </w:tc>
        <w:tc>
          <w:tcPr>
            <w:tcW w:w="1988" w:type="dxa"/>
            <w:tcBorders>
              <w:top w:val="nil"/>
              <w:left w:val="nil"/>
              <w:bottom w:val="single" w:sz="4" w:space="0" w:color="auto"/>
              <w:right w:val="single" w:sz="4" w:space="0" w:color="auto"/>
            </w:tcBorders>
            <w:shd w:val="clear" w:color="auto" w:fill="auto"/>
            <w:noWrap/>
            <w:vAlign w:val="center"/>
            <w:hideMark/>
          </w:tcPr>
          <w:p w14:paraId="18D882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50567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B61631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2229489" w14:textId="516903D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3A9344B" w14:textId="25A943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150</w:t>
            </w:r>
          </w:p>
        </w:tc>
      </w:tr>
      <w:tr w:rsidR="0050163D" w:rsidRPr="006E4B16" w14:paraId="2DE5EBC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B452ED" w14:textId="3A0FA25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612</w:t>
            </w:r>
          </w:p>
        </w:tc>
        <w:tc>
          <w:tcPr>
            <w:tcW w:w="2464" w:type="dxa"/>
            <w:tcBorders>
              <w:top w:val="nil"/>
              <w:left w:val="nil"/>
              <w:bottom w:val="single" w:sz="4" w:space="0" w:color="auto"/>
              <w:right w:val="single" w:sz="4" w:space="0" w:color="auto"/>
            </w:tcBorders>
            <w:shd w:val="clear" w:color="auto" w:fill="auto"/>
            <w:vAlign w:val="center"/>
            <w:hideMark/>
          </w:tcPr>
          <w:p w14:paraId="43DE3F7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5х35 мм²</w:t>
            </w:r>
          </w:p>
        </w:tc>
        <w:tc>
          <w:tcPr>
            <w:tcW w:w="1160" w:type="dxa"/>
            <w:tcBorders>
              <w:top w:val="nil"/>
              <w:left w:val="nil"/>
              <w:bottom w:val="single" w:sz="4" w:space="0" w:color="auto"/>
              <w:right w:val="single" w:sz="4" w:space="0" w:color="auto"/>
            </w:tcBorders>
            <w:shd w:val="clear" w:color="auto" w:fill="auto"/>
            <w:noWrap/>
            <w:vAlign w:val="center"/>
            <w:hideMark/>
          </w:tcPr>
          <w:p w14:paraId="40358B54" w14:textId="2BFEA4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12ED9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350</w:t>
            </w:r>
          </w:p>
        </w:tc>
        <w:tc>
          <w:tcPr>
            <w:tcW w:w="1988" w:type="dxa"/>
            <w:tcBorders>
              <w:top w:val="nil"/>
              <w:left w:val="nil"/>
              <w:bottom w:val="single" w:sz="4" w:space="0" w:color="auto"/>
              <w:right w:val="single" w:sz="4" w:space="0" w:color="auto"/>
            </w:tcBorders>
            <w:shd w:val="clear" w:color="auto" w:fill="auto"/>
            <w:noWrap/>
            <w:vAlign w:val="center"/>
            <w:hideMark/>
          </w:tcPr>
          <w:p w14:paraId="5D684C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558F3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08A162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81E218" w14:textId="498A03D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DCB5E1A" w14:textId="6998BCD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350</w:t>
            </w:r>
          </w:p>
        </w:tc>
      </w:tr>
      <w:tr w:rsidR="0050163D" w:rsidRPr="006E4B16" w14:paraId="5515794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940816" w14:textId="745849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613</w:t>
            </w:r>
          </w:p>
        </w:tc>
        <w:tc>
          <w:tcPr>
            <w:tcW w:w="2464" w:type="dxa"/>
            <w:tcBorders>
              <w:top w:val="nil"/>
              <w:left w:val="nil"/>
              <w:bottom w:val="single" w:sz="4" w:space="0" w:color="auto"/>
              <w:right w:val="single" w:sz="4" w:space="0" w:color="auto"/>
            </w:tcBorders>
            <w:shd w:val="clear" w:color="auto" w:fill="auto"/>
            <w:vAlign w:val="center"/>
            <w:hideMark/>
          </w:tcPr>
          <w:p w14:paraId="1207346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5х50 мм²</w:t>
            </w:r>
          </w:p>
        </w:tc>
        <w:tc>
          <w:tcPr>
            <w:tcW w:w="1160" w:type="dxa"/>
            <w:tcBorders>
              <w:top w:val="nil"/>
              <w:left w:val="nil"/>
              <w:bottom w:val="single" w:sz="4" w:space="0" w:color="auto"/>
              <w:right w:val="single" w:sz="4" w:space="0" w:color="auto"/>
            </w:tcBorders>
            <w:shd w:val="clear" w:color="auto" w:fill="auto"/>
            <w:noWrap/>
            <w:vAlign w:val="center"/>
            <w:hideMark/>
          </w:tcPr>
          <w:p w14:paraId="3972D373" w14:textId="6AAEEC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526AF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383341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1588F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D8AC80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0280198" w14:textId="0D7DD17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9D1EA48" w14:textId="2390943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30B90D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3D9E684" w14:textId="5205E9D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614</w:t>
            </w:r>
          </w:p>
        </w:tc>
        <w:tc>
          <w:tcPr>
            <w:tcW w:w="2464" w:type="dxa"/>
            <w:tcBorders>
              <w:top w:val="nil"/>
              <w:left w:val="nil"/>
              <w:bottom w:val="single" w:sz="4" w:space="0" w:color="auto"/>
              <w:right w:val="single" w:sz="4" w:space="0" w:color="auto"/>
            </w:tcBorders>
            <w:shd w:val="clear" w:color="auto" w:fill="auto"/>
            <w:vAlign w:val="center"/>
            <w:hideMark/>
          </w:tcPr>
          <w:p w14:paraId="496D345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7D7EA887" w14:textId="3194BE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F142D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w:t>
            </w:r>
          </w:p>
        </w:tc>
        <w:tc>
          <w:tcPr>
            <w:tcW w:w="1988" w:type="dxa"/>
            <w:tcBorders>
              <w:top w:val="nil"/>
              <w:left w:val="nil"/>
              <w:bottom w:val="single" w:sz="4" w:space="0" w:color="auto"/>
              <w:right w:val="single" w:sz="4" w:space="0" w:color="auto"/>
            </w:tcBorders>
            <w:shd w:val="clear" w:color="auto" w:fill="auto"/>
            <w:noWrap/>
            <w:vAlign w:val="center"/>
            <w:hideMark/>
          </w:tcPr>
          <w:p w14:paraId="4425DF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BEC11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A71ECE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F9976EF" w14:textId="0C11ED7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D74B10C" w14:textId="7C93BA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64F8C69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560F3C" w14:textId="412A685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615</w:t>
            </w:r>
          </w:p>
        </w:tc>
        <w:tc>
          <w:tcPr>
            <w:tcW w:w="2464" w:type="dxa"/>
            <w:tcBorders>
              <w:top w:val="nil"/>
              <w:left w:val="nil"/>
              <w:bottom w:val="single" w:sz="4" w:space="0" w:color="auto"/>
              <w:right w:val="single" w:sz="4" w:space="0" w:color="auto"/>
            </w:tcBorders>
            <w:shd w:val="clear" w:color="auto" w:fill="auto"/>
            <w:vAlign w:val="center"/>
            <w:hideMark/>
          </w:tcPr>
          <w:p w14:paraId="6E9347D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338C5AD" w14:textId="09FC99C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4042F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3FB151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0831C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0D6669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29D3D2" w14:textId="13E0B42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BAFDE87" w14:textId="4A6F783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4786B4A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E6AD99" w14:textId="6C7C0B9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616</w:t>
            </w:r>
          </w:p>
        </w:tc>
        <w:tc>
          <w:tcPr>
            <w:tcW w:w="2464" w:type="dxa"/>
            <w:tcBorders>
              <w:top w:val="nil"/>
              <w:left w:val="nil"/>
              <w:bottom w:val="single" w:sz="4" w:space="0" w:color="auto"/>
              <w:right w:val="single" w:sz="4" w:space="0" w:color="auto"/>
            </w:tcBorders>
            <w:shd w:val="clear" w:color="auto" w:fill="auto"/>
            <w:vAlign w:val="center"/>
            <w:hideMark/>
          </w:tcPr>
          <w:p w14:paraId="4A9EA94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3хАВБбШв-1-4х240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43D051A5" w14:textId="6D1897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9D90C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289</w:t>
            </w:r>
          </w:p>
        </w:tc>
        <w:tc>
          <w:tcPr>
            <w:tcW w:w="1988" w:type="dxa"/>
            <w:tcBorders>
              <w:top w:val="nil"/>
              <w:left w:val="nil"/>
              <w:bottom w:val="single" w:sz="4" w:space="0" w:color="auto"/>
              <w:right w:val="single" w:sz="4" w:space="0" w:color="auto"/>
            </w:tcBorders>
            <w:shd w:val="clear" w:color="auto" w:fill="auto"/>
            <w:noWrap/>
            <w:vAlign w:val="center"/>
            <w:hideMark/>
          </w:tcPr>
          <w:p w14:paraId="06CBB5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00400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4909FF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B550504" w14:textId="71618E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7AE5F32" w14:textId="3163BF8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289</w:t>
            </w:r>
          </w:p>
        </w:tc>
      </w:tr>
      <w:tr w:rsidR="0050163D" w:rsidRPr="006E4B16" w14:paraId="1E490D0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5CCC941" w14:textId="3DA8694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617</w:t>
            </w:r>
          </w:p>
        </w:tc>
        <w:tc>
          <w:tcPr>
            <w:tcW w:w="2464" w:type="dxa"/>
            <w:tcBorders>
              <w:top w:val="nil"/>
              <w:left w:val="nil"/>
              <w:bottom w:val="single" w:sz="4" w:space="0" w:color="auto"/>
              <w:right w:val="single" w:sz="4" w:space="0" w:color="auto"/>
            </w:tcBorders>
            <w:shd w:val="clear" w:color="auto" w:fill="auto"/>
            <w:vAlign w:val="center"/>
            <w:hideMark/>
          </w:tcPr>
          <w:p w14:paraId="6C5175A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w:t>
            </w:r>
            <w:r w:rsidRPr="006E4B16">
              <w:rPr>
                <w:rFonts w:ascii="Times New Roman" w:eastAsia="Times New Roman" w:hAnsi="Times New Roman" w:cs="Times New Roman"/>
                <w:color w:val="000000"/>
                <w:sz w:val="20"/>
                <w:szCs w:val="20"/>
                <w:lang w:eastAsia="ru-RU"/>
              </w:rPr>
              <w:t>ветильники компактные с встроенным ЭПРА, под люминесцентную лампу 1х32 Вт С360/132</w:t>
            </w:r>
          </w:p>
        </w:tc>
        <w:tc>
          <w:tcPr>
            <w:tcW w:w="1160" w:type="dxa"/>
            <w:tcBorders>
              <w:top w:val="nil"/>
              <w:left w:val="nil"/>
              <w:bottom w:val="single" w:sz="4" w:space="0" w:color="auto"/>
              <w:right w:val="single" w:sz="4" w:space="0" w:color="auto"/>
            </w:tcBorders>
            <w:shd w:val="clear" w:color="auto" w:fill="auto"/>
            <w:noWrap/>
            <w:vAlign w:val="center"/>
            <w:hideMark/>
          </w:tcPr>
          <w:p w14:paraId="0C1AE2CF" w14:textId="67B7740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E7BC4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6D31A0D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3F3EC6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FC15AA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7C07338" w14:textId="08E960F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D10F30D" w14:textId="5AB881C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726EDB5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386383C" w14:textId="18C98E6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618</w:t>
            </w:r>
          </w:p>
        </w:tc>
        <w:tc>
          <w:tcPr>
            <w:tcW w:w="2464" w:type="dxa"/>
            <w:tcBorders>
              <w:top w:val="nil"/>
              <w:left w:val="nil"/>
              <w:bottom w:val="single" w:sz="4" w:space="0" w:color="auto"/>
              <w:right w:val="single" w:sz="4" w:space="0" w:color="auto"/>
            </w:tcBorders>
            <w:shd w:val="clear" w:color="auto" w:fill="auto"/>
            <w:vAlign w:val="center"/>
            <w:hideMark/>
          </w:tcPr>
          <w:p w14:paraId="7F283C7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потолочный:2х36 Вт</w:t>
            </w:r>
          </w:p>
        </w:tc>
        <w:tc>
          <w:tcPr>
            <w:tcW w:w="1160" w:type="dxa"/>
            <w:tcBorders>
              <w:top w:val="nil"/>
              <w:left w:val="nil"/>
              <w:bottom w:val="single" w:sz="4" w:space="0" w:color="auto"/>
              <w:right w:val="single" w:sz="4" w:space="0" w:color="auto"/>
            </w:tcBorders>
            <w:shd w:val="clear" w:color="auto" w:fill="auto"/>
            <w:noWrap/>
            <w:vAlign w:val="center"/>
            <w:hideMark/>
          </w:tcPr>
          <w:p w14:paraId="45A3DBEC" w14:textId="591711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A38C5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w:t>
            </w:r>
          </w:p>
        </w:tc>
        <w:tc>
          <w:tcPr>
            <w:tcW w:w="1988" w:type="dxa"/>
            <w:tcBorders>
              <w:top w:val="nil"/>
              <w:left w:val="nil"/>
              <w:bottom w:val="single" w:sz="4" w:space="0" w:color="auto"/>
              <w:right w:val="single" w:sz="4" w:space="0" w:color="auto"/>
            </w:tcBorders>
            <w:shd w:val="clear" w:color="auto" w:fill="auto"/>
            <w:noWrap/>
            <w:vAlign w:val="center"/>
            <w:hideMark/>
          </w:tcPr>
          <w:p w14:paraId="2F0FC8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B7CAE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93272D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6CD6C2" w14:textId="3F6C258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D77A7D7" w14:textId="73587FC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42</w:t>
            </w:r>
          </w:p>
        </w:tc>
      </w:tr>
      <w:tr w:rsidR="0050163D" w:rsidRPr="006E4B16" w14:paraId="7EC33AB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1E26D28" w14:textId="4EE4A9F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619</w:t>
            </w:r>
          </w:p>
        </w:tc>
        <w:tc>
          <w:tcPr>
            <w:tcW w:w="2464" w:type="dxa"/>
            <w:tcBorders>
              <w:top w:val="nil"/>
              <w:left w:val="nil"/>
              <w:bottom w:val="single" w:sz="4" w:space="0" w:color="auto"/>
              <w:right w:val="single" w:sz="4" w:space="0" w:color="auto"/>
            </w:tcBorders>
            <w:shd w:val="clear" w:color="auto" w:fill="auto"/>
            <w:vAlign w:val="center"/>
            <w:hideMark/>
          </w:tcPr>
          <w:p w14:paraId="06826071"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w:t>
            </w:r>
            <w:r w:rsidRPr="006E4B16">
              <w:rPr>
                <w:rFonts w:ascii="Times New Roman" w:eastAsia="Times New Roman" w:hAnsi="Times New Roman" w:cs="Times New Roman"/>
                <w:color w:val="000000"/>
                <w:sz w:val="20"/>
                <w:szCs w:val="20"/>
                <w:lang w:eastAsia="ru-RU"/>
              </w:rPr>
              <w:t>тильник люминесцентный, потолочный:2х58 Вт</w:t>
            </w:r>
          </w:p>
        </w:tc>
        <w:tc>
          <w:tcPr>
            <w:tcW w:w="1160" w:type="dxa"/>
            <w:tcBorders>
              <w:top w:val="nil"/>
              <w:left w:val="nil"/>
              <w:bottom w:val="single" w:sz="4" w:space="0" w:color="auto"/>
              <w:right w:val="single" w:sz="4" w:space="0" w:color="auto"/>
            </w:tcBorders>
            <w:shd w:val="clear" w:color="auto" w:fill="auto"/>
            <w:noWrap/>
            <w:vAlign w:val="center"/>
            <w:hideMark/>
          </w:tcPr>
          <w:p w14:paraId="52BA7869" w14:textId="2AC7EC8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AA38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126</w:t>
            </w:r>
          </w:p>
        </w:tc>
        <w:tc>
          <w:tcPr>
            <w:tcW w:w="1988" w:type="dxa"/>
            <w:tcBorders>
              <w:top w:val="nil"/>
              <w:left w:val="nil"/>
              <w:bottom w:val="single" w:sz="4" w:space="0" w:color="auto"/>
              <w:right w:val="single" w:sz="4" w:space="0" w:color="auto"/>
            </w:tcBorders>
            <w:shd w:val="clear" w:color="auto" w:fill="auto"/>
            <w:noWrap/>
            <w:vAlign w:val="center"/>
            <w:hideMark/>
          </w:tcPr>
          <w:p w14:paraId="5B39DC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5D1F4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2AB9D1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CB6A79E" w14:textId="0C59851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64922A7" w14:textId="252B85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252</w:t>
            </w:r>
          </w:p>
        </w:tc>
      </w:tr>
      <w:tr w:rsidR="0050163D" w:rsidRPr="006E4B16" w14:paraId="71A84FB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2B0FE83" w14:textId="201A023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620</w:t>
            </w:r>
          </w:p>
        </w:tc>
        <w:tc>
          <w:tcPr>
            <w:tcW w:w="2464" w:type="dxa"/>
            <w:tcBorders>
              <w:top w:val="nil"/>
              <w:left w:val="nil"/>
              <w:bottom w:val="single" w:sz="4" w:space="0" w:color="auto"/>
              <w:right w:val="single" w:sz="4" w:space="0" w:color="auto"/>
            </w:tcBorders>
            <w:shd w:val="clear" w:color="auto" w:fill="auto"/>
            <w:vAlign w:val="center"/>
            <w:hideMark/>
          </w:tcPr>
          <w:p w14:paraId="7B20B4B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взрывозащищенный 1х80Вт</w:t>
            </w:r>
          </w:p>
        </w:tc>
        <w:tc>
          <w:tcPr>
            <w:tcW w:w="1160" w:type="dxa"/>
            <w:tcBorders>
              <w:top w:val="nil"/>
              <w:left w:val="nil"/>
              <w:bottom w:val="single" w:sz="4" w:space="0" w:color="auto"/>
              <w:right w:val="single" w:sz="4" w:space="0" w:color="auto"/>
            </w:tcBorders>
            <w:shd w:val="clear" w:color="auto" w:fill="auto"/>
            <w:noWrap/>
            <w:vAlign w:val="center"/>
            <w:hideMark/>
          </w:tcPr>
          <w:p w14:paraId="30C0C09F" w14:textId="05DA33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DAA50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39EBB0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1D676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B9D217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1A8584" w14:textId="6012D53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280C8E9" w14:textId="11A502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136C09D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06D461" w14:textId="5EBC672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621</w:t>
            </w:r>
          </w:p>
        </w:tc>
        <w:tc>
          <w:tcPr>
            <w:tcW w:w="2464" w:type="dxa"/>
            <w:tcBorders>
              <w:top w:val="nil"/>
              <w:left w:val="nil"/>
              <w:bottom w:val="single" w:sz="4" w:space="0" w:color="auto"/>
              <w:right w:val="single" w:sz="4" w:space="0" w:color="auto"/>
            </w:tcBorders>
            <w:shd w:val="clear" w:color="auto" w:fill="auto"/>
            <w:vAlign w:val="center"/>
            <w:hideMark/>
          </w:tcPr>
          <w:p w14:paraId="5E0E705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1х36 Вт ALO</w:t>
            </w:r>
            <w:r w:rsidRPr="006E4B16">
              <w:rPr>
                <w:rFonts w:ascii="Times New Roman" w:eastAsia="Times New Roman" w:hAnsi="Times New Roman" w:cs="Times New Roman"/>
                <w:color w:val="000000"/>
                <w:sz w:val="20"/>
                <w:szCs w:val="20"/>
                <w:lang w:eastAsia="ru-RU"/>
              </w:rPr>
              <w:t xml:space="preserve"> 136</w:t>
            </w:r>
          </w:p>
        </w:tc>
        <w:tc>
          <w:tcPr>
            <w:tcW w:w="1160" w:type="dxa"/>
            <w:tcBorders>
              <w:top w:val="nil"/>
              <w:left w:val="nil"/>
              <w:bottom w:val="single" w:sz="4" w:space="0" w:color="auto"/>
              <w:right w:val="single" w:sz="4" w:space="0" w:color="auto"/>
            </w:tcBorders>
            <w:shd w:val="clear" w:color="auto" w:fill="auto"/>
            <w:noWrap/>
            <w:vAlign w:val="center"/>
            <w:hideMark/>
          </w:tcPr>
          <w:p w14:paraId="6AF9ABE6" w14:textId="02E13A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7448A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54</w:t>
            </w:r>
          </w:p>
        </w:tc>
        <w:tc>
          <w:tcPr>
            <w:tcW w:w="1988" w:type="dxa"/>
            <w:tcBorders>
              <w:top w:val="nil"/>
              <w:left w:val="nil"/>
              <w:bottom w:val="single" w:sz="4" w:space="0" w:color="auto"/>
              <w:right w:val="single" w:sz="4" w:space="0" w:color="auto"/>
            </w:tcBorders>
            <w:shd w:val="clear" w:color="auto" w:fill="auto"/>
            <w:noWrap/>
            <w:vAlign w:val="center"/>
            <w:hideMark/>
          </w:tcPr>
          <w:p w14:paraId="6B6FB8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7FAB3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7CAE4D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B8BC8E" w14:textId="542D234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32667E2" w14:textId="0268948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108</w:t>
            </w:r>
          </w:p>
        </w:tc>
      </w:tr>
      <w:tr w:rsidR="0050163D" w:rsidRPr="006E4B16" w14:paraId="39A78A0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2C2548C" w14:textId="713187C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622</w:t>
            </w:r>
          </w:p>
        </w:tc>
        <w:tc>
          <w:tcPr>
            <w:tcW w:w="2464" w:type="dxa"/>
            <w:tcBorders>
              <w:top w:val="nil"/>
              <w:left w:val="nil"/>
              <w:bottom w:val="single" w:sz="4" w:space="0" w:color="auto"/>
              <w:right w:val="single" w:sz="4" w:space="0" w:color="auto"/>
            </w:tcBorders>
            <w:shd w:val="clear" w:color="auto" w:fill="auto"/>
            <w:vAlign w:val="center"/>
            <w:hideMark/>
          </w:tcPr>
          <w:p w14:paraId="643257B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ЭПРА 2х36 Вт LTX 236</w:t>
            </w:r>
          </w:p>
        </w:tc>
        <w:tc>
          <w:tcPr>
            <w:tcW w:w="1160" w:type="dxa"/>
            <w:tcBorders>
              <w:top w:val="nil"/>
              <w:left w:val="nil"/>
              <w:bottom w:val="single" w:sz="4" w:space="0" w:color="auto"/>
              <w:right w:val="single" w:sz="4" w:space="0" w:color="auto"/>
            </w:tcBorders>
            <w:shd w:val="clear" w:color="auto" w:fill="auto"/>
            <w:noWrap/>
            <w:vAlign w:val="center"/>
            <w:hideMark/>
          </w:tcPr>
          <w:p w14:paraId="7A5C3E61" w14:textId="110735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FD1F7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751DBC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0D3CE0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894211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5C61F75" w14:textId="546085A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CB1BCDF" w14:textId="011647F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0A4018B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6738A2" w14:textId="12C0B88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623</w:t>
            </w:r>
          </w:p>
        </w:tc>
        <w:tc>
          <w:tcPr>
            <w:tcW w:w="2464" w:type="dxa"/>
            <w:tcBorders>
              <w:top w:val="nil"/>
              <w:left w:val="nil"/>
              <w:bottom w:val="single" w:sz="4" w:space="0" w:color="auto"/>
              <w:right w:val="single" w:sz="4" w:space="0" w:color="auto"/>
            </w:tcBorders>
            <w:shd w:val="clear" w:color="auto" w:fill="auto"/>
            <w:vAlign w:val="center"/>
            <w:hideMark/>
          </w:tcPr>
          <w:p w14:paraId="71F495F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встраивается в реечные потолки «итальянского» дизай</w:t>
            </w:r>
            <w:r w:rsidRPr="006E4B16">
              <w:rPr>
                <w:rFonts w:ascii="Times New Roman" w:eastAsia="Times New Roman" w:hAnsi="Times New Roman" w:cs="Times New Roman"/>
                <w:color w:val="000000"/>
                <w:sz w:val="20"/>
                <w:szCs w:val="20"/>
                <w:lang w:eastAsia="ru-RU"/>
              </w:rPr>
              <w:t>на, ЭПРА, 2х18 Вт</w:t>
            </w:r>
          </w:p>
        </w:tc>
        <w:tc>
          <w:tcPr>
            <w:tcW w:w="1160" w:type="dxa"/>
            <w:tcBorders>
              <w:top w:val="nil"/>
              <w:left w:val="nil"/>
              <w:bottom w:val="single" w:sz="4" w:space="0" w:color="auto"/>
              <w:right w:val="single" w:sz="4" w:space="0" w:color="auto"/>
            </w:tcBorders>
            <w:shd w:val="clear" w:color="auto" w:fill="auto"/>
            <w:noWrap/>
            <w:vAlign w:val="center"/>
            <w:hideMark/>
          </w:tcPr>
          <w:p w14:paraId="4F2ADD8E" w14:textId="3A6BAF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A8277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3A3F11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0A209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35DDC3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2D67B1B" w14:textId="74056A5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93D9313" w14:textId="4ED3E1E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5F5E55A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8002181" w14:textId="4251E06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624</w:t>
            </w:r>
          </w:p>
        </w:tc>
        <w:tc>
          <w:tcPr>
            <w:tcW w:w="2464" w:type="dxa"/>
            <w:tcBorders>
              <w:top w:val="nil"/>
              <w:left w:val="nil"/>
              <w:bottom w:val="single" w:sz="4" w:space="0" w:color="auto"/>
              <w:right w:val="single" w:sz="4" w:space="0" w:color="auto"/>
            </w:tcBorders>
            <w:shd w:val="clear" w:color="auto" w:fill="auto"/>
            <w:vAlign w:val="center"/>
            <w:hideMark/>
          </w:tcPr>
          <w:p w14:paraId="18123E9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220В на 4 лампы, 18Вт, ЭПРА, в потолок Грильято</w:t>
            </w:r>
          </w:p>
        </w:tc>
        <w:tc>
          <w:tcPr>
            <w:tcW w:w="1160" w:type="dxa"/>
            <w:tcBorders>
              <w:top w:val="nil"/>
              <w:left w:val="nil"/>
              <w:bottom w:val="single" w:sz="4" w:space="0" w:color="auto"/>
              <w:right w:val="single" w:sz="4" w:space="0" w:color="auto"/>
            </w:tcBorders>
            <w:shd w:val="clear" w:color="auto" w:fill="auto"/>
            <w:noWrap/>
            <w:vAlign w:val="center"/>
            <w:hideMark/>
          </w:tcPr>
          <w:p w14:paraId="0EF7C97A" w14:textId="182ED36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2F8FD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w:t>
            </w:r>
          </w:p>
        </w:tc>
        <w:tc>
          <w:tcPr>
            <w:tcW w:w="1988" w:type="dxa"/>
            <w:tcBorders>
              <w:top w:val="nil"/>
              <w:left w:val="nil"/>
              <w:bottom w:val="single" w:sz="4" w:space="0" w:color="auto"/>
              <w:right w:val="single" w:sz="4" w:space="0" w:color="auto"/>
            </w:tcBorders>
            <w:shd w:val="clear" w:color="auto" w:fill="auto"/>
            <w:noWrap/>
            <w:vAlign w:val="center"/>
            <w:hideMark/>
          </w:tcPr>
          <w:p w14:paraId="3527A9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D9369A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B48771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0CB3C0" w14:textId="0DF8237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05887CC" w14:textId="318DCEC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76</w:t>
            </w:r>
          </w:p>
        </w:tc>
      </w:tr>
      <w:tr w:rsidR="0050163D" w:rsidRPr="006E4B16" w14:paraId="467D083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109D35F" w14:textId="30E0B16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625</w:t>
            </w:r>
          </w:p>
        </w:tc>
        <w:tc>
          <w:tcPr>
            <w:tcW w:w="2464" w:type="dxa"/>
            <w:tcBorders>
              <w:top w:val="nil"/>
              <w:left w:val="nil"/>
              <w:bottom w:val="single" w:sz="4" w:space="0" w:color="auto"/>
              <w:right w:val="single" w:sz="4" w:space="0" w:color="auto"/>
            </w:tcBorders>
            <w:shd w:val="clear" w:color="auto" w:fill="auto"/>
            <w:vAlign w:val="center"/>
            <w:hideMark/>
          </w:tcPr>
          <w:p w14:paraId="30FEBF9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w:t>
            </w:r>
            <w:r w:rsidRPr="006E4B16">
              <w:rPr>
                <w:rFonts w:ascii="Times New Roman" w:eastAsia="Times New Roman" w:hAnsi="Times New Roman" w:cs="Times New Roman"/>
                <w:color w:val="000000"/>
                <w:sz w:val="20"/>
                <w:szCs w:val="20"/>
                <w:lang w:eastAsia="ru-RU"/>
              </w:rPr>
              <w:t xml:space="preserve"> встраиваемый, 220В на 4 лампы, 18Вт, ЭПРА, в потолок Армстронг</w:t>
            </w:r>
          </w:p>
        </w:tc>
        <w:tc>
          <w:tcPr>
            <w:tcW w:w="1160" w:type="dxa"/>
            <w:tcBorders>
              <w:top w:val="nil"/>
              <w:left w:val="nil"/>
              <w:bottom w:val="single" w:sz="4" w:space="0" w:color="auto"/>
              <w:right w:val="single" w:sz="4" w:space="0" w:color="auto"/>
            </w:tcBorders>
            <w:shd w:val="clear" w:color="auto" w:fill="auto"/>
            <w:noWrap/>
            <w:vAlign w:val="center"/>
            <w:hideMark/>
          </w:tcPr>
          <w:p w14:paraId="3809337D" w14:textId="40798F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409134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130</w:t>
            </w:r>
          </w:p>
        </w:tc>
        <w:tc>
          <w:tcPr>
            <w:tcW w:w="1988" w:type="dxa"/>
            <w:tcBorders>
              <w:top w:val="nil"/>
              <w:left w:val="nil"/>
              <w:bottom w:val="single" w:sz="4" w:space="0" w:color="auto"/>
              <w:right w:val="single" w:sz="4" w:space="0" w:color="auto"/>
            </w:tcBorders>
            <w:shd w:val="clear" w:color="auto" w:fill="auto"/>
            <w:noWrap/>
            <w:vAlign w:val="center"/>
            <w:hideMark/>
          </w:tcPr>
          <w:p w14:paraId="7B34A4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D9558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567309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C00A89" w14:textId="5AAE705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C61295F" w14:textId="28425EB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260</w:t>
            </w:r>
          </w:p>
        </w:tc>
      </w:tr>
      <w:tr w:rsidR="0050163D" w:rsidRPr="006E4B16" w14:paraId="2173B81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5B1E720" w14:textId="10FF42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626</w:t>
            </w:r>
          </w:p>
        </w:tc>
        <w:tc>
          <w:tcPr>
            <w:tcW w:w="2464" w:type="dxa"/>
            <w:tcBorders>
              <w:top w:val="nil"/>
              <w:left w:val="nil"/>
              <w:bottom w:val="single" w:sz="4" w:space="0" w:color="auto"/>
              <w:right w:val="single" w:sz="4" w:space="0" w:color="auto"/>
            </w:tcBorders>
            <w:shd w:val="clear" w:color="auto" w:fill="auto"/>
            <w:vAlign w:val="center"/>
            <w:hideMark/>
          </w:tcPr>
          <w:p w14:paraId="54FC7DB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с отражателем 4х54 Вт</w:t>
            </w:r>
          </w:p>
        </w:tc>
        <w:tc>
          <w:tcPr>
            <w:tcW w:w="1160" w:type="dxa"/>
            <w:tcBorders>
              <w:top w:val="nil"/>
              <w:left w:val="nil"/>
              <w:bottom w:val="single" w:sz="4" w:space="0" w:color="auto"/>
              <w:right w:val="single" w:sz="4" w:space="0" w:color="auto"/>
            </w:tcBorders>
            <w:shd w:val="clear" w:color="auto" w:fill="auto"/>
            <w:noWrap/>
            <w:vAlign w:val="center"/>
            <w:hideMark/>
          </w:tcPr>
          <w:p w14:paraId="7570573B" w14:textId="02D915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1CF6C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234</w:t>
            </w:r>
          </w:p>
        </w:tc>
        <w:tc>
          <w:tcPr>
            <w:tcW w:w="1988" w:type="dxa"/>
            <w:tcBorders>
              <w:top w:val="nil"/>
              <w:left w:val="nil"/>
              <w:bottom w:val="single" w:sz="4" w:space="0" w:color="auto"/>
              <w:right w:val="single" w:sz="4" w:space="0" w:color="auto"/>
            </w:tcBorders>
            <w:shd w:val="clear" w:color="auto" w:fill="auto"/>
            <w:noWrap/>
            <w:vAlign w:val="center"/>
            <w:hideMark/>
          </w:tcPr>
          <w:p w14:paraId="3D87B3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9F6AE8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7930A5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FFE758" w14:textId="67E5E9E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5B08F7" w14:textId="1537813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468</w:t>
            </w:r>
          </w:p>
        </w:tc>
      </w:tr>
      <w:tr w:rsidR="0050163D" w:rsidRPr="006E4B16" w14:paraId="4F946B6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69DAFD" w14:textId="114D16E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627</w:t>
            </w:r>
          </w:p>
        </w:tc>
        <w:tc>
          <w:tcPr>
            <w:tcW w:w="2464" w:type="dxa"/>
            <w:tcBorders>
              <w:top w:val="nil"/>
              <w:left w:val="nil"/>
              <w:bottom w:val="single" w:sz="4" w:space="0" w:color="auto"/>
              <w:right w:val="single" w:sz="4" w:space="0" w:color="auto"/>
            </w:tcBorders>
            <w:shd w:val="clear" w:color="auto" w:fill="auto"/>
            <w:vAlign w:val="center"/>
            <w:hideMark/>
          </w:tcPr>
          <w:p w14:paraId="4B03023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уличн</w:t>
            </w:r>
            <w:r w:rsidRPr="006E4B16">
              <w:rPr>
                <w:rFonts w:ascii="Times New Roman" w:eastAsia="Times New Roman" w:hAnsi="Times New Roman" w:cs="Times New Roman"/>
                <w:color w:val="000000"/>
                <w:sz w:val="20"/>
                <w:szCs w:val="20"/>
                <w:lang w:eastAsia="ru-RU"/>
              </w:rPr>
              <w:t>ый, 220В, настенно-потолочный с компенсированным ПРА</w:t>
            </w:r>
          </w:p>
        </w:tc>
        <w:tc>
          <w:tcPr>
            <w:tcW w:w="1160" w:type="dxa"/>
            <w:tcBorders>
              <w:top w:val="nil"/>
              <w:left w:val="nil"/>
              <w:bottom w:val="single" w:sz="4" w:space="0" w:color="auto"/>
              <w:right w:val="single" w:sz="4" w:space="0" w:color="auto"/>
            </w:tcBorders>
            <w:shd w:val="clear" w:color="auto" w:fill="auto"/>
            <w:noWrap/>
            <w:vAlign w:val="center"/>
            <w:hideMark/>
          </w:tcPr>
          <w:p w14:paraId="4D77C307" w14:textId="31FAEA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681CA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3C3C73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63727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D02B19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63E49E" w14:textId="2909504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246576B" w14:textId="0D642D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54FDC6F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EA2059" w14:textId="17373F9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628</w:t>
            </w:r>
          </w:p>
        </w:tc>
        <w:tc>
          <w:tcPr>
            <w:tcW w:w="2464" w:type="dxa"/>
            <w:tcBorders>
              <w:top w:val="nil"/>
              <w:left w:val="nil"/>
              <w:bottom w:val="single" w:sz="4" w:space="0" w:color="auto"/>
              <w:right w:val="single" w:sz="4" w:space="0" w:color="auto"/>
            </w:tcBorders>
            <w:shd w:val="clear" w:color="auto" w:fill="auto"/>
            <w:vAlign w:val="center"/>
            <w:hideMark/>
          </w:tcPr>
          <w:p w14:paraId="2FE7B17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Указатель выхода с лампами: рабочая-8Вт, аварийная-8Вт, батарея на 1 час</w:t>
            </w:r>
          </w:p>
        </w:tc>
        <w:tc>
          <w:tcPr>
            <w:tcW w:w="1160" w:type="dxa"/>
            <w:tcBorders>
              <w:top w:val="nil"/>
              <w:left w:val="nil"/>
              <w:bottom w:val="single" w:sz="4" w:space="0" w:color="auto"/>
              <w:right w:val="single" w:sz="4" w:space="0" w:color="auto"/>
            </w:tcBorders>
            <w:shd w:val="clear" w:color="auto" w:fill="auto"/>
            <w:noWrap/>
            <w:vAlign w:val="center"/>
            <w:hideMark/>
          </w:tcPr>
          <w:p w14:paraId="668F6EAE" w14:textId="00EF65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795E4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3C62395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F3E095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29F8D61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3A5D37" w14:textId="502CB68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C16E28B" w14:textId="572A265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4957D60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C79F3E" w14:textId="52C7CF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629</w:t>
            </w:r>
          </w:p>
        </w:tc>
        <w:tc>
          <w:tcPr>
            <w:tcW w:w="2464" w:type="dxa"/>
            <w:tcBorders>
              <w:top w:val="nil"/>
              <w:left w:val="nil"/>
              <w:bottom w:val="single" w:sz="4" w:space="0" w:color="auto"/>
              <w:right w:val="single" w:sz="4" w:space="0" w:color="auto"/>
            </w:tcBorders>
            <w:shd w:val="clear" w:color="auto" w:fill="auto"/>
            <w:vAlign w:val="center"/>
            <w:hideMark/>
          </w:tcPr>
          <w:p w14:paraId="5334E45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w:t>
            </w:r>
            <w:r w:rsidRPr="006E4B16">
              <w:rPr>
                <w:rFonts w:ascii="Times New Roman" w:eastAsia="Times New Roman" w:hAnsi="Times New Roman" w:cs="Times New Roman"/>
                <w:color w:val="000000"/>
                <w:sz w:val="20"/>
                <w:szCs w:val="20"/>
                <w:lang w:eastAsia="ru-RU"/>
              </w:rPr>
              <w:t>ь кровли</w:t>
            </w:r>
          </w:p>
        </w:tc>
        <w:tc>
          <w:tcPr>
            <w:tcW w:w="1160" w:type="dxa"/>
            <w:tcBorders>
              <w:top w:val="nil"/>
              <w:left w:val="nil"/>
              <w:bottom w:val="single" w:sz="4" w:space="0" w:color="auto"/>
              <w:right w:val="single" w:sz="4" w:space="0" w:color="auto"/>
            </w:tcBorders>
            <w:shd w:val="clear" w:color="auto" w:fill="auto"/>
            <w:noWrap/>
            <w:vAlign w:val="center"/>
            <w:hideMark/>
          </w:tcPr>
          <w:p w14:paraId="2F29B1A2" w14:textId="035025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6D9052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6768</w:t>
            </w:r>
          </w:p>
        </w:tc>
        <w:tc>
          <w:tcPr>
            <w:tcW w:w="1988" w:type="dxa"/>
            <w:tcBorders>
              <w:top w:val="nil"/>
              <w:left w:val="nil"/>
              <w:bottom w:val="single" w:sz="4" w:space="0" w:color="auto"/>
              <w:right w:val="single" w:sz="4" w:space="0" w:color="auto"/>
            </w:tcBorders>
            <w:shd w:val="clear" w:color="auto" w:fill="auto"/>
            <w:noWrap/>
            <w:vAlign w:val="center"/>
            <w:hideMark/>
          </w:tcPr>
          <w:p w14:paraId="54B0E0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099F5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D79FDD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0C2A26" w14:textId="4C570B6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9B9D61C" w14:textId="070E4CE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13536</w:t>
            </w:r>
          </w:p>
        </w:tc>
      </w:tr>
      <w:tr w:rsidR="0050163D" w:rsidRPr="006E4B16" w14:paraId="464C469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9B99212" w14:textId="1D6A02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630</w:t>
            </w:r>
          </w:p>
        </w:tc>
        <w:tc>
          <w:tcPr>
            <w:tcW w:w="2464" w:type="dxa"/>
            <w:tcBorders>
              <w:top w:val="nil"/>
              <w:left w:val="nil"/>
              <w:bottom w:val="single" w:sz="4" w:space="0" w:color="auto"/>
              <w:right w:val="single" w:sz="4" w:space="0" w:color="auto"/>
            </w:tcBorders>
            <w:shd w:val="clear" w:color="auto" w:fill="auto"/>
            <w:vAlign w:val="center"/>
            <w:hideMark/>
          </w:tcPr>
          <w:p w14:paraId="6F258EB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фасада здания</w:t>
            </w:r>
          </w:p>
        </w:tc>
        <w:tc>
          <w:tcPr>
            <w:tcW w:w="1160" w:type="dxa"/>
            <w:tcBorders>
              <w:top w:val="nil"/>
              <w:left w:val="nil"/>
              <w:bottom w:val="single" w:sz="4" w:space="0" w:color="auto"/>
              <w:right w:val="single" w:sz="4" w:space="0" w:color="auto"/>
            </w:tcBorders>
            <w:shd w:val="clear" w:color="auto" w:fill="auto"/>
            <w:noWrap/>
            <w:vAlign w:val="center"/>
            <w:hideMark/>
          </w:tcPr>
          <w:p w14:paraId="0EE1A61B" w14:textId="6BD2CE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01AE0B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1057</w:t>
            </w:r>
          </w:p>
        </w:tc>
        <w:tc>
          <w:tcPr>
            <w:tcW w:w="1988" w:type="dxa"/>
            <w:tcBorders>
              <w:top w:val="nil"/>
              <w:left w:val="nil"/>
              <w:bottom w:val="single" w:sz="4" w:space="0" w:color="auto"/>
              <w:right w:val="single" w:sz="4" w:space="0" w:color="auto"/>
            </w:tcBorders>
            <w:shd w:val="clear" w:color="auto" w:fill="auto"/>
            <w:noWrap/>
            <w:vAlign w:val="center"/>
            <w:hideMark/>
          </w:tcPr>
          <w:p w14:paraId="0CEFFE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E0F4B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BC6D75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6401452" w14:textId="2566E34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3588753" w14:textId="4AA9C7B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2114</w:t>
            </w:r>
          </w:p>
        </w:tc>
      </w:tr>
      <w:tr w:rsidR="0050163D" w:rsidRPr="006E4B16" w14:paraId="13FC2CC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3D7EC6" w14:textId="07929DA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631</w:t>
            </w:r>
          </w:p>
        </w:tc>
        <w:tc>
          <w:tcPr>
            <w:tcW w:w="2464" w:type="dxa"/>
            <w:tcBorders>
              <w:top w:val="nil"/>
              <w:left w:val="nil"/>
              <w:bottom w:val="single" w:sz="4" w:space="0" w:color="auto"/>
              <w:right w:val="single" w:sz="4" w:space="0" w:color="auto"/>
            </w:tcBorders>
            <w:shd w:val="clear" w:color="auto" w:fill="auto"/>
            <w:vAlign w:val="center"/>
            <w:hideMark/>
          </w:tcPr>
          <w:p w14:paraId="0D35634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стен</w:t>
            </w:r>
          </w:p>
        </w:tc>
        <w:tc>
          <w:tcPr>
            <w:tcW w:w="1160" w:type="dxa"/>
            <w:tcBorders>
              <w:top w:val="nil"/>
              <w:left w:val="nil"/>
              <w:bottom w:val="single" w:sz="4" w:space="0" w:color="auto"/>
              <w:right w:val="single" w:sz="4" w:space="0" w:color="auto"/>
            </w:tcBorders>
            <w:shd w:val="clear" w:color="auto" w:fill="auto"/>
            <w:noWrap/>
            <w:vAlign w:val="center"/>
            <w:hideMark/>
          </w:tcPr>
          <w:p w14:paraId="542F2DB4" w14:textId="6317B6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30F93D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4873</w:t>
            </w:r>
          </w:p>
        </w:tc>
        <w:tc>
          <w:tcPr>
            <w:tcW w:w="1988" w:type="dxa"/>
            <w:tcBorders>
              <w:top w:val="nil"/>
              <w:left w:val="nil"/>
              <w:bottom w:val="single" w:sz="4" w:space="0" w:color="auto"/>
              <w:right w:val="single" w:sz="4" w:space="0" w:color="auto"/>
            </w:tcBorders>
            <w:shd w:val="clear" w:color="auto" w:fill="auto"/>
            <w:noWrap/>
            <w:vAlign w:val="center"/>
            <w:hideMark/>
          </w:tcPr>
          <w:p w14:paraId="64A968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5207E7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44CAE6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CA71E3" w14:textId="19F7BD7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D800993" w14:textId="6E6054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9746</w:t>
            </w:r>
          </w:p>
        </w:tc>
      </w:tr>
      <w:tr w:rsidR="0050163D" w:rsidRPr="006E4B16" w14:paraId="409F13C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C4DFEF2" w14:textId="5CCF2BA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632</w:t>
            </w:r>
          </w:p>
        </w:tc>
        <w:tc>
          <w:tcPr>
            <w:tcW w:w="2464" w:type="dxa"/>
            <w:tcBorders>
              <w:top w:val="nil"/>
              <w:left w:val="nil"/>
              <w:bottom w:val="single" w:sz="4" w:space="0" w:color="auto"/>
              <w:right w:val="single" w:sz="4" w:space="0" w:color="auto"/>
            </w:tcBorders>
            <w:shd w:val="clear" w:color="auto" w:fill="auto"/>
            <w:vAlign w:val="center"/>
            <w:hideMark/>
          </w:tcPr>
          <w:p w14:paraId="673A560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пола</w:t>
            </w:r>
          </w:p>
        </w:tc>
        <w:tc>
          <w:tcPr>
            <w:tcW w:w="1160" w:type="dxa"/>
            <w:tcBorders>
              <w:top w:val="nil"/>
              <w:left w:val="nil"/>
              <w:bottom w:val="single" w:sz="4" w:space="0" w:color="auto"/>
              <w:right w:val="single" w:sz="4" w:space="0" w:color="auto"/>
            </w:tcBorders>
            <w:shd w:val="clear" w:color="auto" w:fill="auto"/>
            <w:noWrap/>
            <w:vAlign w:val="center"/>
            <w:hideMark/>
          </w:tcPr>
          <w:p w14:paraId="4403AC74" w14:textId="76FCC0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5BFBAA6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8689</w:t>
            </w:r>
          </w:p>
        </w:tc>
        <w:tc>
          <w:tcPr>
            <w:tcW w:w="1988" w:type="dxa"/>
            <w:tcBorders>
              <w:top w:val="nil"/>
              <w:left w:val="nil"/>
              <w:bottom w:val="single" w:sz="4" w:space="0" w:color="auto"/>
              <w:right w:val="single" w:sz="4" w:space="0" w:color="auto"/>
            </w:tcBorders>
            <w:shd w:val="clear" w:color="auto" w:fill="auto"/>
            <w:noWrap/>
            <w:vAlign w:val="center"/>
            <w:hideMark/>
          </w:tcPr>
          <w:p w14:paraId="60C5A1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8C871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CC036C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50339D4" w14:textId="32FE4CF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7CE4E4F" w14:textId="0096D79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17378</w:t>
            </w:r>
          </w:p>
        </w:tc>
      </w:tr>
      <w:tr w:rsidR="0050163D" w:rsidRPr="006E4B16" w14:paraId="7A2638C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1C776EA" w14:textId="12E2DA0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633</w:t>
            </w:r>
          </w:p>
        </w:tc>
        <w:tc>
          <w:tcPr>
            <w:tcW w:w="2464" w:type="dxa"/>
            <w:tcBorders>
              <w:top w:val="nil"/>
              <w:left w:val="nil"/>
              <w:bottom w:val="single" w:sz="4" w:space="0" w:color="auto"/>
              <w:right w:val="single" w:sz="4" w:space="0" w:color="auto"/>
            </w:tcBorders>
            <w:shd w:val="clear" w:color="auto" w:fill="auto"/>
            <w:vAlign w:val="center"/>
            <w:hideMark/>
          </w:tcPr>
          <w:p w14:paraId="4C29C7D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подвесного потолка</w:t>
            </w:r>
          </w:p>
        </w:tc>
        <w:tc>
          <w:tcPr>
            <w:tcW w:w="1160" w:type="dxa"/>
            <w:tcBorders>
              <w:top w:val="nil"/>
              <w:left w:val="nil"/>
              <w:bottom w:val="single" w:sz="4" w:space="0" w:color="auto"/>
              <w:right w:val="single" w:sz="4" w:space="0" w:color="auto"/>
            </w:tcBorders>
            <w:shd w:val="clear" w:color="auto" w:fill="auto"/>
            <w:noWrap/>
            <w:vAlign w:val="center"/>
            <w:hideMark/>
          </w:tcPr>
          <w:p w14:paraId="79E5A02F" w14:textId="75AC7B5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793F13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1026,2</w:t>
            </w:r>
          </w:p>
        </w:tc>
        <w:tc>
          <w:tcPr>
            <w:tcW w:w="1988" w:type="dxa"/>
            <w:tcBorders>
              <w:top w:val="nil"/>
              <w:left w:val="nil"/>
              <w:bottom w:val="single" w:sz="4" w:space="0" w:color="auto"/>
              <w:right w:val="single" w:sz="4" w:space="0" w:color="auto"/>
            </w:tcBorders>
            <w:shd w:val="clear" w:color="auto" w:fill="auto"/>
            <w:noWrap/>
            <w:vAlign w:val="center"/>
            <w:hideMark/>
          </w:tcPr>
          <w:p w14:paraId="03E29D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27B5A7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ED9BBF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20D9D53" w14:textId="6E6F33F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F59267B" w14:textId="35D8B58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2052,4</w:t>
            </w:r>
          </w:p>
        </w:tc>
      </w:tr>
      <w:tr w:rsidR="0050163D" w:rsidRPr="006E4B16" w14:paraId="458109A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5CA041" w14:textId="1594DA9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634</w:t>
            </w:r>
          </w:p>
        </w:tc>
        <w:tc>
          <w:tcPr>
            <w:tcW w:w="2464" w:type="dxa"/>
            <w:tcBorders>
              <w:top w:val="nil"/>
              <w:left w:val="nil"/>
              <w:bottom w:val="single" w:sz="4" w:space="0" w:color="auto"/>
              <w:right w:val="single" w:sz="4" w:space="0" w:color="auto"/>
            </w:tcBorders>
            <w:shd w:val="clear" w:color="auto" w:fill="auto"/>
            <w:vAlign w:val="center"/>
            <w:hideMark/>
          </w:tcPr>
          <w:p w14:paraId="277CAA9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Пешеходный мостик</w:t>
            </w:r>
          </w:p>
        </w:tc>
        <w:tc>
          <w:tcPr>
            <w:tcW w:w="1160" w:type="dxa"/>
            <w:tcBorders>
              <w:top w:val="nil"/>
              <w:left w:val="nil"/>
              <w:bottom w:val="single" w:sz="4" w:space="0" w:color="auto"/>
              <w:right w:val="single" w:sz="4" w:space="0" w:color="auto"/>
            </w:tcBorders>
            <w:shd w:val="clear" w:color="auto" w:fill="auto"/>
            <w:noWrap/>
            <w:vAlign w:val="center"/>
            <w:hideMark/>
          </w:tcPr>
          <w:p w14:paraId="74A8450E" w14:textId="44A7DF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66E15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8458E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F67EC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0F7515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F7B1F8" w14:textId="2522256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B73689C" w14:textId="55B8224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2A2DFE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A7D7967" w14:textId="44324D8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635</w:t>
            </w:r>
          </w:p>
        </w:tc>
        <w:tc>
          <w:tcPr>
            <w:tcW w:w="2464" w:type="dxa"/>
            <w:tcBorders>
              <w:top w:val="nil"/>
              <w:left w:val="nil"/>
              <w:bottom w:val="single" w:sz="4" w:space="0" w:color="auto"/>
              <w:right w:val="single" w:sz="4" w:space="0" w:color="auto"/>
            </w:tcBorders>
            <w:shd w:val="clear" w:color="auto" w:fill="auto"/>
            <w:vAlign w:val="center"/>
            <w:hideMark/>
          </w:tcPr>
          <w:p w14:paraId="5AA719F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579CFA3E" w14:textId="4ED950C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C38F5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132</w:t>
            </w:r>
          </w:p>
        </w:tc>
        <w:tc>
          <w:tcPr>
            <w:tcW w:w="1988" w:type="dxa"/>
            <w:tcBorders>
              <w:top w:val="nil"/>
              <w:left w:val="nil"/>
              <w:bottom w:val="single" w:sz="4" w:space="0" w:color="auto"/>
              <w:right w:val="single" w:sz="4" w:space="0" w:color="auto"/>
            </w:tcBorders>
            <w:shd w:val="clear" w:color="auto" w:fill="auto"/>
            <w:noWrap/>
            <w:vAlign w:val="center"/>
            <w:hideMark/>
          </w:tcPr>
          <w:p w14:paraId="703360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E1381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4D6E917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CF51E2" w14:textId="72946B0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D8501CD" w14:textId="1407F23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264</w:t>
            </w:r>
          </w:p>
        </w:tc>
      </w:tr>
      <w:tr w:rsidR="0050163D" w:rsidRPr="006E4B16" w14:paraId="6A1B139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D737C61" w14:textId="584CD7E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636</w:t>
            </w:r>
          </w:p>
        </w:tc>
        <w:tc>
          <w:tcPr>
            <w:tcW w:w="2464" w:type="dxa"/>
            <w:tcBorders>
              <w:top w:val="nil"/>
              <w:left w:val="nil"/>
              <w:bottom w:val="single" w:sz="4" w:space="0" w:color="auto"/>
              <w:right w:val="single" w:sz="4" w:space="0" w:color="auto"/>
            </w:tcBorders>
            <w:shd w:val="clear" w:color="auto" w:fill="auto"/>
            <w:vAlign w:val="center"/>
            <w:hideMark/>
          </w:tcPr>
          <w:p w14:paraId="22774D3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х1600мм</w:t>
            </w:r>
          </w:p>
        </w:tc>
        <w:tc>
          <w:tcPr>
            <w:tcW w:w="1160" w:type="dxa"/>
            <w:tcBorders>
              <w:top w:val="nil"/>
              <w:left w:val="nil"/>
              <w:bottom w:val="single" w:sz="4" w:space="0" w:color="auto"/>
              <w:right w:val="single" w:sz="4" w:space="0" w:color="auto"/>
            </w:tcBorders>
            <w:shd w:val="clear" w:color="auto" w:fill="auto"/>
            <w:noWrap/>
            <w:vAlign w:val="center"/>
            <w:hideMark/>
          </w:tcPr>
          <w:p w14:paraId="55D9DE64" w14:textId="0086E0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35910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48</w:t>
            </w:r>
          </w:p>
        </w:tc>
        <w:tc>
          <w:tcPr>
            <w:tcW w:w="1988" w:type="dxa"/>
            <w:tcBorders>
              <w:top w:val="nil"/>
              <w:left w:val="nil"/>
              <w:bottom w:val="single" w:sz="4" w:space="0" w:color="auto"/>
              <w:right w:val="single" w:sz="4" w:space="0" w:color="auto"/>
            </w:tcBorders>
            <w:shd w:val="clear" w:color="auto" w:fill="auto"/>
            <w:noWrap/>
            <w:vAlign w:val="center"/>
            <w:hideMark/>
          </w:tcPr>
          <w:p w14:paraId="7C086B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6A0AC7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A8A58E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80BB41" w14:textId="4732F6D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D9C8EB2" w14:textId="0FE4A5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96</w:t>
            </w:r>
          </w:p>
        </w:tc>
      </w:tr>
      <w:tr w:rsidR="0050163D" w:rsidRPr="006E4B16" w14:paraId="00C0805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BCB41ED" w14:textId="6BF72AE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637</w:t>
            </w:r>
          </w:p>
        </w:tc>
        <w:tc>
          <w:tcPr>
            <w:tcW w:w="2464" w:type="dxa"/>
            <w:tcBorders>
              <w:top w:val="nil"/>
              <w:left w:val="nil"/>
              <w:bottom w:val="single" w:sz="4" w:space="0" w:color="auto"/>
              <w:right w:val="single" w:sz="4" w:space="0" w:color="auto"/>
            </w:tcBorders>
            <w:shd w:val="clear" w:color="auto" w:fill="auto"/>
            <w:vAlign w:val="center"/>
            <w:hideMark/>
          </w:tcPr>
          <w:p w14:paraId="2FACF22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Витражи 1400 х700мм</w:t>
            </w:r>
          </w:p>
        </w:tc>
        <w:tc>
          <w:tcPr>
            <w:tcW w:w="1160" w:type="dxa"/>
            <w:tcBorders>
              <w:top w:val="nil"/>
              <w:left w:val="nil"/>
              <w:bottom w:val="single" w:sz="4" w:space="0" w:color="auto"/>
              <w:right w:val="single" w:sz="4" w:space="0" w:color="auto"/>
            </w:tcBorders>
            <w:shd w:val="clear" w:color="auto" w:fill="auto"/>
            <w:noWrap/>
            <w:vAlign w:val="center"/>
            <w:hideMark/>
          </w:tcPr>
          <w:p w14:paraId="18D349FE" w14:textId="389E2E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CCA5E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7A88FA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4014E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12ED11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C180173" w14:textId="60C25DF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FFC6521" w14:textId="51B24C4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69446F6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408BC9B" w14:textId="23F1DF6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638</w:t>
            </w:r>
          </w:p>
        </w:tc>
        <w:tc>
          <w:tcPr>
            <w:tcW w:w="2464" w:type="dxa"/>
            <w:tcBorders>
              <w:top w:val="nil"/>
              <w:left w:val="nil"/>
              <w:bottom w:val="single" w:sz="4" w:space="0" w:color="auto"/>
              <w:right w:val="single" w:sz="4" w:space="0" w:color="auto"/>
            </w:tcBorders>
            <w:shd w:val="clear" w:color="auto" w:fill="auto"/>
            <w:vAlign w:val="center"/>
            <w:hideMark/>
          </w:tcPr>
          <w:p w14:paraId="0E38843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откидной стационарный 1500х1800FT1518F с  комплектом установки для уравнивания платформы перегрузочной DP100</w:t>
            </w:r>
          </w:p>
        </w:tc>
        <w:tc>
          <w:tcPr>
            <w:tcW w:w="1160" w:type="dxa"/>
            <w:tcBorders>
              <w:top w:val="nil"/>
              <w:left w:val="nil"/>
              <w:bottom w:val="single" w:sz="4" w:space="0" w:color="auto"/>
              <w:right w:val="single" w:sz="4" w:space="0" w:color="auto"/>
            </w:tcBorders>
            <w:shd w:val="clear" w:color="auto" w:fill="auto"/>
            <w:noWrap/>
            <w:vAlign w:val="center"/>
            <w:hideMark/>
          </w:tcPr>
          <w:p w14:paraId="293410D0" w14:textId="0EAB88A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D75BA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87531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№000036608</w:t>
            </w:r>
          </w:p>
        </w:tc>
        <w:tc>
          <w:tcPr>
            <w:tcW w:w="3035" w:type="dxa"/>
            <w:tcBorders>
              <w:top w:val="nil"/>
              <w:left w:val="nil"/>
              <w:bottom w:val="single" w:sz="4" w:space="0" w:color="auto"/>
              <w:right w:val="single" w:sz="4" w:space="0" w:color="auto"/>
            </w:tcBorders>
            <w:shd w:val="clear" w:color="auto" w:fill="auto"/>
            <w:noWrap/>
            <w:vAlign w:val="center"/>
            <w:hideMark/>
          </w:tcPr>
          <w:p w14:paraId="02E6FF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2E2250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B295D8" w14:textId="188C084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62B6167" w14:textId="402439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B7CE11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72AB19" w14:textId="67F9FD1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639</w:t>
            </w:r>
          </w:p>
        </w:tc>
        <w:tc>
          <w:tcPr>
            <w:tcW w:w="2464" w:type="dxa"/>
            <w:tcBorders>
              <w:top w:val="nil"/>
              <w:left w:val="nil"/>
              <w:bottom w:val="single" w:sz="4" w:space="0" w:color="auto"/>
              <w:right w:val="single" w:sz="4" w:space="0" w:color="auto"/>
            </w:tcBorders>
            <w:shd w:val="clear" w:color="auto" w:fill="auto"/>
            <w:vAlign w:val="center"/>
            <w:hideMark/>
          </w:tcPr>
          <w:p w14:paraId="271A880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перегрузочный стационарный 1500*2000</w:t>
            </w:r>
          </w:p>
        </w:tc>
        <w:tc>
          <w:tcPr>
            <w:tcW w:w="1160" w:type="dxa"/>
            <w:tcBorders>
              <w:top w:val="nil"/>
              <w:left w:val="nil"/>
              <w:bottom w:val="single" w:sz="4" w:space="0" w:color="auto"/>
              <w:right w:val="single" w:sz="4" w:space="0" w:color="auto"/>
            </w:tcBorders>
            <w:shd w:val="clear" w:color="auto" w:fill="auto"/>
            <w:noWrap/>
            <w:vAlign w:val="center"/>
            <w:hideMark/>
          </w:tcPr>
          <w:p w14:paraId="3FE1DD0C" w14:textId="581EB9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E9EC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7243D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№09700011004747</w:t>
            </w:r>
          </w:p>
        </w:tc>
        <w:tc>
          <w:tcPr>
            <w:tcW w:w="3035" w:type="dxa"/>
            <w:tcBorders>
              <w:top w:val="nil"/>
              <w:left w:val="nil"/>
              <w:bottom w:val="single" w:sz="4" w:space="0" w:color="auto"/>
              <w:right w:val="single" w:sz="4" w:space="0" w:color="auto"/>
            </w:tcBorders>
            <w:shd w:val="clear" w:color="auto" w:fill="auto"/>
            <w:noWrap/>
            <w:vAlign w:val="center"/>
            <w:hideMark/>
          </w:tcPr>
          <w:p w14:paraId="7461E3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A6F6B7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7A16C8" w14:textId="6B69846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9C8E81A" w14:textId="48C82F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E5218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0D34F27" w14:textId="5640B85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640</w:t>
            </w:r>
          </w:p>
        </w:tc>
        <w:tc>
          <w:tcPr>
            <w:tcW w:w="2464" w:type="dxa"/>
            <w:tcBorders>
              <w:top w:val="nil"/>
              <w:left w:val="nil"/>
              <w:bottom w:val="single" w:sz="4" w:space="0" w:color="auto"/>
              <w:right w:val="single" w:sz="4" w:space="0" w:color="auto"/>
            </w:tcBorders>
            <w:shd w:val="clear" w:color="auto" w:fill="auto"/>
            <w:vAlign w:val="center"/>
            <w:hideMark/>
          </w:tcPr>
          <w:p w14:paraId="159035F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перегрузочный стационарный 1500*2000</w:t>
            </w:r>
          </w:p>
        </w:tc>
        <w:tc>
          <w:tcPr>
            <w:tcW w:w="1160" w:type="dxa"/>
            <w:tcBorders>
              <w:top w:val="nil"/>
              <w:left w:val="nil"/>
              <w:bottom w:val="single" w:sz="4" w:space="0" w:color="auto"/>
              <w:right w:val="single" w:sz="4" w:space="0" w:color="auto"/>
            </w:tcBorders>
            <w:shd w:val="clear" w:color="auto" w:fill="auto"/>
            <w:noWrap/>
            <w:vAlign w:val="center"/>
            <w:hideMark/>
          </w:tcPr>
          <w:p w14:paraId="5872A09D" w14:textId="55A6283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08892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25A05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№09700011004748</w:t>
            </w:r>
          </w:p>
        </w:tc>
        <w:tc>
          <w:tcPr>
            <w:tcW w:w="3035" w:type="dxa"/>
            <w:tcBorders>
              <w:top w:val="nil"/>
              <w:left w:val="nil"/>
              <w:bottom w:val="single" w:sz="4" w:space="0" w:color="auto"/>
              <w:right w:val="single" w:sz="4" w:space="0" w:color="auto"/>
            </w:tcBorders>
            <w:shd w:val="clear" w:color="auto" w:fill="auto"/>
            <w:noWrap/>
            <w:vAlign w:val="center"/>
            <w:hideMark/>
          </w:tcPr>
          <w:p w14:paraId="628A3F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CB6CE9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C212471" w14:textId="4FCA739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E7FE0EF" w14:textId="42E455C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6DE7DA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343A5FC" w14:textId="77661E0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641</w:t>
            </w:r>
          </w:p>
        </w:tc>
        <w:tc>
          <w:tcPr>
            <w:tcW w:w="2464" w:type="dxa"/>
            <w:tcBorders>
              <w:top w:val="nil"/>
              <w:left w:val="nil"/>
              <w:bottom w:val="single" w:sz="4" w:space="0" w:color="auto"/>
              <w:right w:val="single" w:sz="4" w:space="0" w:color="auto"/>
            </w:tcBorders>
            <w:shd w:val="clear" w:color="auto" w:fill="auto"/>
            <w:vAlign w:val="center"/>
            <w:hideMark/>
          </w:tcPr>
          <w:p w14:paraId="0543971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перегрузочный стационарный 1500*2000</w:t>
            </w:r>
          </w:p>
        </w:tc>
        <w:tc>
          <w:tcPr>
            <w:tcW w:w="1160" w:type="dxa"/>
            <w:tcBorders>
              <w:top w:val="nil"/>
              <w:left w:val="nil"/>
              <w:bottom w:val="single" w:sz="4" w:space="0" w:color="auto"/>
              <w:right w:val="single" w:sz="4" w:space="0" w:color="auto"/>
            </w:tcBorders>
            <w:shd w:val="clear" w:color="auto" w:fill="auto"/>
            <w:noWrap/>
            <w:vAlign w:val="center"/>
            <w:hideMark/>
          </w:tcPr>
          <w:p w14:paraId="0D07AEB7" w14:textId="0252513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AC64A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4301C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№09700011004749</w:t>
            </w:r>
          </w:p>
        </w:tc>
        <w:tc>
          <w:tcPr>
            <w:tcW w:w="3035" w:type="dxa"/>
            <w:tcBorders>
              <w:top w:val="nil"/>
              <w:left w:val="nil"/>
              <w:bottom w:val="single" w:sz="4" w:space="0" w:color="auto"/>
              <w:right w:val="single" w:sz="4" w:space="0" w:color="auto"/>
            </w:tcBorders>
            <w:shd w:val="clear" w:color="auto" w:fill="auto"/>
            <w:noWrap/>
            <w:vAlign w:val="center"/>
            <w:hideMark/>
          </w:tcPr>
          <w:p w14:paraId="64D349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8BB830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9F1EA0" w14:textId="0F92B23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F66D3F7" w14:textId="4CBB2D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5AAC87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088329B" w14:textId="2F3972B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642</w:t>
            </w:r>
          </w:p>
        </w:tc>
        <w:tc>
          <w:tcPr>
            <w:tcW w:w="2464" w:type="dxa"/>
            <w:tcBorders>
              <w:top w:val="nil"/>
              <w:left w:val="nil"/>
              <w:bottom w:val="single" w:sz="4" w:space="0" w:color="auto"/>
              <w:right w:val="single" w:sz="4" w:space="0" w:color="auto"/>
            </w:tcBorders>
            <w:shd w:val="clear" w:color="auto" w:fill="auto"/>
            <w:vAlign w:val="center"/>
            <w:hideMark/>
          </w:tcPr>
          <w:p w14:paraId="340A5F9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Навес (из поликарбоната)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0D010FE0" w14:textId="2D5D66C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CCAC1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97A46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32F5DC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D1BADB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9E36BA4" w14:textId="6EEA80F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4A55496" w14:textId="43DCA7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8D5683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D8A1F8" w14:textId="53E8D4B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643</w:t>
            </w:r>
          </w:p>
        </w:tc>
        <w:tc>
          <w:tcPr>
            <w:tcW w:w="2464" w:type="dxa"/>
            <w:tcBorders>
              <w:top w:val="nil"/>
              <w:left w:val="nil"/>
              <w:bottom w:val="single" w:sz="4" w:space="0" w:color="auto"/>
              <w:right w:val="single" w:sz="4" w:space="0" w:color="auto"/>
            </w:tcBorders>
            <w:shd w:val="clear" w:color="auto" w:fill="auto"/>
            <w:vAlign w:val="center"/>
            <w:hideMark/>
          </w:tcPr>
          <w:p w14:paraId="68CA77C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Тротуарная плитка, с бордюром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3A627246" w14:textId="698FAD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DC6C4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D7B3F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C4117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840B37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32F079" w14:textId="46EF928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E40038F" w14:textId="030EBB8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1F170EE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0C6CC3" w14:textId="508B8E2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644</w:t>
            </w:r>
          </w:p>
        </w:tc>
        <w:tc>
          <w:tcPr>
            <w:tcW w:w="2464" w:type="dxa"/>
            <w:tcBorders>
              <w:top w:val="nil"/>
              <w:left w:val="nil"/>
              <w:bottom w:val="single" w:sz="4" w:space="0" w:color="auto"/>
              <w:right w:val="single" w:sz="4" w:space="0" w:color="auto"/>
            </w:tcBorders>
            <w:shd w:val="clear" w:color="auto" w:fill="auto"/>
            <w:vAlign w:val="center"/>
            <w:hideMark/>
          </w:tcPr>
          <w:p w14:paraId="0DB539B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Сетчатое ограждение h = 2400 мм</w:t>
            </w:r>
          </w:p>
        </w:tc>
        <w:tc>
          <w:tcPr>
            <w:tcW w:w="1160" w:type="dxa"/>
            <w:tcBorders>
              <w:top w:val="nil"/>
              <w:left w:val="nil"/>
              <w:bottom w:val="single" w:sz="4" w:space="0" w:color="auto"/>
              <w:right w:val="single" w:sz="4" w:space="0" w:color="auto"/>
            </w:tcBorders>
            <w:shd w:val="clear" w:color="auto" w:fill="auto"/>
            <w:noWrap/>
            <w:vAlign w:val="center"/>
            <w:hideMark/>
          </w:tcPr>
          <w:p w14:paraId="7C735F17" w14:textId="2E3115D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Погонный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7113F8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88</w:t>
            </w:r>
          </w:p>
        </w:tc>
        <w:tc>
          <w:tcPr>
            <w:tcW w:w="1988" w:type="dxa"/>
            <w:tcBorders>
              <w:top w:val="nil"/>
              <w:left w:val="nil"/>
              <w:bottom w:val="single" w:sz="4" w:space="0" w:color="auto"/>
              <w:right w:val="single" w:sz="4" w:space="0" w:color="auto"/>
            </w:tcBorders>
            <w:shd w:val="clear" w:color="auto" w:fill="auto"/>
            <w:noWrap/>
            <w:vAlign w:val="center"/>
            <w:hideMark/>
          </w:tcPr>
          <w:p w14:paraId="2621FC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0D8DD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AB1B00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BBA616" w14:textId="7CB8D49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2DF6449" w14:textId="673D5B8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176</w:t>
            </w:r>
          </w:p>
        </w:tc>
      </w:tr>
      <w:tr w:rsidR="0050163D" w:rsidRPr="006E4B16" w14:paraId="6F2B809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A2EBCC" w14:textId="571AB5D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645</w:t>
            </w:r>
          </w:p>
        </w:tc>
        <w:tc>
          <w:tcPr>
            <w:tcW w:w="2464" w:type="dxa"/>
            <w:tcBorders>
              <w:top w:val="nil"/>
              <w:left w:val="nil"/>
              <w:bottom w:val="single" w:sz="4" w:space="0" w:color="auto"/>
              <w:right w:val="single" w:sz="4" w:space="0" w:color="auto"/>
            </w:tcBorders>
            <w:shd w:val="clear" w:color="auto" w:fill="auto"/>
            <w:vAlign w:val="center"/>
            <w:hideMark/>
          </w:tcPr>
          <w:p w14:paraId="4F3CE4B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Калитка 1400х2400 мм</w:t>
            </w:r>
          </w:p>
        </w:tc>
        <w:tc>
          <w:tcPr>
            <w:tcW w:w="1160" w:type="dxa"/>
            <w:tcBorders>
              <w:top w:val="nil"/>
              <w:left w:val="nil"/>
              <w:bottom w:val="single" w:sz="4" w:space="0" w:color="auto"/>
              <w:right w:val="single" w:sz="4" w:space="0" w:color="auto"/>
            </w:tcBorders>
            <w:shd w:val="clear" w:color="auto" w:fill="auto"/>
            <w:noWrap/>
            <w:vAlign w:val="center"/>
            <w:hideMark/>
          </w:tcPr>
          <w:p w14:paraId="6E1E0190" w14:textId="6EF46D2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02ED2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F3CDD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0CF7C7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18A5E80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C4506E" w14:textId="40DBDFB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94E62A8" w14:textId="37EDEF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09DAC6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2F0746C" w14:textId="659D9A0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646</w:t>
            </w:r>
          </w:p>
        </w:tc>
        <w:tc>
          <w:tcPr>
            <w:tcW w:w="2464" w:type="dxa"/>
            <w:tcBorders>
              <w:top w:val="nil"/>
              <w:left w:val="nil"/>
              <w:bottom w:val="single" w:sz="4" w:space="0" w:color="auto"/>
              <w:right w:val="single" w:sz="4" w:space="0" w:color="auto"/>
            </w:tcBorders>
            <w:shd w:val="clear" w:color="auto" w:fill="auto"/>
            <w:vAlign w:val="center"/>
            <w:hideMark/>
          </w:tcPr>
          <w:p w14:paraId="0DAF382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Поддон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160A7083" w14:textId="229F98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98B0F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56DDBC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13A3930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054C291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5D238DE" w14:textId="1471FFD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DC75BC" w14:textId="3E087E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1F44272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BEABB1D" w14:textId="104A823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647</w:t>
            </w:r>
          </w:p>
        </w:tc>
        <w:tc>
          <w:tcPr>
            <w:tcW w:w="2464" w:type="dxa"/>
            <w:tcBorders>
              <w:top w:val="nil"/>
              <w:left w:val="nil"/>
              <w:bottom w:val="single" w:sz="4" w:space="0" w:color="auto"/>
              <w:right w:val="single" w:sz="4" w:space="0" w:color="auto"/>
            </w:tcBorders>
            <w:shd w:val="clear" w:color="auto" w:fill="auto"/>
            <w:vAlign w:val="center"/>
            <w:hideMark/>
          </w:tcPr>
          <w:p w14:paraId="6719120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Смеситель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47D4EC0F" w14:textId="1E8758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E70D5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59C1A8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7579B7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597EC70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FA76B07" w14:textId="7D344B3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4C1F0EB" w14:textId="66E5E48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0F0CFC9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9E334C" w14:textId="7E74DDF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648</w:t>
            </w:r>
          </w:p>
        </w:tc>
        <w:tc>
          <w:tcPr>
            <w:tcW w:w="2464" w:type="dxa"/>
            <w:tcBorders>
              <w:top w:val="nil"/>
              <w:left w:val="nil"/>
              <w:bottom w:val="single" w:sz="4" w:space="0" w:color="auto"/>
              <w:right w:val="single" w:sz="4" w:space="0" w:color="auto"/>
            </w:tcBorders>
            <w:shd w:val="clear" w:color="auto" w:fill="auto"/>
            <w:vAlign w:val="center"/>
            <w:hideMark/>
          </w:tcPr>
          <w:p w14:paraId="1422AC5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Унитаз (кран с подводкой)</w:t>
            </w:r>
          </w:p>
        </w:tc>
        <w:tc>
          <w:tcPr>
            <w:tcW w:w="1160" w:type="dxa"/>
            <w:tcBorders>
              <w:top w:val="nil"/>
              <w:left w:val="nil"/>
              <w:bottom w:val="single" w:sz="4" w:space="0" w:color="auto"/>
              <w:right w:val="single" w:sz="4" w:space="0" w:color="auto"/>
            </w:tcBorders>
            <w:shd w:val="clear" w:color="auto" w:fill="auto"/>
            <w:noWrap/>
            <w:vAlign w:val="center"/>
            <w:hideMark/>
          </w:tcPr>
          <w:p w14:paraId="1139AB18" w14:textId="3252BF7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C6581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0D2108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75210E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325FDF5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307C986" w14:textId="72B03C6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CAE701" w14:textId="1C7DB25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10D7312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42DDA3" w14:textId="676023C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649</w:t>
            </w:r>
          </w:p>
        </w:tc>
        <w:tc>
          <w:tcPr>
            <w:tcW w:w="2464" w:type="dxa"/>
            <w:tcBorders>
              <w:top w:val="nil"/>
              <w:left w:val="nil"/>
              <w:bottom w:val="single" w:sz="4" w:space="0" w:color="auto"/>
              <w:right w:val="single" w:sz="4" w:space="0" w:color="auto"/>
            </w:tcBorders>
            <w:shd w:val="clear" w:color="auto" w:fill="auto"/>
            <w:vAlign w:val="center"/>
            <w:hideMark/>
          </w:tcPr>
          <w:p w14:paraId="203D733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Писсуар (кран с подводкой)</w:t>
            </w:r>
          </w:p>
        </w:tc>
        <w:tc>
          <w:tcPr>
            <w:tcW w:w="1160" w:type="dxa"/>
            <w:tcBorders>
              <w:top w:val="nil"/>
              <w:left w:val="nil"/>
              <w:bottom w:val="single" w:sz="4" w:space="0" w:color="auto"/>
              <w:right w:val="single" w:sz="4" w:space="0" w:color="auto"/>
            </w:tcBorders>
            <w:shd w:val="clear" w:color="auto" w:fill="auto"/>
            <w:noWrap/>
            <w:vAlign w:val="center"/>
            <w:hideMark/>
          </w:tcPr>
          <w:p w14:paraId="70798C8C" w14:textId="0AC00D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211CC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7FD944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D3812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7B1A38F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095D2A" w14:textId="0B4199D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A47D585" w14:textId="1D307C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w:t>
            </w:r>
          </w:p>
        </w:tc>
      </w:tr>
      <w:tr w:rsidR="0050163D" w:rsidRPr="006E4B16" w14:paraId="2EA55B0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86475E" w14:textId="7F6FC4B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650</w:t>
            </w:r>
          </w:p>
        </w:tc>
        <w:tc>
          <w:tcPr>
            <w:tcW w:w="2464" w:type="dxa"/>
            <w:tcBorders>
              <w:top w:val="nil"/>
              <w:left w:val="nil"/>
              <w:bottom w:val="single" w:sz="4" w:space="0" w:color="auto"/>
              <w:right w:val="single" w:sz="4" w:space="0" w:color="auto"/>
            </w:tcBorders>
            <w:shd w:val="clear" w:color="auto" w:fill="auto"/>
            <w:vAlign w:val="center"/>
            <w:hideMark/>
          </w:tcPr>
          <w:p w14:paraId="7C6CA79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Умывальник (смеситель с подводкой) </w:t>
            </w:r>
          </w:p>
        </w:tc>
        <w:tc>
          <w:tcPr>
            <w:tcW w:w="1160" w:type="dxa"/>
            <w:tcBorders>
              <w:top w:val="nil"/>
              <w:left w:val="nil"/>
              <w:bottom w:val="single" w:sz="4" w:space="0" w:color="auto"/>
              <w:right w:val="single" w:sz="4" w:space="0" w:color="auto"/>
            </w:tcBorders>
            <w:shd w:val="clear" w:color="auto" w:fill="auto"/>
            <w:noWrap/>
            <w:vAlign w:val="center"/>
            <w:hideMark/>
          </w:tcPr>
          <w:p w14:paraId="6F65CF13" w14:textId="745FF75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C604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5AB745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№000035983</w:t>
            </w:r>
          </w:p>
        </w:tc>
        <w:tc>
          <w:tcPr>
            <w:tcW w:w="3035" w:type="dxa"/>
            <w:tcBorders>
              <w:top w:val="nil"/>
              <w:left w:val="nil"/>
              <w:bottom w:val="single" w:sz="4" w:space="0" w:color="auto"/>
              <w:right w:val="single" w:sz="4" w:space="0" w:color="auto"/>
            </w:tcBorders>
            <w:shd w:val="clear" w:color="auto" w:fill="auto"/>
            <w:noWrap/>
            <w:vAlign w:val="center"/>
            <w:hideMark/>
          </w:tcPr>
          <w:p w14:paraId="440427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4</w:t>
            </w:r>
          </w:p>
        </w:tc>
        <w:tc>
          <w:tcPr>
            <w:tcW w:w="1768" w:type="dxa"/>
            <w:tcBorders>
              <w:top w:val="nil"/>
              <w:left w:val="nil"/>
              <w:bottom w:val="single" w:sz="4" w:space="0" w:color="auto"/>
              <w:right w:val="single" w:sz="4" w:space="0" w:color="auto"/>
            </w:tcBorders>
            <w:vAlign w:val="center"/>
          </w:tcPr>
          <w:p w14:paraId="6E69E6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FBE9A84" w14:textId="18BFCA3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3ABE59" w14:textId="6812844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w:t>
            </w:r>
          </w:p>
        </w:tc>
      </w:tr>
      <w:tr w:rsidR="0050163D" w:rsidRPr="006E4B16" w14:paraId="57C38C4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8A2481B" w14:textId="2211986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651</w:t>
            </w:r>
          </w:p>
        </w:tc>
        <w:tc>
          <w:tcPr>
            <w:tcW w:w="2464" w:type="dxa"/>
            <w:tcBorders>
              <w:top w:val="nil"/>
              <w:left w:val="nil"/>
              <w:bottom w:val="single" w:sz="4" w:space="0" w:color="auto"/>
              <w:right w:val="single" w:sz="4" w:space="0" w:color="auto"/>
            </w:tcBorders>
            <w:shd w:val="clear" w:color="auto" w:fill="auto"/>
            <w:vAlign w:val="center"/>
            <w:hideMark/>
          </w:tcPr>
          <w:p w14:paraId="24B4F38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22 500-400мм</w:t>
            </w:r>
          </w:p>
        </w:tc>
        <w:tc>
          <w:tcPr>
            <w:tcW w:w="1160" w:type="dxa"/>
            <w:tcBorders>
              <w:top w:val="nil"/>
              <w:left w:val="nil"/>
              <w:bottom w:val="single" w:sz="4" w:space="0" w:color="auto"/>
              <w:right w:val="single" w:sz="4" w:space="0" w:color="auto"/>
            </w:tcBorders>
            <w:shd w:val="clear" w:color="auto" w:fill="auto"/>
            <w:noWrap/>
            <w:vAlign w:val="center"/>
            <w:hideMark/>
          </w:tcPr>
          <w:p w14:paraId="4CEE381C" w14:textId="772C069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9EB76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0928D9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F1CA1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86A495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8C47A0" w14:textId="7219B5C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0A4A7BB" w14:textId="296AC94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w:t>
            </w:r>
          </w:p>
        </w:tc>
      </w:tr>
      <w:tr w:rsidR="0050163D" w:rsidRPr="006E4B16" w14:paraId="7B706C5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3E91D05" w14:textId="6C69E00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652</w:t>
            </w:r>
          </w:p>
        </w:tc>
        <w:tc>
          <w:tcPr>
            <w:tcW w:w="2464" w:type="dxa"/>
            <w:tcBorders>
              <w:top w:val="nil"/>
              <w:left w:val="nil"/>
              <w:bottom w:val="single" w:sz="4" w:space="0" w:color="auto"/>
              <w:right w:val="single" w:sz="4" w:space="0" w:color="auto"/>
            </w:tcBorders>
            <w:shd w:val="clear" w:color="auto" w:fill="auto"/>
            <w:vAlign w:val="center"/>
            <w:hideMark/>
          </w:tcPr>
          <w:p w14:paraId="210AF62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22 500-600 мм</w:t>
            </w:r>
          </w:p>
        </w:tc>
        <w:tc>
          <w:tcPr>
            <w:tcW w:w="1160" w:type="dxa"/>
            <w:tcBorders>
              <w:top w:val="nil"/>
              <w:left w:val="nil"/>
              <w:bottom w:val="single" w:sz="4" w:space="0" w:color="auto"/>
              <w:right w:val="single" w:sz="4" w:space="0" w:color="auto"/>
            </w:tcBorders>
            <w:shd w:val="clear" w:color="auto" w:fill="auto"/>
            <w:noWrap/>
            <w:vAlign w:val="center"/>
            <w:hideMark/>
          </w:tcPr>
          <w:p w14:paraId="3C91E586" w14:textId="3C5B22C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41F17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77DE10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D2978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B072C2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36EEC7" w14:textId="1B5B153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F730AC0" w14:textId="00B7947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419FBB1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2FA65D6" w14:textId="413B371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653</w:t>
            </w:r>
          </w:p>
        </w:tc>
        <w:tc>
          <w:tcPr>
            <w:tcW w:w="2464" w:type="dxa"/>
            <w:tcBorders>
              <w:top w:val="nil"/>
              <w:left w:val="nil"/>
              <w:bottom w:val="single" w:sz="4" w:space="0" w:color="auto"/>
              <w:right w:val="single" w:sz="4" w:space="0" w:color="auto"/>
            </w:tcBorders>
            <w:shd w:val="clear" w:color="auto" w:fill="auto"/>
            <w:vAlign w:val="center"/>
            <w:hideMark/>
          </w:tcPr>
          <w:p w14:paraId="7B2176D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Радиатор KERMI </w:t>
            </w:r>
            <w:r w:rsidRPr="006E4B16">
              <w:rPr>
                <w:rFonts w:ascii="Times New Roman" w:eastAsia="Times New Roman" w:hAnsi="Times New Roman" w:cs="Times New Roman"/>
                <w:color w:val="000000"/>
                <w:sz w:val="20"/>
                <w:szCs w:val="20"/>
                <w:lang w:eastAsia="ru-RU"/>
              </w:rPr>
              <w:t>FKV 22 500-800 мм</w:t>
            </w:r>
          </w:p>
        </w:tc>
        <w:tc>
          <w:tcPr>
            <w:tcW w:w="1160" w:type="dxa"/>
            <w:tcBorders>
              <w:top w:val="nil"/>
              <w:left w:val="nil"/>
              <w:bottom w:val="single" w:sz="4" w:space="0" w:color="auto"/>
              <w:right w:val="single" w:sz="4" w:space="0" w:color="auto"/>
            </w:tcBorders>
            <w:shd w:val="clear" w:color="auto" w:fill="auto"/>
            <w:noWrap/>
            <w:vAlign w:val="center"/>
            <w:hideMark/>
          </w:tcPr>
          <w:p w14:paraId="4DD812FB" w14:textId="4AE137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55D06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0CC08C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1C9E9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A07FE3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B19778" w14:textId="4D98E1E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B0CB59A" w14:textId="1DC64DA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w:t>
            </w:r>
          </w:p>
        </w:tc>
      </w:tr>
      <w:tr w:rsidR="0050163D" w:rsidRPr="006E4B16" w14:paraId="35AE0E3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D8917C" w14:textId="578B8AD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654</w:t>
            </w:r>
          </w:p>
        </w:tc>
        <w:tc>
          <w:tcPr>
            <w:tcW w:w="2464" w:type="dxa"/>
            <w:tcBorders>
              <w:top w:val="nil"/>
              <w:left w:val="nil"/>
              <w:bottom w:val="single" w:sz="4" w:space="0" w:color="auto"/>
              <w:right w:val="single" w:sz="4" w:space="0" w:color="auto"/>
            </w:tcBorders>
            <w:shd w:val="clear" w:color="auto" w:fill="auto"/>
            <w:vAlign w:val="center"/>
            <w:hideMark/>
          </w:tcPr>
          <w:p w14:paraId="3A5203C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22 500 -1000 мм</w:t>
            </w:r>
          </w:p>
        </w:tc>
        <w:tc>
          <w:tcPr>
            <w:tcW w:w="1160" w:type="dxa"/>
            <w:tcBorders>
              <w:top w:val="nil"/>
              <w:left w:val="nil"/>
              <w:bottom w:val="single" w:sz="4" w:space="0" w:color="auto"/>
              <w:right w:val="single" w:sz="4" w:space="0" w:color="auto"/>
            </w:tcBorders>
            <w:shd w:val="clear" w:color="auto" w:fill="auto"/>
            <w:noWrap/>
            <w:vAlign w:val="center"/>
            <w:hideMark/>
          </w:tcPr>
          <w:p w14:paraId="77670EC7" w14:textId="7124AF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7AED8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19AD3D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62963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CCABC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A1CFE2" w14:textId="1DD9473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2B0DA28" w14:textId="5B9DC5A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59F5747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634996" w14:textId="7A4CEAC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655</w:t>
            </w:r>
          </w:p>
        </w:tc>
        <w:tc>
          <w:tcPr>
            <w:tcW w:w="2464" w:type="dxa"/>
            <w:tcBorders>
              <w:top w:val="nil"/>
              <w:left w:val="nil"/>
              <w:bottom w:val="single" w:sz="4" w:space="0" w:color="auto"/>
              <w:right w:val="single" w:sz="4" w:space="0" w:color="auto"/>
            </w:tcBorders>
            <w:shd w:val="clear" w:color="auto" w:fill="auto"/>
            <w:vAlign w:val="center"/>
            <w:hideMark/>
          </w:tcPr>
          <w:p w14:paraId="090AECE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22 500 -1200 мм</w:t>
            </w:r>
          </w:p>
        </w:tc>
        <w:tc>
          <w:tcPr>
            <w:tcW w:w="1160" w:type="dxa"/>
            <w:tcBorders>
              <w:top w:val="nil"/>
              <w:left w:val="nil"/>
              <w:bottom w:val="single" w:sz="4" w:space="0" w:color="auto"/>
              <w:right w:val="single" w:sz="4" w:space="0" w:color="auto"/>
            </w:tcBorders>
            <w:shd w:val="clear" w:color="auto" w:fill="auto"/>
            <w:noWrap/>
            <w:vAlign w:val="center"/>
            <w:hideMark/>
          </w:tcPr>
          <w:p w14:paraId="032EA1CD" w14:textId="082D923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01E7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70AA7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EBC9A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47C43A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3C163D" w14:textId="03B1457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22E0152" w14:textId="4EB46FA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76D3DD2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82C71D" w14:textId="5A0E8CB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656</w:t>
            </w:r>
          </w:p>
        </w:tc>
        <w:tc>
          <w:tcPr>
            <w:tcW w:w="2464" w:type="dxa"/>
            <w:tcBorders>
              <w:top w:val="nil"/>
              <w:left w:val="nil"/>
              <w:bottom w:val="single" w:sz="4" w:space="0" w:color="auto"/>
              <w:right w:val="single" w:sz="4" w:space="0" w:color="auto"/>
            </w:tcBorders>
            <w:shd w:val="clear" w:color="auto" w:fill="auto"/>
            <w:vAlign w:val="center"/>
            <w:hideMark/>
          </w:tcPr>
          <w:p w14:paraId="0C1D660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22 500 -1400 мм</w:t>
            </w:r>
          </w:p>
        </w:tc>
        <w:tc>
          <w:tcPr>
            <w:tcW w:w="1160" w:type="dxa"/>
            <w:tcBorders>
              <w:top w:val="nil"/>
              <w:left w:val="nil"/>
              <w:bottom w:val="single" w:sz="4" w:space="0" w:color="auto"/>
              <w:right w:val="single" w:sz="4" w:space="0" w:color="auto"/>
            </w:tcBorders>
            <w:shd w:val="clear" w:color="auto" w:fill="auto"/>
            <w:noWrap/>
            <w:vAlign w:val="center"/>
            <w:hideMark/>
          </w:tcPr>
          <w:p w14:paraId="5EDEC5E5" w14:textId="7526B12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5ACF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DD1EF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9D2CE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759FC2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2AF64C" w14:textId="6615BF3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537C029" w14:textId="7B2CED1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2D0D4B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D80F8A" w14:textId="74B6C0A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657</w:t>
            </w:r>
          </w:p>
        </w:tc>
        <w:tc>
          <w:tcPr>
            <w:tcW w:w="2464" w:type="dxa"/>
            <w:tcBorders>
              <w:top w:val="nil"/>
              <w:left w:val="nil"/>
              <w:bottom w:val="single" w:sz="4" w:space="0" w:color="auto"/>
              <w:right w:val="single" w:sz="4" w:space="0" w:color="auto"/>
            </w:tcBorders>
            <w:shd w:val="clear" w:color="auto" w:fill="auto"/>
            <w:vAlign w:val="center"/>
            <w:hideMark/>
          </w:tcPr>
          <w:p w14:paraId="53D8EA0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22 500 -1600 мм</w:t>
            </w:r>
          </w:p>
        </w:tc>
        <w:tc>
          <w:tcPr>
            <w:tcW w:w="1160" w:type="dxa"/>
            <w:tcBorders>
              <w:top w:val="nil"/>
              <w:left w:val="nil"/>
              <w:bottom w:val="single" w:sz="4" w:space="0" w:color="auto"/>
              <w:right w:val="single" w:sz="4" w:space="0" w:color="auto"/>
            </w:tcBorders>
            <w:shd w:val="clear" w:color="auto" w:fill="auto"/>
            <w:noWrap/>
            <w:vAlign w:val="center"/>
            <w:hideMark/>
          </w:tcPr>
          <w:p w14:paraId="4397515B" w14:textId="312F1F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F18F4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B58DC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B1541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98218A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F937A7" w14:textId="318D6DE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9D8F236" w14:textId="0590F39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0D08124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7D34D1" w14:textId="4692DB3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658</w:t>
            </w:r>
          </w:p>
        </w:tc>
        <w:tc>
          <w:tcPr>
            <w:tcW w:w="2464" w:type="dxa"/>
            <w:tcBorders>
              <w:top w:val="nil"/>
              <w:left w:val="nil"/>
              <w:bottom w:val="single" w:sz="4" w:space="0" w:color="auto"/>
              <w:right w:val="single" w:sz="4" w:space="0" w:color="auto"/>
            </w:tcBorders>
            <w:shd w:val="clear" w:color="auto" w:fill="auto"/>
            <w:vAlign w:val="center"/>
            <w:hideMark/>
          </w:tcPr>
          <w:p w14:paraId="1E60029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22 500 -1800 мм</w:t>
            </w:r>
          </w:p>
        </w:tc>
        <w:tc>
          <w:tcPr>
            <w:tcW w:w="1160" w:type="dxa"/>
            <w:tcBorders>
              <w:top w:val="nil"/>
              <w:left w:val="nil"/>
              <w:bottom w:val="single" w:sz="4" w:space="0" w:color="auto"/>
              <w:right w:val="single" w:sz="4" w:space="0" w:color="auto"/>
            </w:tcBorders>
            <w:shd w:val="clear" w:color="auto" w:fill="auto"/>
            <w:noWrap/>
            <w:vAlign w:val="center"/>
            <w:hideMark/>
          </w:tcPr>
          <w:p w14:paraId="644FBAA2" w14:textId="195F404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1B7D5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47386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F04F8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CC87DE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93B733" w14:textId="0083243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7E81205" w14:textId="24DC8B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C09B95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B1D3B6" w14:textId="5AF819C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659</w:t>
            </w:r>
          </w:p>
        </w:tc>
        <w:tc>
          <w:tcPr>
            <w:tcW w:w="2464" w:type="dxa"/>
            <w:tcBorders>
              <w:top w:val="nil"/>
              <w:left w:val="nil"/>
              <w:bottom w:val="single" w:sz="4" w:space="0" w:color="auto"/>
              <w:right w:val="single" w:sz="4" w:space="0" w:color="auto"/>
            </w:tcBorders>
            <w:shd w:val="clear" w:color="auto" w:fill="auto"/>
            <w:vAlign w:val="center"/>
            <w:hideMark/>
          </w:tcPr>
          <w:p w14:paraId="06139D2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22 500 -2000 мм</w:t>
            </w:r>
          </w:p>
        </w:tc>
        <w:tc>
          <w:tcPr>
            <w:tcW w:w="1160" w:type="dxa"/>
            <w:tcBorders>
              <w:top w:val="nil"/>
              <w:left w:val="nil"/>
              <w:bottom w:val="single" w:sz="4" w:space="0" w:color="auto"/>
              <w:right w:val="single" w:sz="4" w:space="0" w:color="auto"/>
            </w:tcBorders>
            <w:shd w:val="clear" w:color="auto" w:fill="auto"/>
            <w:noWrap/>
            <w:vAlign w:val="center"/>
            <w:hideMark/>
          </w:tcPr>
          <w:p w14:paraId="39807ED7" w14:textId="6A8D20D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18ED5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F97B5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A10DF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4673C0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776AFFC" w14:textId="505F559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F4A2F6A" w14:textId="3BD4B34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98419D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C174107" w14:textId="27DDB5B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660</w:t>
            </w:r>
          </w:p>
        </w:tc>
        <w:tc>
          <w:tcPr>
            <w:tcW w:w="2464" w:type="dxa"/>
            <w:tcBorders>
              <w:top w:val="nil"/>
              <w:left w:val="nil"/>
              <w:bottom w:val="single" w:sz="4" w:space="0" w:color="auto"/>
              <w:right w:val="single" w:sz="4" w:space="0" w:color="auto"/>
            </w:tcBorders>
            <w:shd w:val="clear" w:color="auto" w:fill="auto"/>
            <w:vAlign w:val="center"/>
            <w:hideMark/>
          </w:tcPr>
          <w:p w14:paraId="732672E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Ø16мм</w:t>
            </w:r>
          </w:p>
        </w:tc>
        <w:tc>
          <w:tcPr>
            <w:tcW w:w="1160" w:type="dxa"/>
            <w:tcBorders>
              <w:top w:val="nil"/>
              <w:left w:val="nil"/>
              <w:bottom w:val="single" w:sz="4" w:space="0" w:color="auto"/>
              <w:right w:val="single" w:sz="4" w:space="0" w:color="auto"/>
            </w:tcBorders>
            <w:shd w:val="clear" w:color="auto" w:fill="auto"/>
            <w:noWrap/>
            <w:vAlign w:val="center"/>
            <w:hideMark/>
          </w:tcPr>
          <w:p w14:paraId="2512B4BA" w14:textId="47AEAEB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9AC0F0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226</w:t>
            </w:r>
          </w:p>
        </w:tc>
        <w:tc>
          <w:tcPr>
            <w:tcW w:w="1988" w:type="dxa"/>
            <w:tcBorders>
              <w:top w:val="nil"/>
              <w:left w:val="nil"/>
              <w:bottom w:val="single" w:sz="4" w:space="0" w:color="auto"/>
              <w:right w:val="single" w:sz="4" w:space="0" w:color="auto"/>
            </w:tcBorders>
            <w:shd w:val="clear" w:color="auto" w:fill="auto"/>
            <w:noWrap/>
            <w:vAlign w:val="center"/>
            <w:hideMark/>
          </w:tcPr>
          <w:p w14:paraId="38C92F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935BE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DD2AFB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6AC0992" w14:textId="11E12FB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0F81D2D" w14:textId="69EDF0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226</w:t>
            </w:r>
          </w:p>
        </w:tc>
      </w:tr>
      <w:tr w:rsidR="0050163D" w:rsidRPr="006E4B16" w14:paraId="5A93A7D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E04CC9" w14:textId="4DF11FD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661</w:t>
            </w:r>
          </w:p>
        </w:tc>
        <w:tc>
          <w:tcPr>
            <w:tcW w:w="2464" w:type="dxa"/>
            <w:tcBorders>
              <w:top w:val="nil"/>
              <w:left w:val="nil"/>
              <w:bottom w:val="single" w:sz="4" w:space="0" w:color="auto"/>
              <w:right w:val="single" w:sz="4" w:space="0" w:color="auto"/>
            </w:tcBorders>
            <w:shd w:val="clear" w:color="auto" w:fill="auto"/>
            <w:vAlign w:val="center"/>
            <w:hideMark/>
          </w:tcPr>
          <w:p w14:paraId="36EE824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Ø20мм</w:t>
            </w:r>
          </w:p>
        </w:tc>
        <w:tc>
          <w:tcPr>
            <w:tcW w:w="1160" w:type="dxa"/>
            <w:tcBorders>
              <w:top w:val="nil"/>
              <w:left w:val="nil"/>
              <w:bottom w:val="single" w:sz="4" w:space="0" w:color="auto"/>
              <w:right w:val="single" w:sz="4" w:space="0" w:color="auto"/>
            </w:tcBorders>
            <w:shd w:val="clear" w:color="auto" w:fill="auto"/>
            <w:noWrap/>
            <w:vAlign w:val="center"/>
            <w:hideMark/>
          </w:tcPr>
          <w:p w14:paraId="7708ADAA" w14:textId="661C3C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2FB44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410</w:t>
            </w:r>
          </w:p>
        </w:tc>
        <w:tc>
          <w:tcPr>
            <w:tcW w:w="1988" w:type="dxa"/>
            <w:tcBorders>
              <w:top w:val="nil"/>
              <w:left w:val="nil"/>
              <w:bottom w:val="single" w:sz="4" w:space="0" w:color="auto"/>
              <w:right w:val="single" w:sz="4" w:space="0" w:color="auto"/>
            </w:tcBorders>
            <w:shd w:val="clear" w:color="auto" w:fill="auto"/>
            <w:noWrap/>
            <w:vAlign w:val="center"/>
            <w:hideMark/>
          </w:tcPr>
          <w:p w14:paraId="1C8851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4B296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24AEDC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907BA0" w14:textId="4A6F153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4E399E4" w14:textId="6838CB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410</w:t>
            </w:r>
          </w:p>
        </w:tc>
      </w:tr>
      <w:tr w:rsidR="0050163D" w:rsidRPr="006E4B16" w14:paraId="263B8A5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D9A4E59" w14:textId="295DD78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662</w:t>
            </w:r>
          </w:p>
        </w:tc>
        <w:tc>
          <w:tcPr>
            <w:tcW w:w="2464" w:type="dxa"/>
            <w:tcBorders>
              <w:top w:val="nil"/>
              <w:left w:val="nil"/>
              <w:bottom w:val="single" w:sz="4" w:space="0" w:color="auto"/>
              <w:right w:val="single" w:sz="4" w:space="0" w:color="auto"/>
            </w:tcBorders>
            <w:shd w:val="clear" w:color="auto" w:fill="auto"/>
            <w:vAlign w:val="center"/>
            <w:hideMark/>
          </w:tcPr>
          <w:p w14:paraId="53BCA07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Ø25мм</w:t>
            </w:r>
          </w:p>
        </w:tc>
        <w:tc>
          <w:tcPr>
            <w:tcW w:w="1160" w:type="dxa"/>
            <w:tcBorders>
              <w:top w:val="nil"/>
              <w:left w:val="nil"/>
              <w:bottom w:val="single" w:sz="4" w:space="0" w:color="auto"/>
              <w:right w:val="single" w:sz="4" w:space="0" w:color="auto"/>
            </w:tcBorders>
            <w:shd w:val="clear" w:color="auto" w:fill="auto"/>
            <w:noWrap/>
            <w:vAlign w:val="center"/>
            <w:hideMark/>
          </w:tcPr>
          <w:p w14:paraId="06650A6B" w14:textId="33B8424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D4D50C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4A2105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FD977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4CEC68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A24877" w14:textId="0C94109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BC2AB89" w14:textId="65EFC5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87</w:t>
            </w:r>
          </w:p>
        </w:tc>
      </w:tr>
      <w:tr w:rsidR="0050163D" w:rsidRPr="006E4B16" w14:paraId="037AA3F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537619B" w14:textId="113F35F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663</w:t>
            </w:r>
          </w:p>
        </w:tc>
        <w:tc>
          <w:tcPr>
            <w:tcW w:w="2464" w:type="dxa"/>
            <w:tcBorders>
              <w:top w:val="nil"/>
              <w:left w:val="nil"/>
              <w:bottom w:val="single" w:sz="4" w:space="0" w:color="auto"/>
              <w:right w:val="single" w:sz="4" w:space="0" w:color="auto"/>
            </w:tcBorders>
            <w:shd w:val="clear" w:color="auto" w:fill="auto"/>
            <w:vAlign w:val="center"/>
            <w:hideMark/>
          </w:tcPr>
          <w:p w14:paraId="48A8590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Ø32мм</w:t>
            </w:r>
          </w:p>
        </w:tc>
        <w:tc>
          <w:tcPr>
            <w:tcW w:w="1160" w:type="dxa"/>
            <w:tcBorders>
              <w:top w:val="nil"/>
              <w:left w:val="nil"/>
              <w:bottom w:val="single" w:sz="4" w:space="0" w:color="auto"/>
              <w:right w:val="single" w:sz="4" w:space="0" w:color="auto"/>
            </w:tcBorders>
            <w:shd w:val="clear" w:color="auto" w:fill="auto"/>
            <w:noWrap/>
            <w:vAlign w:val="center"/>
            <w:hideMark/>
          </w:tcPr>
          <w:p w14:paraId="7D6BC2E5" w14:textId="78AED1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A20C0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25</w:t>
            </w:r>
          </w:p>
        </w:tc>
        <w:tc>
          <w:tcPr>
            <w:tcW w:w="1988" w:type="dxa"/>
            <w:tcBorders>
              <w:top w:val="nil"/>
              <w:left w:val="nil"/>
              <w:bottom w:val="single" w:sz="4" w:space="0" w:color="auto"/>
              <w:right w:val="single" w:sz="4" w:space="0" w:color="auto"/>
            </w:tcBorders>
            <w:shd w:val="clear" w:color="auto" w:fill="auto"/>
            <w:noWrap/>
            <w:vAlign w:val="center"/>
            <w:hideMark/>
          </w:tcPr>
          <w:p w14:paraId="457B66C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A22EE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919422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0B4594" w14:textId="01C0A47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0792B30" w14:textId="3A87F2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w:t>
            </w:r>
          </w:p>
        </w:tc>
      </w:tr>
      <w:tr w:rsidR="0050163D" w:rsidRPr="006E4B16" w14:paraId="37E3529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2F1C255" w14:textId="1298D37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664</w:t>
            </w:r>
          </w:p>
        </w:tc>
        <w:tc>
          <w:tcPr>
            <w:tcW w:w="2464" w:type="dxa"/>
            <w:tcBorders>
              <w:top w:val="nil"/>
              <w:left w:val="nil"/>
              <w:bottom w:val="single" w:sz="4" w:space="0" w:color="auto"/>
              <w:right w:val="single" w:sz="4" w:space="0" w:color="auto"/>
            </w:tcBorders>
            <w:shd w:val="clear" w:color="auto" w:fill="auto"/>
            <w:vAlign w:val="center"/>
            <w:hideMark/>
          </w:tcPr>
          <w:p w14:paraId="5FB8EAC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угловой установочный Ø 1/2</w:t>
            </w:r>
          </w:p>
        </w:tc>
        <w:tc>
          <w:tcPr>
            <w:tcW w:w="1160" w:type="dxa"/>
            <w:tcBorders>
              <w:top w:val="nil"/>
              <w:left w:val="nil"/>
              <w:bottom w:val="single" w:sz="4" w:space="0" w:color="auto"/>
              <w:right w:val="single" w:sz="4" w:space="0" w:color="auto"/>
            </w:tcBorders>
            <w:shd w:val="clear" w:color="auto" w:fill="auto"/>
            <w:noWrap/>
            <w:vAlign w:val="center"/>
            <w:hideMark/>
          </w:tcPr>
          <w:p w14:paraId="5414B5F4" w14:textId="4714C31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99538A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95</w:t>
            </w:r>
          </w:p>
        </w:tc>
        <w:tc>
          <w:tcPr>
            <w:tcW w:w="1988" w:type="dxa"/>
            <w:tcBorders>
              <w:top w:val="nil"/>
              <w:left w:val="nil"/>
              <w:bottom w:val="single" w:sz="4" w:space="0" w:color="auto"/>
              <w:right w:val="single" w:sz="4" w:space="0" w:color="auto"/>
            </w:tcBorders>
            <w:shd w:val="clear" w:color="auto" w:fill="auto"/>
            <w:noWrap/>
            <w:vAlign w:val="center"/>
            <w:hideMark/>
          </w:tcPr>
          <w:p w14:paraId="2CABC8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53B4C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EE750B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0F5C0F" w14:textId="1CD3F8F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74B8969" w14:textId="0C6F129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95</w:t>
            </w:r>
          </w:p>
        </w:tc>
      </w:tr>
      <w:tr w:rsidR="0050163D" w:rsidRPr="006E4B16" w14:paraId="1B69DF8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E455B4" w14:textId="530F7FA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665</w:t>
            </w:r>
          </w:p>
        </w:tc>
        <w:tc>
          <w:tcPr>
            <w:tcW w:w="2464" w:type="dxa"/>
            <w:tcBorders>
              <w:top w:val="nil"/>
              <w:left w:val="nil"/>
              <w:bottom w:val="single" w:sz="4" w:space="0" w:color="auto"/>
              <w:right w:val="single" w:sz="4" w:space="0" w:color="auto"/>
            </w:tcBorders>
            <w:shd w:val="clear" w:color="auto" w:fill="auto"/>
            <w:vAlign w:val="center"/>
            <w:hideMark/>
          </w:tcPr>
          <w:p w14:paraId="20B8B4F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 ВР-НР</w:t>
            </w:r>
          </w:p>
        </w:tc>
        <w:tc>
          <w:tcPr>
            <w:tcW w:w="1160" w:type="dxa"/>
            <w:tcBorders>
              <w:top w:val="nil"/>
              <w:left w:val="nil"/>
              <w:bottom w:val="single" w:sz="4" w:space="0" w:color="auto"/>
              <w:right w:val="single" w:sz="4" w:space="0" w:color="auto"/>
            </w:tcBorders>
            <w:shd w:val="clear" w:color="auto" w:fill="auto"/>
            <w:noWrap/>
            <w:vAlign w:val="center"/>
            <w:hideMark/>
          </w:tcPr>
          <w:p w14:paraId="6903CBCF" w14:textId="50B0147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1AEC1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w:t>
            </w:r>
          </w:p>
        </w:tc>
        <w:tc>
          <w:tcPr>
            <w:tcW w:w="1988" w:type="dxa"/>
            <w:tcBorders>
              <w:top w:val="nil"/>
              <w:left w:val="nil"/>
              <w:bottom w:val="single" w:sz="4" w:space="0" w:color="auto"/>
              <w:right w:val="single" w:sz="4" w:space="0" w:color="auto"/>
            </w:tcBorders>
            <w:shd w:val="clear" w:color="auto" w:fill="auto"/>
            <w:noWrap/>
            <w:vAlign w:val="center"/>
            <w:hideMark/>
          </w:tcPr>
          <w:p w14:paraId="3832FAC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6CB99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BCEC0B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5C3138D" w14:textId="182442F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7D1EC7B" w14:textId="1C27CDA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w:t>
            </w:r>
          </w:p>
        </w:tc>
      </w:tr>
      <w:tr w:rsidR="0050163D" w:rsidRPr="006E4B16" w14:paraId="1530E6F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B05A3D" w14:textId="06E4154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666</w:t>
            </w:r>
          </w:p>
        </w:tc>
        <w:tc>
          <w:tcPr>
            <w:tcW w:w="2464" w:type="dxa"/>
            <w:tcBorders>
              <w:top w:val="nil"/>
              <w:left w:val="nil"/>
              <w:bottom w:val="single" w:sz="4" w:space="0" w:color="auto"/>
              <w:right w:val="single" w:sz="4" w:space="0" w:color="auto"/>
            </w:tcBorders>
            <w:shd w:val="clear" w:color="auto" w:fill="auto"/>
            <w:vAlign w:val="center"/>
            <w:hideMark/>
          </w:tcPr>
          <w:p w14:paraId="5382B21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3/4" ВР-НР</w:t>
            </w:r>
          </w:p>
        </w:tc>
        <w:tc>
          <w:tcPr>
            <w:tcW w:w="1160" w:type="dxa"/>
            <w:tcBorders>
              <w:top w:val="nil"/>
              <w:left w:val="nil"/>
              <w:bottom w:val="single" w:sz="4" w:space="0" w:color="auto"/>
              <w:right w:val="single" w:sz="4" w:space="0" w:color="auto"/>
            </w:tcBorders>
            <w:shd w:val="clear" w:color="auto" w:fill="auto"/>
            <w:noWrap/>
            <w:vAlign w:val="center"/>
            <w:hideMark/>
          </w:tcPr>
          <w:p w14:paraId="57F73E0D" w14:textId="53CC3C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31451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7D9371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C6D8D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1C8367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DE1C70" w14:textId="06FEAA5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BF5F125" w14:textId="3E09EB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3727827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019795C" w14:textId="5974586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667</w:t>
            </w:r>
          </w:p>
        </w:tc>
        <w:tc>
          <w:tcPr>
            <w:tcW w:w="2464" w:type="dxa"/>
            <w:tcBorders>
              <w:top w:val="nil"/>
              <w:left w:val="nil"/>
              <w:bottom w:val="single" w:sz="4" w:space="0" w:color="auto"/>
              <w:right w:val="single" w:sz="4" w:space="0" w:color="auto"/>
            </w:tcBorders>
            <w:shd w:val="clear" w:color="auto" w:fill="auto"/>
            <w:vAlign w:val="center"/>
            <w:hideMark/>
          </w:tcPr>
          <w:p w14:paraId="3C5179E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Электроконвектор 1000Вт </w:t>
            </w:r>
            <w:r w:rsidRPr="006E4B16">
              <w:rPr>
                <w:rFonts w:ascii="Times New Roman" w:eastAsia="Times New Roman" w:hAnsi="Times New Roman" w:cs="Times New Roman"/>
                <w:color w:val="000000"/>
                <w:sz w:val="20"/>
                <w:szCs w:val="20"/>
                <w:lang w:eastAsia="ru-RU"/>
              </w:rPr>
              <w:t>ATLANTIC</w:t>
            </w:r>
          </w:p>
        </w:tc>
        <w:tc>
          <w:tcPr>
            <w:tcW w:w="1160" w:type="dxa"/>
            <w:tcBorders>
              <w:top w:val="nil"/>
              <w:left w:val="nil"/>
              <w:bottom w:val="single" w:sz="4" w:space="0" w:color="auto"/>
              <w:right w:val="single" w:sz="4" w:space="0" w:color="auto"/>
            </w:tcBorders>
            <w:shd w:val="clear" w:color="auto" w:fill="auto"/>
            <w:noWrap/>
            <w:vAlign w:val="center"/>
            <w:hideMark/>
          </w:tcPr>
          <w:p w14:paraId="1CBEE864" w14:textId="3F8FA8D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2E60A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E37AA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89FD9F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77945E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7C583C" w14:textId="2DAAF97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751C60C" w14:textId="1D8FA6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502C85B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C3F8DB" w14:textId="0C3A937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668</w:t>
            </w:r>
          </w:p>
        </w:tc>
        <w:tc>
          <w:tcPr>
            <w:tcW w:w="2464" w:type="dxa"/>
            <w:tcBorders>
              <w:top w:val="nil"/>
              <w:left w:val="nil"/>
              <w:bottom w:val="single" w:sz="4" w:space="0" w:color="auto"/>
              <w:right w:val="single" w:sz="4" w:space="0" w:color="auto"/>
            </w:tcBorders>
            <w:shd w:val="clear" w:color="auto" w:fill="auto"/>
            <w:vAlign w:val="center"/>
            <w:hideMark/>
          </w:tcPr>
          <w:p w14:paraId="562E87D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Тепловентилятор VOLCANO Мощность кВт от 5 до 25kW Производительностью maх 4800 м³/ч</w:t>
            </w:r>
          </w:p>
        </w:tc>
        <w:tc>
          <w:tcPr>
            <w:tcW w:w="1160" w:type="dxa"/>
            <w:tcBorders>
              <w:top w:val="nil"/>
              <w:left w:val="nil"/>
              <w:bottom w:val="single" w:sz="4" w:space="0" w:color="auto"/>
              <w:right w:val="single" w:sz="4" w:space="0" w:color="auto"/>
            </w:tcBorders>
            <w:shd w:val="clear" w:color="auto" w:fill="auto"/>
            <w:noWrap/>
            <w:vAlign w:val="center"/>
            <w:hideMark/>
          </w:tcPr>
          <w:p w14:paraId="521DB88B" w14:textId="7E89754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93D85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w:t>
            </w:r>
          </w:p>
        </w:tc>
        <w:tc>
          <w:tcPr>
            <w:tcW w:w="1988" w:type="dxa"/>
            <w:tcBorders>
              <w:top w:val="nil"/>
              <w:left w:val="nil"/>
              <w:bottom w:val="single" w:sz="4" w:space="0" w:color="auto"/>
              <w:right w:val="single" w:sz="4" w:space="0" w:color="auto"/>
            </w:tcBorders>
            <w:shd w:val="clear" w:color="auto" w:fill="auto"/>
            <w:noWrap/>
            <w:vAlign w:val="center"/>
            <w:hideMark/>
          </w:tcPr>
          <w:p w14:paraId="284623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5D409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26C2A1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9688B3" w14:textId="6F7E1D3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C06E930" w14:textId="2AF2E96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w:t>
            </w:r>
          </w:p>
        </w:tc>
      </w:tr>
      <w:tr w:rsidR="0050163D" w:rsidRPr="006E4B16" w14:paraId="6E2D7D7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712AEEC" w14:textId="1375465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669</w:t>
            </w:r>
          </w:p>
        </w:tc>
        <w:tc>
          <w:tcPr>
            <w:tcW w:w="2464" w:type="dxa"/>
            <w:tcBorders>
              <w:top w:val="nil"/>
              <w:left w:val="nil"/>
              <w:bottom w:val="single" w:sz="4" w:space="0" w:color="auto"/>
              <w:right w:val="single" w:sz="4" w:space="0" w:color="auto"/>
            </w:tcBorders>
            <w:shd w:val="clear" w:color="auto" w:fill="auto"/>
            <w:vAlign w:val="center"/>
            <w:hideMark/>
          </w:tcPr>
          <w:p w14:paraId="02CD6DB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Узел Multiflex V ZB 3/4"</w:t>
            </w:r>
          </w:p>
        </w:tc>
        <w:tc>
          <w:tcPr>
            <w:tcW w:w="1160" w:type="dxa"/>
            <w:tcBorders>
              <w:top w:val="nil"/>
              <w:left w:val="nil"/>
              <w:bottom w:val="single" w:sz="4" w:space="0" w:color="auto"/>
              <w:right w:val="single" w:sz="4" w:space="0" w:color="auto"/>
            </w:tcBorders>
            <w:shd w:val="clear" w:color="auto" w:fill="auto"/>
            <w:noWrap/>
            <w:vAlign w:val="center"/>
            <w:hideMark/>
          </w:tcPr>
          <w:p w14:paraId="1DF731D1" w14:textId="363AE0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3EF0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52</w:t>
            </w:r>
          </w:p>
        </w:tc>
        <w:tc>
          <w:tcPr>
            <w:tcW w:w="1988" w:type="dxa"/>
            <w:tcBorders>
              <w:top w:val="nil"/>
              <w:left w:val="nil"/>
              <w:bottom w:val="single" w:sz="4" w:space="0" w:color="auto"/>
              <w:right w:val="single" w:sz="4" w:space="0" w:color="auto"/>
            </w:tcBorders>
            <w:shd w:val="clear" w:color="auto" w:fill="auto"/>
            <w:noWrap/>
            <w:vAlign w:val="center"/>
            <w:hideMark/>
          </w:tcPr>
          <w:p w14:paraId="1C8CEE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5B50F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E29DC5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6F6DA28" w14:textId="4E34053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71C27BE" w14:textId="43F095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52</w:t>
            </w:r>
          </w:p>
        </w:tc>
      </w:tr>
      <w:tr w:rsidR="0050163D" w:rsidRPr="006E4B16" w14:paraId="4658DA4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33F99A" w14:textId="3EEDDC3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670</w:t>
            </w:r>
          </w:p>
        </w:tc>
        <w:tc>
          <w:tcPr>
            <w:tcW w:w="2464" w:type="dxa"/>
            <w:tcBorders>
              <w:top w:val="nil"/>
              <w:left w:val="nil"/>
              <w:bottom w:val="single" w:sz="4" w:space="0" w:color="auto"/>
              <w:right w:val="single" w:sz="4" w:space="0" w:color="auto"/>
            </w:tcBorders>
            <w:shd w:val="clear" w:color="auto" w:fill="auto"/>
            <w:vAlign w:val="center"/>
            <w:hideMark/>
          </w:tcPr>
          <w:p w14:paraId="7EFB770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Термостат UNI LH</w:t>
            </w:r>
          </w:p>
        </w:tc>
        <w:tc>
          <w:tcPr>
            <w:tcW w:w="1160" w:type="dxa"/>
            <w:tcBorders>
              <w:top w:val="nil"/>
              <w:left w:val="nil"/>
              <w:bottom w:val="single" w:sz="4" w:space="0" w:color="auto"/>
              <w:right w:val="single" w:sz="4" w:space="0" w:color="auto"/>
            </w:tcBorders>
            <w:shd w:val="clear" w:color="auto" w:fill="auto"/>
            <w:noWrap/>
            <w:vAlign w:val="center"/>
            <w:hideMark/>
          </w:tcPr>
          <w:p w14:paraId="1011A7C7" w14:textId="6C23A94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05E302C" w14:textId="459391A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086AC8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391F96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shd w:val="clear" w:color="auto" w:fill="auto"/>
            <w:vAlign w:val="center"/>
          </w:tcPr>
          <w:p w14:paraId="121A95D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F2A795" w14:textId="2E77E64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813B023" w14:textId="7F9D252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31EE097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B9912E" w14:textId="2867FC0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671</w:t>
            </w:r>
          </w:p>
        </w:tc>
        <w:tc>
          <w:tcPr>
            <w:tcW w:w="2464" w:type="dxa"/>
            <w:tcBorders>
              <w:top w:val="nil"/>
              <w:left w:val="nil"/>
              <w:bottom w:val="single" w:sz="4" w:space="0" w:color="auto"/>
              <w:right w:val="single" w:sz="4" w:space="0" w:color="auto"/>
            </w:tcBorders>
            <w:shd w:val="clear" w:color="auto" w:fill="auto"/>
            <w:vAlign w:val="center"/>
            <w:hideMark/>
          </w:tcPr>
          <w:p w14:paraId="3F0379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3-ходдовой/манометр Ø 1/2”</w:t>
            </w:r>
          </w:p>
        </w:tc>
        <w:tc>
          <w:tcPr>
            <w:tcW w:w="1160" w:type="dxa"/>
            <w:tcBorders>
              <w:top w:val="nil"/>
              <w:left w:val="nil"/>
              <w:bottom w:val="single" w:sz="4" w:space="0" w:color="auto"/>
              <w:right w:val="single" w:sz="4" w:space="0" w:color="auto"/>
            </w:tcBorders>
            <w:shd w:val="clear" w:color="auto" w:fill="auto"/>
            <w:noWrap/>
            <w:vAlign w:val="center"/>
            <w:hideMark/>
          </w:tcPr>
          <w:p w14:paraId="0369B911" w14:textId="266C703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9ED82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77B7A4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B265E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A0A40A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65F168B" w14:textId="0345471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8F09E1A" w14:textId="4AA75C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6E4143A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3EEC32D" w14:textId="1302A73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672</w:t>
            </w:r>
          </w:p>
        </w:tc>
        <w:tc>
          <w:tcPr>
            <w:tcW w:w="2464" w:type="dxa"/>
            <w:tcBorders>
              <w:top w:val="nil"/>
              <w:left w:val="nil"/>
              <w:bottom w:val="single" w:sz="4" w:space="0" w:color="auto"/>
              <w:right w:val="single" w:sz="4" w:space="0" w:color="auto"/>
            </w:tcBorders>
            <w:shd w:val="clear" w:color="auto" w:fill="auto"/>
            <w:vAlign w:val="center"/>
            <w:hideMark/>
          </w:tcPr>
          <w:p w14:paraId="49C242C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Ду20мм</w:t>
            </w:r>
          </w:p>
        </w:tc>
        <w:tc>
          <w:tcPr>
            <w:tcW w:w="1160" w:type="dxa"/>
            <w:tcBorders>
              <w:top w:val="nil"/>
              <w:left w:val="nil"/>
              <w:bottom w:val="single" w:sz="4" w:space="0" w:color="auto"/>
              <w:right w:val="single" w:sz="4" w:space="0" w:color="auto"/>
            </w:tcBorders>
            <w:shd w:val="clear" w:color="auto" w:fill="auto"/>
            <w:noWrap/>
            <w:vAlign w:val="center"/>
            <w:hideMark/>
          </w:tcPr>
          <w:p w14:paraId="3C87C2CD" w14:textId="689030A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F49006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6EA11F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63A83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DC3291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30B8815" w14:textId="5D67591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C7060E0" w14:textId="1193925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2DDF71C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8CCFBB7" w14:textId="0F68FAE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673</w:t>
            </w:r>
          </w:p>
        </w:tc>
        <w:tc>
          <w:tcPr>
            <w:tcW w:w="2464" w:type="dxa"/>
            <w:tcBorders>
              <w:top w:val="nil"/>
              <w:left w:val="nil"/>
              <w:bottom w:val="single" w:sz="4" w:space="0" w:color="auto"/>
              <w:right w:val="single" w:sz="4" w:space="0" w:color="auto"/>
            </w:tcBorders>
            <w:shd w:val="clear" w:color="auto" w:fill="auto"/>
            <w:vAlign w:val="center"/>
            <w:hideMark/>
          </w:tcPr>
          <w:p w14:paraId="4AE16F2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Ду25мм</w:t>
            </w:r>
          </w:p>
        </w:tc>
        <w:tc>
          <w:tcPr>
            <w:tcW w:w="1160" w:type="dxa"/>
            <w:tcBorders>
              <w:top w:val="nil"/>
              <w:left w:val="nil"/>
              <w:bottom w:val="single" w:sz="4" w:space="0" w:color="auto"/>
              <w:right w:val="single" w:sz="4" w:space="0" w:color="auto"/>
            </w:tcBorders>
            <w:shd w:val="clear" w:color="auto" w:fill="auto"/>
            <w:noWrap/>
            <w:vAlign w:val="center"/>
            <w:hideMark/>
          </w:tcPr>
          <w:p w14:paraId="4572E711" w14:textId="7FD4B22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41749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6C60E5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C5418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1385BA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217076" w14:textId="40D76ED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FE42154" w14:textId="6562855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56BE8F6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01CA619" w14:textId="2F8207E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674</w:t>
            </w:r>
          </w:p>
        </w:tc>
        <w:tc>
          <w:tcPr>
            <w:tcW w:w="2464" w:type="dxa"/>
            <w:tcBorders>
              <w:top w:val="nil"/>
              <w:left w:val="nil"/>
              <w:bottom w:val="single" w:sz="4" w:space="0" w:color="auto"/>
              <w:right w:val="single" w:sz="4" w:space="0" w:color="auto"/>
            </w:tcBorders>
            <w:shd w:val="clear" w:color="auto" w:fill="auto"/>
            <w:vAlign w:val="center"/>
            <w:hideMark/>
          </w:tcPr>
          <w:p w14:paraId="161CFFE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п/приварку  Ду 65мм</w:t>
            </w:r>
          </w:p>
        </w:tc>
        <w:tc>
          <w:tcPr>
            <w:tcW w:w="1160" w:type="dxa"/>
            <w:tcBorders>
              <w:top w:val="nil"/>
              <w:left w:val="nil"/>
              <w:bottom w:val="single" w:sz="4" w:space="0" w:color="auto"/>
              <w:right w:val="single" w:sz="4" w:space="0" w:color="auto"/>
            </w:tcBorders>
            <w:shd w:val="clear" w:color="auto" w:fill="auto"/>
            <w:noWrap/>
            <w:vAlign w:val="center"/>
            <w:hideMark/>
          </w:tcPr>
          <w:p w14:paraId="7190F257" w14:textId="4C5C67A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ADD5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07EE71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193AE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9ACE91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77E921" w14:textId="10F5E23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83790E6" w14:textId="0FA199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2ADAEAC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7909066" w14:textId="0205D4E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675</w:t>
            </w:r>
          </w:p>
        </w:tc>
        <w:tc>
          <w:tcPr>
            <w:tcW w:w="2464" w:type="dxa"/>
            <w:tcBorders>
              <w:top w:val="nil"/>
              <w:left w:val="nil"/>
              <w:bottom w:val="single" w:sz="4" w:space="0" w:color="auto"/>
              <w:right w:val="single" w:sz="4" w:space="0" w:color="auto"/>
            </w:tcBorders>
            <w:shd w:val="clear" w:color="auto" w:fill="auto"/>
            <w:vAlign w:val="center"/>
            <w:hideMark/>
          </w:tcPr>
          <w:p w14:paraId="3000906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Ду 25мм</w:t>
            </w:r>
          </w:p>
        </w:tc>
        <w:tc>
          <w:tcPr>
            <w:tcW w:w="1160" w:type="dxa"/>
            <w:tcBorders>
              <w:top w:val="nil"/>
              <w:left w:val="nil"/>
              <w:bottom w:val="single" w:sz="4" w:space="0" w:color="auto"/>
              <w:right w:val="single" w:sz="4" w:space="0" w:color="auto"/>
            </w:tcBorders>
            <w:shd w:val="clear" w:color="auto" w:fill="auto"/>
            <w:noWrap/>
            <w:vAlign w:val="center"/>
            <w:hideMark/>
          </w:tcPr>
          <w:p w14:paraId="20B119E9" w14:textId="1DEE1E1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53BCC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224D1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997B6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C2F782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4210D77" w14:textId="28BE36A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30E68E6" w14:textId="459B95C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7D7A0C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B6E19CE" w14:textId="66E13F4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676</w:t>
            </w:r>
          </w:p>
        </w:tc>
        <w:tc>
          <w:tcPr>
            <w:tcW w:w="2464" w:type="dxa"/>
            <w:tcBorders>
              <w:top w:val="nil"/>
              <w:left w:val="nil"/>
              <w:bottom w:val="single" w:sz="4" w:space="0" w:color="auto"/>
              <w:right w:val="single" w:sz="4" w:space="0" w:color="auto"/>
            </w:tcBorders>
            <w:shd w:val="clear" w:color="auto" w:fill="auto"/>
            <w:vAlign w:val="center"/>
            <w:hideMark/>
          </w:tcPr>
          <w:p w14:paraId="39E0C62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w:t>
            </w:r>
          </w:p>
        </w:tc>
        <w:tc>
          <w:tcPr>
            <w:tcW w:w="1160" w:type="dxa"/>
            <w:tcBorders>
              <w:top w:val="nil"/>
              <w:left w:val="nil"/>
              <w:bottom w:val="single" w:sz="4" w:space="0" w:color="auto"/>
              <w:right w:val="single" w:sz="4" w:space="0" w:color="auto"/>
            </w:tcBorders>
            <w:shd w:val="clear" w:color="auto" w:fill="auto"/>
            <w:noWrap/>
            <w:vAlign w:val="center"/>
            <w:hideMark/>
          </w:tcPr>
          <w:p w14:paraId="7F1FC473" w14:textId="5E3CCA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0C065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700813C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0EB92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86FBCF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1B09AFC" w14:textId="70F9AD0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F367949" w14:textId="7CCCF9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778F413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4032DB" w14:textId="5D3D86C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677</w:t>
            </w:r>
          </w:p>
        </w:tc>
        <w:tc>
          <w:tcPr>
            <w:tcW w:w="2464" w:type="dxa"/>
            <w:tcBorders>
              <w:top w:val="nil"/>
              <w:left w:val="nil"/>
              <w:bottom w:val="single" w:sz="4" w:space="0" w:color="auto"/>
              <w:right w:val="single" w:sz="4" w:space="0" w:color="auto"/>
            </w:tcBorders>
            <w:shd w:val="clear" w:color="auto" w:fill="auto"/>
            <w:vAlign w:val="center"/>
            <w:hideMark/>
          </w:tcPr>
          <w:p w14:paraId="47EBF4B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Ø 1 – 1/2”</w:t>
            </w:r>
          </w:p>
        </w:tc>
        <w:tc>
          <w:tcPr>
            <w:tcW w:w="1160" w:type="dxa"/>
            <w:tcBorders>
              <w:top w:val="nil"/>
              <w:left w:val="nil"/>
              <w:bottom w:val="single" w:sz="4" w:space="0" w:color="auto"/>
              <w:right w:val="single" w:sz="4" w:space="0" w:color="auto"/>
            </w:tcBorders>
            <w:shd w:val="clear" w:color="auto" w:fill="auto"/>
            <w:noWrap/>
            <w:vAlign w:val="center"/>
            <w:hideMark/>
          </w:tcPr>
          <w:p w14:paraId="421805AB" w14:textId="391C4B5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E9E4E4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0A2D0B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D1939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BB4AB5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D1D7FC4" w14:textId="29E039A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FBB82A2" w14:textId="5E994F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7A27F5C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C5B5F1" w14:textId="7DC65C2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678</w:t>
            </w:r>
          </w:p>
        </w:tc>
        <w:tc>
          <w:tcPr>
            <w:tcW w:w="2464" w:type="dxa"/>
            <w:tcBorders>
              <w:top w:val="nil"/>
              <w:left w:val="nil"/>
              <w:bottom w:val="single" w:sz="4" w:space="0" w:color="auto"/>
              <w:right w:val="single" w:sz="4" w:space="0" w:color="auto"/>
            </w:tcBorders>
            <w:shd w:val="clear" w:color="auto" w:fill="auto"/>
            <w:vAlign w:val="center"/>
            <w:hideMark/>
          </w:tcPr>
          <w:p w14:paraId="34E1CC2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 50мм</w:t>
            </w:r>
          </w:p>
        </w:tc>
        <w:tc>
          <w:tcPr>
            <w:tcW w:w="1160" w:type="dxa"/>
            <w:tcBorders>
              <w:top w:val="nil"/>
              <w:left w:val="nil"/>
              <w:bottom w:val="single" w:sz="4" w:space="0" w:color="auto"/>
              <w:right w:val="single" w:sz="4" w:space="0" w:color="auto"/>
            </w:tcBorders>
            <w:shd w:val="clear" w:color="auto" w:fill="auto"/>
            <w:noWrap/>
            <w:vAlign w:val="center"/>
            <w:hideMark/>
          </w:tcPr>
          <w:p w14:paraId="556283DB" w14:textId="02E5C3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F695A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182</w:t>
            </w:r>
          </w:p>
        </w:tc>
        <w:tc>
          <w:tcPr>
            <w:tcW w:w="1988" w:type="dxa"/>
            <w:tcBorders>
              <w:top w:val="nil"/>
              <w:left w:val="nil"/>
              <w:bottom w:val="single" w:sz="4" w:space="0" w:color="auto"/>
              <w:right w:val="single" w:sz="4" w:space="0" w:color="auto"/>
            </w:tcBorders>
            <w:shd w:val="clear" w:color="auto" w:fill="auto"/>
            <w:noWrap/>
            <w:vAlign w:val="center"/>
            <w:hideMark/>
          </w:tcPr>
          <w:p w14:paraId="47C2AB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22A2D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72A18E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0972CA" w14:textId="746A7E0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6857D61" w14:textId="3A94430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364</w:t>
            </w:r>
          </w:p>
        </w:tc>
      </w:tr>
      <w:tr w:rsidR="0050163D" w:rsidRPr="006E4B16" w14:paraId="00BD924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0E04E7" w14:textId="19A9DD4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679</w:t>
            </w:r>
          </w:p>
        </w:tc>
        <w:tc>
          <w:tcPr>
            <w:tcW w:w="2464" w:type="dxa"/>
            <w:tcBorders>
              <w:top w:val="nil"/>
              <w:left w:val="nil"/>
              <w:bottom w:val="single" w:sz="4" w:space="0" w:color="auto"/>
              <w:right w:val="single" w:sz="4" w:space="0" w:color="auto"/>
            </w:tcBorders>
            <w:shd w:val="clear" w:color="auto" w:fill="auto"/>
            <w:vAlign w:val="center"/>
            <w:hideMark/>
          </w:tcPr>
          <w:p w14:paraId="36DEF1C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110мм</w:t>
            </w:r>
          </w:p>
        </w:tc>
        <w:tc>
          <w:tcPr>
            <w:tcW w:w="1160" w:type="dxa"/>
            <w:tcBorders>
              <w:top w:val="nil"/>
              <w:left w:val="nil"/>
              <w:bottom w:val="single" w:sz="4" w:space="0" w:color="auto"/>
              <w:right w:val="single" w:sz="4" w:space="0" w:color="auto"/>
            </w:tcBorders>
            <w:shd w:val="clear" w:color="auto" w:fill="auto"/>
            <w:noWrap/>
            <w:vAlign w:val="center"/>
            <w:hideMark/>
          </w:tcPr>
          <w:p w14:paraId="21ED38CE" w14:textId="1289DA0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4A8F9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408</w:t>
            </w:r>
          </w:p>
        </w:tc>
        <w:tc>
          <w:tcPr>
            <w:tcW w:w="1988" w:type="dxa"/>
            <w:tcBorders>
              <w:top w:val="nil"/>
              <w:left w:val="nil"/>
              <w:bottom w:val="single" w:sz="4" w:space="0" w:color="auto"/>
              <w:right w:val="single" w:sz="4" w:space="0" w:color="auto"/>
            </w:tcBorders>
            <w:shd w:val="clear" w:color="auto" w:fill="auto"/>
            <w:noWrap/>
            <w:vAlign w:val="center"/>
            <w:hideMark/>
          </w:tcPr>
          <w:p w14:paraId="017676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8B123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EAF981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16BC603" w14:textId="32E1EE9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983889" w14:textId="64DD11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816</w:t>
            </w:r>
          </w:p>
        </w:tc>
      </w:tr>
      <w:tr w:rsidR="0050163D" w:rsidRPr="006E4B16" w14:paraId="61A1A89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3A14B3E" w14:textId="3CBAC58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680</w:t>
            </w:r>
          </w:p>
        </w:tc>
        <w:tc>
          <w:tcPr>
            <w:tcW w:w="2464" w:type="dxa"/>
            <w:tcBorders>
              <w:top w:val="nil"/>
              <w:left w:val="nil"/>
              <w:bottom w:val="single" w:sz="4" w:space="0" w:color="auto"/>
              <w:right w:val="single" w:sz="4" w:space="0" w:color="auto"/>
            </w:tcBorders>
            <w:shd w:val="clear" w:color="auto" w:fill="auto"/>
            <w:vAlign w:val="center"/>
            <w:hideMark/>
          </w:tcPr>
          <w:p w14:paraId="5DD04BC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Внутренний водосток ПВХ Ø 110мм</w:t>
            </w:r>
          </w:p>
        </w:tc>
        <w:tc>
          <w:tcPr>
            <w:tcW w:w="1160" w:type="dxa"/>
            <w:tcBorders>
              <w:top w:val="nil"/>
              <w:left w:val="nil"/>
              <w:bottom w:val="single" w:sz="4" w:space="0" w:color="auto"/>
              <w:right w:val="single" w:sz="4" w:space="0" w:color="auto"/>
            </w:tcBorders>
            <w:shd w:val="clear" w:color="auto" w:fill="auto"/>
            <w:noWrap/>
            <w:vAlign w:val="center"/>
            <w:hideMark/>
          </w:tcPr>
          <w:p w14:paraId="1AF74CB2" w14:textId="73FF78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C45FC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272</w:t>
            </w:r>
          </w:p>
        </w:tc>
        <w:tc>
          <w:tcPr>
            <w:tcW w:w="1988" w:type="dxa"/>
            <w:tcBorders>
              <w:top w:val="nil"/>
              <w:left w:val="nil"/>
              <w:bottom w:val="single" w:sz="4" w:space="0" w:color="auto"/>
              <w:right w:val="single" w:sz="4" w:space="0" w:color="auto"/>
            </w:tcBorders>
            <w:shd w:val="clear" w:color="auto" w:fill="auto"/>
            <w:noWrap/>
            <w:vAlign w:val="center"/>
            <w:hideMark/>
          </w:tcPr>
          <w:p w14:paraId="43F522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E2A2A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2B0D95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8DD8EE" w14:textId="1F12811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DC820DD" w14:textId="0FE9DCA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544</w:t>
            </w:r>
          </w:p>
        </w:tc>
      </w:tr>
      <w:tr w:rsidR="0050163D" w:rsidRPr="006E4B16" w14:paraId="2E746D2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1CE38D9" w14:textId="704E52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681</w:t>
            </w:r>
          </w:p>
        </w:tc>
        <w:tc>
          <w:tcPr>
            <w:tcW w:w="2464" w:type="dxa"/>
            <w:tcBorders>
              <w:top w:val="nil"/>
              <w:left w:val="nil"/>
              <w:bottom w:val="single" w:sz="4" w:space="0" w:color="auto"/>
              <w:right w:val="single" w:sz="4" w:space="0" w:color="auto"/>
            </w:tcBorders>
            <w:shd w:val="clear" w:color="auto" w:fill="auto"/>
            <w:vAlign w:val="center"/>
            <w:hideMark/>
          </w:tcPr>
          <w:p w14:paraId="2F679DF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16</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352320D6" w14:textId="43FD62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FAF76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248</w:t>
            </w:r>
          </w:p>
        </w:tc>
        <w:tc>
          <w:tcPr>
            <w:tcW w:w="1988" w:type="dxa"/>
            <w:tcBorders>
              <w:top w:val="nil"/>
              <w:left w:val="nil"/>
              <w:bottom w:val="single" w:sz="4" w:space="0" w:color="auto"/>
              <w:right w:val="single" w:sz="4" w:space="0" w:color="auto"/>
            </w:tcBorders>
            <w:shd w:val="clear" w:color="auto" w:fill="auto"/>
            <w:noWrap/>
            <w:vAlign w:val="center"/>
            <w:hideMark/>
          </w:tcPr>
          <w:p w14:paraId="294ECA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EAA05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B9C231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FFBEC12" w14:textId="31BA30D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E9C54F7" w14:textId="19C371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496</w:t>
            </w:r>
          </w:p>
        </w:tc>
      </w:tr>
      <w:tr w:rsidR="0050163D" w:rsidRPr="006E4B16" w14:paraId="7C904F7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8D7BAA" w14:textId="04C4225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682</w:t>
            </w:r>
          </w:p>
        </w:tc>
        <w:tc>
          <w:tcPr>
            <w:tcW w:w="2464" w:type="dxa"/>
            <w:tcBorders>
              <w:top w:val="nil"/>
              <w:left w:val="nil"/>
              <w:bottom w:val="single" w:sz="4" w:space="0" w:color="auto"/>
              <w:right w:val="single" w:sz="4" w:space="0" w:color="auto"/>
            </w:tcBorders>
            <w:shd w:val="clear" w:color="auto" w:fill="auto"/>
            <w:vAlign w:val="center"/>
            <w:hideMark/>
          </w:tcPr>
          <w:p w14:paraId="25CE0F9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20</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6D37C2E1" w14:textId="14F35F4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F3C1B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365</w:t>
            </w:r>
          </w:p>
        </w:tc>
        <w:tc>
          <w:tcPr>
            <w:tcW w:w="1988" w:type="dxa"/>
            <w:tcBorders>
              <w:top w:val="nil"/>
              <w:left w:val="nil"/>
              <w:bottom w:val="single" w:sz="4" w:space="0" w:color="auto"/>
              <w:right w:val="single" w:sz="4" w:space="0" w:color="auto"/>
            </w:tcBorders>
            <w:shd w:val="clear" w:color="auto" w:fill="auto"/>
            <w:noWrap/>
            <w:vAlign w:val="center"/>
            <w:hideMark/>
          </w:tcPr>
          <w:p w14:paraId="0FE803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2E747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DA2C34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291450" w14:textId="23AC465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AFD2565" w14:textId="79EEABB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730</w:t>
            </w:r>
          </w:p>
        </w:tc>
      </w:tr>
      <w:tr w:rsidR="0050163D" w:rsidRPr="006E4B16" w14:paraId="7D86CA1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461FF0" w14:textId="55FCAC3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683</w:t>
            </w:r>
          </w:p>
        </w:tc>
        <w:tc>
          <w:tcPr>
            <w:tcW w:w="2464" w:type="dxa"/>
            <w:tcBorders>
              <w:top w:val="nil"/>
              <w:left w:val="nil"/>
              <w:bottom w:val="single" w:sz="4" w:space="0" w:color="auto"/>
              <w:right w:val="single" w:sz="4" w:space="0" w:color="auto"/>
            </w:tcBorders>
            <w:shd w:val="clear" w:color="auto" w:fill="auto"/>
            <w:vAlign w:val="center"/>
            <w:hideMark/>
          </w:tcPr>
          <w:p w14:paraId="6844169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25</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1722DDD2" w14:textId="728DA05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FA481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550EBE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1B413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46E864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F23322D" w14:textId="12C9D6F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448F25F" w14:textId="543F29D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174</w:t>
            </w:r>
          </w:p>
        </w:tc>
      </w:tr>
      <w:tr w:rsidR="0050163D" w:rsidRPr="006E4B16" w14:paraId="13F69DB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7042C00" w14:textId="1725EEC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684</w:t>
            </w:r>
          </w:p>
        </w:tc>
        <w:tc>
          <w:tcPr>
            <w:tcW w:w="2464" w:type="dxa"/>
            <w:tcBorders>
              <w:top w:val="nil"/>
              <w:left w:val="nil"/>
              <w:bottom w:val="single" w:sz="4" w:space="0" w:color="auto"/>
              <w:right w:val="single" w:sz="4" w:space="0" w:color="auto"/>
            </w:tcBorders>
            <w:shd w:val="clear" w:color="auto" w:fill="auto"/>
            <w:vAlign w:val="center"/>
            <w:hideMark/>
          </w:tcPr>
          <w:p w14:paraId="3618CCD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32</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70777A4B" w14:textId="2AF764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29B8AC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w:t>
            </w:r>
          </w:p>
        </w:tc>
        <w:tc>
          <w:tcPr>
            <w:tcW w:w="1988" w:type="dxa"/>
            <w:tcBorders>
              <w:top w:val="nil"/>
              <w:left w:val="nil"/>
              <w:bottom w:val="single" w:sz="4" w:space="0" w:color="auto"/>
              <w:right w:val="single" w:sz="4" w:space="0" w:color="auto"/>
            </w:tcBorders>
            <w:shd w:val="clear" w:color="auto" w:fill="auto"/>
            <w:noWrap/>
            <w:vAlign w:val="center"/>
            <w:hideMark/>
          </w:tcPr>
          <w:p w14:paraId="1428C8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BA24F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CDCDE2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43D7FC" w14:textId="5B9A221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5C1B983" w14:textId="163599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48</w:t>
            </w:r>
          </w:p>
        </w:tc>
      </w:tr>
      <w:tr w:rsidR="0050163D" w:rsidRPr="006E4B16" w14:paraId="1C84D35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0C9DF6" w14:textId="26E4AC2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685</w:t>
            </w:r>
          </w:p>
        </w:tc>
        <w:tc>
          <w:tcPr>
            <w:tcW w:w="2464" w:type="dxa"/>
            <w:tcBorders>
              <w:top w:val="nil"/>
              <w:left w:val="nil"/>
              <w:bottom w:val="single" w:sz="4" w:space="0" w:color="auto"/>
              <w:right w:val="single" w:sz="4" w:space="0" w:color="auto"/>
            </w:tcBorders>
            <w:shd w:val="clear" w:color="auto" w:fill="auto"/>
            <w:vAlign w:val="center"/>
            <w:hideMark/>
          </w:tcPr>
          <w:p w14:paraId="3A14E09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Водосточная воронка Ø 100мм</w:t>
            </w:r>
          </w:p>
        </w:tc>
        <w:tc>
          <w:tcPr>
            <w:tcW w:w="1160" w:type="dxa"/>
            <w:tcBorders>
              <w:top w:val="nil"/>
              <w:left w:val="nil"/>
              <w:bottom w:val="single" w:sz="4" w:space="0" w:color="auto"/>
              <w:right w:val="single" w:sz="4" w:space="0" w:color="auto"/>
            </w:tcBorders>
            <w:shd w:val="clear" w:color="auto" w:fill="auto"/>
            <w:noWrap/>
            <w:vAlign w:val="center"/>
            <w:hideMark/>
          </w:tcPr>
          <w:p w14:paraId="4DF84B22" w14:textId="3F21627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96728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157B26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0724C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BF0910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6F8630E" w14:textId="4DB18D9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1FCDBB0" w14:textId="214A5B3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281E8F5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EAC99BB" w14:textId="76526D0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686</w:t>
            </w:r>
          </w:p>
        </w:tc>
        <w:tc>
          <w:tcPr>
            <w:tcW w:w="2464" w:type="dxa"/>
            <w:tcBorders>
              <w:top w:val="nil"/>
              <w:left w:val="nil"/>
              <w:bottom w:val="single" w:sz="4" w:space="0" w:color="auto"/>
              <w:right w:val="single" w:sz="4" w:space="0" w:color="auto"/>
            </w:tcBorders>
            <w:shd w:val="clear" w:color="auto" w:fill="auto"/>
            <w:vAlign w:val="center"/>
            <w:hideMark/>
          </w:tcPr>
          <w:p w14:paraId="2E926EB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M30, Мах. производительность м³/час 3500</w:t>
            </w:r>
          </w:p>
        </w:tc>
        <w:tc>
          <w:tcPr>
            <w:tcW w:w="1160" w:type="dxa"/>
            <w:tcBorders>
              <w:top w:val="nil"/>
              <w:left w:val="nil"/>
              <w:bottom w:val="single" w:sz="4" w:space="0" w:color="auto"/>
              <w:right w:val="single" w:sz="4" w:space="0" w:color="auto"/>
            </w:tcBorders>
            <w:shd w:val="clear" w:color="auto" w:fill="auto"/>
            <w:noWrap/>
            <w:vAlign w:val="center"/>
            <w:hideMark/>
          </w:tcPr>
          <w:p w14:paraId="42ADCC14" w14:textId="764F69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07AE9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650D3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5BD29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4EC4CE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4E8312" w14:textId="785327D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70724E1" w14:textId="3C99DDD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4C32D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76D36D9" w14:textId="35E4181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687</w:t>
            </w:r>
          </w:p>
        </w:tc>
        <w:tc>
          <w:tcPr>
            <w:tcW w:w="2464" w:type="dxa"/>
            <w:tcBorders>
              <w:top w:val="nil"/>
              <w:left w:val="nil"/>
              <w:bottom w:val="single" w:sz="4" w:space="0" w:color="auto"/>
              <w:right w:val="single" w:sz="4" w:space="0" w:color="auto"/>
            </w:tcBorders>
            <w:shd w:val="clear" w:color="auto" w:fill="auto"/>
            <w:vAlign w:val="center"/>
            <w:hideMark/>
          </w:tcPr>
          <w:p w14:paraId="73DDF88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80-50/40, Мах. производительность м³/час 6822</w:t>
            </w:r>
          </w:p>
        </w:tc>
        <w:tc>
          <w:tcPr>
            <w:tcW w:w="1160" w:type="dxa"/>
            <w:tcBorders>
              <w:top w:val="nil"/>
              <w:left w:val="nil"/>
              <w:bottom w:val="single" w:sz="4" w:space="0" w:color="auto"/>
              <w:right w:val="single" w:sz="4" w:space="0" w:color="auto"/>
            </w:tcBorders>
            <w:shd w:val="clear" w:color="auto" w:fill="auto"/>
            <w:noWrap/>
            <w:vAlign w:val="center"/>
            <w:hideMark/>
          </w:tcPr>
          <w:p w14:paraId="25950B45" w14:textId="447E80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1DE2C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34B2F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670EF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5A9209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5403EB" w14:textId="0C56B17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62717A6" w14:textId="75E055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6E1D20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EC3936F" w14:textId="7F019FA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688</w:t>
            </w:r>
          </w:p>
        </w:tc>
        <w:tc>
          <w:tcPr>
            <w:tcW w:w="2464" w:type="dxa"/>
            <w:tcBorders>
              <w:top w:val="nil"/>
              <w:left w:val="nil"/>
              <w:bottom w:val="single" w:sz="4" w:space="0" w:color="auto"/>
              <w:right w:val="single" w:sz="4" w:space="0" w:color="auto"/>
            </w:tcBorders>
            <w:shd w:val="clear" w:color="auto" w:fill="auto"/>
            <w:vAlign w:val="center"/>
            <w:hideMark/>
          </w:tcPr>
          <w:p w14:paraId="3FFBF7D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70-40/35, Мах. производительность м³/час 5787</w:t>
            </w:r>
          </w:p>
        </w:tc>
        <w:tc>
          <w:tcPr>
            <w:tcW w:w="1160" w:type="dxa"/>
            <w:tcBorders>
              <w:top w:val="nil"/>
              <w:left w:val="nil"/>
              <w:bottom w:val="single" w:sz="4" w:space="0" w:color="auto"/>
              <w:right w:val="single" w:sz="4" w:space="0" w:color="auto"/>
            </w:tcBorders>
            <w:shd w:val="clear" w:color="auto" w:fill="auto"/>
            <w:noWrap/>
            <w:vAlign w:val="center"/>
            <w:hideMark/>
          </w:tcPr>
          <w:p w14:paraId="405FF03C" w14:textId="030DA3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B9014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175F3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506DB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32C3D1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32F81FA" w14:textId="6124543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09A34A2" w14:textId="3A4D304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6E08A5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043A366" w14:textId="4D347B6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689</w:t>
            </w:r>
          </w:p>
        </w:tc>
        <w:tc>
          <w:tcPr>
            <w:tcW w:w="2464" w:type="dxa"/>
            <w:tcBorders>
              <w:top w:val="nil"/>
              <w:left w:val="nil"/>
              <w:bottom w:val="single" w:sz="4" w:space="0" w:color="auto"/>
              <w:right w:val="single" w:sz="4" w:space="0" w:color="auto"/>
            </w:tcBorders>
            <w:shd w:val="clear" w:color="auto" w:fill="auto"/>
            <w:vAlign w:val="center"/>
            <w:hideMark/>
          </w:tcPr>
          <w:p w14:paraId="5DE04AC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6</w:t>
            </w:r>
            <w:r w:rsidRPr="006E4B16">
              <w:rPr>
                <w:rFonts w:ascii="Times New Roman" w:eastAsia="Times New Roman" w:hAnsi="Times New Roman" w:cs="Times New Roman"/>
                <w:color w:val="000000"/>
                <w:sz w:val="20"/>
                <w:szCs w:val="20"/>
                <w:lang w:eastAsia="ru-RU"/>
              </w:rPr>
              <w:t>0-30/28, Мах. производительность м³/час 2489</w:t>
            </w:r>
          </w:p>
        </w:tc>
        <w:tc>
          <w:tcPr>
            <w:tcW w:w="1160" w:type="dxa"/>
            <w:tcBorders>
              <w:top w:val="nil"/>
              <w:left w:val="nil"/>
              <w:bottom w:val="single" w:sz="4" w:space="0" w:color="auto"/>
              <w:right w:val="single" w:sz="4" w:space="0" w:color="auto"/>
            </w:tcBorders>
            <w:shd w:val="clear" w:color="auto" w:fill="auto"/>
            <w:noWrap/>
            <w:vAlign w:val="center"/>
            <w:hideMark/>
          </w:tcPr>
          <w:p w14:paraId="00A0D1FE" w14:textId="0A7739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4A4A4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B519C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4DEF0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7C1CB0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97BEA9" w14:textId="3992297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87A4CC8" w14:textId="3E40E84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298803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F291FB3" w14:textId="78B02AD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690</w:t>
            </w:r>
          </w:p>
        </w:tc>
        <w:tc>
          <w:tcPr>
            <w:tcW w:w="2464" w:type="dxa"/>
            <w:tcBorders>
              <w:top w:val="nil"/>
              <w:left w:val="nil"/>
              <w:bottom w:val="single" w:sz="4" w:space="0" w:color="auto"/>
              <w:right w:val="single" w:sz="4" w:space="0" w:color="auto"/>
            </w:tcBorders>
            <w:shd w:val="clear" w:color="auto" w:fill="auto"/>
            <w:vAlign w:val="center"/>
            <w:hideMark/>
          </w:tcPr>
          <w:p w14:paraId="47B1F0E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M8L,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10742783" w14:textId="03A510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31C92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A32BD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7A73C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5B9B63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0905718" w14:textId="3916271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C69D18A" w14:textId="5B1BF49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893BBE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7B7E31" w14:textId="6E13FE0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691</w:t>
            </w:r>
          </w:p>
        </w:tc>
        <w:tc>
          <w:tcPr>
            <w:tcW w:w="2464" w:type="dxa"/>
            <w:tcBorders>
              <w:top w:val="nil"/>
              <w:left w:val="nil"/>
              <w:bottom w:val="single" w:sz="4" w:space="0" w:color="auto"/>
              <w:right w:val="single" w:sz="4" w:space="0" w:color="auto"/>
            </w:tcBorders>
            <w:shd w:val="clear" w:color="auto" w:fill="auto"/>
            <w:vAlign w:val="center"/>
            <w:hideMark/>
          </w:tcPr>
          <w:p w14:paraId="6FA5113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63/45, Мах. производительность м³/час 5</w:t>
            </w:r>
            <w:r w:rsidRPr="006E4B16">
              <w:rPr>
                <w:rFonts w:ascii="Times New Roman" w:eastAsia="Times New Roman" w:hAnsi="Times New Roman" w:cs="Times New Roman"/>
                <w:color w:val="000000"/>
                <w:sz w:val="20"/>
                <w:szCs w:val="20"/>
                <w:lang w:eastAsia="ru-RU"/>
              </w:rPr>
              <w:t>300</w:t>
            </w:r>
          </w:p>
        </w:tc>
        <w:tc>
          <w:tcPr>
            <w:tcW w:w="1160" w:type="dxa"/>
            <w:tcBorders>
              <w:top w:val="nil"/>
              <w:left w:val="nil"/>
              <w:bottom w:val="single" w:sz="4" w:space="0" w:color="auto"/>
              <w:right w:val="single" w:sz="4" w:space="0" w:color="auto"/>
            </w:tcBorders>
            <w:shd w:val="clear" w:color="auto" w:fill="auto"/>
            <w:noWrap/>
            <w:vAlign w:val="center"/>
            <w:hideMark/>
          </w:tcPr>
          <w:p w14:paraId="2A915427" w14:textId="27FFCE9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4561D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6B3E6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EAAC2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7ED172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D9D434C" w14:textId="358563D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52BB38B" w14:textId="5A83F8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416FFE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9D6A89" w14:textId="0C0C4CF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692</w:t>
            </w:r>
          </w:p>
        </w:tc>
        <w:tc>
          <w:tcPr>
            <w:tcW w:w="2464" w:type="dxa"/>
            <w:tcBorders>
              <w:top w:val="nil"/>
              <w:left w:val="nil"/>
              <w:bottom w:val="single" w:sz="4" w:space="0" w:color="auto"/>
              <w:right w:val="single" w:sz="4" w:space="0" w:color="auto"/>
            </w:tcBorders>
            <w:shd w:val="clear" w:color="auto" w:fill="auto"/>
            <w:vAlign w:val="center"/>
            <w:hideMark/>
          </w:tcPr>
          <w:p w14:paraId="300CD1C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56/40, Мах. производительность м³/час 4050</w:t>
            </w:r>
          </w:p>
        </w:tc>
        <w:tc>
          <w:tcPr>
            <w:tcW w:w="1160" w:type="dxa"/>
            <w:tcBorders>
              <w:top w:val="nil"/>
              <w:left w:val="nil"/>
              <w:bottom w:val="single" w:sz="4" w:space="0" w:color="auto"/>
              <w:right w:val="single" w:sz="4" w:space="0" w:color="auto"/>
            </w:tcBorders>
            <w:shd w:val="clear" w:color="auto" w:fill="auto"/>
            <w:noWrap/>
            <w:vAlign w:val="center"/>
            <w:hideMark/>
          </w:tcPr>
          <w:p w14:paraId="76D8881F" w14:textId="44BEA06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BEAFC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0E0FD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2688B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FB0527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A5817CF" w14:textId="256A29B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0966113" w14:textId="13DEAC8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8CFC00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6501C2" w14:textId="3C8508A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693</w:t>
            </w:r>
          </w:p>
        </w:tc>
        <w:tc>
          <w:tcPr>
            <w:tcW w:w="2464" w:type="dxa"/>
            <w:tcBorders>
              <w:top w:val="nil"/>
              <w:left w:val="nil"/>
              <w:bottom w:val="single" w:sz="4" w:space="0" w:color="auto"/>
              <w:right w:val="single" w:sz="4" w:space="0" w:color="auto"/>
            </w:tcBorders>
            <w:shd w:val="clear" w:color="auto" w:fill="auto"/>
            <w:vAlign w:val="center"/>
            <w:hideMark/>
          </w:tcPr>
          <w:p w14:paraId="4B01677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40/31, Мах. производительность м³/час 1570</w:t>
            </w:r>
          </w:p>
        </w:tc>
        <w:tc>
          <w:tcPr>
            <w:tcW w:w="1160" w:type="dxa"/>
            <w:tcBorders>
              <w:top w:val="nil"/>
              <w:left w:val="nil"/>
              <w:bottom w:val="single" w:sz="4" w:space="0" w:color="auto"/>
              <w:right w:val="single" w:sz="4" w:space="0" w:color="auto"/>
            </w:tcBorders>
            <w:shd w:val="clear" w:color="auto" w:fill="auto"/>
            <w:noWrap/>
            <w:vAlign w:val="center"/>
            <w:hideMark/>
          </w:tcPr>
          <w:p w14:paraId="0FEA0630" w14:textId="16A954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FFC12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45A4D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75F43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CA838C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C960228" w14:textId="4EABCD3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1DD7B4A" w14:textId="608D16E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11452B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063624" w14:textId="5B9D8FA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694</w:t>
            </w:r>
          </w:p>
        </w:tc>
        <w:tc>
          <w:tcPr>
            <w:tcW w:w="2464" w:type="dxa"/>
            <w:tcBorders>
              <w:top w:val="nil"/>
              <w:left w:val="nil"/>
              <w:bottom w:val="single" w:sz="4" w:space="0" w:color="auto"/>
              <w:right w:val="single" w:sz="4" w:space="0" w:color="auto"/>
            </w:tcBorders>
            <w:shd w:val="clear" w:color="auto" w:fill="auto"/>
            <w:vAlign w:val="center"/>
            <w:hideMark/>
          </w:tcPr>
          <w:p w14:paraId="7A57D10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30/22,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15F9E99C" w14:textId="46A745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83BB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BCA33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732DDC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572D0B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BDE9E1" w14:textId="06FCCB2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0C217B5" w14:textId="1FB452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6C8FDE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B64020" w14:textId="2CE37B5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695</w:t>
            </w:r>
          </w:p>
        </w:tc>
        <w:tc>
          <w:tcPr>
            <w:tcW w:w="2464" w:type="dxa"/>
            <w:tcBorders>
              <w:top w:val="nil"/>
              <w:left w:val="nil"/>
              <w:bottom w:val="single" w:sz="4" w:space="0" w:color="auto"/>
              <w:right w:val="single" w:sz="4" w:space="0" w:color="auto"/>
            </w:tcBorders>
            <w:shd w:val="clear" w:color="auto" w:fill="auto"/>
            <w:vAlign w:val="center"/>
            <w:hideMark/>
          </w:tcPr>
          <w:p w14:paraId="21C6D8F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40/32, Мах. производительность м³/час 1900</w:t>
            </w:r>
          </w:p>
        </w:tc>
        <w:tc>
          <w:tcPr>
            <w:tcW w:w="1160" w:type="dxa"/>
            <w:tcBorders>
              <w:top w:val="nil"/>
              <w:left w:val="nil"/>
              <w:bottom w:val="single" w:sz="4" w:space="0" w:color="auto"/>
              <w:right w:val="single" w:sz="4" w:space="0" w:color="auto"/>
            </w:tcBorders>
            <w:shd w:val="clear" w:color="auto" w:fill="auto"/>
            <w:noWrap/>
            <w:vAlign w:val="center"/>
            <w:hideMark/>
          </w:tcPr>
          <w:p w14:paraId="647DCD7F" w14:textId="7E175C4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9417E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0A15D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97C07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62E22C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F9C725" w14:textId="6482C12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359CAE1" w14:textId="63C6C2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1D2A96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7C1F497" w14:textId="5B529DA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696</w:t>
            </w:r>
          </w:p>
        </w:tc>
        <w:tc>
          <w:tcPr>
            <w:tcW w:w="2464" w:type="dxa"/>
            <w:tcBorders>
              <w:top w:val="nil"/>
              <w:left w:val="nil"/>
              <w:bottom w:val="single" w:sz="4" w:space="0" w:color="auto"/>
              <w:right w:val="single" w:sz="4" w:space="0" w:color="auto"/>
            </w:tcBorders>
            <w:shd w:val="clear" w:color="auto" w:fill="auto"/>
            <w:vAlign w:val="center"/>
            <w:hideMark/>
          </w:tcPr>
          <w:p w14:paraId="46D124F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w:t>
            </w:r>
            <w:r w:rsidRPr="006E4B16">
              <w:rPr>
                <w:rFonts w:ascii="Times New Roman" w:eastAsia="Times New Roman" w:hAnsi="Times New Roman" w:cs="Times New Roman"/>
                <w:color w:val="000000"/>
                <w:sz w:val="20"/>
                <w:szCs w:val="20"/>
                <w:lang w:eastAsia="ru-RU"/>
              </w:rPr>
              <w:t>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6084D979" w14:textId="374CB6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397CF7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1FE36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06EA7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00A0BE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C78B49B" w14:textId="47BB743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DB55D8D" w14:textId="5B1995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AF621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9B91987" w14:textId="121ED9C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697</w:t>
            </w:r>
          </w:p>
        </w:tc>
        <w:tc>
          <w:tcPr>
            <w:tcW w:w="2464" w:type="dxa"/>
            <w:tcBorders>
              <w:top w:val="nil"/>
              <w:left w:val="nil"/>
              <w:bottom w:val="single" w:sz="4" w:space="0" w:color="auto"/>
              <w:right w:val="single" w:sz="4" w:space="0" w:color="auto"/>
            </w:tcBorders>
            <w:shd w:val="clear" w:color="auto" w:fill="auto"/>
            <w:vAlign w:val="center"/>
            <w:hideMark/>
          </w:tcPr>
          <w:p w14:paraId="3D150C5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6B8807BA" w14:textId="6DACFA8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C9D50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A222D3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C2CD6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F3523F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B252AA" w14:textId="5B86BA1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81A0E9D" w14:textId="7F98E8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D83356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5404DE" w14:textId="5B817D2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698</w:t>
            </w:r>
          </w:p>
        </w:tc>
        <w:tc>
          <w:tcPr>
            <w:tcW w:w="2464" w:type="dxa"/>
            <w:tcBorders>
              <w:top w:val="nil"/>
              <w:left w:val="nil"/>
              <w:bottom w:val="single" w:sz="4" w:space="0" w:color="auto"/>
              <w:right w:val="single" w:sz="4" w:space="0" w:color="auto"/>
            </w:tcBorders>
            <w:shd w:val="clear" w:color="auto" w:fill="auto"/>
            <w:vAlign w:val="center"/>
            <w:hideMark/>
          </w:tcPr>
          <w:p w14:paraId="634BAF0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w:t>
            </w:r>
            <w:r w:rsidRPr="006E4B16">
              <w:rPr>
                <w:rFonts w:ascii="Times New Roman" w:eastAsia="Times New Roman" w:hAnsi="Times New Roman" w:cs="Times New Roman"/>
                <w:color w:val="000000"/>
                <w:sz w:val="20"/>
                <w:szCs w:val="20"/>
                <w:lang w:eastAsia="ru-RU"/>
              </w:rPr>
              <w:t>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6986C5CE" w14:textId="5EA6101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5F72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2B31D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C77B9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810D1F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8534B32" w14:textId="10DEB94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E787090" w14:textId="281B928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6D5464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A3A7C0" w14:textId="6DA4FCF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699</w:t>
            </w:r>
          </w:p>
        </w:tc>
        <w:tc>
          <w:tcPr>
            <w:tcW w:w="2464" w:type="dxa"/>
            <w:tcBorders>
              <w:top w:val="nil"/>
              <w:left w:val="nil"/>
              <w:bottom w:val="single" w:sz="4" w:space="0" w:color="auto"/>
              <w:right w:val="single" w:sz="4" w:space="0" w:color="auto"/>
            </w:tcBorders>
            <w:shd w:val="clear" w:color="auto" w:fill="auto"/>
            <w:vAlign w:val="center"/>
            <w:hideMark/>
          </w:tcPr>
          <w:p w14:paraId="7A673E9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65D96938" w14:textId="4546E5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A66A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B4047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C112D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A13B63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4376E3" w14:textId="75CE92F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434C0CC" w14:textId="44D1D30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CAC8CF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142AE1" w14:textId="6D89C38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700</w:t>
            </w:r>
          </w:p>
        </w:tc>
        <w:tc>
          <w:tcPr>
            <w:tcW w:w="2464" w:type="dxa"/>
            <w:tcBorders>
              <w:top w:val="nil"/>
              <w:left w:val="nil"/>
              <w:bottom w:val="single" w:sz="4" w:space="0" w:color="auto"/>
              <w:right w:val="single" w:sz="4" w:space="0" w:color="auto"/>
            </w:tcBorders>
            <w:shd w:val="clear" w:color="auto" w:fill="auto"/>
            <w:vAlign w:val="center"/>
          </w:tcPr>
          <w:p w14:paraId="4BBDAF16" w14:textId="5BD769D8"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Система кондиционирования VRV-MDV с наружными блоками  MDV6-335</w:t>
            </w:r>
            <w:r w:rsidRPr="006E4B16">
              <w:rPr>
                <w:rFonts w:ascii="Times New Roman" w:eastAsia="Times New Roman" w:hAnsi="Times New Roman" w:cs="Times New Roman"/>
                <w:color w:val="000000"/>
                <w:sz w:val="20"/>
                <w:szCs w:val="20"/>
                <w:lang w:eastAsia="ru-RU"/>
              </w:rPr>
              <w:t>WV2GN1 MDV – 1 шт., MDV6-400WV2GN1 MDV – 1 шт., с внутренними блоками - MDV-D100Q4/N1-E(B) MDV – 4 шт., MDI-36G/DHNI-M MDV – 2 шт., MDV-D45G/NI-R3 MDV – 4 шт., с центральным пультом управления ССМ31 MDV – 1 шт.</w:t>
            </w:r>
          </w:p>
        </w:tc>
        <w:tc>
          <w:tcPr>
            <w:tcW w:w="1160" w:type="dxa"/>
            <w:tcBorders>
              <w:top w:val="nil"/>
              <w:left w:val="nil"/>
              <w:bottom w:val="single" w:sz="4" w:space="0" w:color="auto"/>
              <w:right w:val="single" w:sz="4" w:space="0" w:color="auto"/>
            </w:tcBorders>
            <w:shd w:val="clear" w:color="auto" w:fill="auto"/>
            <w:noWrap/>
            <w:vAlign w:val="center"/>
          </w:tcPr>
          <w:p w14:paraId="46F2C56B" w14:textId="74ABA5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tcPr>
          <w:p w14:paraId="6A8C7F52" w14:textId="4E2F480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tcPr>
          <w:p w14:paraId="2AFD6ABF" w14:textId="21AA838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08100011168215</w:t>
            </w:r>
          </w:p>
        </w:tc>
        <w:tc>
          <w:tcPr>
            <w:tcW w:w="3035" w:type="dxa"/>
            <w:tcBorders>
              <w:top w:val="nil"/>
              <w:left w:val="nil"/>
              <w:bottom w:val="single" w:sz="4" w:space="0" w:color="auto"/>
              <w:right w:val="single" w:sz="4" w:space="0" w:color="auto"/>
            </w:tcBorders>
            <w:shd w:val="clear" w:color="auto" w:fill="auto"/>
            <w:noWrap/>
            <w:vAlign w:val="center"/>
          </w:tcPr>
          <w:p w14:paraId="56F4E1D3" w14:textId="2B5EA16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shd w:val="clear" w:color="auto" w:fill="auto"/>
            <w:vAlign w:val="center"/>
          </w:tcPr>
          <w:p w14:paraId="0B883D96" w14:textId="6863EE99" w:rsidR="0050163D" w:rsidRPr="007A082D" w:rsidRDefault="0050163D" w:rsidP="0050163D">
            <w:pPr>
              <w:spacing w:after="0" w:line="240" w:lineRule="auto"/>
              <w:jc w:val="center"/>
              <w:rPr>
                <w:rFonts w:ascii="Times New Roman" w:hAnsi="Times New Roman" w:cs="Times New Roman"/>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04AF667B" w14:textId="3A8B2C5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57FB3EFE" w14:textId="4098DE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F790F2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EF4CD8E" w14:textId="3FEE014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701</w:t>
            </w:r>
          </w:p>
        </w:tc>
        <w:tc>
          <w:tcPr>
            <w:tcW w:w="2464" w:type="dxa"/>
            <w:tcBorders>
              <w:top w:val="nil"/>
              <w:left w:val="nil"/>
              <w:bottom w:val="single" w:sz="4" w:space="0" w:color="auto"/>
              <w:right w:val="single" w:sz="4" w:space="0" w:color="auto"/>
            </w:tcBorders>
            <w:shd w:val="clear" w:color="auto" w:fill="auto"/>
            <w:vAlign w:val="center"/>
            <w:hideMark/>
          </w:tcPr>
          <w:p w14:paraId="507EA54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устройство (ВУ 5 - силовой рубильник 3 ф.,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2597E685" w14:textId="44A480C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4F733F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35BD52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50C39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shd w:val="clear" w:color="auto" w:fill="auto"/>
            <w:vAlign w:val="center"/>
          </w:tcPr>
          <w:p w14:paraId="00FADD5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330A834A" w14:textId="4FA0D32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355B6D33" w14:textId="43AB077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C74A89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24780FC" w14:textId="091608F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702</w:t>
            </w:r>
          </w:p>
        </w:tc>
        <w:tc>
          <w:tcPr>
            <w:tcW w:w="2464" w:type="dxa"/>
            <w:tcBorders>
              <w:top w:val="nil"/>
              <w:left w:val="nil"/>
              <w:bottom w:val="single" w:sz="4" w:space="0" w:color="auto"/>
              <w:right w:val="single" w:sz="4" w:space="0" w:color="auto"/>
            </w:tcBorders>
            <w:shd w:val="clear" w:color="auto" w:fill="auto"/>
            <w:vAlign w:val="center"/>
            <w:hideMark/>
          </w:tcPr>
          <w:p w14:paraId="7C2C00A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Комплектная панель (КП - шинная сборка)</w:t>
            </w:r>
          </w:p>
        </w:tc>
        <w:tc>
          <w:tcPr>
            <w:tcW w:w="1160" w:type="dxa"/>
            <w:tcBorders>
              <w:top w:val="nil"/>
              <w:left w:val="nil"/>
              <w:bottom w:val="single" w:sz="4" w:space="0" w:color="auto"/>
              <w:right w:val="single" w:sz="4" w:space="0" w:color="auto"/>
            </w:tcBorders>
            <w:shd w:val="clear" w:color="auto" w:fill="auto"/>
            <w:vAlign w:val="center"/>
            <w:hideMark/>
          </w:tcPr>
          <w:p w14:paraId="3F21D23C" w14:textId="507105F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F8B15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5CA50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D821E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3D31B5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4CCBEBB" w14:textId="693BA64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DBDFBE0" w14:textId="134A8D7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2DF4E0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274E8E6" w14:textId="27D9486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703</w:t>
            </w:r>
          </w:p>
        </w:tc>
        <w:tc>
          <w:tcPr>
            <w:tcW w:w="2464" w:type="dxa"/>
            <w:tcBorders>
              <w:top w:val="nil"/>
              <w:left w:val="nil"/>
              <w:bottom w:val="single" w:sz="4" w:space="0" w:color="auto"/>
              <w:right w:val="single" w:sz="4" w:space="0" w:color="auto"/>
            </w:tcBorders>
            <w:shd w:val="clear" w:color="auto" w:fill="auto"/>
            <w:vAlign w:val="center"/>
            <w:hideMark/>
          </w:tcPr>
          <w:p w14:paraId="2A1787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5.1 - 30 автоматических выключателей 3 ф., прибор учета ЭЭ,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63C6C77F" w14:textId="38E058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BE02D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24423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B0C28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C6E3E4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592F1F" w14:textId="5E7CDF6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4718A9C" w14:textId="2E21E6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4227B6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BC21839" w14:textId="6B322C9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704</w:t>
            </w:r>
          </w:p>
        </w:tc>
        <w:tc>
          <w:tcPr>
            <w:tcW w:w="2464" w:type="dxa"/>
            <w:tcBorders>
              <w:top w:val="nil"/>
              <w:left w:val="nil"/>
              <w:bottom w:val="single" w:sz="4" w:space="0" w:color="auto"/>
              <w:right w:val="single" w:sz="4" w:space="0" w:color="auto"/>
            </w:tcBorders>
            <w:shd w:val="clear" w:color="auto" w:fill="auto"/>
            <w:vAlign w:val="center"/>
            <w:hideMark/>
          </w:tcPr>
          <w:p w14:paraId="202811D5"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Распределительная</w:t>
            </w:r>
            <w:r w:rsidRPr="006E4B16">
              <w:rPr>
                <w:rFonts w:ascii="Times New Roman" w:eastAsia="Times New Roman" w:hAnsi="Times New Roman" w:cs="Times New Roman"/>
                <w:color w:val="000000"/>
                <w:sz w:val="20"/>
                <w:szCs w:val="20"/>
                <w:lang w:eastAsia="ru-RU"/>
              </w:rPr>
              <w:t xml:space="preserve"> панель (РП - 14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3C40EB06" w14:textId="28D58D9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21852C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D065D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837A3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97DD2F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143BD5" w14:textId="6C4E0A3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24820E3" w14:textId="658BCF5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49ED6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9E42D0C" w14:textId="4626A3E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705</w:t>
            </w:r>
          </w:p>
        </w:tc>
        <w:tc>
          <w:tcPr>
            <w:tcW w:w="2464" w:type="dxa"/>
            <w:tcBorders>
              <w:top w:val="nil"/>
              <w:left w:val="nil"/>
              <w:bottom w:val="single" w:sz="4" w:space="0" w:color="auto"/>
              <w:right w:val="single" w:sz="4" w:space="0" w:color="auto"/>
            </w:tcBorders>
            <w:shd w:val="clear" w:color="auto" w:fill="auto"/>
            <w:vAlign w:val="center"/>
            <w:hideMark/>
          </w:tcPr>
          <w:p w14:paraId="41A12C61"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5.2 - 7 автоматических выключателей 3 ф., 5 автоматических выключателей 1 ф., устройство</w:t>
            </w:r>
            <w:r w:rsidRPr="006E4B16">
              <w:rPr>
                <w:rFonts w:ascii="Times New Roman" w:eastAsia="Times New Roman" w:hAnsi="Times New Roman" w:cs="Times New Roman"/>
                <w:color w:val="000000"/>
                <w:sz w:val="20"/>
                <w:szCs w:val="20"/>
                <w:lang w:eastAsia="ru-RU"/>
              </w:rPr>
              <w:t xml:space="preserve"> АВР, прибор учета ЭЭ, 2 магнитных пускателя)</w:t>
            </w:r>
          </w:p>
        </w:tc>
        <w:tc>
          <w:tcPr>
            <w:tcW w:w="1160" w:type="dxa"/>
            <w:tcBorders>
              <w:top w:val="nil"/>
              <w:left w:val="nil"/>
              <w:bottom w:val="single" w:sz="4" w:space="0" w:color="auto"/>
              <w:right w:val="single" w:sz="4" w:space="0" w:color="auto"/>
            </w:tcBorders>
            <w:shd w:val="clear" w:color="auto" w:fill="auto"/>
            <w:vAlign w:val="center"/>
            <w:hideMark/>
          </w:tcPr>
          <w:p w14:paraId="5F306B5D" w14:textId="2E1B329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F93BE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208CD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6C618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89CF28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811872E" w14:textId="1FF5B6A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7BAA87" w14:textId="3F9D1F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5BB044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126A6D9" w14:textId="3173B34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706</w:t>
            </w:r>
          </w:p>
        </w:tc>
        <w:tc>
          <w:tcPr>
            <w:tcW w:w="2464" w:type="dxa"/>
            <w:tcBorders>
              <w:top w:val="nil"/>
              <w:left w:val="nil"/>
              <w:bottom w:val="single" w:sz="4" w:space="0" w:color="auto"/>
              <w:right w:val="single" w:sz="4" w:space="0" w:color="auto"/>
            </w:tcBorders>
            <w:shd w:val="clear" w:color="auto" w:fill="auto"/>
            <w:vAlign w:val="center"/>
            <w:hideMark/>
          </w:tcPr>
          <w:p w14:paraId="32DB9F6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5.3 - 13 автоматических выключателей 3 ф., 1 автоматический выключатель 1 ф., устройство АВР,</w:t>
            </w:r>
            <w:r w:rsidRPr="006E4B16">
              <w:rPr>
                <w:rFonts w:ascii="Times New Roman" w:eastAsia="Times New Roman" w:hAnsi="Times New Roman" w:cs="Times New Roman"/>
                <w:color w:val="000000"/>
                <w:sz w:val="20"/>
                <w:szCs w:val="20"/>
                <w:lang w:eastAsia="ru-RU"/>
              </w:rPr>
              <w:t xml:space="preserve"> прибор учета ЭЭ, 2 магнитных пускателя)</w:t>
            </w:r>
          </w:p>
        </w:tc>
        <w:tc>
          <w:tcPr>
            <w:tcW w:w="1160" w:type="dxa"/>
            <w:tcBorders>
              <w:top w:val="nil"/>
              <w:left w:val="nil"/>
              <w:bottom w:val="single" w:sz="4" w:space="0" w:color="auto"/>
              <w:right w:val="single" w:sz="4" w:space="0" w:color="auto"/>
            </w:tcBorders>
            <w:shd w:val="clear" w:color="auto" w:fill="auto"/>
            <w:vAlign w:val="center"/>
            <w:hideMark/>
          </w:tcPr>
          <w:p w14:paraId="2E7F4B0C" w14:textId="2F4B4F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46EE54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D5E87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E7092C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FBCDDC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B95C9C7" w14:textId="06FE76A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C6ABBFF" w14:textId="09D34F1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75EE80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9FB4B7" w14:textId="30BD455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707</w:t>
            </w:r>
          </w:p>
        </w:tc>
        <w:tc>
          <w:tcPr>
            <w:tcW w:w="2464" w:type="dxa"/>
            <w:tcBorders>
              <w:top w:val="nil"/>
              <w:left w:val="nil"/>
              <w:bottom w:val="single" w:sz="4" w:space="0" w:color="auto"/>
              <w:right w:val="single" w:sz="4" w:space="0" w:color="auto"/>
            </w:tcBorders>
            <w:shd w:val="clear" w:color="auto" w:fill="auto"/>
            <w:vAlign w:val="center"/>
            <w:hideMark/>
          </w:tcPr>
          <w:p w14:paraId="23E4AEA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переключения (ЩАП - 2 автоматических выключателя 3 ф., 4 атоматических выключателя 1 ф., 2 магнитных пускателя)</w:t>
            </w:r>
          </w:p>
        </w:tc>
        <w:tc>
          <w:tcPr>
            <w:tcW w:w="1160" w:type="dxa"/>
            <w:tcBorders>
              <w:top w:val="nil"/>
              <w:left w:val="nil"/>
              <w:bottom w:val="single" w:sz="4" w:space="0" w:color="auto"/>
              <w:right w:val="single" w:sz="4" w:space="0" w:color="auto"/>
            </w:tcBorders>
            <w:shd w:val="clear" w:color="auto" w:fill="auto"/>
            <w:vAlign w:val="center"/>
            <w:hideMark/>
          </w:tcPr>
          <w:p w14:paraId="170D95F6" w14:textId="625D4C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F3ECE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794CA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23B253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20EC33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64A6FF" w14:textId="0D41ECA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F674215" w14:textId="0A8DD28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6878CB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F7246C" w14:textId="205CC56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708</w:t>
            </w:r>
          </w:p>
        </w:tc>
        <w:tc>
          <w:tcPr>
            <w:tcW w:w="2464" w:type="dxa"/>
            <w:tcBorders>
              <w:top w:val="nil"/>
              <w:left w:val="nil"/>
              <w:bottom w:val="single" w:sz="4" w:space="0" w:color="auto"/>
              <w:right w:val="single" w:sz="4" w:space="0" w:color="auto"/>
            </w:tcBorders>
            <w:shd w:val="clear" w:color="auto" w:fill="auto"/>
            <w:vAlign w:val="center"/>
            <w:hideMark/>
          </w:tcPr>
          <w:p w14:paraId="6A3D325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 вентиляция (ЩВ ВПР - 13 </w:t>
            </w:r>
            <w:r w:rsidRPr="002D2113">
              <w:rPr>
                <w:rFonts w:ascii="Times New Roman" w:eastAsia="Times New Roman" w:hAnsi="Times New Roman" w:cs="Times New Roman"/>
                <w:color w:val="000000"/>
                <w:sz w:val="20"/>
                <w:szCs w:val="20"/>
                <w:lang w:eastAsia="ru-RU"/>
              </w:rPr>
              <w:lastRenderedPageBreak/>
              <w:t>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48C01F06" w14:textId="6B31E7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vAlign w:val="center"/>
            <w:hideMark/>
          </w:tcPr>
          <w:p w14:paraId="0D72FB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F2B15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2DCA9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6642E9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C5D7F41" w14:textId="2FADAAD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9E7A3E7" w14:textId="7DD2BF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DFEFD0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92F14DC" w14:textId="681E9C5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709</w:t>
            </w:r>
          </w:p>
        </w:tc>
        <w:tc>
          <w:tcPr>
            <w:tcW w:w="2464" w:type="dxa"/>
            <w:tcBorders>
              <w:top w:val="nil"/>
              <w:left w:val="nil"/>
              <w:bottom w:val="single" w:sz="4" w:space="0" w:color="auto"/>
              <w:right w:val="single" w:sz="4" w:space="0" w:color="auto"/>
            </w:tcBorders>
            <w:shd w:val="clear" w:color="auto" w:fill="auto"/>
            <w:vAlign w:val="center"/>
            <w:hideMark/>
          </w:tcPr>
          <w:p w14:paraId="1E4032D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ворота (ЩВ - 7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1FEAF969" w14:textId="44F6935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46EF76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016F8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C5A43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DD38D9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EC24C8" w14:textId="370CC32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94BDA34" w14:textId="19194E4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B98076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3D73AB" w14:textId="2E3D268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710</w:t>
            </w:r>
          </w:p>
        </w:tc>
        <w:tc>
          <w:tcPr>
            <w:tcW w:w="2464" w:type="dxa"/>
            <w:tcBorders>
              <w:top w:val="nil"/>
              <w:left w:val="nil"/>
              <w:bottom w:val="single" w:sz="4" w:space="0" w:color="auto"/>
              <w:right w:val="single" w:sz="4" w:space="0" w:color="auto"/>
            </w:tcBorders>
            <w:shd w:val="clear" w:color="auto" w:fill="auto"/>
            <w:vAlign w:val="center"/>
            <w:hideMark/>
          </w:tcPr>
          <w:p w14:paraId="528B52A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аварийный силовой (ЩАС - 1 автоматический выключатель 3 ф., 6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45EE5085" w14:textId="1E4DFCB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293CA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AC1A04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12DDC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7756EA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F2364B9" w14:textId="3C30B21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BDBD571" w14:textId="7ADD8EC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DE605F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2619CFE" w14:textId="1C1C03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711</w:t>
            </w:r>
          </w:p>
        </w:tc>
        <w:tc>
          <w:tcPr>
            <w:tcW w:w="2464" w:type="dxa"/>
            <w:tcBorders>
              <w:top w:val="nil"/>
              <w:left w:val="nil"/>
              <w:bottom w:val="single" w:sz="4" w:space="0" w:color="auto"/>
              <w:right w:val="single" w:sz="4" w:space="0" w:color="auto"/>
            </w:tcBorders>
            <w:shd w:val="clear" w:color="auto" w:fill="auto"/>
            <w:vAlign w:val="center"/>
            <w:hideMark/>
          </w:tcPr>
          <w:p w14:paraId="75D07F2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ввода резерва (ЩАВр - 8 автоматических</w:t>
            </w:r>
            <w:r w:rsidRPr="006E4B16">
              <w:rPr>
                <w:rFonts w:ascii="Times New Roman" w:eastAsia="Times New Roman" w:hAnsi="Times New Roman" w:cs="Times New Roman"/>
                <w:color w:val="000000"/>
                <w:sz w:val="20"/>
                <w:szCs w:val="20"/>
                <w:lang w:eastAsia="ru-RU"/>
              </w:rPr>
              <w:t xml:space="preserve"> выключателей 3 ф., 5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5AAC0FC8" w14:textId="4448AA8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5E657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0AB4C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69A7E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FFEBE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EFAF78" w14:textId="64AD6B9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82B3D92" w14:textId="20BC3C7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6A0647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7FE5B7" w14:textId="1E93169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712</w:t>
            </w:r>
          </w:p>
        </w:tc>
        <w:tc>
          <w:tcPr>
            <w:tcW w:w="2464" w:type="dxa"/>
            <w:tcBorders>
              <w:top w:val="nil"/>
              <w:left w:val="nil"/>
              <w:bottom w:val="single" w:sz="4" w:space="0" w:color="auto"/>
              <w:right w:val="single" w:sz="4" w:space="0" w:color="auto"/>
            </w:tcBorders>
            <w:shd w:val="clear" w:color="auto" w:fill="auto"/>
            <w:vAlign w:val="center"/>
            <w:hideMark/>
          </w:tcPr>
          <w:p w14:paraId="019C898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кондиционеры (ЩУ АБК - 1 автоматический выключатель 3 ф.,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6D54D72F" w14:textId="1E3DF23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AD0096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A06A0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B5371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B4467F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54E3DE" w14:textId="523B826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5B68886" w14:textId="706893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5634B7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3AA5EF" w14:textId="33C60AB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713</w:t>
            </w:r>
          </w:p>
        </w:tc>
        <w:tc>
          <w:tcPr>
            <w:tcW w:w="2464" w:type="dxa"/>
            <w:tcBorders>
              <w:top w:val="nil"/>
              <w:left w:val="nil"/>
              <w:bottom w:val="single" w:sz="4" w:space="0" w:color="auto"/>
              <w:right w:val="single" w:sz="4" w:space="0" w:color="auto"/>
            </w:tcBorders>
            <w:shd w:val="clear" w:color="auto" w:fill="auto"/>
            <w:vAlign w:val="center"/>
            <w:hideMark/>
          </w:tcPr>
          <w:p w14:paraId="2EFC9BF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(18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BF819EA" w14:textId="709C958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806EE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D0856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3F427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8ADF51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A03C69" w14:textId="174A696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23A65E1" w14:textId="770088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816FB1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D540A0C" w14:textId="5A14B09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714</w:t>
            </w:r>
          </w:p>
        </w:tc>
        <w:tc>
          <w:tcPr>
            <w:tcW w:w="2464" w:type="dxa"/>
            <w:tcBorders>
              <w:top w:val="nil"/>
              <w:left w:val="nil"/>
              <w:bottom w:val="single" w:sz="4" w:space="0" w:color="auto"/>
              <w:right w:val="single" w:sz="4" w:space="0" w:color="auto"/>
            </w:tcBorders>
            <w:shd w:val="clear" w:color="auto" w:fill="auto"/>
            <w:vAlign w:val="center"/>
            <w:hideMark/>
          </w:tcPr>
          <w:p w14:paraId="4C12501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(12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7596709E" w14:textId="6B4B4D6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76B52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B4662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62BDA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B7685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DFF5DA" w14:textId="26F3A62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6E77241" w14:textId="6A78CBD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8B6A2F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4AB3BCD" w14:textId="0705320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715</w:t>
            </w:r>
          </w:p>
        </w:tc>
        <w:tc>
          <w:tcPr>
            <w:tcW w:w="2464" w:type="dxa"/>
            <w:tcBorders>
              <w:top w:val="nil"/>
              <w:left w:val="nil"/>
              <w:bottom w:val="single" w:sz="4" w:space="0" w:color="auto"/>
              <w:right w:val="single" w:sz="4" w:space="0" w:color="auto"/>
            </w:tcBorders>
            <w:shd w:val="clear" w:color="auto" w:fill="auto"/>
            <w:vAlign w:val="center"/>
            <w:hideMark/>
          </w:tcPr>
          <w:p w14:paraId="68222C3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(1 автомат) </w:t>
            </w:r>
          </w:p>
        </w:tc>
        <w:tc>
          <w:tcPr>
            <w:tcW w:w="1160" w:type="dxa"/>
            <w:tcBorders>
              <w:top w:val="nil"/>
              <w:left w:val="nil"/>
              <w:bottom w:val="single" w:sz="4" w:space="0" w:color="auto"/>
              <w:right w:val="single" w:sz="4" w:space="0" w:color="auto"/>
            </w:tcBorders>
            <w:shd w:val="clear" w:color="auto" w:fill="auto"/>
            <w:noWrap/>
            <w:vAlign w:val="center"/>
            <w:hideMark/>
          </w:tcPr>
          <w:p w14:paraId="020841A2" w14:textId="6988DC1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1CAA80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269D46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AA0B67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28425C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A93E26" w14:textId="707F2E7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1C1F3E6" w14:textId="3731761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16D6813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1967A21" w14:textId="79AB133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716</w:t>
            </w:r>
          </w:p>
        </w:tc>
        <w:tc>
          <w:tcPr>
            <w:tcW w:w="2464" w:type="dxa"/>
            <w:tcBorders>
              <w:top w:val="nil"/>
              <w:left w:val="nil"/>
              <w:bottom w:val="single" w:sz="4" w:space="0" w:color="auto"/>
              <w:right w:val="single" w:sz="4" w:space="0" w:color="auto"/>
            </w:tcBorders>
            <w:shd w:val="clear" w:color="auto" w:fill="auto"/>
            <w:vAlign w:val="center"/>
            <w:hideMark/>
          </w:tcPr>
          <w:p w14:paraId="74D817C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(8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1144A2A" w14:textId="57A3EF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6DFB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704CF0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2A739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460672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1611CAE" w14:textId="41C960D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59601F8" w14:textId="7F8C088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6D44BCA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E286AE8" w14:textId="13EC17C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717</w:t>
            </w:r>
          </w:p>
        </w:tc>
        <w:tc>
          <w:tcPr>
            <w:tcW w:w="2464" w:type="dxa"/>
            <w:tcBorders>
              <w:top w:val="nil"/>
              <w:left w:val="nil"/>
              <w:bottom w:val="single" w:sz="4" w:space="0" w:color="auto"/>
              <w:right w:val="single" w:sz="4" w:space="0" w:color="auto"/>
            </w:tcBorders>
            <w:shd w:val="clear" w:color="auto" w:fill="auto"/>
            <w:vAlign w:val="center"/>
            <w:hideMark/>
          </w:tcPr>
          <w:p w14:paraId="2F9A222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освещения (ЩО)  (7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471CB371" w14:textId="4F0A4E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31CD3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73E189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E6BB7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57D845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4A5F2F" w14:textId="16D4960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F3271CE" w14:textId="3A30EB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5E73087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075F0B" w14:textId="03FBE3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718</w:t>
            </w:r>
          </w:p>
        </w:tc>
        <w:tc>
          <w:tcPr>
            <w:tcW w:w="2464" w:type="dxa"/>
            <w:tcBorders>
              <w:top w:val="nil"/>
              <w:left w:val="nil"/>
              <w:bottom w:val="single" w:sz="4" w:space="0" w:color="auto"/>
              <w:right w:val="single" w:sz="4" w:space="0" w:color="auto"/>
            </w:tcBorders>
            <w:shd w:val="clear" w:color="auto" w:fill="auto"/>
            <w:vAlign w:val="center"/>
            <w:hideMark/>
          </w:tcPr>
          <w:p w14:paraId="12D5D7F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w:t>
            </w:r>
            <w:r w:rsidRPr="006E4B16">
              <w:rPr>
                <w:rFonts w:ascii="Times New Roman" w:eastAsia="Times New Roman" w:hAnsi="Times New Roman" w:cs="Times New Roman"/>
                <w:color w:val="000000"/>
                <w:sz w:val="20"/>
                <w:szCs w:val="20"/>
                <w:lang w:eastAsia="ru-RU"/>
              </w:rPr>
              <w:t xml:space="preserve"> (ЩАО) (6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30CB6764" w14:textId="0000C54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64A36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82A81F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1C800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0CA55C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D4A69DF" w14:textId="224AF28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ACC6608" w14:textId="01D6DF4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B5C081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18829C" w14:textId="3EEB3E6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719</w:t>
            </w:r>
          </w:p>
        </w:tc>
        <w:tc>
          <w:tcPr>
            <w:tcW w:w="2464" w:type="dxa"/>
            <w:tcBorders>
              <w:top w:val="nil"/>
              <w:left w:val="nil"/>
              <w:bottom w:val="single" w:sz="4" w:space="0" w:color="auto"/>
              <w:right w:val="single" w:sz="4" w:space="0" w:color="auto"/>
            </w:tcBorders>
            <w:shd w:val="clear" w:color="auto" w:fill="auto"/>
            <w:vAlign w:val="center"/>
            <w:hideMark/>
          </w:tcPr>
          <w:p w14:paraId="0D57A28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(7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760287ED" w14:textId="6B4FD1E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2597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6F30A0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78BFF6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0D2565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47BA85" w14:textId="44C5F74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ACB7BE0" w14:textId="2B4153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756A1CE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AEE0F3" w14:textId="7B0EFB4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720</w:t>
            </w:r>
          </w:p>
        </w:tc>
        <w:tc>
          <w:tcPr>
            <w:tcW w:w="2464" w:type="dxa"/>
            <w:tcBorders>
              <w:top w:val="nil"/>
              <w:left w:val="nil"/>
              <w:bottom w:val="single" w:sz="4" w:space="0" w:color="auto"/>
              <w:right w:val="single" w:sz="4" w:space="0" w:color="auto"/>
            </w:tcBorders>
            <w:shd w:val="clear" w:color="auto" w:fill="auto"/>
            <w:vAlign w:val="center"/>
            <w:hideMark/>
          </w:tcPr>
          <w:p w14:paraId="53F8A38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 автомат) </w:t>
            </w:r>
          </w:p>
        </w:tc>
        <w:tc>
          <w:tcPr>
            <w:tcW w:w="1160" w:type="dxa"/>
            <w:tcBorders>
              <w:top w:val="nil"/>
              <w:left w:val="nil"/>
              <w:bottom w:val="single" w:sz="4" w:space="0" w:color="auto"/>
              <w:right w:val="single" w:sz="4" w:space="0" w:color="auto"/>
            </w:tcBorders>
            <w:shd w:val="clear" w:color="auto" w:fill="auto"/>
            <w:noWrap/>
            <w:vAlign w:val="center"/>
            <w:hideMark/>
          </w:tcPr>
          <w:p w14:paraId="04A5E59C" w14:textId="56D69A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B663F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C975E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613A2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A43D58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636DF1" w14:textId="459F550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7D7E7B" w14:textId="04298CB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EBEC87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2E3E39A" w14:textId="596EBAC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721</w:t>
            </w:r>
          </w:p>
        </w:tc>
        <w:tc>
          <w:tcPr>
            <w:tcW w:w="2464" w:type="dxa"/>
            <w:tcBorders>
              <w:top w:val="nil"/>
              <w:left w:val="nil"/>
              <w:bottom w:val="single" w:sz="4" w:space="0" w:color="auto"/>
              <w:right w:val="single" w:sz="4" w:space="0" w:color="auto"/>
            </w:tcBorders>
            <w:shd w:val="clear" w:color="auto" w:fill="auto"/>
            <w:vAlign w:val="center"/>
            <w:hideMark/>
          </w:tcPr>
          <w:p w14:paraId="7B9F2D0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(10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48FA4EA" w14:textId="1971EA5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5B66C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325E7C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DE7F1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62BEB2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DE8DAC3" w14:textId="64023C1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91D291B" w14:textId="4908CB8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2F04A57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81DB7BA" w14:textId="7B4E147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722</w:t>
            </w:r>
          </w:p>
        </w:tc>
        <w:tc>
          <w:tcPr>
            <w:tcW w:w="2464" w:type="dxa"/>
            <w:tcBorders>
              <w:top w:val="nil"/>
              <w:left w:val="nil"/>
              <w:bottom w:val="single" w:sz="4" w:space="0" w:color="auto"/>
              <w:right w:val="single" w:sz="4" w:space="0" w:color="auto"/>
            </w:tcBorders>
            <w:shd w:val="clear" w:color="auto" w:fill="auto"/>
            <w:vAlign w:val="center"/>
            <w:hideMark/>
          </w:tcPr>
          <w:p w14:paraId="571E386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 автомат) </w:t>
            </w:r>
          </w:p>
        </w:tc>
        <w:tc>
          <w:tcPr>
            <w:tcW w:w="1160" w:type="dxa"/>
            <w:tcBorders>
              <w:top w:val="nil"/>
              <w:left w:val="nil"/>
              <w:bottom w:val="single" w:sz="4" w:space="0" w:color="auto"/>
              <w:right w:val="single" w:sz="4" w:space="0" w:color="auto"/>
            </w:tcBorders>
            <w:shd w:val="clear" w:color="auto" w:fill="auto"/>
            <w:noWrap/>
            <w:vAlign w:val="center"/>
            <w:hideMark/>
          </w:tcPr>
          <w:p w14:paraId="3D65CAF6" w14:textId="49DEE4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52824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700DE4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FFFED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859704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343EB0" w14:textId="63EC2C9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155AE17" w14:textId="717411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29076F2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04D6CEC" w14:textId="6AEF1E6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723</w:t>
            </w:r>
          </w:p>
        </w:tc>
        <w:tc>
          <w:tcPr>
            <w:tcW w:w="2464" w:type="dxa"/>
            <w:tcBorders>
              <w:top w:val="nil"/>
              <w:left w:val="nil"/>
              <w:bottom w:val="single" w:sz="4" w:space="0" w:color="auto"/>
              <w:right w:val="single" w:sz="4" w:space="0" w:color="auto"/>
            </w:tcBorders>
            <w:shd w:val="clear" w:color="auto" w:fill="auto"/>
            <w:vAlign w:val="center"/>
            <w:hideMark/>
          </w:tcPr>
          <w:p w14:paraId="155882A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 автомат) </w:t>
            </w:r>
          </w:p>
        </w:tc>
        <w:tc>
          <w:tcPr>
            <w:tcW w:w="1160" w:type="dxa"/>
            <w:tcBorders>
              <w:top w:val="nil"/>
              <w:left w:val="nil"/>
              <w:bottom w:val="single" w:sz="4" w:space="0" w:color="auto"/>
              <w:right w:val="single" w:sz="4" w:space="0" w:color="auto"/>
            </w:tcBorders>
            <w:shd w:val="clear" w:color="auto" w:fill="auto"/>
            <w:noWrap/>
            <w:vAlign w:val="center"/>
            <w:hideMark/>
          </w:tcPr>
          <w:p w14:paraId="7F986613" w14:textId="09E5D0F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490F6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8464E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C39A7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AE0441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A0410D" w14:textId="0108E0A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6EC79BF" w14:textId="0CCE06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D2B9AA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D3EF731" w14:textId="161B275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724</w:t>
            </w:r>
          </w:p>
        </w:tc>
        <w:tc>
          <w:tcPr>
            <w:tcW w:w="2464" w:type="dxa"/>
            <w:tcBorders>
              <w:top w:val="nil"/>
              <w:left w:val="nil"/>
              <w:bottom w:val="single" w:sz="4" w:space="0" w:color="auto"/>
              <w:right w:val="single" w:sz="4" w:space="0" w:color="auto"/>
            </w:tcBorders>
            <w:shd w:val="clear" w:color="auto" w:fill="auto"/>
            <w:vAlign w:val="center"/>
            <w:hideMark/>
          </w:tcPr>
          <w:p w14:paraId="139DE11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(ЩЭ) (13 автоматов) </w:t>
            </w:r>
          </w:p>
        </w:tc>
        <w:tc>
          <w:tcPr>
            <w:tcW w:w="1160" w:type="dxa"/>
            <w:tcBorders>
              <w:top w:val="nil"/>
              <w:left w:val="nil"/>
              <w:bottom w:val="single" w:sz="4" w:space="0" w:color="auto"/>
              <w:right w:val="single" w:sz="4" w:space="0" w:color="auto"/>
            </w:tcBorders>
            <w:shd w:val="clear" w:color="auto" w:fill="auto"/>
            <w:noWrap/>
            <w:vAlign w:val="center"/>
            <w:hideMark/>
          </w:tcPr>
          <w:p w14:paraId="2AD1752B" w14:textId="52DFD6A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088BA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866BB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836ED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E4C393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3CCC79" w14:textId="7B31302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07D2CC7" w14:textId="56D7611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6F2BD4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CD8894E" w14:textId="34F5FEB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725</w:t>
            </w:r>
          </w:p>
        </w:tc>
        <w:tc>
          <w:tcPr>
            <w:tcW w:w="2464" w:type="dxa"/>
            <w:tcBorders>
              <w:top w:val="nil"/>
              <w:left w:val="nil"/>
              <w:bottom w:val="single" w:sz="4" w:space="0" w:color="auto"/>
              <w:right w:val="single" w:sz="4" w:space="0" w:color="auto"/>
            </w:tcBorders>
            <w:shd w:val="clear" w:color="auto" w:fill="auto"/>
            <w:vAlign w:val="center"/>
            <w:hideMark/>
          </w:tcPr>
          <w:p w14:paraId="6A18356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 шторками, 250В, 16А, для скрытой установки</w:t>
            </w:r>
          </w:p>
        </w:tc>
        <w:tc>
          <w:tcPr>
            <w:tcW w:w="1160" w:type="dxa"/>
            <w:tcBorders>
              <w:top w:val="nil"/>
              <w:left w:val="nil"/>
              <w:bottom w:val="single" w:sz="4" w:space="0" w:color="auto"/>
              <w:right w:val="single" w:sz="4" w:space="0" w:color="auto"/>
            </w:tcBorders>
            <w:shd w:val="clear" w:color="auto" w:fill="auto"/>
            <w:noWrap/>
            <w:vAlign w:val="center"/>
            <w:hideMark/>
          </w:tcPr>
          <w:p w14:paraId="3DC56F82" w14:textId="0DC119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53A5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355</w:t>
            </w:r>
          </w:p>
        </w:tc>
        <w:tc>
          <w:tcPr>
            <w:tcW w:w="1988" w:type="dxa"/>
            <w:tcBorders>
              <w:top w:val="nil"/>
              <w:left w:val="nil"/>
              <w:bottom w:val="single" w:sz="4" w:space="0" w:color="auto"/>
              <w:right w:val="single" w:sz="4" w:space="0" w:color="auto"/>
            </w:tcBorders>
            <w:shd w:val="clear" w:color="auto" w:fill="auto"/>
            <w:noWrap/>
            <w:vAlign w:val="center"/>
            <w:hideMark/>
          </w:tcPr>
          <w:p w14:paraId="560D29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206A6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42E65D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3061E81" w14:textId="013B51E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CD318C" w14:textId="1FB5D0B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710</w:t>
            </w:r>
          </w:p>
        </w:tc>
      </w:tr>
      <w:tr w:rsidR="0050163D" w:rsidRPr="006E4B16" w14:paraId="55AD052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53F230" w14:textId="15617FE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726</w:t>
            </w:r>
          </w:p>
        </w:tc>
        <w:tc>
          <w:tcPr>
            <w:tcW w:w="2464" w:type="dxa"/>
            <w:tcBorders>
              <w:top w:val="nil"/>
              <w:left w:val="nil"/>
              <w:bottom w:val="single" w:sz="4" w:space="0" w:color="auto"/>
              <w:right w:val="single" w:sz="4" w:space="0" w:color="auto"/>
            </w:tcBorders>
            <w:shd w:val="clear" w:color="auto" w:fill="auto"/>
            <w:vAlign w:val="center"/>
            <w:hideMark/>
          </w:tcPr>
          <w:p w14:paraId="747EC10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 шторками, 250В, 16А, герметичная с установленной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3DC0F09B" w14:textId="0ADA05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DDB3E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4F0900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76628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527522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8757E5" w14:textId="0C1A56D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43A8BD" w14:textId="1D147F8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w:t>
            </w:r>
          </w:p>
        </w:tc>
      </w:tr>
      <w:tr w:rsidR="0050163D" w:rsidRPr="006E4B16" w14:paraId="1D97687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AB35E8" w14:textId="20756EE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727</w:t>
            </w:r>
          </w:p>
        </w:tc>
        <w:tc>
          <w:tcPr>
            <w:tcW w:w="2464" w:type="dxa"/>
            <w:tcBorders>
              <w:top w:val="nil"/>
              <w:left w:val="nil"/>
              <w:bottom w:val="single" w:sz="4" w:space="0" w:color="auto"/>
              <w:right w:val="single" w:sz="4" w:space="0" w:color="auto"/>
            </w:tcBorders>
            <w:shd w:val="clear" w:color="auto" w:fill="auto"/>
            <w:vAlign w:val="center"/>
            <w:hideMark/>
          </w:tcPr>
          <w:p w14:paraId="683FF17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трехполюсная с</w:t>
            </w:r>
            <w:r w:rsidRPr="006E4B16">
              <w:rPr>
                <w:rFonts w:ascii="Times New Roman" w:eastAsia="Times New Roman" w:hAnsi="Times New Roman" w:cs="Times New Roman"/>
                <w:color w:val="000000"/>
                <w:sz w:val="20"/>
                <w:szCs w:val="20"/>
                <w:lang w:eastAsia="ru-RU"/>
              </w:rPr>
              <w:t xml:space="preserve"> заземлением, для открытой установки, 3Р+N+РЕ без сальника М20 16А, 415В</w:t>
            </w:r>
          </w:p>
        </w:tc>
        <w:tc>
          <w:tcPr>
            <w:tcW w:w="1160" w:type="dxa"/>
            <w:tcBorders>
              <w:top w:val="nil"/>
              <w:left w:val="nil"/>
              <w:bottom w:val="single" w:sz="4" w:space="0" w:color="auto"/>
              <w:right w:val="single" w:sz="4" w:space="0" w:color="auto"/>
            </w:tcBorders>
            <w:shd w:val="clear" w:color="auto" w:fill="auto"/>
            <w:noWrap/>
            <w:vAlign w:val="center"/>
            <w:hideMark/>
          </w:tcPr>
          <w:p w14:paraId="781FBA3F" w14:textId="6FFC0B8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438F6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485291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292CD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4D8046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2EF26A" w14:textId="611ADEE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A168921" w14:textId="366E2F3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5A1F47A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8E8C65" w14:textId="5841FBE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728</w:t>
            </w:r>
          </w:p>
        </w:tc>
        <w:tc>
          <w:tcPr>
            <w:tcW w:w="2464" w:type="dxa"/>
            <w:tcBorders>
              <w:top w:val="nil"/>
              <w:left w:val="nil"/>
              <w:bottom w:val="single" w:sz="4" w:space="0" w:color="auto"/>
              <w:right w:val="single" w:sz="4" w:space="0" w:color="auto"/>
            </w:tcBorders>
            <w:shd w:val="clear" w:color="auto" w:fill="auto"/>
            <w:vAlign w:val="center"/>
            <w:hideMark/>
          </w:tcPr>
          <w:p w14:paraId="7BACD44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одноклавишный,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3057D273" w14:textId="34B06BF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43163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w:t>
            </w:r>
          </w:p>
        </w:tc>
        <w:tc>
          <w:tcPr>
            <w:tcW w:w="1988" w:type="dxa"/>
            <w:tcBorders>
              <w:top w:val="nil"/>
              <w:left w:val="nil"/>
              <w:bottom w:val="single" w:sz="4" w:space="0" w:color="auto"/>
              <w:right w:val="single" w:sz="4" w:space="0" w:color="auto"/>
            </w:tcBorders>
            <w:shd w:val="clear" w:color="auto" w:fill="auto"/>
            <w:noWrap/>
            <w:vAlign w:val="center"/>
            <w:hideMark/>
          </w:tcPr>
          <w:p w14:paraId="65D4BA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D0643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45BB57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4CBC18" w14:textId="18DD0E1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D8AAD9" w14:textId="3C165F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74</w:t>
            </w:r>
          </w:p>
        </w:tc>
      </w:tr>
      <w:tr w:rsidR="0050163D" w:rsidRPr="006E4B16" w14:paraId="13D2E6E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0BF4FA" w14:textId="7F0CFF5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729</w:t>
            </w:r>
          </w:p>
        </w:tc>
        <w:tc>
          <w:tcPr>
            <w:tcW w:w="2464" w:type="dxa"/>
            <w:tcBorders>
              <w:top w:val="nil"/>
              <w:left w:val="nil"/>
              <w:bottom w:val="single" w:sz="4" w:space="0" w:color="auto"/>
              <w:right w:val="single" w:sz="4" w:space="0" w:color="auto"/>
            </w:tcBorders>
            <w:shd w:val="clear" w:color="auto" w:fill="auto"/>
            <w:vAlign w:val="center"/>
            <w:hideMark/>
          </w:tcPr>
          <w:p w14:paraId="4EC226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двухклавишный,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095C9271" w14:textId="4E58B1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F6AB6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7BF916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DEA2C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BC09E6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8A6A33" w14:textId="0DBF52A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41925FB" w14:textId="4168B06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71EFF03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F0E1CB" w14:textId="4BC43F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730</w:t>
            </w:r>
          </w:p>
        </w:tc>
        <w:tc>
          <w:tcPr>
            <w:tcW w:w="2464" w:type="dxa"/>
            <w:tcBorders>
              <w:top w:val="nil"/>
              <w:left w:val="nil"/>
              <w:bottom w:val="single" w:sz="4" w:space="0" w:color="auto"/>
              <w:right w:val="single" w:sz="4" w:space="0" w:color="auto"/>
            </w:tcBorders>
            <w:shd w:val="clear" w:color="auto" w:fill="auto"/>
            <w:vAlign w:val="center"/>
            <w:hideMark/>
          </w:tcPr>
          <w:p w14:paraId="6012F33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трехклавишный, для нормальных условий среды, для скрытой уста</w:t>
            </w:r>
            <w:r w:rsidRPr="006E4B16">
              <w:rPr>
                <w:rFonts w:ascii="Times New Roman" w:eastAsia="Times New Roman" w:hAnsi="Times New Roman" w:cs="Times New Roman"/>
                <w:color w:val="000000"/>
                <w:sz w:val="20"/>
                <w:szCs w:val="20"/>
                <w:lang w:eastAsia="ru-RU"/>
              </w:rPr>
              <w:t>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5209C0AD" w14:textId="610067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B3187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16173E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4D74E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2EBEE0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18493B" w14:textId="6A415F3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EBE3479" w14:textId="6844105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w:t>
            </w:r>
          </w:p>
        </w:tc>
      </w:tr>
      <w:tr w:rsidR="0050163D" w:rsidRPr="006E4B16" w14:paraId="1FDEC3A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DEEA76" w14:textId="6CCE41B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731</w:t>
            </w:r>
          </w:p>
        </w:tc>
        <w:tc>
          <w:tcPr>
            <w:tcW w:w="2464" w:type="dxa"/>
            <w:tcBorders>
              <w:top w:val="nil"/>
              <w:left w:val="nil"/>
              <w:bottom w:val="single" w:sz="4" w:space="0" w:color="auto"/>
              <w:right w:val="single" w:sz="4" w:space="0" w:color="auto"/>
            </w:tcBorders>
            <w:shd w:val="clear" w:color="auto" w:fill="auto"/>
            <w:vAlign w:val="center"/>
            <w:hideMark/>
          </w:tcPr>
          <w:p w14:paraId="2ED5762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для открытой установки, однополюсный с клавишным приводом, герметичный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4E2376DC" w14:textId="121603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193BFF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57</w:t>
            </w:r>
          </w:p>
        </w:tc>
        <w:tc>
          <w:tcPr>
            <w:tcW w:w="1988" w:type="dxa"/>
            <w:tcBorders>
              <w:top w:val="nil"/>
              <w:left w:val="nil"/>
              <w:bottom w:val="single" w:sz="4" w:space="0" w:color="auto"/>
              <w:right w:val="single" w:sz="4" w:space="0" w:color="auto"/>
            </w:tcBorders>
            <w:shd w:val="clear" w:color="auto" w:fill="auto"/>
            <w:noWrap/>
            <w:vAlign w:val="center"/>
            <w:hideMark/>
          </w:tcPr>
          <w:p w14:paraId="5C3781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872DC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97CAE3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33F999" w14:textId="4B9B7BF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7FB5453" w14:textId="1633F14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114</w:t>
            </w:r>
          </w:p>
        </w:tc>
      </w:tr>
      <w:tr w:rsidR="0050163D" w:rsidRPr="006E4B16" w14:paraId="74162A1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04ACCB" w14:textId="3FF9C7D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732</w:t>
            </w:r>
          </w:p>
        </w:tc>
        <w:tc>
          <w:tcPr>
            <w:tcW w:w="2464" w:type="dxa"/>
            <w:tcBorders>
              <w:top w:val="nil"/>
              <w:left w:val="nil"/>
              <w:bottom w:val="single" w:sz="4" w:space="0" w:color="auto"/>
              <w:right w:val="single" w:sz="4" w:space="0" w:color="auto"/>
            </w:tcBorders>
            <w:shd w:val="clear" w:color="auto" w:fill="auto"/>
            <w:vAlign w:val="center"/>
            <w:hideMark/>
          </w:tcPr>
          <w:p w14:paraId="0E65BA65"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Переключатель однокла</w:t>
            </w:r>
            <w:r w:rsidRPr="006E4B16">
              <w:rPr>
                <w:rFonts w:ascii="Times New Roman" w:eastAsia="Times New Roman" w:hAnsi="Times New Roman" w:cs="Times New Roman"/>
                <w:color w:val="000000"/>
                <w:sz w:val="20"/>
                <w:szCs w:val="20"/>
                <w:lang w:eastAsia="ru-RU"/>
              </w:rPr>
              <w:t xml:space="preserve">вишный на два напр., для нормальных условий среды, для </w:t>
            </w:r>
            <w:r w:rsidRPr="006E4B16">
              <w:rPr>
                <w:rFonts w:ascii="Times New Roman" w:eastAsia="Times New Roman" w:hAnsi="Times New Roman" w:cs="Times New Roman"/>
                <w:color w:val="000000"/>
                <w:sz w:val="20"/>
                <w:szCs w:val="20"/>
                <w:lang w:eastAsia="ru-RU"/>
              </w:rPr>
              <w:lastRenderedPageBreak/>
              <w:t>открытой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6FAC7594" w14:textId="13A9A0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62794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776B20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3BCD0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D9BA7B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7F1145" w14:textId="5F7D901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0C65777" w14:textId="61BB63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307E326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158FD70" w14:textId="5256206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733</w:t>
            </w:r>
          </w:p>
        </w:tc>
        <w:tc>
          <w:tcPr>
            <w:tcW w:w="2464" w:type="dxa"/>
            <w:tcBorders>
              <w:top w:val="nil"/>
              <w:left w:val="nil"/>
              <w:bottom w:val="single" w:sz="4" w:space="0" w:color="auto"/>
              <w:right w:val="single" w:sz="4" w:space="0" w:color="auto"/>
            </w:tcBorders>
            <w:shd w:val="clear" w:color="auto" w:fill="auto"/>
            <w:vAlign w:val="center"/>
            <w:hideMark/>
          </w:tcPr>
          <w:p w14:paraId="1DFF5FC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Пакетный выключатель 400В, 16А</w:t>
            </w:r>
          </w:p>
        </w:tc>
        <w:tc>
          <w:tcPr>
            <w:tcW w:w="1160" w:type="dxa"/>
            <w:tcBorders>
              <w:top w:val="nil"/>
              <w:left w:val="nil"/>
              <w:bottom w:val="single" w:sz="4" w:space="0" w:color="auto"/>
              <w:right w:val="single" w:sz="4" w:space="0" w:color="auto"/>
            </w:tcBorders>
            <w:shd w:val="clear" w:color="auto" w:fill="auto"/>
            <w:noWrap/>
            <w:vAlign w:val="center"/>
            <w:hideMark/>
          </w:tcPr>
          <w:p w14:paraId="6909D73D" w14:textId="19BBEE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99334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5F5A76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C8D39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0E0A3A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4F1FE3B" w14:textId="7068D5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2B2CD63" w14:textId="6CE0DB2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6229BF1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46027F4" w14:textId="2F55F6C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734</w:t>
            </w:r>
          </w:p>
        </w:tc>
        <w:tc>
          <w:tcPr>
            <w:tcW w:w="2464" w:type="dxa"/>
            <w:tcBorders>
              <w:top w:val="nil"/>
              <w:left w:val="nil"/>
              <w:bottom w:val="single" w:sz="4" w:space="0" w:color="auto"/>
              <w:right w:val="single" w:sz="4" w:space="0" w:color="auto"/>
            </w:tcBorders>
            <w:shd w:val="clear" w:color="auto" w:fill="auto"/>
            <w:vAlign w:val="center"/>
            <w:hideMark/>
          </w:tcPr>
          <w:p w14:paraId="27E99E9F"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ВВГнг-0,66 3х1,5 </w:t>
            </w:r>
            <w:r w:rsidRPr="006E4B16">
              <w:rPr>
                <w:rFonts w:ascii="Times New Roman" w:eastAsia="Times New Roman" w:hAnsi="Times New Roman" w:cs="Times New Roman"/>
                <w:color w:val="000000"/>
                <w:sz w:val="20"/>
                <w:szCs w:val="20"/>
                <w:lang w:eastAsia="ru-RU"/>
              </w:rPr>
              <w:t>мм²</w:t>
            </w:r>
          </w:p>
        </w:tc>
        <w:tc>
          <w:tcPr>
            <w:tcW w:w="1160" w:type="dxa"/>
            <w:tcBorders>
              <w:top w:val="nil"/>
              <w:left w:val="nil"/>
              <w:bottom w:val="single" w:sz="4" w:space="0" w:color="auto"/>
              <w:right w:val="single" w:sz="4" w:space="0" w:color="auto"/>
            </w:tcBorders>
            <w:shd w:val="clear" w:color="auto" w:fill="auto"/>
            <w:noWrap/>
            <w:vAlign w:val="center"/>
            <w:hideMark/>
          </w:tcPr>
          <w:p w14:paraId="487711A7" w14:textId="4457F8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AED0F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1500</w:t>
            </w:r>
          </w:p>
        </w:tc>
        <w:tc>
          <w:tcPr>
            <w:tcW w:w="1988" w:type="dxa"/>
            <w:tcBorders>
              <w:top w:val="nil"/>
              <w:left w:val="nil"/>
              <w:bottom w:val="single" w:sz="4" w:space="0" w:color="auto"/>
              <w:right w:val="single" w:sz="4" w:space="0" w:color="auto"/>
            </w:tcBorders>
            <w:shd w:val="clear" w:color="auto" w:fill="auto"/>
            <w:noWrap/>
            <w:vAlign w:val="center"/>
            <w:hideMark/>
          </w:tcPr>
          <w:p w14:paraId="138AE1A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1FEC8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65865D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476701" w14:textId="4E6B4C1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6478E44" w14:textId="094544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1500</w:t>
            </w:r>
          </w:p>
        </w:tc>
      </w:tr>
      <w:tr w:rsidR="0050163D" w:rsidRPr="006E4B16" w14:paraId="7AB8275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6959166" w14:textId="622F20C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735</w:t>
            </w:r>
          </w:p>
        </w:tc>
        <w:tc>
          <w:tcPr>
            <w:tcW w:w="2464" w:type="dxa"/>
            <w:tcBorders>
              <w:top w:val="nil"/>
              <w:left w:val="nil"/>
              <w:bottom w:val="single" w:sz="4" w:space="0" w:color="auto"/>
              <w:right w:val="single" w:sz="4" w:space="0" w:color="auto"/>
            </w:tcBorders>
            <w:shd w:val="clear" w:color="auto" w:fill="auto"/>
            <w:vAlign w:val="center"/>
            <w:hideMark/>
          </w:tcPr>
          <w:p w14:paraId="62F7FC6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5E9AC91E" w14:textId="62AA23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3226B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3700</w:t>
            </w:r>
          </w:p>
        </w:tc>
        <w:tc>
          <w:tcPr>
            <w:tcW w:w="1988" w:type="dxa"/>
            <w:tcBorders>
              <w:top w:val="nil"/>
              <w:left w:val="nil"/>
              <w:bottom w:val="single" w:sz="4" w:space="0" w:color="auto"/>
              <w:right w:val="single" w:sz="4" w:space="0" w:color="auto"/>
            </w:tcBorders>
            <w:shd w:val="clear" w:color="auto" w:fill="auto"/>
            <w:noWrap/>
            <w:vAlign w:val="center"/>
            <w:hideMark/>
          </w:tcPr>
          <w:p w14:paraId="0A86B5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CEA35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0048DA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BBEE4D" w14:textId="481881C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9B1F2B0" w14:textId="4152BC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3700</w:t>
            </w:r>
          </w:p>
        </w:tc>
      </w:tr>
      <w:tr w:rsidR="0050163D" w:rsidRPr="006E4B16" w14:paraId="05A2585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CB54C3" w14:textId="15BC8C5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736</w:t>
            </w:r>
          </w:p>
        </w:tc>
        <w:tc>
          <w:tcPr>
            <w:tcW w:w="2464" w:type="dxa"/>
            <w:tcBorders>
              <w:top w:val="nil"/>
              <w:left w:val="nil"/>
              <w:bottom w:val="single" w:sz="4" w:space="0" w:color="auto"/>
              <w:right w:val="single" w:sz="4" w:space="0" w:color="auto"/>
            </w:tcBorders>
            <w:shd w:val="clear" w:color="auto" w:fill="auto"/>
            <w:vAlign w:val="center"/>
            <w:hideMark/>
          </w:tcPr>
          <w:p w14:paraId="647F6A0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07132FF7" w14:textId="0F562AF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623CA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800</w:t>
            </w:r>
          </w:p>
        </w:tc>
        <w:tc>
          <w:tcPr>
            <w:tcW w:w="1988" w:type="dxa"/>
            <w:tcBorders>
              <w:top w:val="nil"/>
              <w:left w:val="nil"/>
              <w:bottom w:val="single" w:sz="4" w:space="0" w:color="auto"/>
              <w:right w:val="single" w:sz="4" w:space="0" w:color="auto"/>
            </w:tcBorders>
            <w:shd w:val="clear" w:color="auto" w:fill="auto"/>
            <w:noWrap/>
            <w:vAlign w:val="center"/>
            <w:hideMark/>
          </w:tcPr>
          <w:p w14:paraId="262264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068EC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45277D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CCC32F" w14:textId="5D64A32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C68A582" w14:textId="1E0D4B3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800</w:t>
            </w:r>
          </w:p>
        </w:tc>
      </w:tr>
      <w:tr w:rsidR="0050163D" w:rsidRPr="006E4B16" w14:paraId="7698CCC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242C5E" w14:textId="09D002B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737</w:t>
            </w:r>
          </w:p>
        </w:tc>
        <w:tc>
          <w:tcPr>
            <w:tcW w:w="2464" w:type="dxa"/>
            <w:tcBorders>
              <w:top w:val="nil"/>
              <w:left w:val="nil"/>
              <w:bottom w:val="single" w:sz="4" w:space="0" w:color="auto"/>
              <w:right w:val="single" w:sz="4" w:space="0" w:color="auto"/>
            </w:tcBorders>
            <w:shd w:val="clear" w:color="auto" w:fill="auto"/>
            <w:vAlign w:val="center"/>
            <w:hideMark/>
          </w:tcPr>
          <w:p w14:paraId="46C6EA6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4х16 мм²</w:t>
            </w:r>
          </w:p>
        </w:tc>
        <w:tc>
          <w:tcPr>
            <w:tcW w:w="1160" w:type="dxa"/>
            <w:tcBorders>
              <w:top w:val="nil"/>
              <w:left w:val="nil"/>
              <w:bottom w:val="single" w:sz="4" w:space="0" w:color="auto"/>
              <w:right w:val="single" w:sz="4" w:space="0" w:color="auto"/>
            </w:tcBorders>
            <w:shd w:val="clear" w:color="auto" w:fill="auto"/>
            <w:noWrap/>
            <w:vAlign w:val="center"/>
            <w:hideMark/>
          </w:tcPr>
          <w:p w14:paraId="581BBD4C" w14:textId="3137D8C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B39EF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50</w:t>
            </w:r>
          </w:p>
        </w:tc>
        <w:tc>
          <w:tcPr>
            <w:tcW w:w="1988" w:type="dxa"/>
            <w:tcBorders>
              <w:top w:val="nil"/>
              <w:left w:val="nil"/>
              <w:bottom w:val="single" w:sz="4" w:space="0" w:color="auto"/>
              <w:right w:val="single" w:sz="4" w:space="0" w:color="auto"/>
            </w:tcBorders>
            <w:shd w:val="clear" w:color="auto" w:fill="auto"/>
            <w:noWrap/>
            <w:vAlign w:val="center"/>
            <w:hideMark/>
          </w:tcPr>
          <w:p w14:paraId="38B1EB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C9C18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B64BD3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BAE0B5" w14:textId="1357619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64B6CC6" w14:textId="7F0BD7B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50</w:t>
            </w:r>
          </w:p>
        </w:tc>
      </w:tr>
      <w:tr w:rsidR="0050163D" w:rsidRPr="006E4B16" w14:paraId="7C09C55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EF5013A" w14:textId="1E2AB8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738</w:t>
            </w:r>
          </w:p>
        </w:tc>
        <w:tc>
          <w:tcPr>
            <w:tcW w:w="2464" w:type="dxa"/>
            <w:tcBorders>
              <w:top w:val="nil"/>
              <w:left w:val="nil"/>
              <w:bottom w:val="single" w:sz="4" w:space="0" w:color="auto"/>
              <w:right w:val="single" w:sz="4" w:space="0" w:color="auto"/>
            </w:tcBorders>
            <w:shd w:val="clear" w:color="auto" w:fill="auto"/>
            <w:vAlign w:val="center"/>
            <w:hideMark/>
          </w:tcPr>
          <w:p w14:paraId="783CEF8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54BEDA20" w14:textId="3BDFAF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8C2D8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4400</w:t>
            </w:r>
          </w:p>
        </w:tc>
        <w:tc>
          <w:tcPr>
            <w:tcW w:w="1988" w:type="dxa"/>
            <w:tcBorders>
              <w:top w:val="nil"/>
              <w:left w:val="nil"/>
              <w:bottom w:val="single" w:sz="4" w:space="0" w:color="auto"/>
              <w:right w:val="single" w:sz="4" w:space="0" w:color="auto"/>
            </w:tcBorders>
            <w:shd w:val="clear" w:color="auto" w:fill="auto"/>
            <w:noWrap/>
            <w:vAlign w:val="center"/>
            <w:hideMark/>
          </w:tcPr>
          <w:p w14:paraId="25FEBF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91232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A2A6C2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8848DC2" w14:textId="249F432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03F00AD" w14:textId="045EA98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4400</w:t>
            </w:r>
          </w:p>
        </w:tc>
      </w:tr>
      <w:tr w:rsidR="0050163D" w:rsidRPr="006E4B16" w14:paraId="0B2296E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DE461F1" w14:textId="3119CE4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739</w:t>
            </w:r>
          </w:p>
        </w:tc>
        <w:tc>
          <w:tcPr>
            <w:tcW w:w="2464" w:type="dxa"/>
            <w:tcBorders>
              <w:top w:val="nil"/>
              <w:left w:val="nil"/>
              <w:bottom w:val="single" w:sz="4" w:space="0" w:color="auto"/>
              <w:right w:val="single" w:sz="4" w:space="0" w:color="auto"/>
            </w:tcBorders>
            <w:shd w:val="clear" w:color="auto" w:fill="auto"/>
            <w:vAlign w:val="center"/>
            <w:hideMark/>
          </w:tcPr>
          <w:p w14:paraId="5D8E0B0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2D49F964" w14:textId="5E4DE0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9F12F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380</w:t>
            </w:r>
          </w:p>
        </w:tc>
        <w:tc>
          <w:tcPr>
            <w:tcW w:w="1988" w:type="dxa"/>
            <w:tcBorders>
              <w:top w:val="nil"/>
              <w:left w:val="nil"/>
              <w:bottom w:val="single" w:sz="4" w:space="0" w:color="auto"/>
              <w:right w:val="single" w:sz="4" w:space="0" w:color="auto"/>
            </w:tcBorders>
            <w:shd w:val="clear" w:color="auto" w:fill="auto"/>
            <w:noWrap/>
            <w:vAlign w:val="center"/>
            <w:hideMark/>
          </w:tcPr>
          <w:p w14:paraId="04C171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C30EC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BF3A13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7D10C0" w14:textId="0587D44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4F8780E" w14:textId="3E9A35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380</w:t>
            </w:r>
          </w:p>
        </w:tc>
      </w:tr>
      <w:tr w:rsidR="0050163D" w:rsidRPr="006E4B16" w14:paraId="1F7CDE0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9046314" w14:textId="638D731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740</w:t>
            </w:r>
          </w:p>
        </w:tc>
        <w:tc>
          <w:tcPr>
            <w:tcW w:w="2464" w:type="dxa"/>
            <w:tcBorders>
              <w:top w:val="nil"/>
              <w:left w:val="nil"/>
              <w:bottom w:val="single" w:sz="4" w:space="0" w:color="auto"/>
              <w:right w:val="single" w:sz="4" w:space="0" w:color="auto"/>
            </w:tcBorders>
            <w:shd w:val="clear" w:color="auto" w:fill="auto"/>
            <w:vAlign w:val="center"/>
            <w:hideMark/>
          </w:tcPr>
          <w:p w14:paraId="4859C87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5х6 мм²</w:t>
            </w:r>
          </w:p>
        </w:tc>
        <w:tc>
          <w:tcPr>
            <w:tcW w:w="1160" w:type="dxa"/>
            <w:tcBorders>
              <w:top w:val="nil"/>
              <w:left w:val="nil"/>
              <w:bottom w:val="single" w:sz="4" w:space="0" w:color="auto"/>
              <w:right w:val="single" w:sz="4" w:space="0" w:color="auto"/>
            </w:tcBorders>
            <w:shd w:val="clear" w:color="auto" w:fill="auto"/>
            <w:noWrap/>
            <w:vAlign w:val="center"/>
            <w:hideMark/>
          </w:tcPr>
          <w:p w14:paraId="376C3AAC" w14:textId="510489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E13B0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330</w:t>
            </w:r>
          </w:p>
        </w:tc>
        <w:tc>
          <w:tcPr>
            <w:tcW w:w="1988" w:type="dxa"/>
            <w:tcBorders>
              <w:top w:val="nil"/>
              <w:left w:val="nil"/>
              <w:bottom w:val="single" w:sz="4" w:space="0" w:color="auto"/>
              <w:right w:val="single" w:sz="4" w:space="0" w:color="auto"/>
            </w:tcBorders>
            <w:shd w:val="clear" w:color="auto" w:fill="auto"/>
            <w:noWrap/>
            <w:vAlign w:val="center"/>
            <w:hideMark/>
          </w:tcPr>
          <w:p w14:paraId="645C6F7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92C42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1F0C98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70BB21" w14:textId="438E8BF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8C7AE76" w14:textId="3D109A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330</w:t>
            </w:r>
          </w:p>
        </w:tc>
      </w:tr>
      <w:tr w:rsidR="0050163D" w:rsidRPr="006E4B16" w14:paraId="73FE731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5E8172" w14:textId="717DBF9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741</w:t>
            </w:r>
          </w:p>
        </w:tc>
        <w:tc>
          <w:tcPr>
            <w:tcW w:w="2464" w:type="dxa"/>
            <w:tcBorders>
              <w:top w:val="nil"/>
              <w:left w:val="nil"/>
              <w:bottom w:val="single" w:sz="4" w:space="0" w:color="auto"/>
              <w:right w:val="single" w:sz="4" w:space="0" w:color="auto"/>
            </w:tcBorders>
            <w:shd w:val="clear" w:color="auto" w:fill="auto"/>
            <w:vAlign w:val="center"/>
            <w:hideMark/>
          </w:tcPr>
          <w:p w14:paraId="0898B02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64AABBC8" w14:textId="48328BB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4F2CB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370</w:t>
            </w:r>
          </w:p>
        </w:tc>
        <w:tc>
          <w:tcPr>
            <w:tcW w:w="1988" w:type="dxa"/>
            <w:tcBorders>
              <w:top w:val="nil"/>
              <w:left w:val="nil"/>
              <w:bottom w:val="single" w:sz="4" w:space="0" w:color="auto"/>
              <w:right w:val="single" w:sz="4" w:space="0" w:color="auto"/>
            </w:tcBorders>
            <w:shd w:val="clear" w:color="auto" w:fill="auto"/>
            <w:noWrap/>
            <w:vAlign w:val="center"/>
            <w:hideMark/>
          </w:tcPr>
          <w:p w14:paraId="718584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A45BB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032C74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1350AC" w14:textId="09BEF93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B0AAF93" w14:textId="40F8849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370</w:t>
            </w:r>
          </w:p>
        </w:tc>
      </w:tr>
      <w:tr w:rsidR="0050163D" w:rsidRPr="006E4B16" w14:paraId="1B8280F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3932224" w14:textId="4F71C4F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742</w:t>
            </w:r>
          </w:p>
        </w:tc>
        <w:tc>
          <w:tcPr>
            <w:tcW w:w="2464" w:type="dxa"/>
            <w:tcBorders>
              <w:top w:val="nil"/>
              <w:left w:val="nil"/>
              <w:bottom w:val="single" w:sz="4" w:space="0" w:color="auto"/>
              <w:right w:val="single" w:sz="4" w:space="0" w:color="auto"/>
            </w:tcBorders>
            <w:shd w:val="clear" w:color="auto" w:fill="auto"/>
            <w:vAlign w:val="center"/>
            <w:hideMark/>
          </w:tcPr>
          <w:p w14:paraId="3E91634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6A9A1DA3" w14:textId="2FF295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56FF2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110</w:t>
            </w:r>
          </w:p>
        </w:tc>
        <w:tc>
          <w:tcPr>
            <w:tcW w:w="1988" w:type="dxa"/>
            <w:tcBorders>
              <w:top w:val="nil"/>
              <w:left w:val="nil"/>
              <w:bottom w:val="single" w:sz="4" w:space="0" w:color="auto"/>
              <w:right w:val="single" w:sz="4" w:space="0" w:color="auto"/>
            </w:tcBorders>
            <w:shd w:val="clear" w:color="auto" w:fill="auto"/>
            <w:noWrap/>
            <w:vAlign w:val="center"/>
            <w:hideMark/>
          </w:tcPr>
          <w:p w14:paraId="22BD7F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ABE57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329F9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57789B" w14:textId="08F333A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2BA98BF" w14:textId="1903B4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110</w:t>
            </w:r>
          </w:p>
        </w:tc>
      </w:tr>
      <w:tr w:rsidR="0050163D" w:rsidRPr="006E4B16" w14:paraId="11CBCE9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9AA306" w14:textId="1AF0363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743</w:t>
            </w:r>
          </w:p>
        </w:tc>
        <w:tc>
          <w:tcPr>
            <w:tcW w:w="2464" w:type="dxa"/>
            <w:tcBorders>
              <w:top w:val="nil"/>
              <w:left w:val="nil"/>
              <w:bottom w:val="single" w:sz="4" w:space="0" w:color="auto"/>
              <w:right w:val="single" w:sz="4" w:space="0" w:color="auto"/>
            </w:tcBorders>
            <w:shd w:val="clear" w:color="auto" w:fill="auto"/>
            <w:vAlign w:val="center"/>
            <w:hideMark/>
          </w:tcPr>
          <w:p w14:paraId="5F6D23D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5х35 мм²</w:t>
            </w:r>
          </w:p>
        </w:tc>
        <w:tc>
          <w:tcPr>
            <w:tcW w:w="1160" w:type="dxa"/>
            <w:tcBorders>
              <w:top w:val="nil"/>
              <w:left w:val="nil"/>
              <w:bottom w:val="single" w:sz="4" w:space="0" w:color="auto"/>
              <w:right w:val="single" w:sz="4" w:space="0" w:color="auto"/>
            </w:tcBorders>
            <w:shd w:val="clear" w:color="auto" w:fill="auto"/>
            <w:noWrap/>
            <w:vAlign w:val="center"/>
            <w:hideMark/>
          </w:tcPr>
          <w:p w14:paraId="79043F39" w14:textId="6B670E0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2FA6B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350</w:t>
            </w:r>
          </w:p>
        </w:tc>
        <w:tc>
          <w:tcPr>
            <w:tcW w:w="1988" w:type="dxa"/>
            <w:tcBorders>
              <w:top w:val="nil"/>
              <w:left w:val="nil"/>
              <w:bottom w:val="single" w:sz="4" w:space="0" w:color="auto"/>
              <w:right w:val="single" w:sz="4" w:space="0" w:color="auto"/>
            </w:tcBorders>
            <w:shd w:val="clear" w:color="auto" w:fill="auto"/>
            <w:noWrap/>
            <w:vAlign w:val="center"/>
            <w:hideMark/>
          </w:tcPr>
          <w:p w14:paraId="4BF2B9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9D063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A8B720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A35702" w14:textId="20EBBEB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F4DABFC" w14:textId="3E3FDB2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350</w:t>
            </w:r>
          </w:p>
        </w:tc>
      </w:tr>
      <w:tr w:rsidR="0050163D" w:rsidRPr="006E4B16" w14:paraId="30E6552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C1745C" w14:textId="62C8199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744</w:t>
            </w:r>
          </w:p>
        </w:tc>
        <w:tc>
          <w:tcPr>
            <w:tcW w:w="2464" w:type="dxa"/>
            <w:tcBorders>
              <w:top w:val="nil"/>
              <w:left w:val="nil"/>
              <w:bottom w:val="single" w:sz="4" w:space="0" w:color="auto"/>
              <w:right w:val="single" w:sz="4" w:space="0" w:color="auto"/>
            </w:tcBorders>
            <w:shd w:val="clear" w:color="auto" w:fill="auto"/>
            <w:vAlign w:val="center"/>
            <w:hideMark/>
          </w:tcPr>
          <w:p w14:paraId="6299D0C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5х50 мм²</w:t>
            </w:r>
          </w:p>
        </w:tc>
        <w:tc>
          <w:tcPr>
            <w:tcW w:w="1160" w:type="dxa"/>
            <w:tcBorders>
              <w:top w:val="nil"/>
              <w:left w:val="nil"/>
              <w:bottom w:val="single" w:sz="4" w:space="0" w:color="auto"/>
              <w:right w:val="single" w:sz="4" w:space="0" w:color="auto"/>
            </w:tcBorders>
            <w:shd w:val="clear" w:color="auto" w:fill="auto"/>
            <w:noWrap/>
            <w:vAlign w:val="center"/>
            <w:hideMark/>
          </w:tcPr>
          <w:p w14:paraId="41EB3696" w14:textId="0387F55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799FF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69EF41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AB6C9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156B30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61EAB4C" w14:textId="72D0F4D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19E4C6B" w14:textId="32C774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21FBB57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5C8592" w14:textId="509FE83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745</w:t>
            </w:r>
          </w:p>
        </w:tc>
        <w:tc>
          <w:tcPr>
            <w:tcW w:w="2464" w:type="dxa"/>
            <w:tcBorders>
              <w:top w:val="nil"/>
              <w:left w:val="nil"/>
              <w:bottom w:val="single" w:sz="4" w:space="0" w:color="auto"/>
              <w:right w:val="single" w:sz="4" w:space="0" w:color="auto"/>
            </w:tcBorders>
            <w:shd w:val="clear" w:color="auto" w:fill="auto"/>
            <w:vAlign w:val="center"/>
            <w:hideMark/>
          </w:tcPr>
          <w:p w14:paraId="6B7CE1F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0F540C5" w14:textId="0E52876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BC28F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w:t>
            </w:r>
          </w:p>
        </w:tc>
        <w:tc>
          <w:tcPr>
            <w:tcW w:w="1988" w:type="dxa"/>
            <w:tcBorders>
              <w:top w:val="nil"/>
              <w:left w:val="nil"/>
              <w:bottom w:val="single" w:sz="4" w:space="0" w:color="auto"/>
              <w:right w:val="single" w:sz="4" w:space="0" w:color="auto"/>
            </w:tcBorders>
            <w:shd w:val="clear" w:color="auto" w:fill="auto"/>
            <w:noWrap/>
            <w:vAlign w:val="center"/>
            <w:hideMark/>
          </w:tcPr>
          <w:p w14:paraId="021445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EB5744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23A6E7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6AC64DB" w14:textId="3DBDCEF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EA60431" w14:textId="28C103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181DB24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6CDAF6" w14:textId="2EB4E49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746</w:t>
            </w:r>
          </w:p>
        </w:tc>
        <w:tc>
          <w:tcPr>
            <w:tcW w:w="2464" w:type="dxa"/>
            <w:tcBorders>
              <w:top w:val="nil"/>
              <w:left w:val="nil"/>
              <w:bottom w:val="single" w:sz="4" w:space="0" w:color="auto"/>
              <w:right w:val="single" w:sz="4" w:space="0" w:color="auto"/>
            </w:tcBorders>
            <w:shd w:val="clear" w:color="auto" w:fill="auto"/>
            <w:vAlign w:val="center"/>
            <w:hideMark/>
          </w:tcPr>
          <w:p w14:paraId="7B18F59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0791B297" w14:textId="6169AB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B7D08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06BCC2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2903F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2EFF69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D36310" w14:textId="18F525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A8C0160" w14:textId="0F9F94C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54B603F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4DA8BC" w14:textId="722AC64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747</w:t>
            </w:r>
          </w:p>
        </w:tc>
        <w:tc>
          <w:tcPr>
            <w:tcW w:w="2464" w:type="dxa"/>
            <w:tcBorders>
              <w:top w:val="nil"/>
              <w:left w:val="nil"/>
              <w:bottom w:val="single" w:sz="4" w:space="0" w:color="auto"/>
              <w:right w:val="single" w:sz="4" w:space="0" w:color="auto"/>
            </w:tcBorders>
            <w:shd w:val="clear" w:color="auto" w:fill="auto"/>
            <w:vAlign w:val="center"/>
            <w:hideMark/>
          </w:tcPr>
          <w:p w14:paraId="2C4F04B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3хАВБбШв-1-4х240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6E73F6AE" w14:textId="15C6A3D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1CB5F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366</w:t>
            </w:r>
          </w:p>
        </w:tc>
        <w:tc>
          <w:tcPr>
            <w:tcW w:w="1988" w:type="dxa"/>
            <w:tcBorders>
              <w:top w:val="nil"/>
              <w:left w:val="nil"/>
              <w:bottom w:val="single" w:sz="4" w:space="0" w:color="auto"/>
              <w:right w:val="single" w:sz="4" w:space="0" w:color="auto"/>
            </w:tcBorders>
            <w:shd w:val="clear" w:color="auto" w:fill="auto"/>
            <w:noWrap/>
            <w:vAlign w:val="center"/>
            <w:hideMark/>
          </w:tcPr>
          <w:p w14:paraId="220D60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647CD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BAC1AF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4930072" w14:textId="2F423A5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684EE48" w14:textId="781B0B2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366</w:t>
            </w:r>
          </w:p>
        </w:tc>
      </w:tr>
      <w:tr w:rsidR="0050163D" w:rsidRPr="006E4B16" w14:paraId="2970C99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C30354" w14:textId="4DEE133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748</w:t>
            </w:r>
          </w:p>
        </w:tc>
        <w:tc>
          <w:tcPr>
            <w:tcW w:w="2464" w:type="dxa"/>
            <w:tcBorders>
              <w:top w:val="nil"/>
              <w:left w:val="nil"/>
              <w:bottom w:val="single" w:sz="4" w:space="0" w:color="auto"/>
              <w:right w:val="single" w:sz="4" w:space="0" w:color="auto"/>
            </w:tcBorders>
            <w:shd w:val="clear" w:color="auto" w:fill="auto"/>
            <w:vAlign w:val="center"/>
            <w:hideMark/>
          </w:tcPr>
          <w:p w14:paraId="05639D3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Светильники компактные с встроенным ЭПРА, под люминесцентную лампу 1х32 Вт С360/132</w:t>
            </w:r>
          </w:p>
        </w:tc>
        <w:tc>
          <w:tcPr>
            <w:tcW w:w="1160" w:type="dxa"/>
            <w:tcBorders>
              <w:top w:val="nil"/>
              <w:left w:val="nil"/>
              <w:bottom w:val="single" w:sz="4" w:space="0" w:color="auto"/>
              <w:right w:val="single" w:sz="4" w:space="0" w:color="auto"/>
            </w:tcBorders>
            <w:shd w:val="clear" w:color="auto" w:fill="auto"/>
            <w:noWrap/>
            <w:vAlign w:val="center"/>
            <w:hideMark/>
          </w:tcPr>
          <w:p w14:paraId="5993D9F7" w14:textId="7D3CB2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81DCA6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49EA73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26114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16568E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775D3C" w14:textId="07B4338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0409A6A" w14:textId="4086C85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3233D69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F3AEED" w14:textId="1502373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749</w:t>
            </w:r>
          </w:p>
        </w:tc>
        <w:tc>
          <w:tcPr>
            <w:tcW w:w="2464" w:type="dxa"/>
            <w:tcBorders>
              <w:top w:val="nil"/>
              <w:left w:val="nil"/>
              <w:bottom w:val="single" w:sz="4" w:space="0" w:color="auto"/>
              <w:right w:val="single" w:sz="4" w:space="0" w:color="auto"/>
            </w:tcBorders>
            <w:shd w:val="clear" w:color="auto" w:fill="auto"/>
            <w:vAlign w:val="center"/>
            <w:hideMark/>
          </w:tcPr>
          <w:p w14:paraId="2D8AB5F5"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w:t>
            </w:r>
            <w:r w:rsidRPr="006E4B16">
              <w:rPr>
                <w:rFonts w:ascii="Times New Roman" w:eastAsia="Times New Roman" w:hAnsi="Times New Roman" w:cs="Times New Roman"/>
                <w:color w:val="000000"/>
                <w:sz w:val="20"/>
                <w:szCs w:val="20"/>
                <w:lang w:eastAsia="ru-RU"/>
              </w:rPr>
              <w:t>минесцентный, потолочный:2х36 Вт</w:t>
            </w:r>
          </w:p>
        </w:tc>
        <w:tc>
          <w:tcPr>
            <w:tcW w:w="1160" w:type="dxa"/>
            <w:tcBorders>
              <w:top w:val="nil"/>
              <w:left w:val="nil"/>
              <w:bottom w:val="single" w:sz="4" w:space="0" w:color="auto"/>
              <w:right w:val="single" w:sz="4" w:space="0" w:color="auto"/>
            </w:tcBorders>
            <w:shd w:val="clear" w:color="auto" w:fill="auto"/>
            <w:noWrap/>
            <w:vAlign w:val="center"/>
            <w:hideMark/>
          </w:tcPr>
          <w:p w14:paraId="3D733525" w14:textId="23CE8C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7CAAE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059BDB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73A97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DC5D1B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90B40CF" w14:textId="2C04BE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FC20B2E" w14:textId="0DC11D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519CFD6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BBB0B4" w14:textId="512CF26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750</w:t>
            </w:r>
          </w:p>
        </w:tc>
        <w:tc>
          <w:tcPr>
            <w:tcW w:w="2464" w:type="dxa"/>
            <w:tcBorders>
              <w:top w:val="nil"/>
              <w:left w:val="nil"/>
              <w:bottom w:val="single" w:sz="4" w:space="0" w:color="auto"/>
              <w:right w:val="single" w:sz="4" w:space="0" w:color="auto"/>
            </w:tcBorders>
            <w:shd w:val="clear" w:color="auto" w:fill="auto"/>
            <w:vAlign w:val="center"/>
            <w:hideMark/>
          </w:tcPr>
          <w:p w14:paraId="0076A11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потолочный:2х58 Вт</w:t>
            </w:r>
          </w:p>
        </w:tc>
        <w:tc>
          <w:tcPr>
            <w:tcW w:w="1160" w:type="dxa"/>
            <w:tcBorders>
              <w:top w:val="nil"/>
              <w:left w:val="nil"/>
              <w:bottom w:val="single" w:sz="4" w:space="0" w:color="auto"/>
              <w:right w:val="single" w:sz="4" w:space="0" w:color="auto"/>
            </w:tcBorders>
            <w:shd w:val="clear" w:color="auto" w:fill="auto"/>
            <w:noWrap/>
            <w:vAlign w:val="center"/>
            <w:hideMark/>
          </w:tcPr>
          <w:p w14:paraId="620DBB14" w14:textId="131B0E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3CEC7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w:t>
            </w:r>
          </w:p>
        </w:tc>
        <w:tc>
          <w:tcPr>
            <w:tcW w:w="1988" w:type="dxa"/>
            <w:tcBorders>
              <w:top w:val="nil"/>
              <w:left w:val="nil"/>
              <w:bottom w:val="single" w:sz="4" w:space="0" w:color="auto"/>
              <w:right w:val="single" w:sz="4" w:space="0" w:color="auto"/>
            </w:tcBorders>
            <w:shd w:val="clear" w:color="auto" w:fill="auto"/>
            <w:noWrap/>
            <w:vAlign w:val="center"/>
            <w:hideMark/>
          </w:tcPr>
          <w:p w14:paraId="6EB752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9EE9A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1B6229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358B199" w14:textId="0B7BB84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CA218C4" w14:textId="44866AA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42</w:t>
            </w:r>
          </w:p>
        </w:tc>
      </w:tr>
      <w:tr w:rsidR="0050163D" w:rsidRPr="006E4B16" w14:paraId="034F01A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B24F55" w14:textId="351B0B5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751</w:t>
            </w:r>
          </w:p>
        </w:tc>
        <w:tc>
          <w:tcPr>
            <w:tcW w:w="2464" w:type="dxa"/>
            <w:tcBorders>
              <w:top w:val="nil"/>
              <w:left w:val="nil"/>
              <w:bottom w:val="single" w:sz="4" w:space="0" w:color="auto"/>
              <w:right w:val="single" w:sz="4" w:space="0" w:color="auto"/>
            </w:tcBorders>
            <w:shd w:val="clear" w:color="auto" w:fill="auto"/>
            <w:vAlign w:val="center"/>
            <w:hideMark/>
          </w:tcPr>
          <w:p w14:paraId="699A2D7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Светильник люминесцентный </w:t>
            </w:r>
            <w:r w:rsidRPr="002D2113">
              <w:rPr>
                <w:rFonts w:ascii="Times New Roman" w:eastAsia="Times New Roman" w:hAnsi="Times New Roman" w:cs="Times New Roman"/>
                <w:color w:val="000000"/>
                <w:sz w:val="20"/>
                <w:szCs w:val="20"/>
                <w:lang w:eastAsia="ru-RU"/>
              </w:rPr>
              <w:lastRenderedPageBreak/>
              <w:t>взрывозащищённый. 1х80 Вт</w:t>
            </w:r>
          </w:p>
        </w:tc>
        <w:tc>
          <w:tcPr>
            <w:tcW w:w="1160" w:type="dxa"/>
            <w:tcBorders>
              <w:top w:val="nil"/>
              <w:left w:val="nil"/>
              <w:bottom w:val="single" w:sz="4" w:space="0" w:color="auto"/>
              <w:right w:val="single" w:sz="4" w:space="0" w:color="auto"/>
            </w:tcBorders>
            <w:shd w:val="clear" w:color="auto" w:fill="auto"/>
            <w:noWrap/>
            <w:vAlign w:val="center"/>
            <w:hideMark/>
          </w:tcPr>
          <w:p w14:paraId="5ACF3A45" w14:textId="22A89A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AFB55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103</w:t>
            </w:r>
          </w:p>
        </w:tc>
        <w:tc>
          <w:tcPr>
            <w:tcW w:w="1988" w:type="dxa"/>
            <w:tcBorders>
              <w:top w:val="nil"/>
              <w:left w:val="nil"/>
              <w:bottom w:val="single" w:sz="4" w:space="0" w:color="auto"/>
              <w:right w:val="single" w:sz="4" w:space="0" w:color="auto"/>
            </w:tcBorders>
            <w:shd w:val="clear" w:color="auto" w:fill="auto"/>
            <w:noWrap/>
            <w:vAlign w:val="center"/>
            <w:hideMark/>
          </w:tcPr>
          <w:p w14:paraId="770E4F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B165B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3CCCCC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2D880CE" w14:textId="26F42AA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6D20D24" w14:textId="73B74E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206</w:t>
            </w:r>
          </w:p>
        </w:tc>
      </w:tr>
      <w:tr w:rsidR="0050163D" w:rsidRPr="006E4B16" w14:paraId="661B65E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8FF8A3D" w14:textId="15AC664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752</w:t>
            </w:r>
          </w:p>
        </w:tc>
        <w:tc>
          <w:tcPr>
            <w:tcW w:w="2464" w:type="dxa"/>
            <w:tcBorders>
              <w:top w:val="nil"/>
              <w:left w:val="nil"/>
              <w:bottom w:val="single" w:sz="4" w:space="0" w:color="auto"/>
              <w:right w:val="single" w:sz="4" w:space="0" w:color="auto"/>
            </w:tcBorders>
            <w:shd w:val="clear" w:color="auto" w:fill="auto"/>
            <w:vAlign w:val="center"/>
            <w:hideMark/>
          </w:tcPr>
          <w:p w14:paraId="4E66F17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1х36 Вт ALO 136</w:t>
            </w:r>
          </w:p>
        </w:tc>
        <w:tc>
          <w:tcPr>
            <w:tcW w:w="1160" w:type="dxa"/>
            <w:tcBorders>
              <w:top w:val="nil"/>
              <w:left w:val="nil"/>
              <w:bottom w:val="single" w:sz="4" w:space="0" w:color="auto"/>
              <w:right w:val="single" w:sz="4" w:space="0" w:color="auto"/>
            </w:tcBorders>
            <w:shd w:val="clear" w:color="auto" w:fill="auto"/>
            <w:noWrap/>
            <w:vAlign w:val="center"/>
            <w:hideMark/>
          </w:tcPr>
          <w:p w14:paraId="5E4A78FA" w14:textId="7B45ED0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A0FEB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54</w:t>
            </w:r>
          </w:p>
        </w:tc>
        <w:tc>
          <w:tcPr>
            <w:tcW w:w="1988" w:type="dxa"/>
            <w:tcBorders>
              <w:top w:val="nil"/>
              <w:left w:val="nil"/>
              <w:bottom w:val="single" w:sz="4" w:space="0" w:color="auto"/>
              <w:right w:val="single" w:sz="4" w:space="0" w:color="auto"/>
            </w:tcBorders>
            <w:shd w:val="clear" w:color="auto" w:fill="auto"/>
            <w:noWrap/>
            <w:vAlign w:val="center"/>
            <w:hideMark/>
          </w:tcPr>
          <w:p w14:paraId="7FB968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6FB3B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F15D57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AB0B5A" w14:textId="4EEF1E4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3DF3C5C" w14:textId="5A580F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108</w:t>
            </w:r>
          </w:p>
        </w:tc>
      </w:tr>
      <w:tr w:rsidR="0050163D" w:rsidRPr="006E4B16" w14:paraId="2A02965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420DF2D" w14:textId="2E9B908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753</w:t>
            </w:r>
          </w:p>
        </w:tc>
        <w:tc>
          <w:tcPr>
            <w:tcW w:w="2464" w:type="dxa"/>
            <w:tcBorders>
              <w:top w:val="nil"/>
              <w:left w:val="nil"/>
              <w:bottom w:val="single" w:sz="4" w:space="0" w:color="auto"/>
              <w:right w:val="single" w:sz="4" w:space="0" w:color="auto"/>
            </w:tcBorders>
            <w:shd w:val="clear" w:color="auto" w:fill="auto"/>
            <w:vAlign w:val="center"/>
            <w:hideMark/>
          </w:tcPr>
          <w:p w14:paraId="3C1EAB2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ЭПРА 2х36 Вт LTX 236</w:t>
            </w:r>
          </w:p>
        </w:tc>
        <w:tc>
          <w:tcPr>
            <w:tcW w:w="1160" w:type="dxa"/>
            <w:tcBorders>
              <w:top w:val="nil"/>
              <w:left w:val="nil"/>
              <w:bottom w:val="single" w:sz="4" w:space="0" w:color="auto"/>
              <w:right w:val="single" w:sz="4" w:space="0" w:color="auto"/>
            </w:tcBorders>
            <w:shd w:val="clear" w:color="auto" w:fill="auto"/>
            <w:noWrap/>
            <w:vAlign w:val="center"/>
            <w:hideMark/>
          </w:tcPr>
          <w:p w14:paraId="7F98968F" w14:textId="222230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BD4F0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53127E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79A42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3EB5F4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B3B13D" w14:textId="4EDBF9D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A347B5" w14:textId="7F447A1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5E51ACD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4F3CAF" w14:textId="3C94325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754</w:t>
            </w:r>
          </w:p>
        </w:tc>
        <w:tc>
          <w:tcPr>
            <w:tcW w:w="2464" w:type="dxa"/>
            <w:tcBorders>
              <w:top w:val="nil"/>
              <w:left w:val="nil"/>
              <w:bottom w:val="single" w:sz="4" w:space="0" w:color="auto"/>
              <w:right w:val="single" w:sz="4" w:space="0" w:color="auto"/>
            </w:tcBorders>
            <w:shd w:val="clear" w:color="auto" w:fill="auto"/>
            <w:vAlign w:val="center"/>
            <w:hideMark/>
          </w:tcPr>
          <w:p w14:paraId="3AD7E9A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встраивается в реечные потолки «итальянского» дизайна, ЭПРА, 2х18 Вт</w:t>
            </w:r>
          </w:p>
        </w:tc>
        <w:tc>
          <w:tcPr>
            <w:tcW w:w="1160" w:type="dxa"/>
            <w:tcBorders>
              <w:top w:val="nil"/>
              <w:left w:val="nil"/>
              <w:bottom w:val="single" w:sz="4" w:space="0" w:color="auto"/>
              <w:right w:val="single" w:sz="4" w:space="0" w:color="auto"/>
            </w:tcBorders>
            <w:shd w:val="clear" w:color="auto" w:fill="auto"/>
            <w:noWrap/>
            <w:vAlign w:val="center"/>
            <w:hideMark/>
          </w:tcPr>
          <w:p w14:paraId="082C8577" w14:textId="3A5C424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08E4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032454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3C89B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20D705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9AE5C3" w14:textId="1DD916C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6D39DD" w14:textId="010CD7A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6CBAF5D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5FF6D0" w14:textId="0508FB0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755</w:t>
            </w:r>
          </w:p>
        </w:tc>
        <w:tc>
          <w:tcPr>
            <w:tcW w:w="2464" w:type="dxa"/>
            <w:tcBorders>
              <w:top w:val="nil"/>
              <w:left w:val="nil"/>
              <w:bottom w:val="single" w:sz="4" w:space="0" w:color="auto"/>
              <w:right w:val="single" w:sz="4" w:space="0" w:color="auto"/>
            </w:tcBorders>
            <w:shd w:val="clear" w:color="auto" w:fill="auto"/>
            <w:vAlign w:val="center"/>
            <w:hideMark/>
          </w:tcPr>
          <w:p w14:paraId="428C737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220В на 4 лампы, 18 Вт, ЭПРА, в потол</w:t>
            </w:r>
            <w:r w:rsidRPr="006E4B16">
              <w:rPr>
                <w:rFonts w:ascii="Times New Roman" w:eastAsia="Times New Roman" w:hAnsi="Times New Roman" w:cs="Times New Roman"/>
                <w:color w:val="000000"/>
                <w:sz w:val="20"/>
                <w:szCs w:val="20"/>
                <w:lang w:eastAsia="ru-RU"/>
              </w:rPr>
              <w:t>ок Грильято</w:t>
            </w:r>
          </w:p>
        </w:tc>
        <w:tc>
          <w:tcPr>
            <w:tcW w:w="1160" w:type="dxa"/>
            <w:tcBorders>
              <w:top w:val="nil"/>
              <w:left w:val="nil"/>
              <w:bottom w:val="single" w:sz="4" w:space="0" w:color="auto"/>
              <w:right w:val="single" w:sz="4" w:space="0" w:color="auto"/>
            </w:tcBorders>
            <w:shd w:val="clear" w:color="auto" w:fill="auto"/>
            <w:noWrap/>
            <w:vAlign w:val="center"/>
            <w:hideMark/>
          </w:tcPr>
          <w:p w14:paraId="21355C7E" w14:textId="3C1246B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72A083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201</w:t>
            </w:r>
          </w:p>
        </w:tc>
        <w:tc>
          <w:tcPr>
            <w:tcW w:w="1988" w:type="dxa"/>
            <w:tcBorders>
              <w:top w:val="nil"/>
              <w:left w:val="nil"/>
              <w:bottom w:val="single" w:sz="4" w:space="0" w:color="auto"/>
              <w:right w:val="single" w:sz="4" w:space="0" w:color="auto"/>
            </w:tcBorders>
            <w:shd w:val="clear" w:color="auto" w:fill="auto"/>
            <w:noWrap/>
            <w:vAlign w:val="center"/>
            <w:hideMark/>
          </w:tcPr>
          <w:p w14:paraId="428A19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7103FF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57264B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8E5144" w14:textId="5F34B40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D06B8F" w14:textId="64BA72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402</w:t>
            </w:r>
          </w:p>
        </w:tc>
      </w:tr>
      <w:tr w:rsidR="0050163D" w:rsidRPr="006E4B16" w14:paraId="26D71EA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76D981" w14:textId="4C513BE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756</w:t>
            </w:r>
          </w:p>
        </w:tc>
        <w:tc>
          <w:tcPr>
            <w:tcW w:w="2464" w:type="dxa"/>
            <w:tcBorders>
              <w:top w:val="nil"/>
              <w:left w:val="nil"/>
              <w:bottom w:val="single" w:sz="4" w:space="0" w:color="auto"/>
              <w:right w:val="single" w:sz="4" w:space="0" w:color="auto"/>
            </w:tcBorders>
            <w:shd w:val="clear" w:color="auto" w:fill="auto"/>
            <w:vAlign w:val="center"/>
            <w:hideMark/>
          </w:tcPr>
          <w:p w14:paraId="798308F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 В на 4 лампы, 18 Вт, ЭПРА, в потолок Армстронг</w:t>
            </w:r>
          </w:p>
        </w:tc>
        <w:tc>
          <w:tcPr>
            <w:tcW w:w="1160" w:type="dxa"/>
            <w:tcBorders>
              <w:top w:val="nil"/>
              <w:left w:val="nil"/>
              <w:bottom w:val="single" w:sz="4" w:space="0" w:color="auto"/>
              <w:right w:val="single" w:sz="4" w:space="0" w:color="auto"/>
            </w:tcBorders>
            <w:shd w:val="clear" w:color="auto" w:fill="auto"/>
            <w:noWrap/>
            <w:vAlign w:val="center"/>
            <w:hideMark/>
          </w:tcPr>
          <w:p w14:paraId="32FB1903" w14:textId="381EFC2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5FB4D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38</w:t>
            </w:r>
          </w:p>
        </w:tc>
        <w:tc>
          <w:tcPr>
            <w:tcW w:w="1988" w:type="dxa"/>
            <w:tcBorders>
              <w:top w:val="nil"/>
              <w:left w:val="nil"/>
              <w:bottom w:val="single" w:sz="4" w:space="0" w:color="auto"/>
              <w:right w:val="single" w:sz="4" w:space="0" w:color="auto"/>
            </w:tcBorders>
            <w:shd w:val="clear" w:color="auto" w:fill="auto"/>
            <w:noWrap/>
            <w:vAlign w:val="center"/>
            <w:hideMark/>
          </w:tcPr>
          <w:p w14:paraId="74DADC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B42A4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6ACDE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0D40F83" w14:textId="665D26D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263B9AD" w14:textId="5FD2AE0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76</w:t>
            </w:r>
          </w:p>
        </w:tc>
      </w:tr>
      <w:tr w:rsidR="0050163D" w:rsidRPr="006E4B16" w14:paraId="7ED3E2B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C0CFAE" w14:textId="7F6305A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757</w:t>
            </w:r>
          </w:p>
        </w:tc>
        <w:tc>
          <w:tcPr>
            <w:tcW w:w="2464" w:type="dxa"/>
            <w:tcBorders>
              <w:top w:val="nil"/>
              <w:left w:val="nil"/>
              <w:bottom w:val="single" w:sz="4" w:space="0" w:color="auto"/>
              <w:right w:val="single" w:sz="4" w:space="0" w:color="auto"/>
            </w:tcBorders>
            <w:shd w:val="clear" w:color="auto" w:fill="auto"/>
            <w:vAlign w:val="center"/>
            <w:hideMark/>
          </w:tcPr>
          <w:p w14:paraId="70EC1136"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Светильник люминесцентный </w:t>
            </w:r>
            <w:r w:rsidRPr="006E4B16">
              <w:rPr>
                <w:rFonts w:ascii="Times New Roman" w:eastAsia="Times New Roman" w:hAnsi="Times New Roman" w:cs="Times New Roman"/>
                <w:color w:val="000000"/>
                <w:sz w:val="20"/>
                <w:szCs w:val="20"/>
                <w:lang w:eastAsia="ru-RU"/>
              </w:rPr>
              <w:t>с отражателем 4х54 Вт</w:t>
            </w:r>
          </w:p>
        </w:tc>
        <w:tc>
          <w:tcPr>
            <w:tcW w:w="1160" w:type="dxa"/>
            <w:tcBorders>
              <w:top w:val="nil"/>
              <w:left w:val="nil"/>
              <w:bottom w:val="single" w:sz="4" w:space="0" w:color="auto"/>
              <w:right w:val="single" w:sz="4" w:space="0" w:color="auto"/>
            </w:tcBorders>
            <w:shd w:val="clear" w:color="auto" w:fill="auto"/>
            <w:noWrap/>
            <w:vAlign w:val="center"/>
            <w:hideMark/>
          </w:tcPr>
          <w:p w14:paraId="2B5D3E01" w14:textId="2ECB600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32069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210</w:t>
            </w:r>
          </w:p>
        </w:tc>
        <w:tc>
          <w:tcPr>
            <w:tcW w:w="1988" w:type="dxa"/>
            <w:tcBorders>
              <w:top w:val="nil"/>
              <w:left w:val="nil"/>
              <w:bottom w:val="single" w:sz="4" w:space="0" w:color="auto"/>
              <w:right w:val="single" w:sz="4" w:space="0" w:color="auto"/>
            </w:tcBorders>
            <w:shd w:val="clear" w:color="auto" w:fill="auto"/>
            <w:noWrap/>
            <w:vAlign w:val="center"/>
            <w:hideMark/>
          </w:tcPr>
          <w:p w14:paraId="7D84FB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1B921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63D6DA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DA3FAE0" w14:textId="568FEF0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6DC5C75" w14:textId="306A8D5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420</w:t>
            </w:r>
          </w:p>
        </w:tc>
      </w:tr>
      <w:tr w:rsidR="0050163D" w:rsidRPr="006E4B16" w14:paraId="05CDFBD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1ADB48B" w14:textId="4D483BF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758</w:t>
            </w:r>
          </w:p>
        </w:tc>
        <w:tc>
          <w:tcPr>
            <w:tcW w:w="2464" w:type="dxa"/>
            <w:tcBorders>
              <w:top w:val="nil"/>
              <w:left w:val="nil"/>
              <w:bottom w:val="single" w:sz="4" w:space="0" w:color="auto"/>
              <w:right w:val="single" w:sz="4" w:space="0" w:color="auto"/>
            </w:tcBorders>
            <w:shd w:val="clear" w:color="auto" w:fill="auto"/>
            <w:vAlign w:val="center"/>
            <w:hideMark/>
          </w:tcPr>
          <w:p w14:paraId="1FF3EA2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уличный, 220 В, настенно-потолочный с  ЭПРА</w:t>
            </w:r>
          </w:p>
        </w:tc>
        <w:tc>
          <w:tcPr>
            <w:tcW w:w="1160" w:type="dxa"/>
            <w:tcBorders>
              <w:top w:val="nil"/>
              <w:left w:val="nil"/>
              <w:bottom w:val="single" w:sz="4" w:space="0" w:color="auto"/>
              <w:right w:val="single" w:sz="4" w:space="0" w:color="auto"/>
            </w:tcBorders>
            <w:shd w:val="clear" w:color="auto" w:fill="auto"/>
            <w:noWrap/>
            <w:vAlign w:val="center"/>
            <w:hideMark/>
          </w:tcPr>
          <w:p w14:paraId="6B6B843B" w14:textId="2FB60A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6BCBB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615EDA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EF7D30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4666AA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16B00E" w14:textId="781B2D1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96D010C" w14:textId="02BD44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281E011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43D9DF" w14:textId="5A221DB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759</w:t>
            </w:r>
          </w:p>
        </w:tc>
        <w:tc>
          <w:tcPr>
            <w:tcW w:w="2464" w:type="dxa"/>
            <w:tcBorders>
              <w:top w:val="nil"/>
              <w:left w:val="nil"/>
              <w:bottom w:val="single" w:sz="4" w:space="0" w:color="auto"/>
              <w:right w:val="single" w:sz="4" w:space="0" w:color="auto"/>
            </w:tcBorders>
            <w:shd w:val="clear" w:color="auto" w:fill="auto"/>
            <w:vAlign w:val="center"/>
            <w:hideMark/>
          </w:tcPr>
          <w:p w14:paraId="280A2DA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Указатель выхода с лампами: рабочая-8 Вт, аварийная-8</w:t>
            </w:r>
            <w:r w:rsidRPr="006E4B16">
              <w:rPr>
                <w:rFonts w:ascii="Times New Roman" w:eastAsia="Times New Roman" w:hAnsi="Times New Roman" w:cs="Times New Roman"/>
                <w:color w:val="000000"/>
                <w:sz w:val="20"/>
                <w:szCs w:val="20"/>
                <w:lang w:eastAsia="ru-RU"/>
              </w:rPr>
              <w:t xml:space="preserve"> Вт, батарея на 1 час</w:t>
            </w:r>
          </w:p>
        </w:tc>
        <w:tc>
          <w:tcPr>
            <w:tcW w:w="1160" w:type="dxa"/>
            <w:tcBorders>
              <w:top w:val="nil"/>
              <w:left w:val="nil"/>
              <w:bottom w:val="single" w:sz="4" w:space="0" w:color="auto"/>
              <w:right w:val="single" w:sz="4" w:space="0" w:color="auto"/>
            </w:tcBorders>
            <w:shd w:val="clear" w:color="auto" w:fill="auto"/>
            <w:noWrap/>
            <w:vAlign w:val="center"/>
            <w:hideMark/>
          </w:tcPr>
          <w:p w14:paraId="29856FBA" w14:textId="33C6459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F1BFE2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6FF2C2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F1839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F52FB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D7BB72E" w14:textId="42BEE9A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E2F5007" w14:textId="31EC8E8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4762AFD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21CECEF" w14:textId="63F7E81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760</w:t>
            </w:r>
          </w:p>
        </w:tc>
        <w:tc>
          <w:tcPr>
            <w:tcW w:w="2464" w:type="dxa"/>
            <w:tcBorders>
              <w:top w:val="nil"/>
              <w:left w:val="nil"/>
              <w:bottom w:val="single" w:sz="4" w:space="0" w:color="auto"/>
              <w:right w:val="single" w:sz="4" w:space="0" w:color="auto"/>
            </w:tcBorders>
            <w:shd w:val="clear" w:color="auto" w:fill="auto"/>
            <w:vAlign w:val="center"/>
            <w:hideMark/>
          </w:tcPr>
          <w:p w14:paraId="4ABA3FE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кровли</w:t>
            </w:r>
          </w:p>
        </w:tc>
        <w:tc>
          <w:tcPr>
            <w:tcW w:w="1160" w:type="dxa"/>
            <w:tcBorders>
              <w:top w:val="nil"/>
              <w:left w:val="nil"/>
              <w:bottom w:val="single" w:sz="4" w:space="0" w:color="auto"/>
              <w:right w:val="single" w:sz="4" w:space="0" w:color="auto"/>
            </w:tcBorders>
            <w:shd w:val="clear" w:color="auto" w:fill="auto"/>
            <w:noWrap/>
            <w:vAlign w:val="center"/>
            <w:hideMark/>
          </w:tcPr>
          <w:p w14:paraId="66333C4A" w14:textId="1ABB90D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569CD0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5904</w:t>
            </w:r>
          </w:p>
        </w:tc>
        <w:tc>
          <w:tcPr>
            <w:tcW w:w="1988" w:type="dxa"/>
            <w:tcBorders>
              <w:top w:val="nil"/>
              <w:left w:val="nil"/>
              <w:bottom w:val="single" w:sz="4" w:space="0" w:color="auto"/>
              <w:right w:val="single" w:sz="4" w:space="0" w:color="auto"/>
            </w:tcBorders>
            <w:shd w:val="clear" w:color="auto" w:fill="auto"/>
            <w:noWrap/>
            <w:vAlign w:val="center"/>
            <w:hideMark/>
          </w:tcPr>
          <w:p w14:paraId="590614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593D93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A58B9C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DB1EFF" w14:textId="5A572B3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940D61B" w14:textId="5B2546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11808</w:t>
            </w:r>
          </w:p>
        </w:tc>
      </w:tr>
      <w:tr w:rsidR="0050163D" w:rsidRPr="006E4B16" w14:paraId="5E00E14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01740C" w14:textId="12FF73C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761</w:t>
            </w:r>
          </w:p>
        </w:tc>
        <w:tc>
          <w:tcPr>
            <w:tcW w:w="2464" w:type="dxa"/>
            <w:tcBorders>
              <w:top w:val="nil"/>
              <w:left w:val="nil"/>
              <w:bottom w:val="single" w:sz="4" w:space="0" w:color="auto"/>
              <w:right w:val="single" w:sz="4" w:space="0" w:color="auto"/>
            </w:tcBorders>
            <w:shd w:val="clear" w:color="auto" w:fill="auto"/>
            <w:vAlign w:val="center"/>
            <w:hideMark/>
          </w:tcPr>
          <w:p w14:paraId="42CDC42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фасада здания</w:t>
            </w:r>
          </w:p>
        </w:tc>
        <w:tc>
          <w:tcPr>
            <w:tcW w:w="1160" w:type="dxa"/>
            <w:tcBorders>
              <w:top w:val="nil"/>
              <w:left w:val="nil"/>
              <w:bottom w:val="single" w:sz="4" w:space="0" w:color="auto"/>
              <w:right w:val="single" w:sz="4" w:space="0" w:color="auto"/>
            </w:tcBorders>
            <w:shd w:val="clear" w:color="auto" w:fill="auto"/>
            <w:noWrap/>
            <w:vAlign w:val="center"/>
            <w:hideMark/>
          </w:tcPr>
          <w:p w14:paraId="6AEA02AC" w14:textId="06FF8D7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2E7574C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1057</w:t>
            </w:r>
          </w:p>
        </w:tc>
        <w:tc>
          <w:tcPr>
            <w:tcW w:w="1988" w:type="dxa"/>
            <w:tcBorders>
              <w:top w:val="nil"/>
              <w:left w:val="nil"/>
              <w:bottom w:val="single" w:sz="4" w:space="0" w:color="auto"/>
              <w:right w:val="single" w:sz="4" w:space="0" w:color="auto"/>
            </w:tcBorders>
            <w:shd w:val="clear" w:color="auto" w:fill="auto"/>
            <w:noWrap/>
            <w:vAlign w:val="center"/>
            <w:hideMark/>
          </w:tcPr>
          <w:p w14:paraId="6B0DA62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5ACC2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FAC6EF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292A75" w14:textId="02ABC17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74E9D9A" w14:textId="400BFC4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2114</w:t>
            </w:r>
          </w:p>
        </w:tc>
      </w:tr>
      <w:tr w:rsidR="0050163D" w:rsidRPr="006E4B16" w14:paraId="1910858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CF53CE" w14:textId="7CC3966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762</w:t>
            </w:r>
          </w:p>
        </w:tc>
        <w:tc>
          <w:tcPr>
            <w:tcW w:w="2464" w:type="dxa"/>
            <w:tcBorders>
              <w:top w:val="nil"/>
              <w:left w:val="nil"/>
              <w:bottom w:val="single" w:sz="4" w:space="0" w:color="auto"/>
              <w:right w:val="single" w:sz="4" w:space="0" w:color="auto"/>
            </w:tcBorders>
            <w:shd w:val="clear" w:color="auto" w:fill="auto"/>
            <w:vAlign w:val="center"/>
            <w:hideMark/>
          </w:tcPr>
          <w:p w14:paraId="46CEFF1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стен</w:t>
            </w:r>
          </w:p>
        </w:tc>
        <w:tc>
          <w:tcPr>
            <w:tcW w:w="1160" w:type="dxa"/>
            <w:tcBorders>
              <w:top w:val="nil"/>
              <w:left w:val="nil"/>
              <w:bottom w:val="single" w:sz="4" w:space="0" w:color="auto"/>
              <w:right w:val="single" w:sz="4" w:space="0" w:color="auto"/>
            </w:tcBorders>
            <w:shd w:val="clear" w:color="auto" w:fill="auto"/>
            <w:noWrap/>
            <w:vAlign w:val="center"/>
            <w:hideMark/>
          </w:tcPr>
          <w:p w14:paraId="0E1C2B56" w14:textId="436894B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69B734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4521</w:t>
            </w:r>
          </w:p>
        </w:tc>
        <w:tc>
          <w:tcPr>
            <w:tcW w:w="1988" w:type="dxa"/>
            <w:tcBorders>
              <w:top w:val="nil"/>
              <w:left w:val="nil"/>
              <w:bottom w:val="single" w:sz="4" w:space="0" w:color="auto"/>
              <w:right w:val="single" w:sz="4" w:space="0" w:color="auto"/>
            </w:tcBorders>
            <w:shd w:val="clear" w:color="auto" w:fill="auto"/>
            <w:noWrap/>
            <w:vAlign w:val="center"/>
            <w:hideMark/>
          </w:tcPr>
          <w:p w14:paraId="347506F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898058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B1995F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9AF0DC" w14:textId="4C54C4F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616F060" w14:textId="26DABF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9042</w:t>
            </w:r>
          </w:p>
        </w:tc>
      </w:tr>
      <w:tr w:rsidR="0050163D" w:rsidRPr="006E4B16" w14:paraId="489DABE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9DEEF59" w14:textId="0BC498A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763</w:t>
            </w:r>
          </w:p>
        </w:tc>
        <w:tc>
          <w:tcPr>
            <w:tcW w:w="2464" w:type="dxa"/>
            <w:tcBorders>
              <w:top w:val="nil"/>
              <w:left w:val="nil"/>
              <w:bottom w:val="single" w:sz="4" w:space="0" w:color="auto"/>
              <w:right w:val="single" w:sz="4" w:space="0" w:color="auto"/>
            </w:tcBorders>
            <w:shd w:val="clear" w:color="auto" w:fill="auto"/>
            <w:vAlign w:val="center"/>
            <w:hideMark/>
          </w:tcPr>
          <w:p w14:paraId="6890ED5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пола</w:t>
            </w:r>
          </w:p>
        </w:tc>
        <w:tc>
          <w:tcPr>
            <w:tcW w:w="1160" w:type="dxa"/>
            <w:tcBorders>
              <w:top w:val="nil"/>
              <w:left w:val="nil"/>
              <w:bottom w:val="single" w:sz="4" w:space="0" w:color="auto"/>
              <w:right w:val="single" w:sz="4" w:space="0" w:color="auto"/>
            </w:tcBorders>
            <w:shd w:val="clear" w:color="auto" w:fill="auto"/>
            <w:noWrap/>
            <w:vAlign w:val="center"/>
            <w:hideMark/>
          </w:tcPr>
          <w:p w14:paraId="1AEF064B" w14:textId="699410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5ED128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7920</w:t>
            </w:r>
          </w:p>
        </w:tc>
        <w:tc>
          <w:tcPr>
            <w:tcW w:w="1988" w:type="dxa"/>
            <w:tcBorders>
              <w:top w:val="nil"/>
              <w:left w:val="nil"/>
              <w:bottom w:val="single" w:sz="4" w:space="0" w:color="auto"/>
              <w:right w:val="single" w:sz="4" w:space="0" w:color="auto"/>
            </w:tcBorders>
            <w:shd w:val="clear" w:color="auto" w:fill="auto"/>
            <w:noWrap/>
            <w:vAlign w:val="center"/>
            <w:hideMark/>
          </w:tcPr>
          <w:p w14:paraId="190180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69A9C9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19A26F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1D5AA99" w14:textId="0D2E131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FE7364" w14:textId="30F683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15840</w:t>
            </w:r>
          </w:p>
        </w:tc>
      </w:tr>
      <w:tr w:rsidR="0050163D" w:rsidRPr="006E4B16" w14:paraId="1EF6133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D9A9E4" w14:textId="09952E2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764</w:t>
            </w:r>
          </w:p>
        </w:tc>
        <w:tc>
          <w:tcPr>
            <w:tcW w:w="2464" w:type="dxa"/>
            <w:tcBorders>
              <w:top w:val="nil"/>
              <w:left w:val="nil"/>
              <w:bottom w:val="single" w:sz="4" w:space="0" w:color="auto"/>
              <w:right w:val="single" w:sz="4" w:space="0" w:color="auto"/>
            </w:tcBorders>
            <w:shd w:val="clear" w:color="auto" w:fill="auto"/>
            <w:vAlign w:val="center"/>
            <w:hideMark/>
          </w:tcPr>
          <w:p w14:paraId="3057874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подвесного потолка</w:t>
            </w:r>
          </w:p>
        </w:tc>
        <w:tc>
          <w:tcPr>
            <w:tcW w:w="1160" w:type="dxa"/>
            <w:tcBorders>
              <w:top w:val="nil"/>
              <w:left w:val="nil"/>
              <w:bottom w:val="single" w:sz="4" w:space="0" w:color="auto"/>
              <w:right w:val="single" w:sz="4" w:space="0" w:color="auto"/>
            </w:tcBorders>
            <w:shd w:val="clear" w:color="auto" w:fill="auto"/>
            <w:noWrap/>
            <w:vAlign w:val="center"/>
            <w:hideMark/>
          </w:tcPr>
          <w:p w14:paraId="28ED03B6" w14:textId="4D762F4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27B425F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1049,3</w:t>
            </w:r>
          </w:p>
        </w:tc>
        <w:tc>
          <w:tcPr>
            <w:tcW w:w="1988" w:type="dxa"/>
            <w:tcBorders>
              <w:top w:val="nil"/>
              <w:left w:val="nil"/>
              <w:bottom w:val="single" w:sz="4" w:space="0" w:color="auto"/>
              <w:right w:val="single" w:sz="4" w:space="0" w:color="auto"/>
            </w:tcBorders>
            <w:shd w:val="clear" w:color="auto" w:fill="auto"/>
            <w:noWrap/>
            <w:vAlign w:val="center"/>
            <w:hideMark/>
          </w:tcPr>
          <w:p w14:paraId="4520A4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041AF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2E5985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12C6F4" w14:textId="77A105D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4676E0F" w14:textId="7C1B6F7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2098,6</w:t>
            </w:r>
          </w:p>
        </w:tc>
      </w:tr>
      <w:tr w:rsidR="0050163D" w:rsidRPr="006E4B16" w14:paraId="1070E28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4AD4D4" w14:textId="3232A83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765</w:t>
            </w:r>
          </w:p>
        </w:tc>
        <w:tc>
          <w:tcPr>
            <w:tcW w:w="2464" w:type="dxa"/>
            <w:tcBorders>
              <w:top w:val="nil"/>
              <w:left w:val="nil"/>
              <w:bottom w:val="single" w:sz="4" w:space="0" w:color="auto"/>
              <w:right w:val="single" w:sz="4" w:space="0" w:color="auto"/>
            </w:tcBorders>
            <w:shd w:val="clear" w:color="auto" w:fill="auto"/>
            <w:vAlign w:val="center"/>
            <w:hideMark/>
          </w:tcPr>
          <w:p w14:paraId="0ED3B24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Пешеходный мостик</w:t>
            </w:r>
          </w:p>
        </w:tc>
        <w:tc>
          <w:tcPr>
            <w:tcW w:w="1160" w:type="dxa"/>
            <w:tcBorders>
              <w:top w:val="nil"/>
              <w:left w:val="nil"/>
              <w:bottom w:val="single" w:sz="4" w:space="0" w:color="auto"/>
              <w:right w:val="single" w:sz="4" w:space="0" w:color="auto"/>
            </w:tcBorders>
            <w:shd w:val="clear" w:color="auto" w:fill="auto"/>
            <w:noWrap/>
            <w:vAlign w:val="center"/>
            <w:hideMark/>
          </w:tcPr>
          <w:p w14:paraId="6A6BA296" w14:textId="41A8CB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E494F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D740B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7EFAE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106647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497F73" w14:textId="3C38935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7AB4488" w14:textId="4390F8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F06729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8D0E69" w14:textId="326270C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766</w:t>
            </w:r>
          </w:p>
        </w:tc>
        <w:tc>
          <w:tcPr>
            <w:tcW w:w="2464" w:type="dxa"/>
            <w:tcBorders>
              <w:top w:val="nil"/>
              <w:left w:val="nil"/>
              <w:bottom w:val="single" w:sz="4" w:space="0" w:color="auto"/>
              <w:right w:val="single" w:sz="4" w:space="0" w:color="auto"/>
            </w:tcBorders>
            <w:shd w:val="clear" w:color="auto" w:fill="auto"/>
            <w:vAlign w:val="center"/>
            <w:hideMark/>
          </w:tcPr>
          <w:p w14:paraId="636EB61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294CC2C3" w14:textId="60C22E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0D878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142</w:t>
            </w:r>
          </w:p>
        </w:tc>
        <w:tc>
          <w:tcPr>
            <w:tcW w:w="1988" w:type="dxa"/>
            <w:tcBorders>
              <w:top w:val="nil"/>
              <w:left w:val="nil"/>
              <w:bottom w:val="single" w:sz="4" w:space="0" w:color="auto"/>
              <w:right w:val="single" w:sz="4" w:space="0" w:color="auto"/>
            </w:tcBorders>
            <w:shd w:val="clear" w:color="auto" w:fill="auto"/>
            <w:noWrap/>
            <w:vAlign w:val="center"/>
            <w:hideMark/>
          </w:tcPr>
          <w:p w14:paraId="0BA5C2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132AE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4053912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0F524F7" w14:textId="6B22B4D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7980BB8" w14:textId="2B91D5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284</w:t>
            </w:r>
          </w:p>
        </w:tc>
      </w:tr>
      <w:tr w:rsidR="0050163D" w:rsidRPr="006E4B16" w14:paraId="0DDB6F2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5665E5A" w14:textId="3D1A0E2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767</w:t>
            </w:r>
          </w:p>
        </w:tc>
        <w:tc>
          <w:tcPr>
            <w:tcW w:w="2464" w:type="dxa"/>
            <w:tcBorders>
              <w:top w:val="nil"/>
              <w:left w:val="nil"/>
              <w:bottom w:val="single" w:sz="4" w:space="0" w:color="auto"/>
              <w:right w:val="single" w:sz="4" w:space="0" w:color="auto"/>
            </w:tcBorders>
            <w:shd w:val="clear" w:color="auto" w:fill="auto"/>
            <w:vAlign w:val="center"/>
            <w:hideMark/>
          </w:tcPr>
          <w:p w14:paraId="133E5A3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х1600мм</w:t>
            </w:r>
          </w:p>
        </w:tc>
        <w:tc>
          <w:tcPr>
            <w:tcW w:w="1160" w:type="dxa"/>
            <w:tcBorders>
              <w:top w:val="nil"/>
              <w:left w:val="nil"/>
              <w:bottom w:val="single" w:sz="4" w:space="0" w:color="auto"/>
              <w:right w:val="single" w:sz="4" w:space="0" w:color="auto"/>
            </w:tcBorders>
            <w:shd w:val="clear" w:color="auto" w:fill="auto"/>
            <w:noWrap/>
            <w:vAlign w:val="center"/>
            <w:hideMark/>
          </w:tcPr>
          <w:p w14:paraId="5A17E0AC" w14:textId="5FF147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11307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48</w:t>
            </w:r>
          </w:p>
        </w:tc>
        <w:tc>
          <w:tcPr>
            <w:tcW w:w="1988" w:type="dxa"/>
            <w:tcBorders>
              <w:top w:val="nil"/>
              <w:left w:val="nil"/>
              <w:bottom w:val="single" w:sz="4" w:space="0" w:color="auto"/>
              <w:right w:val="single" w:sz="4" w:space="0" w:color="auto"/>
            </w:tcBorders>
            <w:shd w:val="clear" w:color="auto" w:fill="auto"/>
            <w:noWrap/>
            <w:vAlign w:val="center"/>
            <w:hideMark/>
          </w:tcPr>
          <w:p w14:paraId="321435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4C51CA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8D428A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E29BAE1" w14:textId="56AC89E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1F34CF1" w14:textId="14B18B9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96</w:t>
            </w:r>
          </w:p>
        </w:tc>
      </w:tr>
      <w:tr w:rsidR="0050163D" w:rsidRPr="006E4B16" w14:paraId="5AE663E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42F398" w14:textId="732DDE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768</w:t>
            </w:r>
          </w:p>
        </w:tc>
        <w:tc>
          <w:tcPr>
            <w:tcW w:w="2464" w:type="dxa"/>
            <w:tcBorders>
              <w:top w:val="nil"/>
              <w:left w:val="nil"/>
              <w:bottom w:val="single" w:sz="4" w:space="0" w:color="auto"/>
              <w:right w:val="single" w:sz="4" w:space="0" w:color="auto"/>
            </w:tcBorders>
            <w:shd w:val="clear" w:color="auto" w:fill="auto"/>
            <w:vAlign w:val="center"/>
            <w:hideMark/>
          </w:tcPr>
          <w:p w14:paraId="4187E74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Витражи 1400 х700мм</w:t>
            </w:r>
          </w:p>
        </w:tc>
        <w:tc>
          <w:tcPr>
            <w:tcW w:w="1160" w:type="dxa"/>
            <w:tcBorders>
              <w:top w:val="nil"/>
              <w:left w:val="nil"/>
              <w:bottom w:val="single" w:sz="4" w:space="0" w:color="auto"/>
              <w:right w:val="single" w:sz="4" w:space="0" w:color="auto"/>
            </w:tcBorders>
            <w:shd w:val="clear" w:color="auto" w:fill="auto"/>
            <w:noWrap/>
            <w:vAlign w:val="center"/>
            <w:hideMark/>
          </w:tcPr>
          <w:p w14:paraId="15C19A6B" w14:textId="77918B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F4DB0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228259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DBE62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0BCC31D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A0602B" w14:textId="1922314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A961668" w14:textId="7A453A2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1315CF0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3928F3F" w14:textId="7C5B1F1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769</w:t>
            </w:r>
          </w:p>
        </w:tc>
        <w:tc>
          <w:tcPr>
            <w:tcW w:w="2464" w:type="dxa"/>
            <w:tcBorders>
              <w:top w:val="nil"/>
              <w:left w:val="nil"/>
              <w:bottom w:val="single" w:sz="4" w:space="0" w:color="auto"/>
              <w:right w:val="single" w:sz="4" w:space="0" w:color="auto"/>
            </w:tcBorders>
            <w:shd w:val="clear" w:color="auto" w:fill="auto"/>
            <w:vAlign w:val="center"/>
            <w:hideMark/>
          </w:tcPr>
          <w:p w14:paraId="388E3BE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Мост откидной стационарный 1500х1800FT1518F с  комплектом установки для уравнивания платформы, перегрузочной DP100</w:t>
            </w:r>
          </w:p>
        </w:tc>
        <w:tc>
          <w:tcPr>
            <w:tcW w:w="1160" w:type="dxa"/>
            <w:tcBorders>
              <w:top w:val="nil"/>
              <w:left w:val="nil"/>
              <w:bottom w:val="single" w:sz="4" w:space="0" w:color="auto"/>
              <w:right w:val="single" w:sz="4" w:space="0" w:color="auto"/>
            </w:tcBorders>
            <w:shd w:val="clear" w:color="auto" w:fill="auto"/>
            <w:noWrap/>
            <w:vAlign w:val="center"/>
            <w:hideMark/>
          </w:tcPr>
          <w:p w14:paraId="439DDD59" w14:textId="69A1D7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A4168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A543B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№000036609</w:t>
            </w:r>
          </w:p>
        </w:tc>
        <w:tc>
          <w:tcPr>
            <w:tcW w:w="3035" w:type="dxa"/>
            <w:tcBorders>
              <w:top w:val="nil"/>
              <w:left w:val="nil"/>
              <w:bottom w:val="single" w:sz="4" w:space="0" w:color="auto"/>
              <w:right w:val="single" w:sz="4" w:space="0" w:color="auto"/>
            </w:tcBorders>
            <w:shd w:val="clear" w:color="auto" w:fill="auto"/>
            <w:noWrap/>
            <w:vAlign w:val="center"/>
            <w:hideMark/>
          </w:tcPr>
          <w:p w14:paraId="6C7658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3356C7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38E2BDB" w14:textId="208D8A6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0352D41" w14:textId="4CD404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BAAC06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B45D7E" w14:textId="4AC6591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770</w:t>
            </w:r>
          </w:p>
        </w:tc>
        <w:tc>
          <w:tcPr>
            <w:tcW w:w="2464" w:type="dxa"/>
            <w:tcBorders>
              <w:top w:val="nil"/>
              <w:left w:val="nil"/>
              <w:bottom w:val="single" w:sz="4" w:space="0" w:color="auto"/>
              <w:right w:val="single" w:sz="4" w:space="0" w:color="auto"/>
            </w:tcBorders>
            <w:shd w:val="clear" w:color="auto" w:fill="auto"/>
            <w:vAlign w:val="center"/>
            <w:hideMark/>
          </w:tcPr>
          <w:p w14:paraId="10738F1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Навес (из поликарбоната)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3C4502A7" w14:textId="0FF4CCD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E839B5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9EADD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23F63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74E2425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71901E4" w14:textId="7FD0A87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56A577B" w14:textId="7CAEBD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A7728F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0A33A01" w14:textId="65F5812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771</w:t>
            </w:r>
          </w:p>
        </w:tc>
        <w:tc>
          <w:tcPr>
            <w:tcW w:w="2464" w:type="dxa"/>
            <w:tcBorders>
              <w:top w:val="nil"/>
              <w:left w:val="nil"/>
              <w:bottom w:val="single" w:sz="4" w:space="0" w:color="auto"/>
              <w:right w:val="single" w:sz="4" w:space="0" w:color="auto"/>
            </w:tcBorders>
            <w:shd w:val="clear" w:color="auto" w:fill="auto"/>
            <w:vAlign w:val="center"/>
            <w:hideMark/>
          </w:tcPr>
          <w:p w14:paraId="50F5205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Тротуарная плитка, с бордюром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66E76E1E" w14:textId="1D0106F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77869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1626CF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7FA17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5073647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E1EC97" w14:textId="6B4BE42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73E4201" w14:textId="56B25A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F86349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6B1DF0" w14:textId="322C41B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772</w:t>
            </w:r>
          </w:p>
        </w:tc>
        <w:tc>
          <w:tcPr>
            <w:tcW w:w="2464" w:type="dxa"/>
            <w:tcBorders>
              <w:top w:val="nil"/>
              <w:left w:val="nil"/>
              <w:bottom w:val="single" w:sz="4" w:space="0" w:color="auto"/>
              <w:right w:val="single" w:sz="4" w:space="0" w:color="auto"/>
            </w:tcBorders>
            <w:shd w:val="clear" w:color="auto" w:fill="auto"/>
            <w:vAlign w:val="center"/>
            <w:hideMark/>
          </w:tcPr>
          <w:p w14:paraId="00685F5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Сетчатое ограждение h</w:t>
            </w:r>
            <w:r w:rsidRPr="006E4B16">
              <w:rPr>
                <w:rFonts w:ascii="Times New Roman" w:eastAsia="Times New Roman" w:hAnsi="Times New Roman" w:cs="Times New Roman"/>
                <w:color w:val="000000"/>
                <w:sz w:val="20"/>
                <w:szCs w:val="20"/>
                <w:lang w:eastAsia="ru-RU"/>
              </w:rPr>
              <w:t xml:space="preserve"> = 2400 мм</w:t>
            </w:r>
          </w:p>
        </w:tc>
        <w:tc>
          <w:tcPr>
            <w:tcW w:w="1160" w:type="dxa"/>
            <w:tcBorders>
              <w:top w:val="nil"/>
              <w:left w:val="nil"/>
              <w:bottom w:val="single" w:sz="4" w:space="0" w:color="auto"/>
              <w:right w:val="single" w:sz="4" w:space="0" w:color="auto"/>
            </w:tcBorders>
            <w:shd w:val="clear" w:color="auto" w:fill="auto"/>
            <w:noWrap/>
            <w:vAlign w:val="center"/>
            <w:hideMark/>
          </w:tcPr>
          <w:p w14:paraId="3F1EA708" w14:textId="6241691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п.Метр</w:t>
            </w:r>
          </w:p>
        </w:tc>
        <w:tc>
          <w:tcPr>
            <w:tcW w:w="1402" w:type="dxa"/>
            <w:tcBorders>
              <w:top w:val="nil"/>
              <w:left w:val="nil"/>
              <w:bottom w:val="single" w:sz="4" w:space="0" w:color="auto"/>
              <w:right w:val="single" w:sz="4" w:space="0" w:color="auto"/>
            </w:tcBorders>
            <w:shd w:val="clear" w:color="auto" w:fill="auto"/>
            <w:noWrap/>
            <w:vAlign w:val="center"/>
            <w:hideMark/>
          </w:tcPr>
          <w:p w14:paraId="15FAC5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172</w:t>
            </w:r>
          </w:p>
        </w:tc>
        <w:tc>
          <w:tcPr>
            <w:tcW w:w="1988" w:type="dxa"/>
            <w:tcBorders>
              <w:top w:val="nil"/>
              <w:left w:val="nil"/>
              <w:bottom w:val="single" w:sz="4" w:space="0" w:color="auto"/>
              <w:right w:val="single" w:sz="4" w:space="0" w:color="auto"/>
            </w:tcBorders>
            <w:shd w:val="clear" w:color="auto" w:fill="auto"/>
            <w:noWrap/>
            <w:vAlign w:val="center"/>
            <w:hideMark/>
          </w:tcPr>
          <w:p w14:paraId="507BC2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6E241C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21026AD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4C9F4D3" w14:textId="0AD168E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2C2355F" w14:textId="133B1C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344</w:t>
            </w:r>
          </w:p>
        </w:tc>
      </w:tr>
      <w:tr w:rsidR="0050163D" w:rsidRPr="006E4B16" w14:paraId="230C625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A9C2561" w14:textId="2B5ADFF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773</w:t>
            </w:r>
          </w:p>
        </w:tc>
        <w:tc>
          <w:tcPr>
            <w:tcW w:w="2464" w:type="dxa"/>
            <w:tcBorders>
              <w:top w:val="nil"/>
              <w:left w:val="nil"/>
              <w:bottom w:val="single" w:sz="4" w:space="0" w:color="auto"/>
              <w:right w:val="single" w:sz="4" w:space="0" w:color="auto"/>
            </w:tcBorders>
            <w:shd w:val="clear" w:color="auto" w:fill="auto"/>
            <w:vAlign w:val="center"/>
            <w:hideMark/>
          </w:tcPr>
          <w:p w14:paraId="2352BE5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Ворота распашные 2800х2400 мм</w:t>
            </w:r>
          </w:p>
        </w:tc>
        <w:tc>
          <w:tcPr>
            <w:tcW w:w="1160" w:type="dxa"/>
            <w:tcBorders>
              <w:top w:val="nil"/>
              <w:left w:val="nil"/>
              <w:bottom w:val="single" w:sz="4" w:space="0" w:color="auto"/>
              <w:right w:val="single" w:sz="4" w:space="0" w:color="auto"/>
            </w:tcBorders>
            <w:shd w:val="clear" w:color="auto" w:fill="auto"/>
            <w:noWrap/>
            <w:vAlign w:val="center"/>
            <w:hideMark/>
          </w:tcPr>
          <w:p w14:paraId="385D3A71" w14:textId="4CE1D0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B97E0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C8425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493862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A8EF06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A9252F" w14:textId="1C661CA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C047BC1" w14:textId="5DB8FA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2E4A56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26A663" w14:textId="7F02C79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774</w:t>
            </w:r>
          </w:p>
        </w:tc>
        <w:tc>
          <w:tcPr>
            <w:tcW w:w="2464" w:type="dxa"/>
            <w:tcBorders>
              <w:top w:val="nil"/>
              <w:left w:val="nil"/>
              <w:bottom w:val="single" w:sz="4" w:space="0" w:color="auto"/>
              <w:right w:val="single" w:sz="4" w:space="0" w:color="auto"/>
            </w:tcBorders>
            <w:shd w:val="clear" w:color="auto" w:fill="auto"/>
            <w:vAlign w:val="center"/>
            <w:hideMark/>
          </w:tcPr>
          <w:p w14:paraId="3EC9EF9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Поддон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63F87214" w14:textId="6C25AC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D3D52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448E9A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2DBA8D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8DD8C7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6639405" w14:textId="0204552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53239EB" w14:textId="1C6E11F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5CD3904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A9CFEF" w14:textId="6C00539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775</w:t>
            </w:r>
          </w:p>
        </w:tc>
        <w:tc>
          <w:tcPr>
            <w:tcW w:w="2464" w:type="dxa"/>
            <w:tcBorders>
              <w:top w:val="nil"/>
              <w:left w:val="nil"/>
              <w:bottom w:val="single" w:sz="4" w:space="0" w:color="auto"/>
              <w:right w:val="single" w:sz="4" w:space="0" w:color="auto"/>
            </w:tcBorders>
            <w:shd w:val="clear" w:color="auto" w:fill="auto"/>
            <w:vAlign w:val="center"/>
            <w:hideMark/>
          </w:tcPr>
          <w:p w14:paraId="359ADF2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Смеситель душ</w:t>
            </w:r>
            <w:r w:rsidRPr="006E4B16">
              <w:rPr>
                <w:rFonts w:ascii="Times New Roman" w:eastAsia="Times New Roman" w:hAnsi="Times New Roman" w:cs="Times New Roman"/>
                <w:color w:val="000000"/>
                <w:sz w:val="20"/>
                <w:szCs w:val="20"/>
                <w:lang w:eastAsia="ru-RU"/>
              </w:rPr>
              <w:t>евой</w:t>
            </w:r>
          </w:p>
        </w:tc>
        <w:tc>
          <w:tcPr>
            <w:tcW w:w="1160" w:type="dxa"/>
            <w:tcBorders>
              <w:top w:val="nil"/>
              <w:left w:val="nil"/>
              <w:bottom w:val="single" w:sz="4" w:space="0" w:color="auto"/>
              <w:right w:val="single" w:sz="4" w:space="0" w:color="auto"/>
            </w:tcBorders>
            <w:shd w:val="clear" w:color="auto" w:fill="auto"/>
            <w:noWrap/>
            <w:vAlign w:val="center"/>
            <w:hideMark/>
          </w:tcPr>
          <w:p w14:paraId="117011D9" w14:textId="0077E7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3695F2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4C74A3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31C37FD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340D3D8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AFDD0EF" w14:textId="0328088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64554CF" w14:textId="45B4A71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31EC0B7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B537A44" w14:textId="41086AB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776</w:t>
            </w:r>
          </w:p>
        </w:tc>
        <w:tc>
          <w:tcPr>
            <w:tcW w:w="2464" w:type="dxa"/>
            <w:tcBorders>
              <w:top w:val="nil"/>
              <w:left w:val="nil"/>
              <w:bottom w:val="single" w:sz="4" w:space="0" w:color="auto"/>
              <w:right w:val="single" w:sz="4" w:space="0" w:color="auto"/>
            </w:tcBorders>
            <w:shd w:val="clear" w:color="auto" w:fill="auto"/>
            <w:vAlign w:val="center"/>
            <w:hideMark/>
          </w:tcPr>
          <w:p w14:paraId="0C86678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Унитаз (кран с гибкими подводками)</w:t>
            </w:r>
          </w:p>
        </w:tc>
        <w:tc>
          <w:tcPr>
            <w:tcW w:w="1160" w:type="dxa"/>
            <w:tcBorders>
              <w:top w:val="nil"/>
              <w:left w:val="nil"/>
              <w:bottom w:val="single" w:sz="4" w:space="0" w:color="auto"/>
              <w:right w:val="single" w:sz="4" w:space="0" w:color="auto"/>
            </w:tcBorders>
            <w:shd w:val="clear" w:color="auto" w:fill="auto"/>
            <w:noWrap/>
            <w:vAlign w:val="center"/>
            <w:hideMark/>
          </w:tcPr>
          <w:p w14:paraId="1B3F9F29" w14:textId="3AADA8F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C9A2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3C7CB0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167D74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5EB00C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38AC26B" w14:textId="312751A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D5145B4" w14:textId="3E7B268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547B3BE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81B96A" w14:textId="35258D0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777</w:t>
            </w:r>
          </w:p>
        </w:tc>
        <w:tc>
          <w:tcPr>
            <w:tcW w:w="2464" w:type="dxa"/>
            <w:tcBorders>
              <w:top w:val="nil"/>
              <w:left w:val="nil"/>
              <w:bottom w:val="single" w:sz="4" w:space="0" w:color="auto"/>
              <w:right w:val="single" w:sz="4" w:space="0" w:color="auto"/>
            </w:tcBorders>
            <w:shd w:val="clear" w:color="auto" w:fill="auto"/>
            <w:vAlign w:val="center"/>
            <w:hideMark/>
          </w:tcPr>
          <w:p w14:paraId="56B2ECC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Писсуар (кран с гибкими подводками)</w:t>
            </w:r>
          </w:p>
        </w:tc>
        <w:tc>
          <w:tcPr>
            <w:tcW w:w="1160" w:type="dxa"/>
            <w:tcBorders>
              <w:top w:val="nil"/>
              <w:left w:val="nil"/>
              <w:bottom w:val="single" w:sz="4" w:space="0" w:color="auto"/>
              <w:right w:val="single" w:sz="4" w:space="0" w:color="auto"/>
            </w:tcBorders>
            <w:shd w:val="clear" w:color="auto" w:fill="auto"/>
            <w:noWrap/>
            <w:vAlign w:val="center"/>
            <w:hideMark/>
          </w:tcPr>
          <w:p w14:paraId="29325CE5" w14:textId="7AED4A3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C2285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23655D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02D2D5D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6D62CF1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2B02086" w14:textId="0834EF4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9DC537A" w14:textId="1582B9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w:t>
            </w:r>
          </w:p>
        </w:tc>
      </w:tr>
      <w:tr w:rsidR="0050163D" w:rsidRPr="006E4B16" w14:paraId="65C0905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B5C976" w14:textId="3817328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778</w:t>
            </w:r>
          </w:p>
        </w:tc>
        <w:tc>
          <w:tcPr>
            <w:tcW w:w="2464" w:type="dxa"/>
            <w:tcBorders>
              <w:top w:val="nil"/>
              <w:left w:val="nil"/>
              <w:bottom w:val="single" w:sz="4" w:space="0" w:color="auto"/>
              <w:right w:val="single" w:sz="4" w:space="0" w:color="auto"/>
            </w:tcBorders>
            <w:shd w:val="clear" w:color="auto" w:fill="auto"/>
            <w:vAlign w:val="center"/>
            <w:hideMark/>
          </w:tcPr>
          <w:p w14:paraId="56FE84B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Умывальник (смеситель с гибкими подводками)</w:t>
            </w:r>
          </w:p>
        </w:tc>
        <w:tc>
          <w:tcPr>
            <w:tcW w:w="1160" w:type="dxa"/>
            <w:tcBorders>
              <w:top w:val="nil"/>
              <w:left w:val="nil"/>
              <w:bottom w:val="single" w:sz="4" w:space="0" w:color="auto"/>
              <w:right w:val="single" w:sz="4" w:space="0" w:color="auto"/>
            </w:tcBorders>
            <w:shd w:val="clear" w:color="auto" w:fill="auto"/>
            <w:noWrap/>
            <w:vAlign w:val="center"/>
            <w:hideMark/>
          </w:tcPr>
          <w:p w14:paraId="7D3639F1" w14:textId="6B508C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459CE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2444CF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№000035984</w:t>
            </w:r>
          </w:p>
        </w:tc>
        <w:tc>
          <w:tcPr>
            <w:tcW w:w="3035" w:type="dxa"/>
            <w:tcBorders>
              <w:top w:val="nil"/>
              <w:left w:val="nil"/>
              <w:bottom w:val="single" w:sz="4" w:space="0" w:color="auto"/>
              <w:right w:val="single" w:sz="4" w:space="0" w:color="auto"/>
            </w:tcBorders>
            <w:shd w:val="clear" w:color="auto" w:fill="auto"/>
            <w:noWrap/>
            <w:vAlign w:val="center"/>
            <w:hideMark/>
          </w:tcPr>
          <w:p w14:paraId="7EE7BE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5</w:t>
            </w:r>
          </w:p>
        </w:tc>
        <w:tc>
          <w:tcPr>
            <w:tcW w:w="1768" w:type="dxa"/>
            <w:tcBorders>
              <w:top w:val="nil"/>
              <w:left w:val="nil"/>
              <w:bottom w:val="single" w:sz="4" w:space="0" w:color="auto"/>
              <w:right w:val="single" w:sz="4" w:space="0" w:color="auto"/>
            </w:tcBorders>
            <w:vAlign w:val="center"/>
          </w:tcPr>
          <w:p w14:paraId="1B731EB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A6D2CAA" w14:textId="5AE45AB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95750B9" w14:textId="5303F8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w:t>
            </w:r>
          </w:p>
        </w:tc>
      </w:tr>
      <w:tr w:rsidR="0050163D" w:rsidRPr="006E4B16" w14:paraId="0E65A33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6D355D" w14:textId="391C916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779</w:t>
            </w:r>
          </w:p>
        </w:tc>
        <w:tc>
          <w:tcPr>
            <w:tcW w:w="2464" w:type="dxa"/>
            <w:tcBorders>
              <w:top w:val="nil"/>
              <w:left w:val="nil"/>
              <w:bottom w:val="single" w:sz="4" w:space="0" w:color="auto"/>
              <w:right w:val="single" w:sz="4" w:space="0" w:color="auto"/>
            </w:tcBorders>
            <w:shd w:val="clear" w:color="auto" w:fill="auto"/>
            <w:vAlign w:val="center"/>
            <w:hideMark/>
          </w:tcPr>
          <w:p w14:paraId="23A504A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22 500-400мм</w:t>
            </w:r>
          </w:p>
        </w:tc>
        <w:tc>
          <w:tcPr>
            <w:tcW w:w="1160" w:type="dxa"/>
            <w:tcBorders>
              <w:top w:val="nil"/>
              <w:left w:val="nil"/>
              <w:bottom w:val="single" w:sz="4" w:space="0" w:color="auto"/>
              <w:right w:val="single" w:sz="4" w:space="0" w:color="auto"/>
            </w:tcBorders>
            <w:shd w:val="clear" w:color="auto" w:fill="auto"/>
            <w:noWrap/>
            <w:vAlign w:val="center"/>
            <w:hideMark/>
          </w:tcPr>
          <w:p w14:paraId="0CAF7825" w14:textId="527EB3B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2A0ED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32BA60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3150DC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9BF629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370583" w14:textId="6CE6638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FDB62AF" w14:textId="5A4F1FB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w:t>
            </w:r>
          </w:p>
        </w:tc>
      </w:tr>
      <w:tr w:rsidR="0050163D" w:rsidRPr="006E4B16" w14:paraId="7CAB6D6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339EC4" w14:textId="4332A4B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780</w:t>
            </w:r>
          </w:p>
        </w:tc>
        <w:tc>
          <w:tcPr>
            <w:tcW w:w="2464" w:type="dxa"/>
            <w:tcBorders>
              <w:top w:val="nil"/>
              <w:left w:val="nil"/>
              <w:bottom w:val="single" w:sz="4" w:space="0" w:color="auto"/>
              <w:right w:val="single" w:sz="4" w:space="0" w:color="auto"/>
            </w:tcBorders>
            <w:shd w:val="clear" w:color="auto" w:fill="auto"/>
            <w:vAlign w:val="center"/>
            <w:hideMark/>
          </w:tcPr>
          <w:p w14:paraId="135EB5F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22 500-600мм</w:t>
            </w:r>
          </w:p>
        </w:tc>
        <w:tc>
          <w:tcPr>
            <w:tcW w:w="1160" w:type="dxa"/>
            <w:tcBorders>
              <w:top w:val="nil"/>
              <w:left w:val="nil"/>
              <w:bottom w:val="single" w:sz="4" w:space="0" w:color="auto"/>
              <w:right w:val="single" w:sz="4" w:space="0" w:color="auto"/>
            </w:tcBorders>
            <w:shd w:val="clear" w:color="auto" w:fill="auto"/>
            <w:noWrap/>
            <w:vAlign w:val="center"/>
            <w:hideMark/>
          </w:tcPr>
          <w:p w14:paraId="3377D32C" w14:textId="6BACF2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6ECFD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1CD636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0FF52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E1816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34727E" w14:textId="4CBC843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01910EF" w14:textId="2880EDB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1D37342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790D452" w14:textId="7BAC401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781</w:t>
            </w:r>
          </w:p>
        </w:tc>
        <w:tc>
          <w:tcPr>
            <w:tcW w:w="2464" w:type="dxa"/>
            <w:tcBorders>
              <w:top w:val="nil"/>
              <w:left w:val="nil"/>
              <w:bottom w:val="single" w:sz="4" w:space="0" w:color="auto"/>
              <w:right w:val="single" w:sz="4" w:space="0" w:color="auto"/>
            </w:tcBorders>
            <w:shd w:val="clear" w:color="auto" w:fill="auto"/>
            <w:vAlign w:val="center"/>
            <w:hideMark/>
          </w:tcPr>
          <w:p w14:paraId="6A2E27C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22 500-500мм</w:t>
            </w:r>
          </w:p>
        </w:tc>
        <w:tc>
          <w:tcPr>
            <w:tcW w:w="1160" w:type="dxa"/>
            <w:tcBorders>
              <w:top w:val="nil"/>
              <w:left w:val="nil"/>
              <w:bottom w:val="single" w:sz="4" w:space="0" w:color="auto"/>
              <w:right w:val="single" w:sz="4" w:space="0" w:color="auto"/>
            </w:tcBorders>
            <w:shd w:val="clear" w:color="auto" w:fill="auto"/>
            <w:noWrap/>
            <w:vAlign w:val="center"/>
            <w:hideMark/>
          </w:tcPr>
          <w:p w14:paraId="07B8DCE8" w14:textId="6050F67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9FF5B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34556A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BD61E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06B66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3563746" w14:textId="6BDCAB1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D937688" w14:textId="752CB3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w:t>
            </w:r>
          </w:p>
        </w:tc>
      </w:tr>
      <w:tr w:rsidR="0050163D" w:rsidRPr="006E4B16" w14:paraId="6C54DCE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D84947" w14:textId="1313E88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782</w:t>
            </w:r>
          </w:p>
        </w:tc>
        <w:tc>
          <w:tcPr>
            <w:tcW w:w="2464" w:type="dxa"/>
            <w:tcBorders>
              <w:top w:val="nil"/>
              <w:left w:val="nil"/>
              <w:bottom w:val="single" w:sz="4" w:space="0" w:color="auto"/>
              <w:right w:val="single" w:sz="4" w:space="0" w:color="auto"/>
            </w:tcBorders>
            <w:shd w:val="clear" w:color="auto" w:fill="auto"/>
            <w:vAlign w:val="center"/>
            <w:hideMark/>
          </w:tcPr>
          <w:p w14:paraId="298020D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22 500-800мм</w:t>
            </w:r>
          </w:p>
        </w:tc>
        <w:tc>
          <w:tcPr>
            <w:tcW w:w="1160" w:type="dxa"/>
            <w:tcBorders>
              <w:top w:val="nil"/>
              <w:left w:val="nil"/>
              <w:bottom w:val="single" w:sz="4" w:space="0" w:color="auto"/>
              <w:right w:val="single" w:sz="4" w:space="0" w:color="auto"/>
            </w:tcBorders>
            <w:shd w:val="clear" w:color="auto" w:fill="auto"/>
            <w:noWrap/>
            <w:vAlign w:val="center"/>
            <w:hideMark/>
          </w:tcPr>
          <w:p w14:paraId="33783E68" w14:textId="0B48BE3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6FEEA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1C641A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758AC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FE4B04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34B684F" w14:textId="7ADD264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EED9AB5" w14:textId="4EE22DB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1EC2DA9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AB913E" w14:textId="295DFED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783</w:t>
            </w:r>
          </w:p>
        </w:tc>
        <w:tc>
          <w:tcPr>
            <w:tcW w:w="2464" w:type="dxa"/>
            <w:tcBorders>
              <w:top w:val="nil"/>
              <w:left w:val="nil"/>
              <w:bottom w:val="single" w:sz="4" w:space="0" w:color="auto"/>
              <w:right w:val="single" w:sz="4" w:space="0" w:color="auto"/>
            </w:tcBorders>
            <w:shd w:val="clear" w:color="auto" w:fill="auto"/>
            <w:vAlign w:val="center"/>
            <w:hideMark/>
          </w:tcPr>
          <w:p w14:paraId="66EFACC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22 500-1000мм</w:t>
            </w:r>
          </w:p>
        </w:tc>
        <w:tc>
          <w:tcPr>
            <w:tcW w:w="1160" w:type="dxa"/>
            <w:tcBorders>
              <w:top w:val="nil"/>
              <w:left w:val="nil"/>
              <w:bottom w:val="single" w:sz="4" w:space="0" w:color="auto"/>
              <w:right w:val="single" w:sz="4" w:space="0" w:color="auto"/>
            </w:tcBorders>
            <w:shd w:val="clear" w:color="auto" w:fill="auto"/>
            <w:noWrap/>
            <w:vAlign w:val="center"/>
            <w:hideMark/>
          </w:tcPr>
          <w:p w14:paraId="13C4ED92" w14:textId="05F0BE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4DABD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w:t>
            </w:r>
          </w:p>
        </w:tc>
        <w:tc>
          <w:tcPr>
            <w:tcW w:w="1988" w:type="dxa"/>
            <w:tcBorders>
              <w:top w:val="nil"/>
              <w:left w:val="nil"/>
              <w:bottom w:val="single" w:sz="4" w:space="0" w:color="auto"/>
              <w:right w:val="single" w:sz="4" w:space="0" w:color="auto"/>
            </w:tcBorders>
            <w:shd w:val="clear" w:color="auto" w:fill="auto"/>
            <w:noWrap/>
            <w:vAlign w:val="center"/>
            <w:hideMark/>
          </w:tcPr>
          <w:p w14:paraId="569B17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6E01A8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E6789C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51CBEF4" w14:textId="1FC28DF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AD66A8F" w14:textId="5601C9F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4CBF30B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447FF16" w14:textId="2B6C0B6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784</w:t>
            </w:r>
          </w:p>
        </w:tc>
        <w:tc>
          <w:tcPr>
            <w:tcW w:w="2464" w:type="dxa"/>
            <w:tcBorders>
              <w:top w:val="nil"/>
              <w:left w:val="nil"/>
              <w:bottom w:val="single" w:sz="4" w:space="0" w:color="auto"/>
              <w:right w:val="single" w:sz="4" w:space="0" w:color="auto"/>
            </w:tcBorders>
            <w:shd w:val="clear" w:color="auto" w:fill="auto"/>
            <w:vAlign w:val="center"/>
            <w:hideMark/>
          </w:tcPr>
          <w:p w14:paraId="4911C5F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22 500-1100мм</w:t>
            </w:r>
          </w:p>
        </w:tc>
        <w:tc>
          <w:tcPr>
            <w:tcW w:w="1160" w:type="dxa"/>
            <w:tcBorders>
              <w:top w:val="nil"/>
              <w:left w:val="nil"/>
              <w:bottom w:val="single" w:sz="4" w:space="0" w:color="auto"/>
              <w:right w:val="single" w:sz="4" w:space="0" w:color="auto"/>
            </w:tcBorders>
            <w:shd w:val="clear" w:color="auto" w:fill="auto"/>
            <w:noWrap/>
            <w:vAlign w:val="center"/>
            <w:hideMark/>
          </w:tcPr>
          <w:p w14:paraId="49E529F7" w14:textId="1DBF43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787C5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41</w:t>
            </w:r>
          </w:p>
        </w:tc>
        <w:tc>
          <w:tcPr>
            <w:tcW w:w="1988" w:type="dxa"/>
            <w:tcBorders>
              <w:top w:val="nil"/>
              <w:left w:val="nil"/>
              <w:bottom w:val="single" w:sz="4" w:space="0" w:color="auto"/>
              <w:right w:val="single" w:sz="4" w:space="0" w:color="auto"/>
            </w:tcBorders>
            <w:shd w:val="clear" w:color="auto" w:fill="auto"/>
            <w:noWrap/>
            <w:vAlign w:val="center"/>
            <w:hideMark/>
          </w:tcPr>
          <w:p w14:paraId="2EA7A8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0E6FF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8ED1F7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DE031B" w14:textId="0A12285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F2A16F3" w14:textId="1DAE9A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41</w:t>
            </w:r>
          </w:p>
        </w:tc>
      </w:tr>
      <w:tr w:rsidR="0050163D" w:rsidRPr="006E4B16" w14:paraId="101F50B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DBD6893" w14:textId="22D1535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785</w:t>
            </w:r>
          </w:p>
        </w:tc>
        <w:tc>
          <w:tcPr>
            <w:tcW w:w="2464" w:type="dxa"/>
            <w:tcBorders>
              <w:top w:val="nil"/>
              <w:left w:val="nil"/>
              <w:bottom w:val="single" w:sz="4" w:space="0" w:color="auto"/>
              <w:right w:val="single" w:sz="4" w:space="0" w:color="auto"/>
            </w:tcBorders>
            <w:shd w:val="clear" w:color="auto" w:fill="auto"/>
            <w:vAlign w:val="center"/>
            <w:hideMark/>
          </w:tcPr>
          <w:p w14:paraId="4661A5C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22 500-1200мм</w:t>
            </w:r>
          </w:p>
        </w:tc>
        <w:tc>
          <w:tcPr>
            <w:tcW w:w="1160" w:type="dxa"/>
            <w:tcBorders>
              <w:top w:val="nil"/>
              <w:left w:val="nil"/>
              <w:bottom w:val="single" w:sz="4" w:space="0" w:color="auto"/>
              <w:right w:val="single" w:sz="4" w:space="0" w:color="auto"/>
            </w:tcBorders>
            <w:shd w:val="clear" w:color="auto" w:fill="auto"/>
            <w:noWrap/>
            <w:vAlign w:val="center"/>
            <w:hideMark/>
          </w:tcPr>
          <w:p w14:paraId="2B224725" w14:textId="182D8FA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D102D9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0B190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700B9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1D325B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5A6833" w14:textId="641A51B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35C1F08" w14:textId="4E7BEE7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E73DBE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688261" w14:textId="41A0B36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786</w:t>
            </w:r>
          </w:p>
        </w:tc>
        <w:tc>
          <w:tcPr>
            <w:tcW w:w="2464" w:type="dxa"/>
            <w:tcBorders>
              <w:top w:val="nil"/>
              <w:left w:val="nil"/>
              <w:bottom w:val="single" w:sz="4" w:space="0" w:color="auto"/>
              <w:right w:val="single" w:sz="4" w:space="0" w:color="auto"/>
            </w:tcBorders>
            <w:shd w:val="clear" w:color="auto" w:fill="auto"/>
            <w:vAlign w:val="center"/>
            <w:hideMark/>
          </w:tcPr>
          <w:p w14:paraId="705E8D6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w:t>
            </w:r>
            <w:r w:rsidRPr="006E4B16">
              <w:rPr>
                <w:rFonts w:ascii="Times New Roman" w:eastAsia="Times New Roman" w:hAnsi="Times New Roman" w:cs="Times New Roman"/>
                <w:color w:val="000000"/>
                <w:sz w:val="20"/>
                <w:szCs w:val="20"/>
                <w:lang w:eastAsia="ru-RU"/>
              </w:rPr>
              <w:t>I FKV 22 500-1400мм</w:t>
            </w:r>
          </w:p>
        </w:tc>
        <w:tc>
          <w:tcPr>
            <w:tcW w:w="1160" w:type="dxa"/>
            <w:tcBorders>
              <w:top w:val="nil"/>
              <w:left w:val="nil"/>
              <w:bottom w:val="single" w:sz="4" w:space="0" w:color="auto"/>
              <w:right w:val="single" w:sz="4" w:space="0" w:color="auto"/>
            </w:tcBorders>
            <w:shd w:val="clear" w:color="auto" w:fill="auto"/>
            <w:noWrap/>
            <w:vAlign w:val="center"/>
            <w:hideMark/>
          </w:tcPr>
          <w:p w14:paraId="766414F7" w14:textId="0B9A08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88532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8EF52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03F0D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DFF0B0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575062" w14:textId="54AF87A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CB387F8" w14:textId="037730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004E5F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DC7789A" w14:textId="3651604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787</w:t>
            </w:r>
          </w:p>
        </w:tc>
        <w:tc>
          <w:tcPr>
            <w:tcW w:w="2464" w:type="dxa"/>
            <w:tcBorders>
              <w:top w:val="nil"/>
              <w:left w:val="nil"/>
              <w:bottom w:val="single" w:sz="4" w:space="0" w:color="auto"/>
              <w:right w:val="single" w:sz="4" w:space="0" w:color="auto"/>
            </w:tcBorders>
            <w:shd w:val="clear" w:color="auto" w:fill="auto"/>
            <w:vAlign w:val="center"/>
            <w:hideMark/>
          </w:tcPr>
          <w:p w14:paraId="086A6F8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22 500-1600мм</w:t>
            </w:r>
          </w:p>
        </w:tc>
        <w:tc>
          <w:tcPr>
            <w:tcW w:w="1160" w:type="dxa"/>
            <w:tcBorders>
              <w:top w:val="nil"/>
              <w:left w:val="nil"/>
              <w:bottom w:val="single" w:sz="4" w:space="0" w:color="auto"/>
              <w:right w:val="single" w:sz="4" w:space="0" w:color="auto"/>
            </w:tcBorders>
            <w:shd w:val="clear" w:color="auto" w:fill="auto"/>
            <w:noWrap/>
            <w:vAlign w:val="center"/>
            <w:hideMark/>
          </w:tcPr>
          <w:p w14:paraId="76458819" w14:textId="21B4AB7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48323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5E8D4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0258A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B33CCD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D477B00" w14:textId="3E54A4E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A468FBB" w14:textId="0E89BB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059B917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F6A67E" w14:textId="448D94B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788</w:t>
            </w:r>
          </w:p>
        </w:tc>
        <w:tc>
          <w:tcPr>
            <w:tcW w:w="2464" w:type="dxa"/>
            <w:tcBorders>
              <w:top w:val="nil"/>
              <w:left w:val="nil"/>
              <w:bottom w:val="single" w:sz="4" w:space="0" w:color="auto"/>
              <w:right w:val="single" w:sz="4" w:space="0" w:color="auto"/>
            </w:tcBorders>
            <w:shd w:val="clear" w:color="auto" w:fill="auto"/>
            <w:vAlign w:val="center"/>
            <w:hideMark/>
          </w:tcPr>
          <w:p w14:paraId="7F5E1C5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22 500-1800мм</w:t>
            </w:r>
          </w:p>
        </w:tc>
        <w:tc>
          <w:tcPr>
            <w:tcW w:w="1160" w:type="dxa"/>
            <w:tcBorders>
              <w:top w:val="nil"/>
              <w:left w:val="nil"/>
              <w:bottom w:val="single" w:sz="4" w:space="0" w:color="auto"/>
              <w:right w:val="single" w:sz="4" w:space="0" w:color="auto"/>
            </w:tcBorders>
            <w:shd w:val="clear" w:color="auto" w:fill="auto"/>
            <w:noWrap/>
            <w:vAlign w:val="center"/>
            <w:hideMark/>
          </w:tcPr>
          <w:p w14:paraId="58723D60" w14:textId="0EE7450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1A96AC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B7366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52AA5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00D7DF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0A62F31" w14:textId="4C9011B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26D4923" w14:textId="54E96CF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1C37E7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C295714" w14:textId="58584F3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789</w:t>
            </w:r>
          </w:p>
        </w:tc>
        <w:tc>
          <w:tcPr>
            <w:tcW w:w="2464" w:type="dxa"/>
            <w:tcBorders>
              <w:top w:val="nil"/>
              <w:left w:val="nil"/>
              <w:bottom w:val="single" w:sz="4" w:space="0" w:color="auto"/>
              <w:right w:val="single" w:sz="4" w:space="0" w:color="auto"/>
            </w:tcBorders>
            <w:shd w:val="clear" w:color="auto" w:fill="auto"/>
            <w:vAlign w:val="center"/>
            <w:hideMark/>
          </w:tcPr>
          <w:p w14:paraId="18FE7EF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22 500-2000мм</w:t>
            </w:r>
          </w:p>
        </w:tc>
        <w:tc>
          <w:tcPr>
            <w:tcW w:w="1160" w:type="dxa"/>
            <w:tcBorders>
              <w:top w:val="nil"/>
              <w:left w:val="nil"/>
              <w:bottom w:val="single" w:sz="4" w:space="0" w:color="auto"/>
              <w:right w:val="single" w:sz="4" w:space="0" w:color="auto"/>
            </w:tcBorders>
            <w:shd w:val="clear" w:color="auto" w:fill="auto"/>
            <w:noWrap/>
            <w:vAlign w:val="center"/>
            <w:hideMark/>
          </w:tcPr>
          <w:p w14:paraId="7659CEBA" w14:textId="0C11C8D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E5C9F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25505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2C7B2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206DF2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CAC0F72" w14:textId="0E553D6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FD9634E" w14:textId="1A071EE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73CC94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D7F1AD" w14:textId="0CD5BD7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790</w:t>
            </w:r>
          </w:p>
        </w:tc>
        <w:tc>
          <w:tcPr>
            <w:tcW w:w="2464" w:type="dxa"/>
            <w:tcBorders>
              <w:top w:val="nil"/>
              <w:left w:val="nil"/>
              <w:bottom w:val="single" w:sz="4" w:space="0" w:color="auto"/>
              <w:right w:val="single" w:sz="4" w:space="0" w:color="auto"/>
            </w:tcBorders>
            <w:shd w:val="clear" w:color="auto" w:fill="auto"/>
            <w:vAlign w:val="center"/>
            <w:hideMark/>
          </w:tcPr>
          <w:p w14:paraId="2E5F4E2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Ø16мм</w:t>
            </w:r>
          </w:p>
        </w:tc>
        <w:tc>
          <w:tcPr>
            <w:tcW w:w="1160" w:type="dxa"/>
            <w:tcBorders>
              <w:top w:val="nil"/>
              <w:left w:val="nil"/>
              <w:bottom w:val="single" w:sz="4" w:space="0" w:color="auto"/>
              <w:right w:val="single" w:sz="4" w:space="0" w:color="auto"/>
            </w:tcBorders>
            <w:shd w:val="clear" w:color="auto" w:fill="auto"/>
            <w:noWrap/>
            <w:vAlign w:val="center"/>
            <w:hideMark/>
          </w:tcPr>
          <w:p w14:paraId="1945A22F" w14:textId="0BEB66D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F6B96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226</w:t>
            </w:r>
          </w:p>
        </w:tc>
        <w:tc>
          <w:tcPr>
            <w:tcW w:w="1988" w:type="dxa"/>
            <w:tcBorders>
              <w:top w:val="nil"/>
              <w:left w:val="nil"/>
              <w:bottom w:val="single" w:sz="4" w:space="0" w:color="auto"/>
              <w:right w:val="single" w:sz="4" w:space="0" w:color="auto"/>
            </w:tcBorders>
            <w:shd w:val="clear" w:color="auto" w:fill="auto"/>
            <w:noWrap/>
            <w:vAlign w:val="center"/>
            <w:hideMark/>
          </w:tcPr>
          <w:p w14:paraId="7D6C2F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A55301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12257F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9488E0" w14:textId="4BD2394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653C86C" w14:textId="1E3A04A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226</w:t>
            </w:r>
          </w:p>
        </w:tc>
      </w:tr>
      <w:tr w:rsidR="0050163D" w:rsidRPr="006E4B16" w14:paraId="6CF4AB8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2026DCE" w14:textId="3C5CE1F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791</w:t>
            </w:r>
          </w:p>
        </w:tc>
        <w:tc>
          <w:tcPr>
            <w:tcW w:w="2464" w:type="dxa"/>
            <w:tcBorders>
              <w:top w:val="nil"/>
              <w:left w:val="nil"/>
              <w:bottom w:val="single" w:sz="4" w:space="0" w:color="auto"/>
              <w:right w:val="single" w:sz="4" w:space="0" w:color="auto"/>
            </w:tcBorders>
            <w:shd w:val="clear" w:color="auto" w:fill="auto"/>
            <w:vAlign w:val="center"/>
            <w:hideMark/>
          </w:tcPr>
          <w:p w14:paraId="523B367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Ø20мм</w:t>
            </w:r>
          </w:p>
        </w:tc>
        <w:tc>
          <w:tcPr>
            <w:tcW w:w="1160" w:type="dxa"/>
            <w:tcBorders>
              <w:top w:val="nil"/>
              <w:left w:val="nil"/>
              <w:bottom w:val="single" w:sz="4" w:space="0" w:color="auto"/>
              <w:right w:val="single" w:sz="4" w:space="0" w:color="auto"/>
            </w:tcBorders>
            <w:shd w:val="clear" w:color="auto" w:fill="auto"/>
            <w:noWrap/>
            <w:vAlign w:val="center"/>
            <w:hideMark/>
          </w:tcPr>
          <w:p w14:paraId="44A5BA77" w14:textId="07EA8E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4EF406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410</w:t>
            </w:r>
          </w:p>
        </w:tc>
        <w:tc>
          <w:tcPr>
            <w:tcW w:w="1988" w:type="dxa"/>
            <w:tcBorders>
              <w:top w:val="nil"/>
              <w:left w:val="nil"/>
              <w:bottom w:val="single" w:sz="4" w:space="0" w:color="auto"/>
              <w:right w:val="single" w:sz="4" w:space="0" w:color="auto"/>
            </w:tcBorders>
            <w:shd w:val="clear" w:color="auto" w:fill="auto"/>
            <w:noWrap/>
            <w:vAlign w:val="center"/>
            <w:hideMark/>
          </w:tcPr>
          <w:p w14:paraId="098642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EAD34F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5D6BF2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A6F1A26" w14:textId="415F95B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34AF063" w14:textId="32D02D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410</w:t>
            </w:r>
          </w:p>
        </w:tc>
      </w:tr>
      <w:tr w:rsidR="0050163D" w:rsidRPr="006E4B16" w14:paraId="194E99C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644DC9" w14:textId="304A0A1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792</w:t>
            </w:r>
          </w:p>
        </w:tc>
        <w:tc>
          <w:tcPr>
            <w:tcW w:w="2464" w:type="dxa"/>
            <w:tcBorders>
              <w:top w:val="nil"/>
              <w:left w:val="nil"/>
              <w:bottom w:val="single" w:sz="4" w:space="0" w:color="auto"/>
              <w:right w:val="single" w:sz="4" w:space="0" w:color="auto"/>
            </w:tcBorders>
            <w:shd w:val="clear" w:color="auto" w:fill="auto"/>
            <w:vAlign w:val="center"/>
            <w:hideMark/>
          </w:tcPr>
          <w:p w14:paraId="0008BB0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Ø25мм</w:t>
            </w:r>
          </w:p>
        </w:tc>
        <w:tc>
          <w:tcPr>
            <w:tcW w:w="1160" w:type="dxa"/>
            <w:tcBorders>
              <w:top w:val="nil"/>
              <w:left w:val="nil"/>
              <w:bottom w:val="single" w:sz="4" w:space="0" w:color="auto"/>
              <w:right w:val="single" w:sz="4" w:space="0" w:color="auto"/>
            </w:tcBorders>
            <w:shd w:val="clear" w:color="auto" w:fill="auto"/>
            <w:noWrap/>
            <w:vAlign w:val="center"/>
            <w:hideMark/>
          </w:tcPr>
          <w:p w14:paraId="69FB3542" w14:textId="55B2B19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53722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0F25A7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2A167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50A02B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17D857" w14:textId="2E2157A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9D346C3" w14:textId="77608EB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87</w:t>
            </w:r>
          </w:p>
        </w:tc>
      </w:tr>
      <w:tr w:rsidR="0050163D" w:rsidRPr="006E4B16" w14:paraId="45C31F2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6E598E" w14:textId="773BB17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793</w:t>
            </w:r>
          </w:p>
        </w:tc>
        <w:tc>
          <w:tcPr>
            <w:tcW w:w="2464" w:type="dxa"/>
            <w:tcBorders>
              <w:top w:val="nil"/>
              <w:left w:val="nil"/>
              <w:bottom w:val="single" w:sz="4" w:space="0" w:color="auto"/>
              <w:right w:val="single" w:sz="4" w:space="0" w:color="auto"/>
            </w:tcBorders>
            <w:shd w:val="clear" w:color="auto" w:fill="auto"/>
            <w:vAlign w:val="center"/>
            <w:hideMark/>
          </w:tcPr>
          <w:p w14:paraId="5F6E9CD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Ø32мм</w:t>
            </w:r>
          </w:p>
        </w:tc>
        <w:tc>
          <w:tcPr>
            <w:tcW w:w="1160" w:type="dxa"/>
            <w:tcBorders>
              <w:top w:val="nil"/>
              <w:left w:val="nil"/>
              <w:bottom w:val="single" w:sz="4" w:space="0" w:color="auto"/>
              <w:right w:val="single" w:sz="4" w:space="0" w:color="auto"/>
            </w:tcBorders>
            <w:shd w:val="clear" w:color="auto" w:fill="auto"/>
            <w:noWrap/>
            <w:vAlign w:val="center"/>
            <w:hideMark/>
          </w:tcPr>
          <w:p w14:paraId="3184A2ED" w14:textId="0BA044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86B33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25</w:t>
            </w:r>
          </w:p>
        </w:tc>
        <w:tc>
          <w:tcPr>
            <w:tcW w:w="1988" w:type="dxa"/>
            <w:tcBorders>
              <w:top w:val="nil"/>
              <w:left w:val="nil"/>
              <w:bottom w:val="single" w:sz="4" w:space="0" w:color="auto"/>
              <w:right w:val="single" w:sz="4" w:space="0" w:color="auto"/>
            </w:tcBorders>
            <w:shd w:val="clear" w:color="auto" w:fill="auto"/>
            <w:noWrap/>
            <w:vAlign w:val="center"/>
            <w:hideMark/>
          </w:tcPr>
          <w:p w14:paraId="539E6B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F986C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599B6E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0B3834" w14:textId="60FEF7F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A77ECC5" w14:textId="4E4F53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25</w:t>
            </w:r>
          </w:p>
        </w:tc>
      </w:tr>
      <w:tr w:rsidR="0050163D" w:rsidRPr="006E4B16" w14:paraId="7274A2C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8EEFFC" w14:textId="5C2E5F9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794</w:t>
            </w:r>
          </w:p>
        </w:tc>
        <w:tc>
          <w:tcPr>
            <w:tcW w:w="2464" w:type="dxa"/>
            <w:tcBorders>
              <w:top w:val="nil"/>
              <w:left w:val="nil"/>
              <w:bottom w:val="single" w:sz="4" w:space="0" w:color="auto"/>
              <w:right w:val="single" w:sz="4" w:space="0" w:color="auto"/>
            </w:tcBorders>
            <w:shd w:val="clear" w:color="auto" w:fill="auto"/>
            <w:vAlign w:val="center"/>
            <w:hideMark/>
          </w:tcPr>
          <w:p w14:paraId="2B99881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угловой установочный 1/2"</w:t>
            </w:r>
          </w:p>
        </w:tc>
        <w:tc>
          <w:tcPr>
            <w:tcW w:w="1160" w:type="dxa"/>
            <w:tcBorders>
              <w:top w:val="nil"/>
              <w:left w:val="nil"/>
              <w:bottom w:val="single" w:sz="4" w:space="0" w:color="auto"/>
              <w:right w:val="single" w:sz="4" w:space="0" w:color="auto"/>
            </w:tcBorders>
            <w:shd w:val="clear" w:color="auto" w:fill="auto"/>
            <w:noWrap/>
            <w:vAlign w:val="center"/>
            <w:hideMark/>
          </w:tcPr>
          <w:p w14:paraId="3C05AEC5" w14:textId="3BCA01B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10E97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95</w:t>
            </w:r>
          </w:p>
        </w:tc>
        <w:tc>
          <w:tcPr>
            <w:tcW w:w="1988" w:type="dxa"/>
            <w:tcBorders>
              <w:top w:val="nil"/>
              <w:left w:val="nil"/>
              <w:bottom w:val="single" w:sz="4" w:space="0" w:color="auto"/>
              <w:right w:val="single" w:sz="4" w:space="0" w:color="auto"/>
            </w:tcBorders>
            <w:shd w:val="clear" w:color="auto" w:fill="auto"/>
            <w:noWrap/>
            <w:vAlign w:val="center"/>
            <w:hideMark/>
          </w:tcPr>
          <w:p w14:paraId="67C5C5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93ABD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D764B1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2BA2B9" w14:textId="2FBEC3F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B0E6639" w14:textId="545472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95</w:t>
            </w:r>
          </w:p>
        </w:tc>
      </w:tr>
      <w:tr w:rsidR="0050163D" w:rsidRPr="006E4B16" w14:paraId="00FEBB2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966351" w14:textId="3EEDBF8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795</w:t>
            </w:r>
          </w:p>
        </w:tc>
        <w:tc>
          <w:tcPr>
            <w:tcW w:w="2464" w:type="dxa"/>
            <w:tcBorders>
              <w:top w:val="nil"/>
              <w:left w:val="nil"/>
              <w:bottom w:val="single" w:sz="4" w:space="0" w:color="auto"/>
              <w:right w:val="single" w:sz="4" w:space="0" w:color="auto"/>
            </w:tcBorders>
            <w:shd w:val="clear" w:color="auto" w:fill="auto"/>
            <w:vAlign w:val="center"/>
            <w:hideMark/>
          </w:tcPr>
          <w:p w14:paraId="476D1A5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1/2" ВР-НР</w:t>
            </w:r>
          </w:p>
        </w:tc>
        <w:tc>
          <w:tcPr>
            <w:tcW w:w="1160" w:type="dxa"/>
            <w:tcBorders>
              <w:top w:val="nil"/>
              <w:left w:val="nil"/>
              <w:bottom w:val="single" w:sz="4" w:space="0" w:color="auto"/>
              <w:right w:val="single" w:sz="4" w:space="0" w:color="auto"/>
            </w:tcBorders>
            <w:shd w:val="clear" w:color="auto" w:fill="auto"/>
            <w:noWrap/>
            <w:vAlign w:val="center"/>
            <w:hideMark/>
          </w:tcPr>
          <w:p w14:paraId="3F97E4C1" w14:textId="3E9A2C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12F8A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w:t>
            </w:r>
          </w:p>
        </w:tc>
        <w:tc>
          <w:tcPr>
            <w:tcW w:w="1988" w:type="dxa"/>
            <w:tcBorders>
              <w:top w:val="nil"/>
              <w:left w:val="nil"/>
              <w:bottom w:val="single" w:sz="4" w:space="0" w:color="auto"/>
              <w:right w:val="single" w:sz="4" w:space="0" w:color="auto"/>
            </w:tcBorders>
            <w:shd w:val="clear" w:color="auto" w:fill="auto"/>
            <w:noWrap/>
            <w:vAlign w:val="center"/>
            <w:hideMark/>
          </w:tcPr>
          <w:p w14:paraId="57E4B1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B86C5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C61A3C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8D5B455" w14:textId="2D0C58E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973F805" w14:textId="46C9221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w:t>
            </w:r>
          </w:p>
        </w:tc>
      </w:tr>
      <w:tr w:rsidR="0050163D" w:rsidRPr="006E4B16" w14:paraId="7798B05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75F5B47" w14:textId="7EF9007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796</w:t>
            </w:r>
          </w:p>
        </w:tc>
        <w:tc>
          <w:tcPr>
            <w:tcW w:w="2464" w:type="dxa"/>
            <w:tcBorders>
              <w:top w:val="nil"/>
              <w:left w:val="nil"/>
              <w:bottom w:val="single" w:sz="4" w:space="0" w:color="auto"/>
              <w:right w:val="single" w:sz="4" w:space="0" w:color="auto"/>
            </w:tcBorders>
            <w:shd w:val="clear" w:color="auto" w:fill="auto"/>
            <w:vAlign w:val="center"/>
            <w:hideMark/>
          </w:tcPr>
          <w:p w14:paraId="303D99E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Кран шаровой 3/4" ВР-НР. </w:t>
            </w:r>
          </w:p>
        </w:tc>
        <w:tc>
          <w:tcPr>
            <w:tcW w:w="1160" w:type="dxa"/>
            <w:tcBorders>
              <w:top w:val="nil"/>
              <w:left w:val="nil"/>
              <w:bottom w:val="single" w:sz="4" w:space="0" w:color="auto"/>
              <w:right w:val="single" w:sz="4" w:space="0" w:color="auto"/>
            </w:tcBorders>
            <w:shd w:val="clear" w:color="auto" w:fill="auto"/>
            <w:noWrap/>
            <w:vAlign w:val="center"/>
            <w:hideMark/>
          </w:tcPr>
          <w:p w14:paraId="4645C919" w14:textId="54232E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E4094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0E9E47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93A24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694D89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7470FDF" w14:textId="4D286AA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C38BC33" w14:textId="2D2ED20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41F8C60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7B2D6B2" w14:textId="2401E82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797</w:t>
            </w:r>
          </w:p>
        </w:tc>
        <w:tc>
          <w:tcPr>
            <w:tcW w:w="2464" w:type="dxa"/>
            <w:tcBorders>
              <w:top w:val="nil"/>
              <w:left w:val="nil"/>
              <w:bottom w:val="single" w:sz="4" w:space="0" w:color="auto"/>
              <w:right w:val="single" w:sz="4" w:space="0" w:color="auto"/>
            </w:tcBorders>
            <w:shd w:val="clear" w:color="auto" w:fill="auto"/>
            <w:vAlign w:val="center"/>
            <w:hideMark/>
          </w:tcPr>
          <w:p w14:paraId="62E34EB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Электроконвектор 1000 Вт ATLANTIC</w:t>
            </w:r>
          </w:p>
        </w:tc>
        <w:tc>
          <w:tcPr>
            <w:tcW w:w="1160" w:type="dxa"/>
            <w:tcBorders>
              <w:top w:val="nil"/>
              <w:left w:val="nil"/>
              <w:bottom w:val="single" w:sz="4" w:space="0" w:color="auto"/>
              <w:right w:val="single" w:sz="4" w:space="0" w:color="auto"/>
            </w:tcBorders>
            <w:shd w:val="clear" w:color="auto" w:fill="auto"/>
            <w:noWrap/>
            <w:vAlign w:val="center"/>
            <w:hideMark/>
          </w:tcPr>
          <w:p w14:paraId="454EC8F2" w14:textId="37F06D6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A7FD4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4FFF5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A818D3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712A7B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B89DD9" w14:textId="7F04881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28C7887" w14:textId="783D584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71020FE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FD30051" w14:textId="73B07C2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798</w:t>
            </w:r>
          </w:p>
        </w:tc>
        <w:tc>
          <w:tcPr>
            <w:tcW w:w="2464" w:type="dxa"/>
            <w:tcBorders>
              <w:top w:val="nil"/>
              <w:left w:val="nil"/>
              <w:bottom w:val="single" w:sz="4" w:space="0" w:color="auto"/>
              <w:right w:val="single" w:sz="4" w:space="0" w:color="auto"/>
            </w:tcBorders>
            <w:shd w:val="clear" w:color="auto" w:fill="auto"/>
            <w:vAlign w:val="center"/>
            <w:hideMark/>
          </w:tcPr>
          <w:p w14:paraId="5CC01F9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Тепловентилятор VOLCANO Мощность кВт от 5 до 25kW Производительностью maх 4800 m3/h</w:t>
            </w:r>
          </w:p>
        </w:tc>
        <w:tc>
          <w:tcPr>
            <w:tcW w:w="1160" w:type="dxa"/>
            <w:tcBorders>
              <w:top w:val="nil"/>
              <w:left w:val="nil"/>
              <w:bottom w:val="single" w:sz="4" w:space="0" w:color="auto"/>
              <w:right w:val="single" w:sz="4" w:space="0" w:color="auto"/>
            </w:tcBorders>
            <w:shd w:val="clear" w:color="auto" w:fill="auto"/>
            <w:noWrap/>
            <w:vAlign w:val="center"/>
            <w:hideMark/>
          </w:tcPr>
          <w:p w14:paraId="51887038" w14:textId="71F70A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A45ED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67A434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1860E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EE6C75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67A776C" w14:textId="4A8E32D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445F20" w14:textId="6470529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w:t>
            </w:r>
          </w:p>
        </w:tc>
      </w:tr>
      <w:tr w:rsidR="0050163D" w:rsidRPr="006E4B16" w14:paraId="423995C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285952" w14:textId="36DA94A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799</w:t>
            </w:r>
          </w:p>
        </w:tc>
        <w:tc>
          <w:tcPr>
            <w:tcW w:w="2464" w:type="dxa"/>
            <w:tcBorders>
              <w:top w:val="nil"/>
              <w:left w:val="nil"/>
              <w:bottom w:val="single" w:sz="4" w:space="0" w:color="auto"/>
              <w:right w:val="single" w:sz="4" w:space="0" w:color="auto"/>
            </w:tcBorders>
            <w:shd w:val="clear" w:color="auto" w:fill="auto"/>
            <w:vAlign w:val="center"/>
            <w:hideMark/>
          </w:tcPr>
          <w:p w14:paraId="61F7983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Узел Multiflex V ZB 3/4"</w:t>
            </w:r>
          </w:p>
        </w:tc>
        <w:tc>
          <w:tcPr>
            <w:tcW w:w="1160" w:type="dxa"/>
            <w:tcBorders>
              <w:top w:val="nil"/>
              <w:left w:val="nil"/>
              <w:bottom w:val="single" w:sz="4" w:space="0" w:color="auto"/>
              <w:right w:val="single" w:sz="4" w:space="0" w:color="auto"/>
            </w:tcBorders>
            <w:shd w:val="clear" w:color="auto" w:fill="auto"/>
            <w:noWrap/>
            <w:vAlign w:val="center"/>
            <w:hideMark/>
          </w:tcPr>
          <w:p w14:paraId="729893A8" w14:textId="2F59A7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2658E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52</w:t>
            </w:r>
          </w:p>
        </w:tc>
        <w:tc>
          <w:tcPr>
            <w:tcW w:w="1988" w:type="dxa"/>
            <w:tcBorders>
              <w:top w:val="nil"/>
              <w:left w:val="nil"/>
              <w:bottom w:val="single" w:sz="4" w:space="0" w:color="auto"/>
              <w:right w:val="single" w:sz="4" w:space="0" w:color="auto"/>
            </w:tcBorders>
            <w:shd w:val="clear" w:color="auto" w:fill="auto"/>
            <w:noWrap/>
            <w:vAlign w:val="center"/>
            <w:hideMark/>
          </w:tcPr>
          <w:p w14:paraId="6D05FE3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9F5E71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9AE001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34663CB" w14:textId="6CD3865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E6F6319" w14:textId="441C561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52</w:t>
            </w:r>
          </w:p>
        </w:tc>
      </w:tr>
      <w:tr w:rsidR="0050163D" w:rsidRPr="006E4B16" w14:paraId="4C60844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6335865" w14:textId="1D42E5E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800</w:t>
            </w:r>
          </w:p>
        </w:tc>
        <w:tc>
          <w:tcPr>
            <w:tcW w:w="2464" w:type="dxa"/>
            <w:tcBorders>
              <w:top w:val="nil"/>
              <w:left w:val="nil"/>
              <w:bottom w:val="single" w:sz="4" w:space="0" w:color="auto"/>
              <w:right w:val="single" w:sz="4" w:space="0" w:color="auto"/>
            </w:tcBorders>
            <w:shd w:val="clear" w:color="auto" w:fill="auto"/>
            <w:vAlign w:val="center"/>
            <w:hideMark/>
          </w:tcPr>
          <w:p w14:paraId="6AD2EC8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Термостат UNI LH</w:t>
            </w:r>
          </w:p>
        </w:tc>
        <w:tc>
          <w:tcPr>
            <w:tcW w:w="1160" w:type="dxa"/>
            <w:tcBorders>
              <w:top w:val="nil"/>
              <w:left w:val="nil"/>
              <w:bottom w:val="single" w:sz="4" w:space="0" w:color="auto"/>
              <w:right w:val="single" w:sz="4" w:space="0" w:color="auto"/>
            </w:tcBorders>
            <w:shd w:val="clear" w:color="auto" w:fill="auto"/>
            <w:noWrap/>
            <w:vAlign w:val="center"/>
            <w:hideMark/>
          </w:tcPr>
          <w:p w14:paraId="38C844EB" w14:textId="515D74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608B16D" w14:textId="2F425A0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468B9C6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4FD0F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2B404F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D44C44C" w14:textId="3E3127A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22B90D8" w14:textId="0E20CE1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74B169E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DBED75B" w14:textId="24629AC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801</w:t>
            </w:r>
          </w:p>
        </w:tc>
        <w:tc>
          <w:tcPr>
            <w:tcW w:w="2464" w:type="dxa"/>
            <w:tcBorders>
              <w:top w:val="nil"/>
              <w:left w:val="nil"/>
              <w:bottom w:val="single" w:sz="4" w:space="0" w:color="auto"/>
              <w:right w:val="single" w:sz="4" w:space="0" w:color="auto"/>
            </w:tcBorders>
            <w:shd w:val="clear" w:color="auto" w:fill="auto"/>
            <w:vAlign w:val="center"/>
            <w:hideMark/>
          </w:tcPr>
          <w:p w14:paraId="0D588FC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3-ходдовой/манометр Ø 1/2”</w:t>
            </w:r>
          </w:p>
        </w:tc>
        <w:tc>
          <w:tcPr>
            <w:tcW w:w="1160" w:type="dxa"/>
            <w:tcBorders>
              <w:top w:val="nil"/>
              <w:left w:val="nil"/>
              <w:bottom w:val="single" w:sz="4" w:space="0" w:color="auto"/>
              <w:right w:val="single" w:sz="4" w:space="0" w:color="auto"/>
            </w:tcBorders>
            <w:shd w:val="clear" w:color="auto" w:fill="auto"/>
            <w:noWrap/>
            <w:vAlign w:val="center"/>
            <w:hideMark/>
          </w:tcPr>
          <w:p w14:paraId="1991B232" w14:textId="4B7DFD4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56DF2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65F40D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EAAFF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11D430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AA1AD07" w14:textId="5625141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777A993" w14:textId="1B8FE2C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1032BF1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538CCA3" w14:textId="08C2FCE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802</w:t>
            </w:r>
          </w:p>
        </w:tc>
        <w:tc>
          <w:tcPr>
            <w:tcW w:w="2464" w:type="dxa"/>
            <w:tcBorders>
              <w:top w:val="nil"/>
              <w:left w:val="nil"/>
              <w:bottom w:val="single" w:sz="4" w:space="0" w:color="auto"/>
              <w:right w:val="single" w:sz="4" w:space="0" w:color="auto"/>
            </w:tcBorders>
            <w:shd w:val="clear" w:color="auto" w:fill="auto"/>
            <w:vAlign w:val="center"/>
            <w:hideMark/>
          </w:tcPr>
          <w:p w14:paraId="7F0F5DA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Ду20мм</w:t>
            </w:r>
          </w:p>
        </w:tc>
        <w:tc>
          <w:tcPr>
            <w:tcW w:w="1160" w:type="dxa"/>
            <w:tcBorders>
              <w:top w:val="nil"/>
              <w:left w:val="nil"/>
              <w:bottom w:val="single" w:sz="4" w:space="0" w:color="auto"/>
              <w:right w:val="single" w:sz="4" w:space="0" w:color="auto"/>
            </w:tcBorders>
            <w:shd w:val="clear" w:color="auto" w:fill="auto"/>
            <w:noWrap/>
            <w:vAlign w:val="center"/>
            <w:hideMark/>
          </w:tcPr>
          <w:p w14:paraId="0B88EB13" w14:textId="12D53E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EAEE0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35F64C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4CF10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6B2C01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80B83B" w14:textId="44B39EB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F2882E7" w14:textId="79FB1D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47C782B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D9DA22" w14:textId="73F9178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803</w:t>
            </w:r>
          </w:p>
        </w:tc>
        <w:tc>
          <w:tcPr>
            <w:tcW w:w="2464" w:type="dxa"/>
            <w:tcBorders>
              <w:top w:val="nil"/>
              <w:left w:val="nil"/>
              <w:bottom w:val="single" w:sz="4" w:space="0" w:color="auto"/>
              <w:right w:val="single" w:sz="4" w:space="0" w:color="auto"/>
            </w:tcBorders>
            <w:shd w:val="clear" w:color="auto" w:fill="auto"/>
            <w:vAlign w:val="center"/>
            <w:hideMark/>
          </w:tcPr>
          <w:p w14:paraId="1191F8B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муфтовый Ду25мм</w:t>
            </w:r>
          </w:p>
        </w:tc>
        <w:tc>
          <w:tcPr>
            <w:tcW w:w="1160" w:type="dxa"/>
            <w:tcBorders>
              <w:top w:val="nil"/>
              <w:left w:val="nil"/>
              <w:bottom w:val="single" w:sz="4" w:space="0" w:color="auto"/>
              <w:right w:val="single" w:sz="4" w:space="0" w:color="auto"/>
            </w:tcBorders>
            <w:shd w:val="clear" w:color="auto" w:fill="auto"/>
            <w:noWrap/>
            <w:vAlign w:val="center"/>
            <w:hideMark/>
          </w:tcPr>
          <w:p w14:paraId="2800087C" w14:textId="13C89A3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4523B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01CB82F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76B9F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6D9DCA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F21E87" w14:textId="3AACDA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989D545" w14:textId="31A65B2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1C1D66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EDBD35" w14:textId="07CB435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804</w:t>
            </w:r>
          </w:p>
        </w:tc>
        <w:tc>
          <w:tcPr>
            <w:tcW w:w="2464" w:type="dxa"/>
            <w:tcBorders>
              <w:top w:val="nil"/>
              <w:left w:val="nil"/>
              <w:bottom w:val="single" w:sz="4" w:space="0" w:color="auto"/>
              <w:right w:val="single" w:sz="4" w:space="0" w:color="auto"/>
            </w:tcBorders>
            <w:shd w:val="clear" w:color="auto" w:fill="auto"/>
            <w:vAlign w:val="center"/>
            <w:hideMark/>
          </w:tcPr>
          <w:p w14:paraId="7A806C3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п/приварку Ду 65мм</w:t>
            </w:r>
          </w:p>
        </w:tc>
        <w:tc>
          <w:tcPr>
            <w:tcW w:w="1160" w:type="dxa"/>
            <w:tcBorders>
              <w:top w:val="nil"/>
              <w:left w:val="nil"/>
              <w:bottom w:val="single" w:sz="4" w:space="0" w:color="auto"/>
              <w:right w:val="single" w:sz="4" w:space="0" w:color="auto"/>
            </w:tcBorders>
            <w:shd w:val="clear" w:color="auto" w:fill="auto"/>
            <w:noWrap/>
            <w:vAlign w:val="center"/>
            <w:hideMark/>
          </w:tcPr>
          <w:p w14:paraId="2BC4BBF9" w14:textId="0CD6D73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56BFD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0AE03A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736D2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D33EE3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C47E5BD" w14:textId="5B1F26C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D45716D" w14:textId="56031FC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5D10913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EFF5D3D" w14:textId="6D394CD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805</w:t>
            </w:r>
          </w:p>
        </w:tc>
        <w:tc>
          <w:tcPr>
            <w:tcW w:w="2464" w:type="dxa"/>
            <w:tcBorders>
              <w:top w:val="nil"/>
              <w:left w:val="nil"/>
              <w:bottom w:val="single" w:sz="4" w:space="0" w:color="auto"/>
              <w:right w:val="single" w:sz="4" w:space="0" w:color="auto"/>
            </w:tcBorders>
            <w:shd w:val="clear" w:color="auto" w:fill="auto"/>
            <w:vAlign w:val="center"/>
            <w:hideMark/>
          </w:tcPr>
          <w:p w14:paraId="15A8AEC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Шаровой кран Ду 25мм</w:t>
            </w:r>
          </w:p>
        </w:tc>
        <w:tc>
          <w:tcPr>
            <w:tcW w:w="1160" w:type="dxa"/>
            <w:tcBorders>
              <w:top w:val="nil"/>
              <w:left w:val="nil"/>
              <w:bottom w:val="single" w:sz="4" w:space="0" w:color="auto"/>
              <w:right w:val="single" w:sz="4" w:space="0" w:color="auto"/>
            </w:tcBorders>
            <w:shd w:val="clear" w:color="auto" w:fill="auto"/>
            <w:noWrap/>
            <w:vAlign w:val="center"/>
            <w:hideMark/>
          </w:tcPr>
          <w:p w14:paraId="0346A673" w14:textId="2C30E4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86C31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9A7ED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A4020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92C3D9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143E1A9" w14:textId="1F3926E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434EA62" w14:textId="50E651B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FF63BE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F9F95C3" w14:textId="63700A8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806</w:t>
            </w:r>
          </w:p>
        </w:tc>
        <w:tc>
          <w:tcPr>
            <w:tcW w:w="2464" w:type="dxa"/>
            <w:tcBorders>
              <w:top w:val="nil"/>
              <w:left w:val="nil"/>
              <w:bottom w:val="single" w:sz="4" w:space="0" w:color="auto"/>
              <w:right w:val="single" w:sz="4" w:space="0" w:color="auto"/>
            </w:tcBorders>
            <w:shd w:val="clear" w:color="auto" w:fill="auto"/>
            <w:vAlign w:val="center"/>
            <w:hideMark/>
          </w:tcPr>
          <w:p w14:paraId="08414F2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w:t>
            </w:r>
          </w:p>
        </w:tc>
        <w:tc>
          <w:tcPr>
            <w:tcW w:w="1160" w:type="dxa"/>
            <w:tcBorders>
              <w:top w:val="nil"/>
              <w:left w:val="nil"/>
              <w:bottom w:val="single" w:sz="4" w:space="0" w:color="auto"/>
              <w:right w:val="single" w:sz="4" w:space="0" w:color="auto"/>
            </w:tcBorders>
            <w:shd w:val="clear" w:color="auto" w:fill="auto"/>
            <w:noWrap/>
            <w:vAlign w:val="center"/>
            <w:hideMark/>
          </w:tcPr>
          <w:p w14:paraId="4C875C6B" w14:textId="6E223F2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FF164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6AA428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6AF42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C8D5F9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69A56D0" w14:textId="73E23E0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A0153BC" w14:textId="2ED96C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21BF857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464AFE9" w14:textId="7829B30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807</w:t>
            </w:r>
          </w:p>
        </w:tc>
        <w:tc>
          <w:tcPr>
            <w:tcW w:w="2464" w:type="dxa"/>
            <w:tcBorders>
              <w:top w:val="nil"/>
              <w:left w:val="nil"/>
              <w:bottom w:val="single" w:sz="4" w:space="0" w:color="auto"/>
              <w:right w:val="single" w:sz="4" w:space="0" w:color="auto"/>
            </w:tcBorders>
            <w:shd w:val="clear" w:color="auto" w:fill="auto"/>
            <w:vAlign w:val="center"/>
            <w:hideMark/>
          </w:tcPr>
          <w:p w14:paraId="65BD50D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Ø 1 – 1/2”</w:t>
            </w:r>
          </w:p>
        </w:tc>
        <w:tc>
          <w:tcPr>
            <w:tcW w:w="1160" w:type="dxa"/>
            <w:tcBorders>
              <w:top w:val="nil"/>
              <w:left w:val="nil"/>
              <w:bottom w:val="single" w:sz="4" w:space="0" w:color="auto"/>
              <w:right w:val="single" w:sz="4" w:space="0" w:color="auto"/>
            </w:tcBorders>
            <w:shd w:val="clear" w:color="auto" w:fill="auto"/>
            <w:noWrap/>
            <w:vAlign w:val="center"/>
            <w:hideMark/>
          </w:tcPr>
          <w:p w14:paraId="2AD22D3B" w14:textId="6676DC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C1DF8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04E4EE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DB0BF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09FC02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B9A859B" w14:textId="58E2607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204806C" w14:textId="662D5C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2F388B1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7075C8" w14:textId="5F11475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808</w:t>
            </w:r>
          </w:p>
        </w:tc>
        <w:tc>
          <w:tcPr>
            <w:tcW w:w="2464" w:type="dxa"/>
            <w:tcBorders>
              <w:top w:val="nil"/>
              <w:left w:val="nil"/>
              <w:bottom w:val="single" w:sz="4" w:space="0" w:color="auto"/>
              <w:right w:val="single" w:sz="4" w:space="0" w:color="auto"/>
            </w:tcBorders>
            <w:shd w:val="clear" w:color="auto" w:fill="auto"/>
            <w:vAlign w:val="center"/>
            <w:hideMark/>
          </w:tcPr>
          <w:p w14:paraId="3463590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 50мм</w:t>
            </w:r>
          </w:p>
        </w:tc>
        <w:tc>
          <w:tcPr>
            <w:tcW w:w="1160" w:type="dxa"/>
            <w:tcBorders>
              <w:top w:val="nil"/>
              <w:left w:val="nil"/>
              <w:bottom w:val="single" w:sz="4" w:space="0" w:color="auto"/>
              <w:right w:val="single" w:sz="4" w:space="0" w:color="auto"/>
            </w:tcBorders>
            <w:shd w:val="clear" w:color="auto" w:fill="auto"/>
            <w:noWrap/>
            <w:vAlign w:val="center"/>
            <w:hideMark/>
          </w:tcPr>
          <w:p w14:paraId="625BB73D" w14:textId="401763C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3917A7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182</w:t>
            </w:r>
          </w:p>
        </w:tc>
        <w:tc>
          <w:tcPr>
            <w:tcW w:w="1988" w:type="dxa"/>
            <w:tcBorders>
              <w:top w:val="nil"/>
              <w:left w:val="nil"/>
              <w:bottom w:val="single" w:sz="4" w:space="0" w:color="auto"/>
              <w:right w:val="single" w:sz="4" w:space="0" w:color="auto"/>
            </w:tcBorders>
            <w:shd w:val="clear" w:color="auto" w:fill="auto"/>
            <w:noWrap/>
            <w:vAlign w:val="center"/>
            <w:hideMark/>
          </w:tcPr>
          <w:p w14:paraId="2F15441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DE1D3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3B889C6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02E4BEDD" w14:textId="06496DB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1C7AD48B" w14:textId="753A3D4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364</w:t>
            </w:r>
          </w:p>
        </w:tc>
      </w:tr>
      <w:tr w:rsidR="0050163D" w:rsidRPr="006E4B16" w14:paraId="1AFE82B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3C39B0" w14:textId="09E8110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809</w:t>
            </w:r>
          </w:p>
        </w:tc>
        <w:tc>
          <w:tcPr>
            <w:tcW w:w="2464" w:type="dxa"/>
            <w:tcBorders>
              <w:top w:val="nil"/>
              <w:left w:val="nil"/>
              <w:bottom w:val="single" w:sz="4" w:space="0" w:color="auto"/>
              <w:right w:val="single" w:sz="4" w:space="0" w:color="auto"/>
            </w:tcBorders>
            <w:shd w:val="clear" w:color="auto" w:fill="auto"/>
            <w:vAlign w:val="center"/>
            <w:hideMark/>
          </w:tcPr>
          <w:p w14:paraId="4C7DC9F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Ø110мм</w:t>
            </w:r>
          </w:p>
        </w:tc>
        <w:tc>
          <w:tcPr>
            <w:tcW w:w="1160" w:type="dxa"/>
            <w:tcBorders>
              <w:top w:val="nil"/>
              <w:left w:val="nil"/>
              <w:bottom w:val="single" w:sz="4" w:space="0" w:color="auto"/>
              <w:right w:val="single" w:sz="4" w:space="0" w:color="auto"/>
            </w:tcBorders>
            <w:shd w:val="clear" w:color="auto" w:fill="auto"/>
            <w:noWrap/>
            <w:vAlign w:val="center"/>
            <w:hideMark/>
          </w:tcPr>
          <w:p w14:paraId="10BAB978" w14:textId="62D92D1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669D9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408</w:t>
            </w:r>
          </w:p>
        </w:tc>
        <w:tc>
          <w:tcPr>
            <w:tcW w:w="1988" w:type="dxa"/>
            <w:tcBorders>
              <w:top w:val="nil"/>
              <w:left w:val="nil"/>
              <w:bottom w:val="single" w:sz="4" w:space="0" w:color="auto"/>
              <w:right w:val="single" w:sz="4" w:space="0" w:color="auto"/>
            </w:tcBorders>
            <w:shd w:val="clear" w:color="auto" w:fill="auto"/>
            <w:noWrap/>
            <w:vAlign w:val="center"/>
            <w:hideMark/>
          </w:tcPr>
          <w:p w14:paraId="05D589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C193D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1F6BD4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06B77DEB" w14:textId="01685F2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4866635B" w14:textId="564CAD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816</w:t>
            </w:r>
          </w:p>
        </w:tc>
      </w:tr>
      <w:tr w:rsidR="0050163D" w:rsidRPr="006E4B16" w14:paraId="762D43A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EA369F" w14:textId="49ACACA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810</w:t>
            </w:r>
          </w:p>
        </w:tc>
        <w:tc>
          <w:tcPr>
            <w:tcW w:w="2464" w:type="dxa"/>
            <w:tcBorders>
              <w:top w:val="nil"/>
              <w:left w:val="nil"/>
              <w:bottom w:val="single" w:sz="4" w:space="0" w:color="auto"/>
              <w:right w:val="single" w:sz="4" w:space="0" w:color="auto"/>
            </w:tcBorders>
            <w:shd w:val="clear" w:color="auto" w:fill="auto"/>
            <w:vAlign w:val="center"/>
            <w:hideMark/>
          </w:tcPr>
          <w:p w14:paraId="243E40D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Внутренний водоснабжение (ПВХ Ø 110 мм)</w:t>
            </w:r>
          </w:p>
        </w:tc>
        <w:tc>
          <w:tcPr>
            <w:tcW w:w="1160" w:type="dxa"/>
            <w:tcBorders>
              <w:top w:val="nil"/>
              <w:left w:val="nil"/>
              <w:bottom w:val="single" w:sz="4" w:space="0" w:color="auto"/>
              <w:right w:val="single" w:sz="4" w:space="0" w:color="auto"/>
            </w:tcBorders>
            <w:shd w:val="clear" w:color="auto" w:fill="auto"/>
            <w:noWrap/>
            <w:vAlign w:val="center"/>
            <w:hideMark/>
          </w:tcPr>
          <w:p w14:paraId="0349373E" w14:textId="55C5026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AD90A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272</w:t>
            </w:r>
          </w:p>
        </w:tc>
        <w:tc>
          <w:tcPr>
            <w:tcW w:w="1988" w:type="dxa"/>
            <w:tcBorders>
              <w:top w:val="nil"/>
              <w:left w:val="nil"/>
              <w:bottom w:val="single" w:sz="4" w:space="0" w:color="auto"/>
              <w:right w:val="single" w:sz="4" w:space="0" w:color="auto"/>
            </w:tcBorders>
            <w:shd w:val="clear" w:color="auto" w:fill="auto"/>
            <w:noWrap/>
            <w:vAlign w:val="center"/>
            <w:hideMark/>
          </w:tcPr>
          <w:p w14:paraId="6375E8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D61EF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7125E05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551C707A" w14:textId="5DBC187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3F13D05D" w14:textId="569D353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544</w:t>
            </w:r>
          </w:p>
        </w:tc>
      </w:tr>
      <w:tr w:rsidR="0050163D" w:rsidRPr="006E4B16" w14:paraId="32E7F47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189E6B1" w14:textId="595F859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811</w:t>
            </w:r>
          </w:p>
        </w:tc>
        <w:tc>
          <w:tcPr>
            <w:tcW w:w="2464" w:type="dxa"/>
            <w:tcBorders>
              <w:top w:val="nil"/>
              <w:left w:val="nil"/>
              <w:bottom w:val="single" w:sz="4" w:space="0" w:color="auto"/>
              <w:right w:val="single" w:sz="4" w:space="0" w:color="auto"/>
            </w:tcBorders>
            <w:shd w:val="clear" w:color="auto" w:fill="auto"/>
            <w:vAlign w:val="center"/>
            <w:hideMark/>
          </w:tcPr>
          <w:p w14:paraId="6263D99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16</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2BA01030" w14:textId="09F29A6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699C5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248</w:t>
            </w:r>
          </w:p>
        </w:tc>
        <w:tc>
          <w:tcPr>
            <w:tcW w:w="1988" w:type="dxa"/>
            <w:tcBorders>
              <w:top w:val="nil"/>
              <w:left w:val="nil"/>
              <w:bottom w:val="single" w:sz="4" w:space="0" w:color="auto"/>
              <w:right w:val="single" w:sz="4" w:space="0" w:color="auto"/>
            </w:tcBorders>
            <w:shd w:val="clear" w:color="auto" w:fill="auto"/>
            <w:noWrap/>
            <w:vAlign w:val="center"/>
            <w:hideMark/>
          </w:tcPr>
          <w:p w14:paraId="442B2A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713B2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59C63FF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2590DF71" w14:textId="6002116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41D8BD6E" w14:textId="680EBDC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496</w:t>
            </w:r>
          </w:p>
        </w:tc>
      </w:tr>
      <w:tr w:rsidR="0050163D" w:rsidRPr="006E4B16" w14:paraId="76B8835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79A21FF" w14:textId="53EB0A4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812</w:t>
            </w:r>
          </w:p>
        </w:tc>
        <w:tc>
          <w:tcPr>
            <w:tcW w:w="2464" w:type="dxa"/>
            <w:tcBorders>
              <w:top w:val="nil"/>
              <w:left w:val="nil"/>
              <w:bottom w:val="single" w:sz="4" w:space="0" w:color="auto"/>
              <w:right w:val="single" w:sz="4" w:space="0" w:color="auto"/>
            </w:tcBorders>
            <w:shd w:val="clear" w:color="auto" w:fill="auto"/>
            <w:vAlign w:val="center"/>
            <w:hideMark/>
          </w:tcPr>
          <w:p w14:paraId="3F16DFE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20</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6B99219F" w14:textId="7BE6D3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CABB6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365</w:t>
            </w:r>
          </w:p>
        </w:tc>
        <w:tc>
          <w:tcPr>
            <w:tcW w:w="1988" w:type="dxa"/>
            <w:tcBorders>
              <w:top w:val="nil"/>
              <w:left w:val="nil"/>
              <w:bottom w:val="single" w:sz="4" w:space="0" w:color="auto"/>
              <w:right w:val="single" w:sz="4" w:space="0" w:color="auto"/>
            </w:tcBorders>
            <w:shd w:val="clear" w:color="auto" w:fill="auto"/>
            <w:noWrap/>
            <w:vAlign w:val="center"/>
            <w:hideMark/>
          </w:tcPr>
          <w:p w14:paraId="127753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6D5C4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51EF699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68B2D557" w14:textId="565B7F6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2FAF64BD" w14:textId="1893ED8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730</w:t>
            </w:r>
          </w:p>
        </w:tc>
      </w:tr>
      <w:tr w:rsidR="0050163D" w:rsidRPr="006E4B16" w14:paraId="78DFFBC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93BB42" w14:textId="6E31761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813</w:t>
            </w:r>
          </w:p>
        </w:tc>
        <w:tc>
          <w:tcPr>
            <w:tcW w:w="2464" w:type="dxa"/>
            <w:tcBorders>
              <w:top w:val="nil"/>
              <w:left w:val="nil"/>
              <w:bottom w:val="single" w:sz="4" w:space="0" w:color="auto"/>
              <w:right w:val="single" w:sz="4" w:space="0" w:color="auto"/>
            </w:tcBorders>
            <w:shd w:val="clear" w:color="auto" w:fill="auto"/>
            <w:vAlign w:val="center"/>
            <w:hideMark/>
          </w:tcPr>
          <w:p w14:paraId="0183A93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25</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32FFA5CE" w14:textId="27A36E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488AF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5AB6E5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58D56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0A46613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490D384D" w14:textId="4BA04BF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1B35C555" w14:textId="7E0C83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174</w:t>
            </w:r>
          </w:p>
        </w:tc>
      </w:tr>
      <w:tr w:rsidR="0050163D" w:rsidRPr="006E4B16" w14:paraId="18005F9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3CC1B4D" w14:textId="4C301A0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814</w:t>
            </w:r>
          </w:p>
        </w:tc>
        <w:tc>
          <w:tcPr>
            <w:tcW w:w="2464" w:type="dxa"/>
            <w:tcBorders>
              <w:top w:val="nil"/>
              <w:left w:val="nil"/>
              <w:bottom w:val="single" w:sz="4" w:space="0" w:color="auto"/>
              <w:right w:val="single" w:sz="4" w:space="0" w:color="auto"/>
            </w:tcBorders>
            <w:shd w:val="clear" w:color="auto" w:fill="auto"/>
            <w:vAlign w:val="center"/>
            <w:hideMark/>
          </w:tcPr>
          <w:p w14:paraId="0840306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32</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218E2B60" w14:textId="2BD1BAC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622C5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w:t>
            </w:r>
          </w:p>
        </w:tc>
        <w:tc>
          <w:tcPr>
            <w:tcW w:w="1988" w:type="dxa"/>
            <w:tcBorders>
              <w:top w:val="nil"/>
              <w:left w:val="nil"/>
              <w:bottom w:val="single" w:sz="4" w:space="0" w:color="auto"/>
              <w:right w:val="single" w:sz="4" w:space="0" w:color="auto"/>
            </w:tcBorders>
            <w:shd w:val="clear" w:color="auto" w:fill="auto"/>
            <w:noWrap/>
            <w:vAlign w:val="center"/>
            <w:hideMark/>
          </w:tcPr>
          <w:p w14:paraId="5F06B3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F148E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72B3628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66D8F99D" w14:textId="4176284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2CECEB01" w14:textId="412FD4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48</w:t>
            </w:r>
          </w:p>
        </w:tc>
      </w:tr>
      <w:tr w:rsidR="0050163D" w:rsidRPr="006E4B16" w14:paraId="0609703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5F7EEA" w14:textId="398A818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815</w:t>
            </w:r>
          </w:p>
        </w:tc>
        <w:tc>
          <w:tcPr>
            <w:tcW w:w="2464" w:type="dxa"/>
            <w:tcBorders>
              <w:top w:val="nil"/>
              <w:left w:val="nil"/>
              <w:bottom w:val="single" w:sz="4" w:space="0" w:color="auto"/>
              <w:right w:val="single" w:sz="4" w:space="0" w:color="auto"/>
            </w:tcBorders>
            <w:shd w:val="clear" w:color="auto" w:fill="auto"/>
            <w:vAlign w:val="center"/>
            <w:hideMark/>
          </w:tcPr>
          <w:p w14:paraId="2794C22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Водосточная воронка Ø 100мм</w:t>
            </w:r>
          </w:p>
        </w:tc>
        <w:tc>
          <w:tcPr>
            <w:tcW w:w="1160" w:type="dxa"/>
            <w:tcBorders>
              <w:top w:val="nil"/>
              <w:left w:val="nil"/>
              <w:bottom w:val="single" w:sz="4" w:space="0" w:color="auto"/>
              <w:right w:val="single" w:sz="4" w:space="0" w:color="auto"/>
            </w:tcBorders>
            <w:shd w:val="clear" w:color="auto" w:fill="auto"/>
            <w:noWrap/>
            <w:vAlign w:val="center"/>
            <w:hideMark/>
          </w:tcPr>
          <w:p w14:paraId="10E948A2" w14:textId="6C35AEB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9428F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2EF596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EA255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shd w:val="clear" w:color="auto" w:fill="auto"/>
            <w:vAlign w:val="center"/>
          </w:tcPr>
          <w:p w14:paraId="54A7694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shd w:val="clear" w:color="auto" w:fill="auto"/>
            <w:vAlign w:val="center"/>
          </w:tcPr>
          <w:p w14:paraId="357F011E" w14:textId="544D129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shd w:val="clear" w:color="auto" w:fill="auto"/>
            <w:vAlign w:val="center"/>
          </w:tcPr>
          <w:p w14:paraId="645AAF71" w14:textId="62EBB1C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436EA01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3220874" w14:textId="2EE2384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816</w:t>
            </w:r>
          </w:p>
        </w:tc>
        <w:tc>
          <w:tcPr>
            <w:tcW w:w="2464" w:type="dxa"/>
            <w:tcBorders>
              <w:top w:val="nil"/>
              <w:left w:val="nil"/>
              <w:bottom w:val="single" w:sz="4" w:space="0" w:color="auto"/>
              <w:right w:val="single" w:sz="4" w:space="0" w:color="auto"/>
            </w:tcBorders>
            <w:shd w:val="clear" w:color="auto" w:fill="auto"/>
            <w:vAlign w:val="center"/>
            <w:hideMark/>
          </w:tcPr>
          <w:p w14:paraId="3BAB1F4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M30L, Мах. производительность м³/час 3500</w:t>
            </w:r>
          </w:p>
        </w:tc>
        <w:tc>
          <w:tcPr>
            <w:tcW w:w="1160" w:type="dxa"/>
            <w:tcBorders>
              <w:top w:val="nil"/>
              <w:left w:val="nil"/>
              <w:bottom w:val="single" w:sz="4" w:space="0" w:color="auto"/>
              <w:right w:val="single" w:sz="4" w:space="0" w:color="auto"/>
            </w:tcBorders>
            <w:shd w:val="clear" w:color="auto" w:fill="auto"/>
            <w:noWrap/>
            <w:vAlign w:val="center"/>
            <w:hideMark/>
          </w:tcPr>
          <w:p w14:paraId="2EDB0E01" w14:textId="666AD8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4B50C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0BA4A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5D1AB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7A8214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113206" w14:textId="20B15A6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6B907D7" w14:textId="070F89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017FA5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6007C28" w14:textId="0BE0A62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817</w:t>
            </w:r>
          </w:p>
        </w:tc>
        <w:tc>
          <w:tcPr>
            <w:tcW w:w="2464" w:type="dxa"/>
            <w:tcBorders>
              <w:top w:val="nil"/>
              <w:left w:val="nil"/>
              <w:bottom w:val="single" w:sz="4" w:space="0" w:color="auto"/>
              <w:right w:val="single" w:sz="4" w:space="0" w:color="auto"/>
            </w:tcBorders>
            <w:shd w:val="clear" w:color="auto" w:fill="auto"/>
            <w:vAlign w:val="center"/>
            <w:hideMark/>
          </w:tcPr>
          <w:p w14:paraId="5BA7D04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80-50/40, Мах. производительность м³/час 6822</w:t>
            </w:r>
          </w:p>
        </w:tc>
        <w:tc>
          <w:tcPr>
            <w:tcW w:w="1160" w:type="dxa"/>
            <w:tcBorders>
              <w:top w:val="nil"/>
              <w:left w:val="nil"/>
              <w:bottom w:val="single" w:sz="4" w:space="0" w:color="auto"/>
              <w:right w:val="single" w:sz="4" w:space="0" w:color="auto"/>
            </w:tcBorders>
            <w:shd w:val="clear" w:color="auto" w:fill="auto"/>
            <w:noWrap/>
            <w:vAlign w:val="center"/>
            <w:hideMark/>
          </w:tcPr>
          <w:p w14:paraId="4FEE84D8" w14:textId="4E20EB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C6B23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547F3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44682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0041A0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8675C22" w14:textId="45B12E9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04632D0" w14:textId="7A28BF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0AC021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EC2FA7" w14:textId="163DF62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818</w:t>
            </w:r>
          </w:p>
        </w:tc>
        <w:tc>
          <w:tcPr>
            <w:tcW w:w="2464" w:type="dxa"/>
            <w:tcBorders>
              <w:top w:val="nil"/>
              <w:left w:val="nil"/>
              <w:bottom w:val="single" w:sz="4" w:space="0" w:color="auto"/>
              <w:right w:val="single" w:sz="4" w:space="0" w:color="auto"/>
            </w:tcBorders>
            <w:shd w:val="clear" w:color="auto" w:fill="auto"/>
            <w:vAlign w:val="center"/>
            <w:hideMark/>
          </w:tcPr>
          <w:p w14:paraId="49ED038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70-40/35, Мах. производительность м³/час 5787</w:t>
            </w:r>
          </w:p>
        </w:tc>
        <w:tc>
          <w:tcPr>
            <w:tcW w:w="1160" w:type="dxa"/>
            <w:tcBorders>
              <w:top w:val="nil"/>
              <w:left w:val="nil"/>
              <w:bottom w:val="single" w:sz="4" w:space="0" w:color="auto"/>
              <w:right w:val="single" w:sz="4" w:space="0" w:color="auto"/>
            </w:tcBorders>
            <w:shd w:val="clear" w:color="auto" w:fill="auto"/>
            <w:noWrap/>
            <w:vAlign w:val="center"/>
            <w:hideMark/>
          </w:tcPr>
          <w:p w14:paraId="24ADB83A" w14:textId="65A07F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7813C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3FC98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C7472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A64CA6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B5F0DD" w14:textId="7E5A6A4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9E63C81" w14:textId="083702F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BC3D5B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DA3043" w14:textId="1DFCE7F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819</w:t>
            </w:r>
          </w:p>
        </w:tc>
        <w:tc>
          <w:tcPr>
            <w:tcW w:w="2464" w:type="dxa"/>
            <w:tcBorders>
              <w:top w:val="nil"/>
              <w:left w:val="nil"/>
              <w:bottom w:val="single" w:sz="4" w:space="0" w:color="auto"/>
              <w:right w:val="single" w:sz="4" w:space="0" w:color="auto"/>
            </w:tcBorders>
            <w:shd w:val="clear" w:color="auto" w:fill="auto"/>
            <w:vAlign w:val="center"/>
            <w:hideMark/>
          </w:tcPr>
          <w:p w14:paraId="2A7A3B61"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60-30/28, Мах. производител</w:t>
            </w:r>
            <w:r w:rsidRPr="006E4B16">
              <w:rPr>
                <w:rFonts w:ascii="Times New Roman" w:eastAsia="Times New Roman" w:hAnsi="Times New Roman" w:cs="Times New Roman"/>
                <w:color w:val="000000"/>
                <w:sz w:val="20"/>
                <w:szCs w:val="20"/>
                <w:lang w:eastAsia="ru-RU"/>
              </w:rPr>
              <w:t>ьность м³/час 2489</w:t>
            </w:r>
          </w:p>
        </w:tc>
        <w:tc>
          <w:tcPr>
            <w:tcW w:w="1160" w:type="dxa"/>
            <w:tcBorders>
              <w:top w:val="nil"/>
              <w:left w:val="nil"/>
              <w:bottom w:val="single" w:sz="4" w:space="0" w:color="auto"/>
              <w:right w:val="single" w:sz="4" w:space="0" w:color="auto"/>
            </w:tcBorders>
            <w:shd w:val="clear" w:color="auto" w:fill="auto"/>
            <w:noWrap/>
            <w:vAlign w:val="center"/>
            <w:hideMark/>
          </w:tcPr>
          <w:p w14:paraId="2E44C532" w14:textId="23851F1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F4DC8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60595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F4C0F8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3FD57C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91E73E4" w14:textId="64E5F42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050EDE9" w14:textId="41786C2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745FE5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2E9BD2B" w14:textId="6457042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820</w:t>
            </w:r>
          </w:p>
        </w:tc>
        <w:tc>
          <w:tcPr>
            <w:tcW w:w="2464" w:type="dxa"/>
            <w:tcBorders>
              <w:top w:val="nil"/>
              <w:left w:val="nil"/>
              <w:bottom w:val="single" w:sz="4" w:space="0" w:color="auto"/>
              <w:right w:val="single" w:sz="4" w:space="0" w:color="auto"/>
            </w:tcBorders>
            <w:shd w:val="clear" w:color="auto" w:fill="auto"/>
            <w:vAlign w:val="center"/>
            <w:hideMark/>
          </w:tcPr>
          <w:p w14:paraId="4C0AFA9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M8L, Мах.  производительность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5C3CD9EF" w14:textId="186DD2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58186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7513E2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6E659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DFC5CA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7B344D" w14:textId="501CEDC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29272AC" w14:textId="43DA127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13B3A59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33AF883" w14:textId="455FA41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821</w:t>
            </w:r>
          </w:p>
        </w:tc>
        <w:tc>
          <w:tcPr>
            <w:tcW w:w="2464" w:type="dxa"/>
            <w:tcBorders>
              <w:top w:val="nil"/>
              <w:left w:val="nil"/>
              <w:bottom w:val="single" w:sz="4" w:space="0" w:color="auto"/>
              <w:right w:val="single" w:sz="4" w:space="0" w:color="auto"/>
            </w:tcBorders>
            <w:shd w:val="clear" w:color="auto" w:fill="auto"/>
            <w:vAlign w:val="center"/>
            <w:hideMark/>
          </w:tcPr>
          <w:p w14:paraId="385CC08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63/45, Мах. производительность м³/час 5300</w:t>
            </w:r>
          </w:p>
        </w:tc>
        <w:tc>
          <w:tcPr>
            <w:tcW w:w="1160" w:type="dxa"/>
            <w:tcBorders>
              <w:top w:val="nil"/>
              <w:left w:val="nil"/>
              <w:bottom w:val="single" w:sz="4" w:space="0" w:color="auto"/>
              <w:right w:val="single" w:sz="4" w:space="0" w:color="auto"/>
            </w:tcBorders>
            <w:shd w:val="clear" w:color="auto" w:fill="auto"/>
            <w:noWrap/>
            <w:vAlign w:val="center"/>
            <w:hideMark/>
          </w:tcPr>
          <w:p w14:paraId="595326DA" w14:textId="2B4554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60666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E8F10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180B1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13366E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BFEEDF3" w14:textId="11996B6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DFB7B3C" w14:textId="2004756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BE8573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DE41779" w14:textId="4A1ABF5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822</w:t>
            </w:r>
          </w:p>
        </w:tc>
        <w:tc>
          <w:tcPr>
            <w:tcW w:w="2464" w:type="dxa"/>
            <w:tcBorders>
              <w:top w:val="nil"/>
              <w:left w:val="nil"/>
              <w:bottom w:val="single" w:sz="4" w:space="0" w:color="auto"/>
              <w:right w:val="single" w:sz="4" w:space="0" w:color="auto"/>
            </w:tcBorders>
            <w:shd w:val="clear" w:color="auto" w:fill="auto"/>
            <w:vAlign w:val="center"/>
            <w:hideMark/>
          </w:tcPr>
          <w:p w14:paraId="62656EB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56/40, Мах. производительность м³/час 4050</w:t>
            </w:r>
          </w:p>
        </w:tc>
        <w:tc>
          <w:tcPr>
            <w:tcW w:w="1160" w:type="dxa"/>
            <w:tcBorders>
              <w:top w:val="nil"/>
              <w:left w:val="nil"/>
              <w:bottom w:val="single" w:sz="4" w:space="0" w:color="auto"/>
              <w:right w:val="single" w:sz="4" w:space="0" w:color="auto"/>
            </w:tcBorders>
            <w:shd w:val="clear" w:color="auto" w:fill="auto"/>
            <w:noWrap/>
            <w:vAlign w:val="center"/>
            <w:hideMark/>
          </w:tcPr>
          <w:p w14:paraId="685498AD" w14:textId="44B610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07201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0C0120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3813E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0422DC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5E244B8" w14:textId="67B9EC0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4730735" w14:textId="661957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AE999C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66C673" w14:textId="50871FB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823</w:t>
            </w:r>
          </w:p>
        </w:tc>
        <w:tc>
          <w:tcPr>
            <w:tcW w:w="2464" w:type="dxa"/>
            <w:tcBorders>
              <w:top w:val="nil"/>
              <w:left w:val="nil"/>
              <w:bottom w:val="single" w:sz="4" w:space="0" w:color="auto"/>
              <w:right w:val="single" w:sz="4" w:space="0" w:color="auto"/>
            </w:tcBorders>
            <w:shd w:val="clear" w:color="auto" w:fill="auto"/>
            <w:vAlign w:val="center"/>
            <w:hideMark/>
          </w:tcPr>
          <w:p w14:paraId="60D8121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40/31, Мах. производительность м³/час 1570</w:t>
            </w:r>
          </w:p>
        </w:tc>
        <w:tc>
          <w:tcPr>
            <w:tcW w:w="1160" w:type="dxa"/>
            <w:tcBorders>
              <w:top w:val="nil"/>
              <w:left w:val="nil"/>
              <w:bottom w:val="single" w:sz="4" w:space="0" w:color="auto"/>
              <w:right w:val="single" w:sz="4" w:space="0" w:color="auto"/>
            </w:tcBorders>
            <w:shd w:val="clear" w:color="auto" w:fill="auto"/>
            <w:noWrap/>
            <w:vAlign w:val="center"/>
            <w:hideMark/>
          </w:tcPr>
          <w:p w14:paraId="5C3A5D1C" w14:textId="2C73600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612DE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CFB34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C2632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07BC73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96A07C" w14:textId="6CC6CE0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8979987" w14:textId="753304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360164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EBD1094" w14:textId="072307A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824</w:t>
            </w:r>
          </w:p>
        </w:tc>
        <w:tc>
          <w:tcPr>
            <w:tcW w:w="2464" w:type="dxa"/>
            <w:tcBorders>
              <w:top w:val="nil"/>
              <w:left w:val="nil"/>
              <w:bottom w:val="single" w:sz="4" w:space="0" w:color="auto"/>
              <w:right w:val="single" w:sz="4" w:space="0" w:color="auto"/>
            </w:tcBorders>
            <w:shd w:val="clear" w:color="auto" w:fill="auto"/>
            <w:vAlign w:val="center"/>
            <w:hideMark/>
          </w:tcPr>
          <w:p w14:paraId="4631DAD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w:t>
            </w:r>
            <w:r w:rsidRPr="006E4B16">
              <w:rPr>
                <w:rFonts w:ascii="Times New Roman" w:eastAsia="Times New Roman" w:hAnsi="Times New Roman" w:cs="Times New Roman"/>
                <w:color w:val="000000"/>
                <w:sz w:val="20"/>
                <w:szCs w:val="20"/>
                <w:lang w:eastAsia="ru-RU"/>
              </w:rPr>
              <w:t xml:space="preserve"> 30/22, Мах. производительность воздуха м³/час 1050</w:t>
            </w:r>
          </w:p>
        </w:tc>
        <w:tc>
          <w:tcPr>
            <w:tcW w:w="1160" w:type="dxa"/>
            <w:tcBorders>
              <w:top w:val="nil"/>
              <w:left w:val="nil"/>
              <w:bottom w:val="single" w:sz="4" w:space="0" w:color="auto"/>
              <w:right w:val="single" w:sz="4" w:space="0" w:color="auto"/>
            </w:tcBorders>
            <w:shd w:val="clear" w:color="auto" w:fill="auto"/>
            <w:noWrap/>
            <w:vAlign w:val="center"/>
            <w:hideMark/>
          </w:tcPr>
          <w:p w14:paraId="01A4C16C" w14:textId="1A2B760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89D0D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C2A02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2A8E9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516DCA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1ACB47" w14:textId="7356C87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F544DF" w14:textId="413C21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D7AEDB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44420B" w14:textId="5663F86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825</w:t>
            </w:r>
          </w:p>
        </w:tc>
        <w:tc>
          <w:tcPr>
            <w:tcW w:w="2464" w:type="dxa"/>
            <w:tcBorders>
              <w:top w:val="nil"/>
              <w:left w:val="nil"/>
              <w:bottom w:val="single" w:sz="4" w:space="0" w:color="auto"/>
              <w:right w:val="single" w:sz="4" w:space="0" w:color="auto"/>
            </w:tcBorders>
            <w:shd w:val="clear" w:color="auto" w:fill="auto"/>
            <w:vAlign w:val="center"/>
            <w:hideMark/>
          </w:tcPr>
          <w:p w14:paraId="2DA6711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VRK 40/32, Мах. производительность м³/час 1900</w:t>
            </w:r>
          </w:p>
        </w:tc>
        <w:tc>
          <w:tcPr>
            <w:tcW w:w="1160" w:type="dxa"/>
            <w:tcBorders>
              <w:top w:val="nil"/>
              <w:left w:val="nil"/>
              <w:bottom w:val="single" w:sz="4" w:space="0" w:color="auto"/>
              <w:right w:val="single" w:sz="4" w:space="0" w:color="auto"/>
            </w:tcBorders>
            <w:shd w:val="clear" w:color="auto" w:fill="auto"/>
            <w:noWrap/>
            <w:vAlign w:val="center"/>
            <w:hideMark/>
          </w:tcPr>
          <w:p w14:paraId="654C878B" w14:textId="0DA8AD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3F8CE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B1E25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E8072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0AB541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C4FC12" w14:textId="09BBB05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B072DF5" w14:textId="3ACC0C7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76B350B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FFF4E6B" w14:textId="45A2BE9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826</w:t>
            </w:r>
          </w:p>
        </w:tc>
        <w:tc>
          <w:tcPr>
            <w:tcW w:w="2464" w:type="dxa"/>
            <w:tcBorders>
              <w:top w:val="nil"/>
              <w:left w:val="nil"/>
              <w:bottom w:val="single" w:sz="4" w:space="0" w:color="auto"/>
              <w:right w:val="single" w:sz="4" w:space="0" w:color="auto"/>
            </w:tcBorders>
            <w:shd w:val="clear" w:color="auto" w:fill="auto"/>
            <w:vAlign w:val="center"/>
            <w:hideMark/>
          </w:tcPr>
          <w:p w14:paraId="707021C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DVEX 450D4, Мах. производительность м</w:t>
            </w:r>
            <w:r w:rsidRPr="006E4B16">
              <w:rPr>
                <w:rFonts w:ascii="Times New Roman" w:eastAsia="Times New Roman" w:hAnsi="Times New Roman" w:cs="Times New Roman"/>
                <w:color w:val="000000"/>
                <w:sz w:val="20"/>
                <w:szCs w:val="20"/>
                <w:lang w:eastAsia="ru-RU"/>
              </w:rPr>
              <w:t>³/час 4556</w:t>
            </w:r>
          </w:p>
        </w:tc>
        <w:tc>
          <w:tcPr>
            <w:tcW w:w="1160" w:type="dxa"/>
            <w:tcBorders>
              <w:top w:val="nil"/>
              <w:left w:val="nil"/>
              <w:bottom w:val="single" w:sz="4" w:space="0" w:color="auto"/>
              <w:right w:val="single" w:sz="4" w:space="0" w:color="auto"/>
            </w:tcBorders>
            <w:shd w:val="clear" w:color="auto" w:fill="auto"/>
            <w:noWrap/>
            <w:vAlign w:val="center"/>
            <w:hideMark/>
          </w:tcPr>
          <w:p w14:paraId="18CCD75E" w14:textId="05ECF5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56EDF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976A9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84266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65E242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9CC2C2" w14:textId="6B017D0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E84BDD" w14:textId="410631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7B0243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82DAC24" w14:textId="4036B6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827</w:t>
            </w:r>
          </w:p>
        </w:tc>
        <w:tc>
          <w:tcPr>
            <w:tcW w:w="2464" w:type="dxa"/>
            <w:tcBorders>
              <w:top w:val="nil"/>
              <w:left w:val="nil"/>
              <w:bottom w:val="single" w:sz="4" w:space="0" w:color="auto"/>
              <w:right w:val="single" w:sz="4" w:space="0" w:color="auto"/>
            </w:tcBorders>
            <w:shd w:val="clear" w:color="auto" w:fill="auto"/>
            <w:vAlign w:val="center"/>
            <w:hideMark/>
          </w:tcPr>
          <w:p w14:paraId="6B31CB8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 100-50/63.4D, Мах. производительность м³/час 14 000</w:t>
            </w:r>
          </w:p>
        </w:tc>
        <w:tc>
          <w:tcPr>
            <w:tcW w:w="1160" w:type="dxa"/>
            <w:tcBorders>
              <w:top w:val="nil"/>
              <w:left w:val="nil"/>
              <w:bottom w:val="single" w:sz="4" w:space="0" w:color="auto"/>
              <w:right w:val="single" w:sz="4" w:space="0" w:color="auto"/>
            </w:tcBorders>
            <w:shd w:val="clear" w:color="auto" w:fill="auto"/>
            <w:noWrap/>
            <w:vAlign w:val="center"/>
            <w:hideMark/>
          </w:tcPr>
          <w:p w14:paraId="705ABE54" w14:textId="342F45B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444A2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80C07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080195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D5903B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AEF2BB0" w14:textId="4097898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46BD3FB" w14:textId="25A21A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11DB92B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B6B331E" w14:textId="4A40AE5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828</w:t>
            </w:r>
          </w:p>
        </w:tc>
        <w:tc>
          <w:tcPr>
            <w:tcW w:w="2464" w:type="dxa"/>
            <w:tcBorders>
              <w:top w:val="nil"/>
              <w:left w:val="nil"/>
              <w:bottom w:val="single" w:sz="4" w:space="0" w:color="auto"/>
              <w:right w:val="single" w:sz="4" w:space="0" w:color="auto"/>
            </w:tcBorders>
            <w:shd w:val="clear" w:color="auto" w:fill="auto"/>
            <w:vAlign w:val="center"/>
            <w:hideMark/>
          </w:tcPr>
          <w:p w14:paraId="4A94E28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KVR125\1, Мах. производительность м³/час 380</w:t>
            </w:r>
          </w:p>
        </w:tc>
        <w:tc>
          <w:tcPr>
            <w:tcW w:w="1160" w:type="dxa"/>
            <w:tcBorders>
              <w:top w:val="nil"/>
              <w:left w:val="nil"/>
              <w:bottom w:val="single" w:sz="4" w:space="0" w:color="auto"/>
              <w:right w:val="single" w:sz="4" w:space="0" w:color="auto"/>
            </w:tcBorders>
            <w:shd w:val="clear" w:color="auto" w:fill="auto"/>
            <w:noWrap/>
            <w:vAlign w:val="center"/>
            <w:hideMark/>
          </w:tcPr>
          <w:p w14:paraId="4CC2828C" w14:textId="2C23F2F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D170F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8AFD9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D4323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3BB8E8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D57377F" w14:textId="3E4D60D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5F8B8EF" w14:textId="56EEEBA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7002202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F97A9C1" w14:textId="26BBA70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829</w:t>
            </w:r>
          </w:p>
        </w:tc>
        <w:tc>
          <w:tcPr>
            <w:tcW w:w="2464" w:type="dxa"/>
            <w:tcBorders>
              <w:top w:val="nil"/>
              <w:left w:val="nil"/>
              <w:bottom w:val="single" w:sz="4" w:space="0" w:color="auto"/>
              <w:right w:val="single" w:sz="4" w:space="0" w:color="auto"/>
            </w:tcBorders>
            <w:shd w:val="clear" w:color="auto" w:fill="auto"/>
            <w:vAlign w:val="center"/>
            <w:hideMark/>
          </w:tcPr>
          <w:p w14:paraId="68582AF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КРОВ-6-7.1-ДУ-К1-400-У-0-7,5, Мах. производительность м³/час 400</w:t>
            </w:r>
          </w:p>
        </w:tc>
        <w:tc>
          <w:tcPr>
            <w:tcW w:w="1160" w:type="dxa"/>
            <w:tcBorders>
              <w:top w:val="nil"/>
              <w:left w:val="nil"/>
              <w:bottom w:val="single" w:sz="4" w:space="0" w:color="auto"/>
              <w:right w:val="single" w:sz="4" w:space="0" w:color="auto"/>
            </w:tcBorders>
            <w:shd w:val="clear" w:color="auto" w:fill="auto"/>
            <w:noWrap/>
            <w:vAlign w:val="center"/>
            <w:hideMark/>
          </w:tcPr>
          <w:p w14:paraId="1974A451" w14:textId="7AD54BA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AD06A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890B2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2178B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C5EE8E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0197A14" w14:textId="5CDDB03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C6D166D" w14:textId="26D265E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51E9A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992A41" w14:textId="042DC78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830</w:t>
            </w:r>
          </w:p>
        </w:tc>
        <w:tc>
          <w:tcPr>
            <w:tcW w:w="2464" w:type="dxa"/>
            <w:tcBorders>
              <w:top w:val="nil"/>
              <w:left w:val="nil"/>
              <w:bottom w:val="single" w:sz="4" w:space="0" w:color="auto"/>
              <w:right w:val="single" w:sz="4" w:space="0" w:color="auto"/>
            </w:tcBorders>
            <w:shd w:val="clear" w:color="auto" w:fill="auto"/>
            <w:vAlign w:val="center"/>
            <w:hideMark/>
          </w:tcPr>
          <w:p w14:paraId="3AF6B33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25470AC5" w14:textId="0583DC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174F8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F7653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96C74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0B32B3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8C95AC" w14:textId="6A38967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056BB08" w14:textId="709CA7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F38364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7EDF39" w14:textId="4FE9769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831</w:t>
            </w:r>
          </w:p>
        </w:tc>
        <w:tc>
          <w:tcPr>
            <w:tcW w:w="2464" w:type="dxa"/>
            <w:tcBorders>
              <w:top w:val="nil"/>
              <w:left w:val="nil"/>
              <w:bottom w:val="single" w:sz="4" w:space="0" w:color="auto"/>
              <w:right w:val="single" w:sz="4" w:space="0" w:color="auto"/>
            </w:tcBorders>
            <w:shd w:val="clear" w:color="auto" w:fill="auto"/>
            <w:vAlign w:val="center"/>
            <w:hideMark/>
          </w:tcPr>
          <w:p w14:paraId="1546893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4E09DD77" w14:textId="549D6B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B81EE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2AF4C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A11E8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C1ADA8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3F3408" w14:textId="3DC2257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CBBE476" w14:textId="44D1317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3B0A9B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A86BFC5" w14:textId="766EEF0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832</w:t>
            </w:r>
          </w:p>
        </w:tc>
        <w:tc>
          <w:tcPr>
            <w:tcW w:w="2464" w:type="dxa"/>
            <w:tcBorders>
              <w:top w:val="nil"/>
              <w:left w:val="nil"/>
              <w:bottom w:val="single" w:sz="4" w:space="0" w:color="auto"/>
              <w:right w:val="single" w:sz="4" w:space="0" w:color="auto"/>
            </w:tcBorders>
            <w:shd w:val="clear" w:color="auto" w:fill="auto"/>
            <w:vAlign w:val="center"/>
            <w:hideMark/>
          </w:tcPr>
          <w:p w14:paraId="7E77C62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53F99AFC" w14:textId="1CE7263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9BBA71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F04F1C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BBBEE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3A8609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8F0C20" w14:textId="55D6FC4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D0FE18" w14:textId="28633C6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320146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6BF13A" w14:textId="3570E3F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833</w:t>
            </w:r>
          </w:p>
        </w:tc>
        <w:tc>
          <w:tcPr>
            <w:tcW w:w="2464" w:type="dxa"/>
            <w:tcBorders>
              <w:top w:val="nil"/>
              <w:left w:val="nil"/>
              <w:bottom w:val="single" w:sz="4" w:space="0" w:color="auto"/>
              <w:right w:val="single" w:sz="4" w:space="0" w:color="auto"/>
            </w:tcBorders>
            <w:shd w:val="clear" w:color="auto" w:fill="auto"/>
            <w:vAlign w:val="center"/>
            <w:hideMark/>
          </w:tcPr>
          <w:p w14:paraId="571221C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Крышный</w:t>
            </w:r>
            <w:r w:rsidRPr="006E4B16">
              <w:rPr>
                <w:rFonts w:ascii="Times New Roman" w:eastAsia="Times New Roman" w:hAnsi="Times New Roman" w:cs="Times New Roman"/>
                <w:color w:val="000000"/>
                <w:sz w:val="20"/>
                <w:szCs w:val="20"/>
                <w:lang w:eastAsia="ru-RU"/>
              </w:rPr>
              <w:t xml:space="preserve"> вентилятор OSTERBERG 300b   (460 м3/ч, 220 Па)</w:t>
            </w:r>
          </w:p>
        </w:tc>
        <w:tc>
          <w:tcPr>
            <w:tcW w:w="1160" w:type="dxa"/>
            <w:tcBorders>
              <w:top w:val="nil"/>
              <w:left w:val="nil"/>
              <w:bottom w:val="single" w:sz="4" w:space="0" w:color="auto"/>
              <w:right w:val="single" w:sz="4" w:space="0" w:color="auto"/>
            </w:tcBorders>
            <w:shd w:val="clear" w:color="auto" w:fill="auto"/>
            <w:noWrap/>
            <w:vAlign w:val="center"/>
            <w:hideMark/>
          </w:tcPr>
          <w:p w14:paraId="6DA7863E" w14:textId="69937EC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ED5F1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09A15F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24A7F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F0A1D4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111E17" w14:textId="0C75F2A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5BC47ED" w14:textId="02103E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53AA19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0BBB44C" w14:textId="298A513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834</w:t>
            </w:r>
          </w:p>
        </w:tc>
        <w:tc>
          <w:tcPr>
            <w:tcW w:w="2464" w:type="dxa"/>
            <w:tcBorders>
              <w:top w:val="nil"/>
              <w:left w:val="nil"/>
              <w:bottom w:val="single" w:sz="4" w:space="0" w:color="auto"/>
              <w:right w:val="single" w:sz="4" w:space="0" w:color="auto"/>
            </w:tcBorders>
            <w:shd w:val="clear" w:color="auto" w:fill="auto"/>
            <w:vAlign w:val="center"/>
            <w:hideMark/>
          </w:tcPr>
          <w:p w14:paraId="2C008B45"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VRV-система Наружный блок MDVI-V280W/CSDN1 Внутренний блок (кассетный тип) MDVI   -D140Q4/N1-С (4 шт.), D112Q4/N1-С (2 шт.), </w:t>
            </w:r>
            <w:r w:rsidRPr="002D2113">
              <w:rPr>
                <w:rFonts w:ascii="Times New Roman" w:eastAsia="Times New Roman" w:hAnsi="Times New Roman" w:cs="Times New Roman"/>
                <w:color w:val="000000"/>
                <w:sz w:val="20"/>
                <w:szCs w:val="20"/>
                <w:lang w:eastAsia="ru-RU"/>
              </w:rPr>
              <w:lastRenderedPageBreak/>
              <w:t>D100Q4/N1-С (1 шт.), D9</w:t>
            </w:r>
            <w:r w:rsidRPr="006E4B16">
              <w:rPr>
                <w:rFonts w:ascii="Times New Roman" w:eastAsia="Times New Roman" w:hAnsi="Times New Roman" w:cs="Times New Roman"/>
                <w:color w:val="000000"/>
                <w:sz w:val="20"/>
                <w:szCs w:val="20"/>
                <w:lang w:eastAsia="ru-RU"/>
              </w:rPr>
              <w:t>0Q4/N1-С (2шт.)</w:t>
            </w:r>
          </w:p>
        </w:tc>
        <w:tc>
          <w:tcPr>
            <w:tcW w:w="1160" w:type="dxa"/>
            <w:tcBorders>
              <w:top w:val="nil"/>
              <w:left w:val="nil"/>
              <w:bottom w:val="single" w:sz="4" w:space="0" w:color="auto"/>
              <w:right w:val="single" w:sz="4" w:space="0" w:color="auto"/>
            </w:tcBorders>
            <w:shd w:val="clear" w:color="auto" w:fill="auto"/>
            <w:noWrap/>
            <w:vAlign w:val="center"/>
            <w:hideMark/>
          </w:tcPr>
          <w:p w14:paraId="2BEBB0BB" w14:textId="3A533EE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BE7C7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55DE7E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3B45D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96E842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FD10EC2" w14:textId="24B2386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22FF79B" w14:textId="442CA9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33337C7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56051C" w14:textId="246580D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835</w:t>
            </w:r>
          </w:p>
        </w:tc>
        <w:tc>
          <w:tcPr>
            <w:tcW w:w="2464" w:type="dxa"/>
            <w:tcBorders>
              <w:top w:val="nil"/>
              <w:left w:val="nil"/>
              <w:bottom w:val="single" w:sz="4" w:space="0" w:color="auto"/>
              <w:right w:val="single" w:sz="4" w:space="0" w:color="auto"/>
            </w:tcBorders>
            <w:shd w:val="clear" w:color="auto" w:fill="auto"/>
            <w:vAlign w:val="center"/>
            <w:hideMark/>
          </w:tcPr>
          <w:p w14:paraId="400ED92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VRV-система Наружный блок MDVI-V335W/CSDN1, Внутренний блок (кассетный тип) MDVI-D80Q4/N1-С (2шт.), D71Q4/N1-С- 3 (3 шт.)                  D28Q4/N1-A2 (2 шт.)</w:t>
            </w:r>
          </w:p>
        </w:tc>
        <w:tc>
          <w:tcPr>
            <w:tcW w:w="1160" w:type="dxa"/>
            <w:tcBorders>
              <w:top w:val="nil"/>
              <w:left w:val="nil"/>
              <w:bottom w:val="single" w:sz="4" w:space="0" w:color="auto"/>
              <w:right w:val="single" w:sz="4" w:space="0" w:color="auto"/>
            </w:tcBorders>
            <w:shd w:val="clear" w:color="auto" w:fill="auto"/>
            <w:noWrap/>
            <w:vAlign w:val="center"/>
            <w:hideMark/>
          </w:tcPr>
          <w:p w14:paraId="14AE9863" w14:textId="20A2DF3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918C1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5C4BD9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7AA457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A389B0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89F8A53" w14:textId="770B6D6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B8A4986" w14:textId="00806B9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DF2E41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3997BF" w14:textId="095F4BA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836</w:t>
            </w:r>
          </w:p>
        </w:tc>
        <w:tc>
          <w:tcPr>
            <w:tcW w:w="2464" w:type="dxa"/>
            <w:tcBorders>
              <w:top w:val="nil"/>
              <w:left w:val="nil"/>
              <w:bottom w:val="single" w:sz="4" w:space="0" w:color="auto"/>
              <w:right w:val="single" w:sz="4" w:space="0" w:color="auto"/>
            </w:tcBorders>
            <w:shd w:val="clear" w:color="auto" w:fill="auto"/>
            <w:vAlign w:val="center"/>
            <w:hideMark/>
          </w:tcPr>
          <w:p w14:paraId="117F6A0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VRV-система Наружный блок MDVI-V450W/CSDN1 Внутренний блок (Настенный тип)                                               MDVI-D71G/N1Y-С (3 шт.), D56G/N1Y-С (5 шт.), D45G/N1Y-С (4 шт.), D36G/N1Y-С (8 шт.), D28G/N1Y-С </w:t>
            </w:r>
            <w:r w:rsidRPr="006E4B16">
              <w:rPr>
                <w:rFonts w:ascii="Times New Roman" w:eastAsia="Times New Roman" w:hAnsi="Times New Roman" w:cs="Times New Roman"/>
                <w:color w:val="000000"/>
                <w:sz w:val="20"/>
                <w:szCs w:val="20"/>
                <w:lang w:eastAsia="ru-RU"/>
              </w:rPr>
              <w:t>(2 шт.), D22G/N1Y-С (23 шт.)</w:t>
            </w:r>
          </w:p>
        </w:tc>
        <w:tc>
          <w:tcPr>
            <w:tcW w:w="1160" w:type="dxa"/>
            <w:tcBorders>
              <w:top w:val="nil"/>
              <w:left w:val="nil"/>
              <w:bottom w:val="single" w:sz="4" w:space="0" w:color="auto"/>
              <w:right w:val="single" w:sz="4" w:space="0" w:color="auto"/>
            </w:tcBorders>
            <w:shd w:val="clear" w:color="auto" w:fill="auto"/>
            <w:noWrap/>
            <w:vAlign w:val="center"/>
            <w:hideMark/>
          </w:tcPr>
          <w:p w14:paraId="6013811B" w14:textId="7F9997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74CDE9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0B045B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14038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7C1947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869CEDC" w14:textId="104C567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E318CC9" w14:textId="59ACD6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29F7703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245357" w14:textId="6B0D5AD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837</w:t>
            </w:r>
          </w:p>
        </w:tc>
        <w:tc>
          <w:tcPr>
            <w:tcW w:w="2464" w:type="dxa"/>
            <w:tcBorders>
              <w:top w:val="nil"/>
              <w:left w:val="nil"/>
              <w:bottom w:val="single" w:sz="4" w:space="0" w:color="auto"/>
              <w:right w:val="single" w:sz="4" w:space="0" w:color="auto"/>
            </w:tcBorders>
            <w:shd w:val="clear" w:color="auto" w:fill="auto"/>
            <w:vAlign w:val="center"/>
            <w:hideMark/>
          </w:tcPr>
          <w:p w14:paraId="6E9E116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VRV-система                                  Наружный блок Midea MVUH280B-VA3, Внутренний блок   MVW28A-VA1 (7 шт.), MVW56A-VA1 (2 шт.)</w:t>
            </w:r>
          </w:p>
        </w:tc>
        <w:tc>
          <w:tcPr>
            <w:tcW w:w="1160" w:type="dxa"/>
            <w:tcBorders>
              <w:top w:val="nil"/>
              <w:left w:val="nil"/>
              <w:bottom w:val="single" w:sz="4" w:space="0" w:color="auto"/>
              <w:right w:val="single" w:sz="4" w:space="0" w:color="auto"/>
            </w:tcBorders>
            <w:shd w:val="clear" w:color="auto" w:fill="auto"/>
            <w:noWrap/>
            <w:vAlign w:val="center"/>
            <w:hideMark/>
          </w:tcPr>
          <w:p w14:paraId="410EDD0F" w14:textId="5048CB7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4362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E1E828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3835B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14BB6C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0B026E5" w14:textId="3DB1C52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0D0EBEB" w14:textId="56B75B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519D5E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98994B" w14:textId="30A3B89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838</w:t>
            </w:r>
          </w:p>
        </w:tc>
        <w:tc>
          <w:tcPr>
            <w:tcW w:w="2464" w:type="dxa"/>
            <w:tcBorders>
              <w:top w:val="nil"/>
              <w:left w:val="nil"/>
              <w:bottom w:val="single" w:sz="4" w:space="0" w:color="auto"/>
              <w:right w:val="single" w:sz="4" w:space="0" w:color="auto"/>
            </w:tcBorders>
            <w:shd w:val="clear" w:color="auto" w:fill="auto"/>
            <w:vAlign w:val="center"/>
            <w:hideMark/>
          </w:tcPr>
          <w:p w14:paraId="3D3D854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VRV-система                                Наружный блок Midea MVUH450B-VA3 Внутренний блок  MVC71A-VA1 (2 шт.), MVW36A-VA1(9 шт.)</w:t>
            </w:r>
          </w:p>
        </w:tc>
        <w:tc>
          <w:tcPr>
            <w:tcW w:w="1160" w:type="dxa"/>
            <w:tcBorders>
              <w:top w:val="nil"/>
              <w:left w:val="nil"/>
              <w:bottom w:val="single" w:sz="4" w:space="0" w:color="auto"/>
              <w:right w:val="single" w:sz="4" w:space="0" w:color="auto"/>
            </w:tcBorders>
            <w:shd w:val="clear" w:color="auto" w:fill="auto"/>
            <w:noWrap/>
            <w:vAlign w:val="center"/>
            <w:hideMark/>
          </w:tcPr>
          <w:p w14:paraId="7C2E9CA7" w14:textId="6FCB6A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3CA4C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88A7F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439BD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62375B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9683697" w14:textId="73E37F1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E03066A" w14:textId="533DCA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DD22CD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B2F6D4E" w14:textId="79BF65E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839</w:t>
            </w:r>
          </w:p>
        </w:tc>
        <w:tc>
          <w:tcPr>
            <w:tcW w:w="2464" w:type="dxa"/>
            <w:tcBorders>
              <w:top w:val="nil"/>
              <w:left w:val="nil"/>
              <w:bottom w:val="single" w:sz="4" w:space="0" w:color="auto"/>
              <w:right w:val="single" w:sz="4" w:space="0" w:color="auto"/>
            </w:tcBorders>
            <w:shd w:val="clear" w:color="auto" w:fill="auto"/>
            <w:vAlign w:val="center"/>
            <w:hideMark/>
          </w:tcPr>
          <w:p w14:paraId="658155A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Кондиционер Toshi</w:t>
            </w:r>
            <w:r w:rsidRPr="006E4B16">
              <w:rPr>
                <w:rFonts w:ascii="Times New Roman" w:eastAsia="Times New Roman" w:hAnsi="Times New Roman" w:cs="Times New Roman"/>
                <w:color w:val="000000"/>
                <w:sz w:val="20"/>
                <w:szCs w:val="20"/>
                <w:lang w:eastAsia="ru-RU"/>
              </w:rPr>
              <w:t>ba RAS-13N3AVR-E</w:t>
            </w:r>
          </w:p>
        </w:tc>
        <w:tc>
          <w:tcPr>
            <w:tcW w:w="1160" w:type="dxa"/>
            <w:tcBorders>
              <w:top w:val="nil"/>
              <w:left w:val="nil"/>
              <w:bottom w:val="single" w:sz="4" w:space="0" w:color="auto"/>
              <w:right w:val="single" w:sz="4" w:space="0" w:color="auto"/>
            </w:tcBorders>
            <w:shd w:val="clear" w:color="auto" w:fill="auto"/>
            <w:noWrap/>
            <w:vAlign w:val="center"/>
            <w:hideMark/>
          </w:tcPr>
          <w:p w14:paraId="2DC0AFEE" w14:textId="6E5D0F5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42A0E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C76A6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ECC78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531902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72F264" w14:textId="259A3AC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9C9CD34" w14:textId="0492BAB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2C2990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10067B" w14:textId="30ED297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840</w:t>
            </w:r>
          </w:p>
        </w:tc>
        <w:tc>
          <w:tcPr>
            <w:tcW w:w="2464" w:type="dxa"/>
            <w:tcBorders>
              <w:top w:val="nil"/>
              <w:left w:val="nil"/>
              <w:bottom w:val="single" w:sz="4" w:space="0" w:color="auto"/>
              <w:right w:val="single" w:sz="4" w:space="0" w:color="auto"/>
            </w:tcBorders>
            <w:shd w:val="clear" w:color="auto" w:fill="auto"/>
            <w:vAlign w:val="center"/>
            <w:hideMark/>
          </w:tcPr>
          <w:p w14:paraId="78D5819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Кондиционер Mitsubishi PU-P100YHA</w:t>
            </w:r>
          </w:p>
        </w:tc>
        <w:tc>
          <w:tcPr>
            <w:tcW w:w="1160" w:type="dxa"/>
            <w:tcBorders>
              <w:top w:val="nil"/>
              <w:left w:val="nil"/>
              <w:bottom w:val="single" w:sz="4" w:space="0" w:color="auto"/>
              <w:right w:val="single" w:sz="4" w:space="0" w:color="auto"/>
            </w:tcBorders>
            <w:shd w:val="clear" w:color="auto" w:fill="auto"/>
            <w:noWrap/>
            <w:vAlign w:val="center"/>
            <w:hideMark/>
          </w:tcPr>
          <w:p w14:paraId="31DA3136" w14:textId="3D11F3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A9EC2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78759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E93527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4D0659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D740ED" w14:textId="71A3397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1E2BEE8" w14:textId="0C118B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AE4EFB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E759E12" w14:textId="7C0D944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841</w:t>
            </w:r>
          </w:p>
        </w:tc>
        <w:tc>
          <w:tcPr>
            <w:tcW w:w="2464" w:type="dxa"/>
            <w:tcBorders>
              <w:top w:val="nil"/>
              <w:left w:val="nil"/>
              <w:bottom w:val="single" w:sz="4" w:space="0" w:color="auto"/>
              <w:right w:val="single" w:sz="4" w:space="0" w:color="auto"/>
            </w:tcBorders>
            <w:shd w:val="clear" w:color="auto" w:fill="auto"/>
            <w:vAlign w:val="center"/>
            <w:hideMark/>
          </w:tcPr>
          <w:p w14:paraId="013E146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Кондиционер General ASG30UBBJ</w:t>
            </w:r>
          </w:p>
        </w:tc>
        <w:tc>
          <w:tcPr>
            <w:tcW w:w="1160" w:type="dxa"/>
            <w:tcBorders>
              <w:top w:val="nil"/>
              <w:left w:val="nil"/>
              <w:bottom w:val="single" w:sz="4" w:space="0" w:color="auto"/>
              <w:right w:val="single" w:sz="4" w:space="0" w:color="auto"/>
            </w:tcBorders>
            <w:shd w:val="clear" w:color="auto" w:fill="auto"/>
            <w:noWrap/>
            <w:vAlign w:val="center"/>
            <w:hideMark/>
          </w:tcPr>
          <w:p w14:paraId="45A16133" w14:textId="050B7BF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B1ABA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B7903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C8622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0F4CBE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A3E7524" w14:textId="5B708F2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920D053" w14:textId="1813D8A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812705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BCD5184" w14:textId="335A455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842</w:t>
            </w:r>
          </w:p>
        </w:tc>
        <w:tc>
          <w:tcPr>
            <w:tcW w:w="2464" w:type="dxa"/>
            <w:tcBorders>
              <w:top w:val="nil"/>
              <w:left w:val="nil"/>
              <w:bottom w:val="single" w:sz="4" w:space="0" w:color="auto"/>
              <w:right w:val="single" w:sz="4" w:space="0" w:color="auto"/>
            </w:tcBorders>
            <w:shd w:val="clear" w:color="auto" w:fill="auto"/>
            <w:vAlign w:val="center"/>
            <w:hideMark/>
          </w:tcPr>
          <w:p w14:paraId="4EBD0F8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Кондиционер MDVI-560W/CSDN1</w:t>
            </w:r>
          </w:p>
        </w:tc>
        <w:tc>
          <w:tcPr>
            <w:tcW w:w="1160" w:type="dxa"/>
            <w:tcBorders>
              <w:top w:val="nil"/>
              <w:left w:val="nil"/>
              <w:bottom w:val="single" w:sz="4" w:space="0" w:color="auto"/>
              <w:right w:val="single" w:sz="4" w:space="0" w:color="auto"/>
            </w:tcBorders>
            <w:shd w:val="clear" w:color="auto" w:fill="auto"/>
            <w:noWrap/>
            <w:vAlign w:val="center"/>
            <w:hideMark/>
          </w:tcPr>
          <w:p w14:paraId="460A1220" w14:textId="6BAE8BB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B662C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9B93F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2C979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638580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A94EB9E" w14:textId="63F3E98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1FE148" w14:textId="4C6BE3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2C566B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6D2DCB" w14:textId="171D5FD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843</w:t>
            </w:r>
          </w:p>
        </w:tc>
        <w:tc>
          <w:tcPr>
            <w:tcW w:w="2464" w:type="dxa"/>
            <w:tcBorders>
              <w:top w:val="nil"/>
              <w:left w:val="nil"/>
              <w:bottom w:val="single" w:sz="4" w:space="0" w:color="auto"/>
              <w:right w:val="single" w:sz="4" w:space="0" w:color="auto"/>
            </w:tcBorders>
            <w:shd w:val="clear" w:color="auto" w:fill="auto"/>
            <w:vAlign w:val="center"/>
            <w:hideMark/>
          </w:tcPr>
          <w:p w14:paraId="0582C3A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Моно-сплит система Кондиционер MDVI-560W/CSDN1</w:t>
            </w:r>
          </w:p>
        </w:tc>
        <w:tc>
          <w:tcPr>
            <w:tcW w:w="1160" w:type="dxa"/>
            <w:tcBorders>
              <w:top w:val="nil"/>
              <w:left w:val="nil"/>
              <w:bottom w:val="single" w:sz="4" w:space="0" w:color="auto"/>
              <w:right w:val="single" w:sz="4" w:space="0" w:color="auto"/>
            </w:tcBorders>
            <w:shd w:val="clear" w:color="auto" w:fill="auto"/>
            <w:noWrap/>
            <w:vAlign w:val="center"/>
            <w:hideMark/>
          </w:tcPr>
          <w:p w14:paraId="04999227" w14:textId="3221EC7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2888E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BD098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C8690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16E4C8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F7BF15A" w14:textId="2F566F3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0E6D6A6" w14:textId="6211D4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81B50E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01333E" w14:textId="431D15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844</w:t>
            </w:r>
          </w:p>
        </w:tc>
        <w:tc>
          <w:tcPr>
            <w:tcW w:w="2464" w:type="dxa"/>
            <w:tcBorders>
              <w:top w:val="nil"/>
              <w:left w:val="nil"/>
              <w:bottom w:val="single" w:sz="4" w:space="0" w:color="auto"/>
              <w:right w:val="single" w:sz="4" w:space="0" w:color="auto"/>
            </w:tcBorders>
            <w:shd w:val="clear" w:color="auto" w:fill="auto"/>
            <w:vAlign w:val="center"/>
            <w:hideMark/>
          </w:tcPr>
          <w:p w14:paraId="4B17D26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устройство (ВУ 6 - силовой рубильник 3 ф., шинная сборка 3 ф.)</w:t>
            </w:r>
          </w:p>
        </w:tc>
        <w:tc>
          <w:tcPr>
            <w:tcW w:w="1160" w:type="dxa"/>
            <w:tcBorders>
              <w:top w:val="nil"/>
              <w:left w:val="nil"/>
              <w:bottom w:val="single" w:sz="4" w:space="0" w:color="auto"/>
              <w:right w:val="single" w:sz="4" w:space="0" w:color="auto"/>
            </w:tcBorders>
            <w:shd w:val="clear" w:color="auto" w:fill="auto"/>
            <w:vAlign w:val="center"/>
            <w:hideMark/>
          </w:tcPr>
          <w:p w14:paraId="6BEF9414" w14:textId="578A0A4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110BB3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9EB729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896FD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39AC08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2D8F148" w14:textId="05D56D6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7AD22C2" w14:textId="610C619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56D0DF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FAB0DD" w14:textId="28BF63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845</w:t>
            </w:r>
          </w:p>
        </w:tc>
        <w:tc>
          <w:tcPr>
            <w:tcW w:w="2464" w:type="dxa"/>
            <w:tcBorders>
              <w:top w:val="nil"/>
              <w:left w:val="nil"/>
              <w:bottom w:val="single" w:sz="4" w:space="0" w:color="auto"/>
              <w:right w:val="single" w:sz="4" w:space="0" w:color="auto"/>
            </w:tcBorders>
            <w:shd w:val="clear" w:color="auto" w:fill="auto"/>
            <w:vAlign w:val="center"/>
            <w:hideMark/>
          </w:tcPr>
          <w:p w14:paraId="6E5FE20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Комплектная панель (КП - шинная сборка)</w:t>
            </w:r>
          </w:p>
        </w:tc>
        <w:tc>
          <w:tcPr>
            <w:tcW w:w="1160" w:type="dxa"/>
            <w:tcBorders>
              <w:top w:val="nil"/>
              <w:left w:val="nil"/>
              <w:bottom w:val="single" w:sz="4" w:space="0" w:color="auto"/>
              <w:right w:val="single" w:sz="4" w:space="0" w:color="auto"/>
            </w:tcBorders>
            <w:shd w:val="clear" w:color="auto" w:fill="auto"/>
            <w:vAlign w:val="center"/>
            <w:hideMark/>
          </w:tcPr>
          <w:p w14:paraId="6F700FC5" w14:textId="3805E96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3919EC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2A343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C6AD5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994E94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0C70E6F" w14:textId="1AD82DD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F817B89" w14:textId="33083F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1BE039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BE66DF" w14:textId="54754F7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846</w:t>
            </w:r>
          </w:p>
        </w:tc>
        <w:tc>
          <w:tcPr>
            <w:tcW w:w="2464" w:type="dxa"/>
            <w:tcBorders>
              <w:top w:val="nil"/>
              <w:left w:val="nil"/>
              <w:bottom w:val="single" w:sz="4" w:space="0" w:color="auto"/>
              <w:right w:val="single" w:sz="4" w:space="0" w:color="auto"/>
            </w:tcBorders>
            <w:shd w:val="clear" w:color="auto" w:fill="auto"/>
            <w:vAlign w:val="center"/>
            <w:hideMark/>
          </w:tcPr>
          <w:p w14:paraId="5A7D492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6.1 - 10 автоматических выключателей 3 ф., прибор учета ЭЭ)</w:t>
            </w:r>
          </w:p>
        </w:tc>
        <w:tc>
          <w:tcPr>
            <w:tcW w:w="1160" w:type="dxa"/>
            <w:tcBorders>
              <w:top w:val="nil"/>
              <w:left w:val="nil"/>
              <w:bottom w:val="single" w:sz="4" w:space="0" w:color="auto"/>
              <w:right w:val="single" w:sz="4" w:space="0" w:color="auto"/>
            </w:tcBorders>
            <w:shd w:val="clear" w:color="auto" w:fill="auto"/>
            <w:vAlign w:val="center"/>
            <w:hideMark/>
          </w:tcPr>
          <w:p w14:paraId="136D778E" w14:textId="6CEF98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699030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B93BF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E2E22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ADE09E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2E6B9D" w14:textId="0012855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6E31C35" w14:textId="5E70A9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67739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9D2FF1" w14:textId="37450EE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847</w:t>
            </w:r>
          </w:p>
        </w:tc>
        <w:tc>
          <w:tcPr>
            <w:tcW w:w="2464" w:type="dxa"/>
            <w:tcBorders>
              <w:top w:val="nil"/>
              <w:left w:val="nil"/>
              <w:bottom w:val="single" w:sz="4" w:space="0" w:color="auto"/>
              <w:right w:val="single" w:sz="4" w:space="0" w:color="auto"/>
            </w:tcBorders>
            <w:shd w:val="clear" w:color="auto" w:fill="auto"/>
            <w:vAlign w:val="center"/>
            <w:hideMark/>
          </w:tcPr>
          <w:p w14:paraId="36451A3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6.2 - 10 автомат</w:t>
            </w:r>
            <w:r w:rsidRPr="006E4B16">
              <w:rPr>
                <w:rFonts w:ascii="Times New Roman" w:eastAsia="Times New Roman" w:hAnsi="Times New Roman" w:cs="Times New Roman"/>
                <w:color w:val="000000"/>
                <w:sz w:val="20"/>
                <w:szCs w:val="20"/>
                <w:lang w:eastAsia="ru-RU"/>
              </w:rPr>
              <w:t>ических выключателей 3 ф., 5 автоматических выключателей 1 ф.,устройство АВР, прибор учета ЭЭ, 2 магнитных пускателя)</w:t>
            </w:r>
          </w:p>
        </w:tc>
        <w:tc>
          <w:tcPr>
            <w:tcW w:w="1160" w:type="dxa"/>
            <w:tcBorders>
              <w:top w:val="nil"/>
              <w:left w:val="nil"/>
              <w:bottom w:val="single" w:sz="4" w:space="0" w:color="auto"/>
              <w:right w:val="single" w:sz="4" w:space="0" w:color="auto"/>
            </w:tcBorders>
            <w:shd w:val="clear" w:color="auto" w:fill="auto"/>
            <w:vAlign w:val="center"/>
            <w:hideMark/>
          </w:tcPr>
          <w:p w14:paraId="140B0BCB" w14:textId="5C767FA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06D028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AAE10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2C207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8AC46A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1EEB88" w14:textId="5C7B0DF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13E84BE" w14:textId="23167B5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AEA354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6EC74B8" w14:textId="36DF8D6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848</w:t>
            </w:r>
          </w:p>
        </w:tc>
        <w:tc>
          <w:tcPr>
            <w:tcW w:w="2464" w:type="dxa"/>
            <w:tcBorders>
              <w:top w:val="nil"/>
              <w:left w:val="nil"/>
              <w:bottom w:val="single" w:sz="4" w:space="0" w:color="auto"/>
              <w:right w:val="single" w:sz="4" w:space="0" w:color="auto"/>
            </w:tcBorders>
            <w:shd w:val="clear" w:color="auto" w:fill="auto"/>
            <w:vAlign w:val="center"/>
            <w:hideMark/>
          </w:tcPr>
          <w:p w14:paraId="48468CC9"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 Вводное распределительное устройство (ВРУ 6.3 - 3 автоматически</w:t>
            </w:r>
            <w:r w:rsidRPr="006E4B16">
              <w:rPr>
                <w:rFonts w:ascii="Times New Roman" w:eastAsia="Times New Roman" w:hAnsi="Times New Roman" w:cs="Times New Roman"/>
                <w:color w:val="000000"/>
                <w:sz w:val="20"/>
                <w:szCs w:val="20"/>
                <w:lang w:eastAsia="ru-RU"/>
              </w:rPr>
              <w:t>х выключателя 3 ф., 2 автоматических выключателя 1 ф., шинная сборка 3 ф., устройство АВР, прибор учета ЭЭ, 2 магнитных пускателя)</w:t>
            </w:r>
          </w:p>
        </w:tc>
        <w:tc>
          <w:tcPr>
            <w:tcW w:w="1160" w:type="dxa"/>
            <w:tcBorders>
              <w:top w:val="nil"/>
              <w:left w:val="nil"/>
              <w:bottom w:val="single" w:sz="4" w:space="0" w:color="auto"/>
              <w:right w:val="single" w:sz="4" w:space="0" w:color="auto"/>
            </w:tcBorders>
            <w:shd w:val="clear" w:color="auto" w:fill="auto"/>
            <w:vAlign w:val="center"/>
            <w:hideMark/>
          </w:tcPr>
          <w:p w14:paraId="5593E1F8" w14:textId="4E6D634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2550D6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9537C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2DB17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A1CD3E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EF9514F" w14:textId="21F2AB7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DB103C4" w14:textId="30866C3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29055F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60B55D7" w14:textId="08F7CCB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849</w:t>
            </w:r>
          </w:p>
        </w:tc>
        <w:tc>
          <w:tcPr>
            <w:tcW w:w="2464" w:type="dxa"/>
            <w:tcBorders>
              <w:top w:val="nil"/>
              <w:left w:val="nil"/>
              <w:bottom w:val="single" w:sz="4" w:space="0" w:color="auto"/>
              <w:right w:val="single" w:sz="4" w:space="0" w:color="auto"/>
            </w:tcBorders>
            <w:shd w:val="clear" w:color="auto" w:fill="auto"/>
            <w:vAlign w:val="center"/>
            <w:hideMark/>
          </w:tcPr>
          <w:p w14:paraId="7BE8D99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аварийного освещения (ЩАО - 1 автоматический выключатель 3 ф., 6 </w:t>
            </w:r>
            <w:r w:rsidRPr="002D2113">
              <w:rPr>
                <w:rFonts w:ascii="Times New Roman" w:eastAsia="Times New Roman" w:hAnsi="Times New Roman" w:cs="Times New Roman"/>
                <w:color w:val="000000"/>
                <w:sz w:val="20"/>
                <w:szCs w:val="20"/>
                <w:lang w:eastAsia="ru-RU"/>
              </w:rPr>
              <w:lastRenderedPageBreak/>
              <w:t>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2EF16B4D" w14:textId="215DA63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vAlign w:val="center"/>
            <w:hideMark/>
          </w:tcPr>
          <w:p w14:paraId="7EAE27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A3B25C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A25A9B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1EC007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DB6152" w14:textId="7375D5C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C31838B" w14:textId="2FF2F30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B6CA7B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63EE947" w14:textId="0A34166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850</w:t>
            </w:r>
          </w:p>
        </w:tc>
        <w:tc>
          <w:tcPr>
            <w:tcW w:w="2464" w:type="dxa"/>
            <w:tcBorders>
              <w:top w:val="nil"/>
              <w:left w:val="nil"/>
              <w:bottom w:val="single" w:sz="4" w:space="0" w:color="auto"/>
              <w:right w:val="single" w:sz="4" w:space="0" w:color="auto"/>
            </w:tcBorders>
            <w:shd w:val="clear" w:color="auto" w:fill="auto"/>
            <w:vAlign w:val="center"/>
            <w:hideMark/>
          </w:tcPr>
          <w:p w14:paraId="76882EF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 вентиляция (ЩВ ВПР - 15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617FBD2F" w14:textId="4F16938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7C8998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459D0A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498FC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C2A2C7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8F98EB4" w14:textId="6593E16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8E45A66" w14:textId="1662BE2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F61552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6AD4D9" w14:textId="5FEA523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851</w:t>
            </w:r>
          </w:p>
        </w:tc>
        <w:tc>
          <w:tcPr>
            <w:tcW w:w="2464" w:type="dxa"/>
            <w:tcBorders>
              <w:top w:val="nil"/>
              <w:left w:val="nil"/>
              <w:bottom w:val="single" w:sz="4" w:space="0" w:color="auto"/>
              <w:right w:val="single" w:sz="4" w:space="0" w:color="auto"/>
            </w:tcBorders>
            <w:shd w:val="clear" w:color="auto" w:fill="auto"/>
            <w:vAlign w:val="center"/>
            <w:hideMark/>
          </w:tcPr>
          <w:p w14:paraId="6774599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Щит электрический - </w:t>
            </w:r>
            <w:r w:rsidRPr="006E4B16">
              <w:rPr>
                <w:rFonts w:ascii="Times New Roman" w:eastAsia="Times New Roman" w:hAnsi="Times New Roman" w:cs="Times New Roman"/>
                <w:color w:val="000000"/>
                <w:sz w:val="20"/>
                <w:szCs w:val="20"/>
                <w:lang w:eastAsia="ru-RU"/>
              </w:rPr>
              <w:t>ворота (ЩВ - 10 автоматических выключателей 3 ф.)</w:t>
            </w:r>
          </w:p>
        </w:tc>
        <w:tc>
          <w:tcPr>
            <w:tcW w:w="1160" w:type="dxa"/>
            <w:tcBorders>
              <w:top w:val="nil"/>
              <w:left w:val="nil"/>
              <w:bottom w:val="single" w:sz="4" w:space="0" w:color="auto"/>
              <w:right w:val="single" w:sz="4" w:space="0" w:color="auto"/>
            </w:tcBorders>
            <w:shd w:val="clear" w:color="auto" w:fill="auto"/>
            <w:vAlign w:val="center"/>
            <w:hideMark/>
          </w:tcPr>
          <w:p w14:paraId="759E61CD" w14:textId="7AA34C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81AF5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D3BA0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38645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123FE9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CE9985A" w14:textId="721E9E2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8869DD2" w14:textId="652560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479E2DE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40BDD01" w14:textId="189455E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852</w:t>
            </w:r>
          </w:p>
        </w:tc>
        <w:tc>
          <w:tcPr>
            <w:tcW w:w="2464" w:type="dxa"/>
            <w:tcBorders>
              <w:top w:val="nil"/>
              <w:left w:val="nil"/>
              <w:bottom w:val="nil"/>
              <w:right w:val="nil"/>
            </w:tcBorders>
            <w:shd w:val="clear" w:color="auto" w:fill="auto"/>
            <w:vAlign w:val="center"/>
            <w:hideMark/>
          </w:tcPr>
          <w:p w14:paraId="362A5F8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(2 автоматических выключателя 3 ф., 3 автоматических выключателя 1 ф., 2 магнитных пускателя)</w:t>
            </w:r>
          </w:p>
        </w:tc>
        <w:tc>
          <w:tcPr>
            <w:tcW w:w="1160" w:type="dxa"/>
            <w:tcBorders>
              <w:top w:val="nil"/>
              <w:left w:val="single" w:sz="4" w:space="0" w:color="auto"/>
              <w:bottom w:val="single" w:sz="4" w:space="0" w:color="auto"/>
              <w:right w:val="single" w:sz="4" w:space="0" w:color="auto"/>
            </w:tcBorders>
            <w:shd w:val="clear" w:color="auto" w:fill="auto"/>
            <w:vAlign w:val="center"/>
            <w:hideMark/>
          </w:tcPr>
          <w:p w14:paraId="129FBB07" w14:textId="215E13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14D6AE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AE2A6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408B2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CA5CC4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F9A1C5B" w14:textId="5984914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63E85C2" w14:textId="65F0AD9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AAE351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A52F8BE" w14:textId="6A1D85E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853</w:t>
            </w:r>
          </w:p>
        </w:tc>
        <w:tc>
          <w:tcPr>
            <w:tcW w:w="2464" w:type="dxa"/>
            <w:tcBorders>
              <w:top w:val="single" w:sz="4" w:space="0" w:color="auto"/>
              <w:left w:val="nil"/>
              <w:bottom w:val="single" w:sz="4" w:space="0" w:color="auto"/>
              <w:right w:val="single" w:sz="4" w:space="0" w:color="auto"/>
            </w:tcBorders>
            <w:shd w:val="clear" w:color="auto" w:fill="auto"/>
            <w:vAlign w:val="center"/>
            <w:hideMark/>
          </w:tcPr>
          <w:p w14:paraId="7C1D48F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(8 автоматических выключателей 3 ф., 5 автоматических выключателей 1 ф.)</w:t>
            </w:r>
          </w:p>
        </w:tc>
        <w:tc>
          <w:tcPr>
            <w:tcW w:w="1160" w:type="dxa"/>
            <w:tcBorders>
              <w:top w:val="nil"/>
              <w:left w:val="nil"/>
              <w:bottom w:val="single" w:sz="4" w:space="0" w:color="auto"/>
              <w:right w:val="single" w:sz="4" w:space="0" w:color="auto"/>
            </w:tcBorders>
            <w:shd w:val="clear" w:color="auto" w:fill="auto"/>
            <w:vAlign w:val="center"/>
            <w:hideMark/>
          </w:tcPr>
          <w:p w14:paraId="0A862C6A" w14:textId="2FA363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vAlign w:val="center"/>
            <w:hideMark/>
          </w:tcPr>
          <w:p w14:paraId="5862A6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BAC1E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50809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052AE4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EF570C1" w14:textId="38245E6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8F3591A" w14:textId="5D3FF64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B58FCF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380D9E" w14:textId="77BFA8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854</w:t>
            </w:r>
          </w:p>
        </w:tc>
        <w:tc>
          <w:tcPr>
            <w:tcW w:w="2464" w:type="dxa"/>
            <w:tcBorders>
              <w:top w:val="nil"/>
              <w:left w:val="nil"/>
              <w:bottom w:val="single" w:sz="4" w:space="0" w:color="auto"/>
              <w:right w:val="single" w:sz="4" w:space="0" w:color="auto"/>
            </w:tcBorders>
            <w:shd w:val="clear" w:color="auto" w:fill="auto"/>
            <w:vAlign w:val="center"/>
            <w:hideMark/>
          </w:tcPr>
          <w:p w14:paraId="196F6B2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(ЩО)(22 автомата)</w:t>
            </w:r>
          </w:p>
        </w:tc>
        <w:tc>
          <w:tcPr>
            <w:tcW w:w="1160" w:type="dxa"/>
            <w:tcBorders>
              <w:top w:val="nil"/>
              <w:left w:val="nil"/>
              <w:bottom w:val="single" w:sz="4" w:space="0" w:color="auto"/>
              <w:right w:val="single" w:sz="4" w:space="0" w:color="auto"/>
            </w:tcBorders>
            <w:shd w:val="clear" w:color="auto" w:fill="auto"/>
            <w:noWrap/>
            <w:vAlign w:val="center"/>
            <w:hideMark/>
          </w:tcPr>
          <w:p w14:paraId="626F4BBA" w14:textId="6C43B0B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2B909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6F9FA8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B2259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FE0FA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04F6B6" w14:textId="152FAFD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A795259" w14:textId="79D7269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68B4B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EC96DE" w14:textId="6D16E07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855</w:t>
            </w:r>
          </w:p>
        </w:tc>
        <w:tc>
          <w:tcPr>
            <w:tcW w:w="2464" w:type="dxa"/>
            <w:tcBorders>
              <w:top w:val="nil"/>
              <w:left w:val="nil"/>
              <w:bottom w:val="single" w:sz="4" w:space="0" w:color="auto"/>
              <w:right w:val="single" w:sz="4" w:space="0" w:color="auto"/>
            </w:tcBorders>
            <w:shd w:val="clear" w:color="auto" w:fill="auto"/>
            <w:vAlign w:val="center"/>
            <w:hideMark/>
          </w:tcPr>
          <w:p w14:paraId="6264C36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(ЩО)(17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4EA8161C" w14:textId="328BD45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6521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FB05F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C3B9CA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5F5F3E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79AF682" w14:textId="2F1F428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EEF89EE" w14:textId="4DF0DF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7E5248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E99C3F" w14:textId="60B5C9C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856</w:t>
            </w:r>
          </w:p>
        </w:tc>
        <w:tc>
          <w:tcPr>
            <w:tcW w:w="2464" w:type="dxa"/>
            <w:tcBorders>
              <w:top w:val="nil"/>
              <w:left w:val="nil"/>
              <w:bottom w:val="single" w:sz="4" w:space="0" w:color="auto"/>
              <w:right w:val="single" w:sz="4" w:space="0" w:color="auto"/>
            </w:tcBorders>
            <w:shd w:val="clear" w:color="auto" w:fill="auto"/>
            <w:vAlign w:val="center"/>
            <w:hideMark/>
          </w:tcPr>
          <w:p w14:paraId="451C039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 (1 автомат)</w:t>
            </w:r>
          </w:p>
        </w:tc>
        <w:tc>
          <w:tcPr>
            <w:tcW w:w="1160" w:type="dxa"/>
            <w:tcBorders>
              <w:top w:val="nil"/>
              <w:left w:val="nil"/>
              <w:bottom w:val="single" w:sz="4" w:space="0" w:color="auto"/>
              <w:right w:val="single" w:sz="4" w:space="0" w:color="auto"/>
            </w:tcBorders>
            <w:shd w:val="clear" w:color="auto" w:fill="auto"/>
            <w:noWrap/>
            <w:vAlign w:val="center"/>
            <w:hideMark/>
          </w:tcPr>
          <w:p w14:paraId="5EC378FF" w14:textId="6439BE6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C05BC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530E40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4BE46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290EB1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C985AFA" w14:textId="26C4D52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BE6FF83" w14:textId="2CCD41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500E598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CB60929" w14:textId="56C4B72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857</w:t>
            </w:r>
          </w:p>
        </w:tc>
        <w:tc>
          <w:tcPr>
            <w:tcW w:w="2464" w:type="dxa"/>
            <w:tcBorders>
              <w:top w:val="nil"/>
              <w:left w:val="nil"/>
              <w:bottom w:val="single" w:sz="4" w:space="0" w:color="auto"/>
              <w:right w:val="single" w:sz="4" w:space="0" w:color="auto"/>
            </w:tcBorders>
            <w:shd w:val="clear" w:color="auto" w:fill="auto"/>
            <w:vAlign w:val="center"/>
            <w:hideMark/>
          </w:tcPr>
          <w:p w14:paraId="0E8A286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аварийного освещения (ЩАО) (13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653C242C" w14:textId="62196F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F448D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3F114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2A32D8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91555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2726D3A" w14:textId="38D2576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AD532E6" w14:textId="5951EB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2039F7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18D5DD1" w14:textId="113051E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858</w:t>
            </w:r>
          </w:p>
        </w:tc>
        <w:tc>
          <w:tcPr>
            <w:tcW w:w="2464" w:type="dxa"/>
            <w:tcBorders>
              <w:top w:val="nil"/>
              <w:left w:val="nil"/>
              <w:bottom w:val="single" w:sz="4" w:space="0" w:color="auto"/>
              <w:right w:val="single" w:sz="4" w:space="0" w:color="auto"/>
            </w:tcBorders>
            <w:shd w:val="clear" w:color="auto" w:fill="auto"/>
            <w:vAlign w:val="center"/>
            <w:hideMark/>
          </w:tcPr>
          <w:p w14:paraId="3755099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 (7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545DF0EC" w14:textId="2D76AB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2F06C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4C7A3B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854DF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B07267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C5ADA54" w14:textId="23ACADC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476861B" w14:textId="36C9143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4ECEAB1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0A448B" w14:textId="712FFC9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859</w:t>
            </w:r>
          </w:p>
        </w:tc>
        <w:tc>
          <w:tcPr>
            <w:tcW w:w="2464" w:type="dxa"/>
            <w:tcBorders>
              <w:top w:val="nil"/>
              <w:left w:val="nil"/>
              <w:bottom w:val="single" w:sz="4" w:space="0" w:color="auto"/>
              <w:right w:val="single" w:sz="4" w:space="0" w:color="auto"/>
            </w:tcBorders>
            <w:shd w:val="clear" w:color="auto" w:fill="auto"/>
            <w:vAlign w:val="center"/>
            <w:hideMark/>
          </w:tcPr>
          <w:p w14:paraId="34F462E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освещения (ЩО)   (6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1E844DE2" w14:textId="155F04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4AC8F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w:t>
            </w:r>
          </w:p>
        </w:tc>
        <w:tc>
          <w:tcPr>
            <w:tcW w:w="1988" w:type="dxa"/>
            <w:tcBorders>
              <w:top w:val="nil"/>
              <w:left w:val="nil"/>
              <w:bottom w:val="single" w:sz="4" w:space="0" w:color="auto"/>
              <w:right w:val="single" w:sz="4" w:space="0" w:color="auto"/>
            </w:tcBorders>
            <w:shd w:val="clear" w:color="auto" w:fill="auto"/>
            <w:noWrap/>
            <w:vAlign w:val="center"/>
            <w:hideMark/>
          </w:tcPr>
          <w:p w14:paraId="7B0AD8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A2FEB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B783DF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EED63C0" w14:textId="6CBB6D0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41899BC" w14:textId="5B1A746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0738F3A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986A3D7" w14:textId="365C977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860</w:t>
            </w:r>
          </w:p>
        </w:tc>
        <w:tc>
          <w:tcPr>
            <w:tcW w:w="2464" w:type="dxa"/>
            <w:tcBorders>
              <w:top w:val="nil"/>
              <w:left w:val="nil"/>
              <w:bottom w:val="single" w:sz="4" w:space="0" w:color="auto"/>
              <w:right w:val="single" w:sz="4" w:space="0" w:color="auto"/>
            </w:tcBorders>
            <w:shd w:val="clear" w:color="auto" w:fill="auto"/>
            <w:vAlign w:val="center"/>
            <w:hideMark/>
          </w:tcPr>
          <w:p w14:paraId="6D484D1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w:t>
            </w:r>
            <w:r w:rsidRPr="006E4B16">
              <w:rPr>
                <w:rFonts w:ascii="Times New Roman" w:eastAsia="Times New Roman" w:hAnsi="Times New Roman" w:cs="Times New Roman"/>
                <w:color w:val="000000"/>
                <w:sz w:val="20"/>
                <w:szCs w:val="20"/>
                <w:lang w:eastAsia="ru-RU"/>
              </w:rPr>
              <w:t>) (12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09C1567A" w14:textId="264B6F9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91F3C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E71D3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FC5E9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699E51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8F6E7BE" w14:textId="0B6763F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32540EF" w14:textId="20F154A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808F18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EE83DE9" w14:textId="2A89CE6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861</w:t>
            </w:r>
          </w:p>
        </w:tc>
        <w:tc>
          <w:tcPr>
            <w:tcW w:w="2464" w:type="dxa"/>
            <w:tcBorders>
              <w:top w:val="nil"/>
              <w:left w:val="nil"/>
              <w:bottom w:val="single" w:sz="4" w:space="0" w:color="auto"/>
              <w:right w:val="single" w:sz="4" w:space="0" w:color="auto"/>
            </w:tcBorders>
            <w:shd w:val="clear" w:color="auto" w:fill="auto"/>
            <w:vAlign w:val="center"/>
            <w:hideMark/>
          </w:tcPr>
          <w:p w14:paraId="1E9BF13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(14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5F823940" w14:textId="609BA4C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1DB3D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2DD69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318256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05EF2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7E60F4" w14:textId="19B36E8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C5A1CA0" w14:textId="6548BF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8640C7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25B15D" w14:textId="6BD5187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862</w:t>
            </w:r>
          </w:p>
        </w:tc>
        <w:tc>
          <w:tcPr>
            <w:tcW w:w="2464" w:type="dxa"/>
            <w:tcBorders>
              <w:top w:val="nil"/>
              <w:left w:val="nil"/>
              <w:bottom w:val="single" w:sz="4" w:space="0" w:color="auto"/>
              <w:right w:val="single" w:sz="4" w:space="0" w:color="auto"/>
            </w:tcBorders>
            <w:shd w:val="clear" w:color="auto" w:fill="auto"/>
            <w:vAlign w:val="center"/>
            <w:hideMark/>
          </w:tcPr>
          <w:p w14:paraId="03120BE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(10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665FBC4A" w14:textId="04FC5A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1C74A2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5573F6B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CCD51D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BCA1AF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3788E55" w14:textId="04486C5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2F9133E" w14:textId="32DF5E1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2191ECD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3FDE85" w14:textId="41AACB5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863</w:t>
            </w:r>
          </w:p>
        </w:tc>
        <w:tc>
          <w:tcPr>
            <w:tcW w:w="2464" w:type="dxa"/>
            <w:tcBorders>
              <w:top w:val="nil"/>
              <w:left w:val="nil"/>
              <w:bottom w:val="single" w:sz="4" w:space="0" w:color="auto"/>
              <w:right w:val="single" w:sz="4" w:space="0" w:color="auto"/>
            </w:tcBorders>
            <w:shd w:val="clear" w:color="auto" w:fill="auto"/>
            <w:vAlign w:val="center"/>
            <w:hideMark/>
          </w:tcPr>
          <w:p w14:paraId="0A48564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(7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1421CF76" w14:textId="3F2A967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020AA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03FEDD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F9474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D5857D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12D9ADB" w14:textId="2B5E8B5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D9AAAA9" w14:textId="3E2860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7BD9022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637A69B" w14:textId="62309AA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864</w:t>
            </w:r>
          </w:p>
        </w:tc>
        <w:tc>
          <w:tcPr>
            <w:tcW w:w="2464" w:type="dxa"/>
            <w:tcBorders>
              <w:top w:val="nil"/>
              <w:left w:val="nil"/>
              <w:bottom w:val="single" w:sz="4" w:space="0" w:color="auto"/>
              <w:right w:val="single" w:sz="4" w:space="0" w:color="auto"/>
            </w:tcBorders>
            <w:shd w:val="clear" w:color="auto" w:fill="auto"/>
            <w:vAlign w:val="center"/>
            <w:hideMark/>
          </w:tcPr>
          <w:p w14:paraId="4FFF727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 автомат)</w:t>
            </w:r>
          </w:p>
        </w:tc>
        <w:tc>
          <w:tcPr>
            <w:tcW w:w="1160" w:type="dxa"/>
            <w:tcBorders>
              <w:top w:val="nil"/>
              <w:left w:val="nil"/>
              <w:bottom w:val="single" w:sz="4" w:space="0" w:color="auto"/>
              <w:right w:val="single" w:sz="4" w:space="0" w:color="auto"/>
            </w:tcBorders>
            <w:shd w:val="clear" w:color="auto" w:fill="auto"/>
            <w:noWrap/>
            <w:vAlign w:val="center"/>
            <w:hideMark/>
          </w:tcPr>
          <w:p w14:paraId="15D7C15C" w14:textId="0B7EA9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121B6C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556C8C6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05470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2678B2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526289" w14:textId="58BE505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89AF5EB" w14:textId="2DF8F3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5D64F97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F354EF7" w14:textId="5ECB0D9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865</w:t>
            </w:r>
          </w:p>
        </w:tc>
        <w:tc>
          <w:tcPr>
            <w:tcW w:w="2464" w:type="dxa"/>
            <w:tcBorders>
              <w:top w:val="nil"/>
              <w:left w:val="nil"/>
              <w:bottom w:val="single" w:sz="4" w:space="0" w:color="auto"/>
              <w:right w:val="single" w:sz="4" w:space="0" w:color="auto"/>
            </w:tcBorders>
            <w:shd w:val="clear" w:color="auto" w:fill="auto"/>
            <w:vAlign w:val="center"/>
            <w:hideMark/>
          </w:tcPr>
          <w:p w14:paraId="4B2332A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(13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205BBB44" w14:textId="2D86CA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A2BDD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FE98B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D870E7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142C85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A0D8F84" w14:textId="33453FE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547C532" w14:textId="4290A2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7C7191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C400AA" w14:textId="4CB5A30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866</w:t>
            </w:r>
          </w:p>
        </w:tc>
        <w:tc>
          <w:tcPr>
            <w:tcW w:w="2464" w:type="dxa"/>
            <w:tcBorders>
              <w:top w:val="nil"/>
              <w:left w:val="nil"/>
              <w:bottom w:val="single" w:sz="4" w:space="0" w:color="auto"/>
              <w:right w:val="single" w:sz="4" w:space="0" w:color="auto"/>
            </w:tcBorders>
            <w:shd w:val="clear" w:color="auto" w:fill="auto"/>
            <w:vAlign w:val="center"/>
            <w:hideMark/>
          </w:tcPr>
          <w:p w14:paraId="4B5A1B7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 шторками, 250В, 16А, для скрытой установки</w:t>
            </w:r>
          </w:p>
        </w:tc>
        <w:tc>
          <w:tcPr>
            <w:tcW w:w="1160" w:type="dxa"/>
            <w:tcBorders>
              <w:top w:val="nil"/>
              <w:left w:val="nil"/>
              <w:bottom w:val="single" w:sz="4" w:space="0" w:color="auto"/>
              <w:right w:val="single" w:sz="4" w:space="0" w:color="auto"/>
            </w:tcBorders>
            <w:shd w:val="clear" w:color="auto" w:fill="auto"/>
            <w:noWrap/>
            <w:vAlign w:val="center"/>
            <w:hideMark/>
          </w:tcPr>
          <w:p w14:paraId="5ADCE71E" w14:textId="0461C4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79B54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355</w:t>
            </w:r>
          </w:p>
        </w:tc>
        <w:tc>
          <w:tcPr>
            <w:tcW w:w="1988" w:type="dxa"/>
            <w:tcBorders>
              <w:top w:val="nil"/>
              <w:left w:val="nil"/>
              <w:bottom w:val="single" w:sz="4" w:space="0" w:color="auto"/>
              <w:right w:val="single" w:sz="4" w:space="0" w:color="auto"/>
            </w:tcBorders>
            <w:shd w:val="clear" w:color="auto" w:fill="auto"/>
            <w:noWrap/>
            <w:vAlign w:val="center"/>
            <w:hideMark/>
          </w:tcPr>
          <w:p w14:paraId="4D14BD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FBEFE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D2BF4B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A584E80" w14:textId="65DFF99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8C8508E" w14:textId="41AB30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710</w:t>
            </w:r>
          </w:p>
        </w:tc>
      </w:tr>
      <w:tr w:rsidR="0050163D" w:rsidRPr="006E4B16" w14:paraId="70C9088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C19BE4E" w14:textId="0EFE682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867</w:t>
            </w:r>
          </w:p>
        </w:tc>
        <w:tc>
          <w:tcPr>
            <w:tcW w:w="2464" w:type="dxa"/>
            <w:tcBorders>
              <w:top w:val="nil"/>
              <w:left w:val="nil"/>
              <w:bottom w:val="single" w:sz="4" w:space="0" w:color="auto"/>
              <w:right w:val="single" w:sz="4" w:space="0" w:color="auto"/>
            </w:tcBorders>
            <w:shd w:val="clear" w:color="auto" w:fill="auto"/>
            <w:vAlign w:val="center"/>
            <w:hideMark/>
          </w:tcPr>
          <w:p w14:paraId="52A665F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w:t>
            </w:r>
            <w:r w:rsidRPr="006E4B16">
              <w:rPr>
                <w:rFonts w:ascii="Times New Roman" w:eastAsia="Times New Roman" w:hAnsi="Times New Roman" w:cs="Times New Roman"/>
                <w:color w:val="000000"/>
                <w:sz w:val="20"/>
                <w:szCs w:val="20"/>
                <w:lang w:eastAsia="ru-RU"/>
              </w:rPr>
              <w:t xml:space="preserve"> шторками, 250В, 16А, герметичная с установленной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54A388D4" w14:textId="1610AF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0C518C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w:t>
            </w:r>
          </w:p>
        </w:tc>
        <w:tc>
          <w:tcPr>
            <w:tcW w:w="1988" w:type="dxa"/>
            <w:tcBorders>
              <w:top w:val="nil"/>
              <w:left w:val="nil"/>
              <w:bottom w:val="single" w:sz="4" w:space="0" w:color="auto"/>
              <w:right w:val="single" w:sz="4" w:space="0" w:color="auto"/>
            </w:tcBorders>
            <w:shd w:val="clear" w:color="auto" w:fill="auto"/>
            <w:noWrap/>
            <w:vAlign w:val="center"/>
            <w:hideMark/>
          </w:tcPr>
          <w:p w14:paraId="4453D2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EB879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621565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7FA15AF" w14:textId="50C3D0D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01E9864" w14:textId="5F7664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w:t>
            </w:r>
          </w:p>
        </w:tc>
      </w:tr>
      <w:tr w:rsidR="0050163D" w:rsidRPr="006E4B16" w14:paraId="0DCFB98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59C2FD" w14:textId="0F4629B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868</w:t>
            </w:r>
          </w:p>
        </w:tc>
        <w:tc>
          <w:tcPr>
            <w:tcW w:w="2464" w:type="dxa"/>
            <w:tcBorders>
              <w:top w:val="nil"/>
              <w:left w:val="nil"/>
              <w:bottom w:val="single" w:sz="4" w:space="0" w:color="auto"/>
              <w:right w:val="single" w:sz="4" w:space="0" w:color="auto"/>
            </w:tcBorders>
            <w:shd w:val="clear" w:color="auto" w:fill="auto"/>
            <w:vAlign w:val="center"/>
            <w:hideMark/>
          </w:tcPr>
          <w:p w14:paraId="6D9A65E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трехполюсная с заземлением, для открытой установки, 3Р+N+РЕ без сальника М20 16А, 415В</w:t>
            </w:r>
          </w:p>
        </w:tc>
        <w:tc>
          <w:tcPr>
            <w:tcW w:w="1160" w:type="dxa"/>
            <w:tcBorders>
              <w:top w:val="nil"/>
              <w:left w:val="nil"/>
              <w:bottom w:val="single" w:sz="4" w:space="0" w:color="auto"/>
              <w:right w:val="single" w:sz="4" w:space="0" w:color="auto"/>
            </w:tcBorders>
            <w:shd w:val="clear" w:color="auto" w:fill="auto"/>
            <w:noWrap/>
            <w:vAlign w:val="center"/>
            <w:hideMark/>
          </w:tcPr>
          <w:p w14:paraId="57447B2D" w14:textId="7C093D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9365D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35BFA6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46EA0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30F1CE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D550D8" w14:textId="4D0CD2A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38B307C" w14:textId="5BF51AA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63C30DC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0C1CAB" w14:textId="2DEAB69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869</w:t>
            </w:r>
          </w:p>
        </w:tc>
        <w:tc>
          <w:tcPr>
            <w:tcW w:w="2464" w:type="dxa"/>
            <w:tcBorders>
              <w:top w:val="nil"/>
              <w:left w:val="nil"/>
              <w:bottom w:val="single" w:sz="4" w:space="0" w:color="auto"/>
              <w:right w:val="single" w:sz="4" w:space="0" w:color="auto"/>
            </w:tcBorders>
            <w:shd w:val="clear" w:color="auto" w:fill="auto"/>
            <w:vAlign w:val="center"/>
            <w:hideMark/>
          </w:tcPr>
          <w:p w14:paraId="6CB4BCA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одноклавишный,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6CB69900" w14:textId="2311DC2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4188DB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w:t>
            </w:r>
          </w:p>
        </w:tc>
        <w:tc>
          <w:tcPr>
            <w:tcW w:w="1988" w:type="dxa"/>
            <w:tcBorders>
              <w:top w:val="nil"/>
              <w:left w:val="nil"/>
              <w:bottom w:val="single" w:sz="4" w:space="0" w:color="auto"/>
              <w:right w:val="single" w:sz="4" w:space="0" w:color="auto"/>
            </w:tcBorders>
            <w:shd w:val="clear" w:color="auto" w:fill="auto"/>
            <w:noWrap/>
            <w:vAlign w:val="center"/>
            <w:hideMark/>
          </w:tcPr>
          <w:p w14:paraId="2D014A9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59699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D8BDB3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9663975" w14:textId="5C99C5A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1B6FAE0" w14:textId="650B59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74</w:t>
            </w:r>
          </w:p>
        </w:tc>
      </w:tr>
      <w:tr w:rsidR="0050163D" w:rsidRPr="006E4B16" w14:paraId="0DEDFA5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CF4AA84" w14:textId="37974BE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870</w:t>
            </w:r>
          </w:p>
        </w:tc>
        <w:tc>
          <w:tcPr>
            <w:tcW w:w="2464" w:type="dxa"/>
            <w:tcBorders>
              <w:top w:val="nil"/>
              <w:left w:val="nil"/>
              <w:bottom w:val="single" w:sz="4" w:space="0" w:color="auto"/>
              <w:right w:val="single" w:sz="4" w:space="0" w:color="auto"/>
            </w:tcBorders>
            <w:shd w:val="clear" w:color="auto" w:fill="auto"/>
            <w:vAlign w:val="center"/>
            <w:hideMark/>
          </w:tcPr>
          <w:p w14:paraId="613E7A45"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двухклавишный, для нормальных условий среды, для скрытой ус</w:t>
            </w:r>
            <w:r w:rsidRPr="006E4B16">
              <w:rPr>
                <w:rFonts w:ascii="Times New Roman" w:eastAsia="Times New Roman" w:hAnsi="Times New Roman" w:cs="Times New Roman"/>
                <w:color w:val="000000"/>
                <w:sz w:val="20"/>
                <w:szCs w:val="20"/>
                <w:lang w:eastAsia="ru-RU"/>
              </w:rPr>
              <w:t>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34E58D9F" w14:textId="6D4BDE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576DD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30</w:t>
            </w:r>
          </w:p>
        </w:tc>
        <w:tc>
          <w:tcPr>
            <w:tcW w:w="1988" w:type="dxa"/>
            <w:tcBorders>
              <w:top w:val="nil"/>
              <w:left w:val="nil"/>
              <w:bottom w:val="single" w:sz="4" w:space="0" w:color="auto"/>
              <w:right w:val="single" w:sz="4" w:space="0" w:color="auto"/>
            </w:tcBorders>
            <w:shd w:val="clear" w:color="auto" w:fill="auto"/>
            <w:noWrap/>
            <w:vAlign w:val="center"/>
            <w:hideMark/>
          </w:tcPr>
          <w:p w14:paraId="1C1AC36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9C6D72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C37D3D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4C7E568" w14:textId="6D8366F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B8A710" w14:textId="7F8763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w:t>
            </w:r>
          </w:p>
        </w:tc>
      </w:tr>
      <w:tr w:rsidR="0050163D" w:rsidRPr="006E4B16" w14:paraId="3AC8E9D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DA89F4F" w14:textId="5371CB3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871</w:t>
            </w:r>
          </w:p>
        </w:tc>
        <w:tc>
          <w:tcPr>
            <w:tcW w:w="2464" w:type="dxa"/>
            <w:tcBorders>
              <w:top w:val="nil"/>
              <w:left w:val="nil"/>
              <w:bottom w:val="single" w:sz="4" w:space="0" w:color="auto"/>
              <w:right w:val="single" w:sz="4" w:space="0" w:color="auto"/>
            </w:tcBorders>
            <w:shd w:val="clear" w:color="auto" w:fill="auto"/>
            <w:vAlign w:val="center"/>
            <w:hideMark/>
          </w:tcPr>
          <w:p w14:paraId="48F4882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трехклавишный, для нормальных условий среды, для скрытой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6817C363" w14:textId="0691FBE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2AFA5E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577C48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603235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16EB1A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A1CAE7" w14:textId="233588C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FF1D017" w14:textId="080F47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w:t>
            </w:r>
          </w:p>
        </w:tc>
      </w:tr>
      <w:tr w:rsidR="0050163D" w:rsidRPr="006E4B16" w14:paraId="7FA5878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BF644C" w14:textId="7B636F3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872</w:t>
            </w:r>
          </w:p>
        </w:tc>
        <w:tc>
          <w:tcPr>
            <w:tcW w:w="2464" w:type="dxa"/>
            <w:tcBorders>
              <w:top w:val="nil"/>
              <w:left w:val="nil"/>
              <w:bottom w:val="single" w:sz="4" w:space="0" w:color="auto"/>
              <w:right w:val="single" w:sz="4" w:space="0" w:color="auto"/>
            </w:tcBorders>
            <w:shd w:val="clear" w:color="auto" w:fill="auto"/>
            <w:vAlign w:val="center"/>
            <w:hideMark/>
          </w:tcPr>
          <w:p w14:paraId="7177A23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для открыто</w:t>
            </w:r>
            <w:r w:rsidRPr="006E4B16">
              <w:rPr>
                <w:rFonts w:ascii="Times New Roman" w:eastAsia="Times New Roman" w:hAnsi="Times New Roman" w:cs="Times New Roman"/>
                <w:color w:val="000000"/>
                <w:sz w:val="20"/>
                <w:szCs w:val="20"/>
                <w:lang w:eastAsia="ru-RU"/>
              </w:rPr>
              <w:t>й установки, однополюсный с клавишным приводом, герметичный 250В, 10А с установленной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15979D7C" w14:textId="5645580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4814E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57</w:t>
            </w:r>
          </w:p>
        </w:tc>
        <w:tc>
          <w:tcPr>
            <w:tcW w:w="1988" w:type="dxa"/>
            <w:tcBorders>
              <w:top w:val="nil"/>
              <w:left w:val="nil"/>
              <w:bottom w:val="single" w:sz="4" w:space="0" w:color="auto"/>
              <w:right w:val="single" w:sz="4" w:space="0" w:color="auto"/>
            </w:tcBorders>
            <w:shd w:val="clear" w:color="auto" w:fill="auto"/>
            <w:noWrap/>
            <w:vAlign w:val="center"/>
            <w:hideMark/>
          </w:tcPr>
          <w:p w14:paraId="1FB9D80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7A0992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720FBA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635198" w14:textId="46A87BE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83E0DD4" w14:textId="4D3B379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114</w:t>
            </w:r>
          </w:p>
        </w:tc>
      </w:tr>
      <w:tr w:rsidR="0050163D" w:rsidRPr="006E4B16" w14:paraId="76D4872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C4C6C0F" w14:textId="11DC533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873</w:t>
            </w:r>
          </w:p>
        </w:tc>
        <w:tc>
          <w:tcPr>
            <w:tcW w:w="2464" w:type="dxa"/>
            <w:tcBorders>
              <w:top w:val="nil"/>
              <w:left w:val="nil"/>
              <w:bottom w:val="single" w:sz="4" w:space="0" w:color="auto"/>
              <w:right w:val="single" w:sz="4" w:space="0" w:color="auto"/>
            </w:tcBorders>
            <w:shd w:val="clear" w:color="auto" w:fill="auto"/>
            <w:vAlign w:val="center"/>
            <w:hideMark/>
          </w:tcPr>
          <w:p w14:paraId="6ADA293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Переключатель одноклавишный на два направления, для нормальных условий </w:t>
            </w:r>
            <w:r w:rsidRPr="002D2113">
              <w:rPr>
                <w:rFonts w:ascii="Times New Roman" w:eastAsia="Times New Roman" w:hAnsi="Times New Roman" w:cs="Times New Roman"/>
                <w:color w:val="000000"/>
                <w:sz w:val="20"/>
                <w:szCs w:val="20"/>
                <w:lang w:eastAsia="ru-RU"/>
              </w:rPr>
              <w:lastRenderedPageBreak/>
              <w:t>среды, для открытой установ</w:t>
            </w:r>
            <w:r w:rsidRPr="006E4B16">
              <w:rPr>
                <w:rFonts w:ascii="Times New Roman" w:eastAsia="Times New Roman" w:hAnsi="Times New Roman" w:cs="Times New Roman"/>
                <w:color w:val="000000"/>
                <w:sz w:val="20"/>
                <w:szCs w:val="20"/>
                <w:lang w:eastAsia="ru-RU"/>
              </w:rPr>
              <w:t>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4E6C9599" w14:textId="04D009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lastRenderedPageBreak/>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6B3EE6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2FCE3E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642DC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E2235E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17BD064" w14:textId="417EB9E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5F65982" w14:textId="73CF6D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1977FDE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519C1D" w14:textId="46352A9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874</w:t>
            </w:r>
          </w:p>
        </w:tc>
        <w:tc>
          <w:tcPr>
            <w:tcW w:w="2464" w:type="dxa"/>
            <w:tcBorders>
              <w:top w:val="nil"/>
              <w:left w:val="nil"/>
              <w:bottom w:val="single" w:sz="4" w:space="0" w:color="auto"/>
              <w:right w:val="single" w:sz="4" w:space="0" w:color="auto"/>
            </w:tcBorders>
            <w:shd w:val="clear" w:color="auto" w:fill="auto"/>
            <w:vAlign w:val="center"/>
            <w:hideMark/>
          </w:tcPr>
          <w:p w14:paraId="1FDEE02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Пакетный выключатель 400В, 16А</w:t>
            </w:r>
          </w:p>
        </w:tc>
        <w:tc>
          <w:tcPr>
            <w:tcW w:w="1160" w:type="dxa"/>
            <w:tcBorders>
              <w:top w:val="nil"/>
              <w:left w:val="nil"/>
              <w:bottom w:val="single" w:sz="4" w:space="0" w:color="auto"/>
              <w:right w:val="single" w:sz="4" w:space="0" w:color="auto"/>
            </w:tcBorders>
            <w:shd w:val="clear" w:color="auto" w:fill="auto"/>
            <w:noWrap/>
            <w:vAlign w:val="center"/>
            <w:hideMark/>
          </w:tcPr>
          <w:p w14:paraId="444AD771" w14:textId="2596A2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637F3A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2B8A18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BD4AB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8D499A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F16C37A" w14:textId="049474C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756012D" w14:textId="77B6E6B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61996EF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B53751C" w14:textId="7602AF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875</w:t>
            </w:r>
          </w:p>
        </w:tc>
        <w:tc>
          <w:tcPr>
            <w:tcW w:w="2464" w:type="dxa"/>
            <w:tcBorders>
              <w:top w:val="nil"/>
              <w:left w:val="nil"/>
              <w:bottom w:val="single" w:sz="4" w:space="0" w:color="auto"/>
              <w:right w:val="single" w:sz="4" w:space="0" w:color="auto"/>
            </w:tcBorders>
            <w:shd w:val="clear" w:color="auto" w:fill="auto"/>
            <w:vAlign w:val="center"/>
            <w:hideMark/>
          </w:tcPr>
          <w:p w14:paraId="3BC07AE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6236DD0F" w14:textId="721C778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DCB61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1250</w:t>
            </w:r>
          </w:p>
        </w:tc>
        <w:tc>
          <w:tcPr>
            <w:tcW w:w="1988" w:type="dxa"/>
            <w:tcBorders>
              <w:top w:val="nil"/>
              <w:left w:val="nil"/>
              <w:bottom w:val="single" w:sz="4" w:space="0" w:color="auto"/>
              <w:right w:val="single" w:sz="4" w:space="0" w:color="auto"/>
            </w:tcBorders>
            <w:shd w:val="clear" w:color="auto" w:fill="auto"/>
            <w:noWrap/>
            <w:vAlign w:val="center"/>
            <w:hideMark/>
          </w:tcPr>
          <w:p w14:paraId="2E6F83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7180C0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091352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B16BF2" w14:textId="1720A8D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A86D4AB" w14:textId="3EBCF6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1250</w:t>
            </w:r>
          </w:p>
        </w:tc>
      </w:tr>
      <w:tr w:rsidR="0050163D" w:rsidRPr="006E4B16" w14:paraId="6A19D0D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64331E7" w14:textId="605F92D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876</w:t>
            </w:r>
          </w:p>
        </w:tc>
        <w:tc>
          <w:tcPr>
            <w:tcW w:w="2464" w:type="dxa"/>
            <w:tcBorders>
              <w:top w:val="nil"/>
              <w:left w:val="nil"/>
              <w:bottom w:val="single" w:sz="4" w:space="0" w:color="auto"/>
              <w:right w:val="single" w:sz="4" w:space="0" w:color="auto"/>
            </w:tcBorders>
            <w:shd w:val="clear" w:color="auto" w:fill="auto"/>
            <w:vAlign w:val="center"/>
            <w:hideMark/>
          </w:tcPr>
          <w:p w14:paraId="6ADE56E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w:t>
            </w:r>
            <w:r w:rsidRPr="006E4B16">
              <w:rPr>
                <w:rFonts w:ascii="Times New Roman" w:eastAsia="Times New Roman" w:hAnsi="Times New Roman" w:cs="Times New Roman"/>
                <w:color w:val="000000"/>
                <w:sz w:val="20"/>
                <w:szCs w:val="20"/>
                <w:lang w:eastAsia="ru-RU"/>
              </w:rPr>
              <w:t>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6EB838D9" w14:textId="53E1102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C69DC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3650</w:t>
            </w:r>
          </w:p>
        </w:tc>
        <w:tc>
          <w:tcPr>
            <w:tcW w:w="1988" w:type="dxa"/>
            <w:tcBorders>
              <w:top w:val="nil"/>
              <w:left w:val="nil"/>
              <w:bottom w:val="single" w:sz="4" w:space="0" w:color="auto"/>
              <w:right w:val="single" w:sz="4" w:space="0" w:color="auto"/>
            </w:tcBorders>
            <w:shd w:val="clear" w:color="auto" w:fill="auto"/>
            <w:noWrap/>
            <w:vAlign w:val="center"/>
            <w:hideMark/>
          </w:tcPr>
          <w:p w14:paraId="7445F48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AC2F64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46DBE0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11F1483" w14:textId="6A37FDA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062D1DE" w14:textId="72505E1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3650</w:t>
            </w:r>
          </w:p>
        </w:tc>
      </w:tr>
      <w:tr w:rsidR="0050163D" w:rsidRPr="006E4B16" w14:paraId="6DC4776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B6CD158" w14:textId="05B8FB6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877</w:t>
            </w:r>
          </w:p>
        </w:tc>
        <w:tc>
          <w:tcPr>
            <w:tcW w:w="2464" w:type="dxa"/>
            <w:tcBorders>
              <w:top w:val="nil"/>
              <w:left w:val="nil"/>
              <w:bottom w:val="single" w:sz="4" w:space="0" w:color="auto"/>
              <w:right w:val="single" w:sz="4" w:space="0" w:color="auto"/>
            </w:tcBorders>
            <w:shd w:val="clear" w:color="auto" w:fill="auto"/>
            <w:vAlign w:val="center"/>
            <w:hideMark/>
          </w:tcPr>
          <w:p w14:paraId="18A8090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016EB599" w14:textId="4C34030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F396B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5000</w:t>
            </w:r>
          </w:p>
        </w:tc>
        <w:tc>
          <w:tcPr>
            <w:tcW w:w="1988" w:type="dxa"/>
            <w:tcBorders>
              <w:top w:val="nil"/>
              <w:left w:val="nil"/>
              <w:bottom w:val="single" w:sz="4" w:space="0" w:color="auto"/>
              <w:right w:val="single" w:sz="4" w:space="0" w:color="auto"/>
            </w:tcBorders>
            <w:shd w:val="clear" w:color="auto" w:fill="auto"/>
            <w:noWrap/>
            <w:vAlign w:val="center"/>
            <w:hideMark/>
          </w:tcPr>
          <w:p w14:paraId="28E0BA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067314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1D9E3C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F04BC10" w14:textId="45A84B9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3AF7912" w14:textId="1036228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5000</w:t>
            </w:r>
          </w:p>
        </w:tc>
      </w:tr>
      <w:tr w:rsidR="0050163D" w:rsidRPr="006E4B16" w14:paraId="14B9598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25E91D" w14:textId="64337CD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878</w:t>
            </w:r>
          </w:p>
        </w:tc>
        <w:tc>
          <w:tcPr>
            <w:tcW w:w="2464" w:type="dxa"/>
            <w:tcBorders>
              <w:top w:val="nil"/>
              <w:left w:val="nil"/>
              <w:bottom w:val="single" w:sz="4" w:space="0" w:color="auto"/>
              <w:right w:val="single" w:sz="4" w:space="0" w:color="auto"/>
            </w:tcBorders>
            <w:shd w:val="clear" w:color="auto" w:fill="auto"/>
            <w:vAlign w:val="center"/>
            <w:hideMark/>
          </w:tcPr>
          <w:p w14:paraId="3A6CBBA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7867BF65" w14:textId="020FAE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F267B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370</w:t>
            </w:r>
          </w:p>
        </w:tc>
        <w:tc>
          <w:tcPr>
            <w:tcW w:w="1988" w:type="dxa"/>
            <w:tcBorders>
              <w:top w:val="nil"/>
              <w:left w:val="nil"/>
              <w:bottom w:val="single" w:sz="4" w:space="0" w:color="auto"/>
              <w:right w:val="single" w:sz="4" w:space="0" w:color="auto"/>
            </w:tcBorders>
            <w:shd w:val="clear" w:color="auto" w:fill="auto"/>
            <w:noWrap/>
            <w:vAlign w:val="center"/>
            <w:hideMark/>
          </w:tcPr>
          <w:p w14:paraId="426485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5635D6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0038F6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3A0A7AC" w14:textId="485FD56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54D621A" w14:textId="07D8235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370</w:t>
            </w:r>
          </w:p>
        </w:tc>
      </w:tr>
      <w:tr w:rsidR="0050163D" w:rsidRPr="006E4B16" w14:paraId="7460FF8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ABB6CE" w14:textId="65412BB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879</w:t>
            </w:r>
          </w:p>
        </w:tc>
        <w:tc>
          <w:tcPr>
            <w:tcW w:w="2464" w:type="dxa"/>
            <w:tcBorders>
              <w:top w:val="nil"/>
              <w:left w:val="nil"/>
              <w:bottom w:val="single" w:sz="4" w:space="0" w:color="auto"/>
              <w:right w:val="single" w:sz="4" w:space="0" w:color="auto"/>
            </w:tcBorders>
            <w:shd w:val="clear" w:color="auto" w:fill="auto"/>
            <w:vAlign w:val="center"/>
            <w:hideMark/>
          </w:tcPr>
          <w:p w14:paraId="4790C9D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w:t>
            </w:r>
            <w:r w:rsidRPr="006E4B16">
              <w:rPr>
                <w:rFonts w:ascii="Times New Roman" w:eastAsia="Times New Roman" w:hAnsi="Times New Roman" w:cs="Times New Roman"/>
                <w:color w:val="000000"/>
                <w:sz w:val="20"/>
                <w:szCs w:val="20"/>
                <w:lang w:eastAsia="ru-RU"/>
              </w:rPr>
              <w:t>66 5х6 мм²</w:t>
            </w:r>
          </w:p>
        </w:tc>
        <w:tc>
          <w:tcPr>
            <w:tcW w:w="1160" w:type="dxa"/>
            <w:tcBorders>
              <w:top w:val="nil"/>
              <w:left w:val="nil"/>
              <w:bottom w:val="single" w:sz="4" w:space="0" w:color="auto"/>
              <w:right w:val="single" w:sz="4" w:space="0" w:color="auto"/>
            </w:tcBorders>
            <w:shd w:val="clear" w:color="auto" w:fill="auto"/>
            <w:noWrap/>
            <w:vAlign w:val="center"/>
            <w:hideMark/>
          </w:tcPr>
          <w:p w14:paraId="189CF2A3" w14:textId="0243B6F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81518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370</w:t>
            </w:r>
          </w:p>
        </w:tc>
        <w:tc>
          <w:tcPr>
            <w:tcW w:w="1988" w:type="dxa"/>
            <w:tcBorders>
              <w:top w:val="nil"/>
              <w:left w:val="nil"/>
              <w:bottom w:val="single" w:sz="4" w:space="0" w:color="auto"/>
              <w:right w:val="single" w:sz="4" w:space="0" w:color="auto"/>
            </w:tcBorders>
            <w:shd w:val="clear" w:color="auto" w:fill="auto"/>
            <w:noWrap/>
            <w:vAlign w:val="center"/>
            <w:hideMark/>
          </w:tcPr>
          <w:p w14:paraId="3C5602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AA350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6610E2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46934BB" w14:textId="7C77528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318AAE5" w14:textId="09CF6E5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370</w:t>
            </w:r>
          </w:p>
        </w:tc>
      </w:tr>
      <w:tr w:rsidR="0050163D" w:rsidRPr="006E4B16" w14:paraId="790AE16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8381DA2" w14:textId="7D8AB34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880</w:t>
            </w:r>
          </w:p>
        </w:tc>
        <w:tc>
          <w:tcPr>
            <w:tcW w:w="2464" w:type="dxa"/>
            <w:tcBorders>
              <w:top w:val="nil"/>
              <w:left w:val="nil"/>
              <w:bottom w:val="single" w:sz="4" w:space="0" w:color="auto"/>
              <w:right w:val="single" w:sz="4" w:space="0" w:color="auto"/>
            </w:tcBorders>
            <w:shd w:val="clear" w:color="auto" w:fill="auto"/>
            <w:vAlign w:val="center"/>
            <w:hideMark/>
          </w:tcPr>
          <w:p w14:paraId="2BD5BB3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417C5EB6" w14:textId="5E2BE1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B4A40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460</w:t>
            </w:r>
          </w:p>
        </w:tc>
        <w:tc>
          <w:tcPr>
            <w:tcW w:w="1988" w:type="dxa"/>
            <w:tcBorders>
              <w:top w:val="nil"/>
              <w:left w:val="nil"/>
              <w:bottom w:val="single" w:sz="4" w:space="0" w:color="auto"/>
              <w:right w:val="single" w:sz="4" w:space="0" w:color="auto"/>
            </w:tcBorders>
            <w:shd w:val="clear" w:color="auto" w:fill="auto"/>
            <w:noWrap/>
            <w:vAlign w:val="center"/>
            <w:hideMark/>
          </w:tcPr>
          <w:p w14:paraId="4A9023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6AEEB8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F8F31F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37D0EAC" w14:textId="66ADB66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FA8C7EF" w14:textId="75C97F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460</w:t>
            </w:r>
          </w:p>
        </w:tc>
      </w:tr>
      <w:tr w:rsidR="0050163D" w:rsidRPr="006E4B16" w14:paraId="741A8BE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1772F59" w14:textId="1593ED1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881</w:t>
            </w:r>
          </w:p>
        </w:tc>
        <w:tc>
          <w:tcPr>
            <w:tcW w:w="2464" w:type="dxa"/>
            <w:tcBorders>
              <w:top w:val="nil"/>
              <w:left w:val="nil"/>
              <w:bottom w:val="single" w:sz="4" w:space="0" w:color="auto"/>
              <w:right w:val="single" w:sz="4" w:space="0" w:color="auto"/>
            </w:tcBorders>
            <w:shd w:val="clear" w:color="auto" w:fill="auto"/>
            <w:vAlign w:val="center"/>
            <w:hideMark/>
          </w:tcPr>
          <w:p w14:paraId="446042D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BF2412D" w14:textId="5F20FF2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7BB1ED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150</w:t>
            </w:r>
          </w:p>
        </w:tc>
        <w:tc>
          <w:tcPr>
            <w:tcW w:w="1988" w:type="dxa"/>
            <w:tcBorders>
              <w:top w:val="nil"/>
              <w:left w:val="nil"/>
              <w:bottom w:val="single" w:sz="4" w:space="0" w:color="auto"/>
              <w:right w:val="single" w:sz="4" w:space="0" w:color="auto"/>
            </w:tcBorders>
            <w:shd w:val="clear" w:color="auto" w:fill="auto"/>
            <w:noWrap/>
            <w:vAlign w:val="center"/>
            <w:hideMark/>
          </w:tcPr>
          <w:p w14:paraId="409BAAA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EEE7C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E1D691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95656ED" w14:textId="5416C58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0519053" w14:textId="4E1B5E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150</w:t>
            </w:r>
          </w:p>
        </w:tc>
      </w:tr>
      <w:tr w:rsidR="0050163D" w:rsidRPr="006E4B16" w14:paraId="68AAF92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9760F42" w14:textId="3B6D4BF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882</w:t>
            </w:r>
          </w:p>
        </w:tc>
        <w:tc>
          <w:tcPr>
            <w:tcW w:w="2464" w:type="dxa"/>
            <w:tcBorders>
              <w:top w:val="nil"/>
              <w:left w:val="nil"/>
              <w:bottom w:val="single" w:sz="4" w:space="0" w:color="auto"/>
              <w:right w:val="single" w:sz="4" w:space="0" w:color="auto"/>
            </w:tcBorders>
            <w:shd w:val="clear" w:color="auto" w:fill="auto"/>
            <w:vAlign w:val="center"/>
            <w:hideMark/>
          </w:tcPr>
          <w:p w14:paraId="01343803"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ВВГнг-0,66 5х50 мм²</w:t>
            </w:r>
          </w:p>
        </w:tc>
        <w:tc>
          <w:tcPr>
            <w:tcW w:w="1160" w:type="dxa"/>
            <w:tcBorders>
              <w:top w:val="nil"/>
              <w:left w:val="nil"/>
              <w:bottom w:val="single" w:sz="4" w:space="0" w:color="auto"/>
              <w:right w:val="single" w:sz="4" w:space="0" w:color="auto"/>
            </w:tcBorders>
            <w:shd w:val="clear" w:color="auto" w:fill="auto"/>
            <w:noWrap/>
            <w:vAlign w:val="center"/>
            <w:hideMark/>
          </w:tcPr>
          <w:p w14:paraId="4B55872F" w14:textId="18D060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B2FE37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673696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43CCFF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C0302C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A8E9A82" w14:textId="4BA2FC8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BCA3DA1" w14:textId="0AFC93C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2733356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224C801" w14:textId="33DAA09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883</w:t>
            </w:r>
          </w:p>
        </w:tc>
        <w:tc>
          <w:tcPr>
            <w:tcW w:w="2464" w:type="dxa"/>
            <w:tcBorders>
              <w:top w:val="nil"/>
              <w:left w:val="nil"/>
              <w:bottom w:val="single" w:sz="4" w:space="0" w:color="auto"/>
              <w:right w:val="single" w:sz="4" w:space="0" w:color="auto"/>
            </w:tcBorders>
            <w:shd w:val="clear" w:color="auto" w:fill="auto"/>
            <w:vAlign w:val="center"/>
            <w:hideMark/>
          </w:tcPr>
          <w:p w14:paraId="58196D6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62862A15" w14:textId="5550329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009648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w:t>
            </w:r>
          </w:p>
        </w:tc>
        <w:tc>
          <w:tcPr>
            <w:tcW w:w="1988" w:type="dxa"/>
            <w:tcBorders>
              <w:top w:val="nil"/>
              <w:left w:val="nil"/>
              <w:bottom w:val="single" w:sz="4" w:space="0" w:color="auto"/>
              <w:right w:val="single" w:sz="4" w:space="0" w:color="auto"/>
            </w:tcBorders>
            <w:shd w:val="clear" w:color="auto" w:fill="auto"/>
            <w:noWrap/>
            <w:vAlign w:val="center"/>
            <w:hideMark/>
          </w:tcPr>
          <w:p w14:paraId="1362ADB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BB020E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EEBE1D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A43C25A" w14:textId="4098755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4840151" w14:textId="16BCEAF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58227AB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2947400" w14:textId="2875B99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884</w:t>
            </w:r>
          </w:p>
        </w:tc>
        <w:tc>
          <w:tcPr>
            <w:tcW w:w="2464" w:type="dxa"/>
            <w:tcBorders>
              <w:top w:val="nil"/>
              <w:left w:val="nil"/>
              <w:bottom w:val="single" w:sz="4" w:space="0" w:color="auto"/>
              <w:right w:val="single" w:sz="4" w:space="0" w:color="auto"/>
            </w:tcBorders>
            <w:shd w:val="clear" w:color="auto" w:fill="auto"/>
            <w:vAlign w:val="center"/>
            <w:hideMark/>
          </w:tcPr>
          <w:p w14:paraId="44331E0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ПВ-3 1х25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7814FB3D" w14:textId="5DA0385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7F752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462649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5ED1D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482123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008790" w14:textId="6AA8B5A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85D8E22" w14:textId="688DF03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215D650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DCA28C0" w14:textId="4E74D59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885</w:t>
            </w:r>
          </w:p>
        </w:tc>
        <w:tc>
          <w:tcPr>
            <w:tcW w:w="2464" w:type="dxa"/>
            <w:tcBorders>
              <w:top w:val="nil"/>
              <w:left w:val="nil"/>
              <w:bottom w:val="single" w:sz="4" w:space="0" w:color="auto"/>
              <w:right w:val="single" w:sz="4" w:space="0" w:color="auto"/>
            </w:tcBorders>
            <w:shd w:val="clear" w:color="auto" w:fill="auto"/>
            <w:vAlign w:val="center"/>
            <w:hideMark/>
          </w:tcPr>
          <w:p w14:paraId="0F8A340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3хАВБбШв-1-4х240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43FAC80F" w14:textId="0FFFB15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6D9C7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444</w:t>
            </w:r>
          </w:p>
        </w:tc>
        <w:tc>
          <w:tcPr>
            <w:tcW w:w="1988" w:type="dxa"/>
            <w:tcBorders>
              <w:top w:val="nil"/>
              <w:left w:val="nil"/>
              <w:bottom w:val="single" w:sz="4" w:space="0" w:color="auto"/>
              <w:right w:val="single" w:sz="4" w:space="0" w:color="auto"/>
            </w:tcBorders>
            <w:shd w:val="clear" w:color="auto" w:fill="auto"/>
            <w:noWrap/>
            <w:vAlign w:val="center"/>
            <w:hideMark/>
          </w:tcPr>
          <w:p w14:paraId="6BBEFB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8B809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746E25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660F81" w14:textId="1424F52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76D90EB" w14:textId="284692C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444</w:t>
            </w:r>
          </w:p>
        </w:tc>
      </w:tr>
      <w:tr w:rsidR="0050163D" w:rsidRPr="006E4B16" w14:paraId="5081274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F9BFB2" w14:textId="6716395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886</w:t>
            </w:r>
          </w:p>
        </w:tc>
        <w:tc>
          <w:tcPr>
            <w:tcW w:w="2464" w:type="dxa"/>
            <w:tcBorders>
              <w:top w:val="nil"/>
              <w:left w:val="nil"/>
              <w:bottom w:val="single" w:sz="4" w:space="0" w:color="auto"/>
              <w:right w:val="single" w:sz="4" w:space="0" w:color="auto"/>
            </w:tcBorders>
            <w:shd w:val="clear" w:color="auto" w:fill="auto"/>
            <w:vAlign w:val="center"/>
            <w:hideMark/>
          </w:tcPr>
          <w:p w14:paraId="063BD6B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Светильники компактные с встроенным ЭПРА, под люминесцентную лампу 1х32 Вт С360/132</w:t>
            </w:r>
          </w:p>
        </w:tc>
        <w:tc>
          <w:tcPr>
            <w:tcW w:w="1160" w:type="dxa"/>
            <w:tcBorders>
              <w:top w:val="nil"/>
              <w:left w:val="nil"/>
              <w:bottom w:val="single" w:sz="4" w:space="0" w:color="auto"/>
              <w:right w:val="single" w:sz="4" w:space="0" w:color="auto"/>
            </w:tcBorders>
            <w:shd w:val="clear" w:color="auto" w:fill="auto"/>
            <w:noWrap/>
            <w:vAlign w:val="center"/>
            <w:hideMark/>
          </w:tcPr>
          <w:p w14:paraId="40A84BFF" w14:textId="041DEC7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3784D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w:t>
            </w:r>
          </w:p>
        </w:tc>
        <w:tc>
          <w:tcPr>
            <w:tcW w:w="1988" w:type="dxa"/>
            <w:tcBorders>
              <w:top w:val="nil"/>
              <w:left w:val="nil"/>
              <w:bottom w:val="single" w:sz="4" w:space="0" w:color="auto"/>
              <w:right w:val="single" w:sz="4" w:space="0" w:color="auto"/>
            </w:tcBorders>
            <w:shd w:val="clear" w:color="auto" w:fill="auto"/>
            <w:noWrap/>
            <w:vAlign w:val="center"/>
            <w:hideMark/>
          </w:tcPr>
          <w:p w14:paraId="0945F0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B1DAE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CB843E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4123F13" w14:textId="2EB2EFE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B0A984A" w14:textId="3679B9B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w:t>
            </w:r>
          </w:p>
        </w:tc>
      </w:tr>
      <w:tr w:rsidR="0050163D" w:rsidRPr="006E4B16" w14:paraId="6D93687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CD7557" w14:textId="59F37F6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887</w:t>
            </w:r>
          </w:p>
        </w:tc>
        <w:tc>
          <w:tcPr>
            <w:tcW w:w="2464" w:type="dxa"/>
            <w:tcBorders>
              <w:top w:val="nil"/>
              <w:left w:val="nil"/>
              <w:bottom w:val="single" w:sz="4" w:space="0" w:color="auto"/>
              <w:right w:val="single" w:sz="4" w:space="0" w:color="auto"/>
            </w:tcBorders>
            <w:shd w:val="clear" w:color="auto" w:fill="auto"/>
            <w:vAlign w:val="center"/>
            <w:hideMark/>
          </w:tcPr>
          <w:p w14:paraId="361B3F3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потолочный:2х36 Вт</w:t>
            </w:r>
          </w:p>
        </w:tc>
        <w:tc>
          <w:tcPr>
            <w:tcW w:w="1160" w:type="dxa"/>
            <w:tcBorders>
              <w:top w:val="nil"/>
              <w:left w:val="nil"/>
              <w:bottom w:val="single" w:sz="4" w:space="0" w:color="auto"/>
              <w:right w:val="single" w:sz="4" w:space="0" w:color="auto"/>
            </w:tcBorders>
            <w:shd w:val="clear" w:color="auto" w:fill="auto"/>
            <w:noWrap/>
            <w:vAlign w:val="center"/>
            <w:hideMark/>
          </w:tcPr>
          <w:p w14:paraId="4E549B5C" w14:textId="03919BB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ED900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05FD8D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B190F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B6FC60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0D6AB0" w14:textId="7E2A896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FC2C1D8" w14:textId="76D701D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3AD7090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B1C6857" w14:textId="499E5A4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888</w:t>
            </w:r>
          </w:p>
        </w:tc>
        <w:tc>
          <w:tcPr>
            <w:tcW w:w="2464" w:type="dxa"/>
            <w:tcBorders>
              <w:top w:val="nil"/>
              <w:left w:val="nil"/>
              <w:bottom w:val="single" w:sz="4" w:space="0" w:color="auto"/>
              <w:right w:val="single" w:sz="4" w:space="0" w:color="auto"/>
            </w:tcBorders>
            <w:shd w:val="clear" w:color="auto" w:fill="auto"/>
            <w:vAlign w:val="center"/>
            <w:hideMark/>
          </w:tcPr>
          <w:p w14:paraId="1BDB9ED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потолочный:2х58 Вт</w:t>
            </w:r>
          </w:p>
        </w:tc>
        <w:tc>
          <w:tcPr>
            <w:tcW w:w="1160" w:type="dxa"/>
            <w:tcBorders>
              <w:top w:val="nil"/>
              <w:left w:val="nil"/>
              <w:bottom w:val="single" w:sz="4" w:space="0" w:color="auto"/>
              <w:right w:val="single" w:sz="4" w:space="0" w:color="auto"/>
            </w:tcBorders>
            <w:shd w:val="clear" w:color="auto" w:fill="auto"/>
            <w:noWrap/>
            <w:vAlign w:val="center"/>
            <w:hideMark/>
          </w:tcPr>
          <w:p w14:paraId="536A1BD0" w14:textId="50EC424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8B9D5C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147</w:t>
            </w:r>
          </w:p>
        </w:tc>
        <w:tc>
          <w:tcPr>
            <w:tcW w:w="1988" w:type="dxa"/>
            <w:tcBorders>
              <w:top w:val="nil"/>
              <w:left w:val="nil"/>
              <w:bottom w:val="single" w:sz="4" w:space="0" w:color="auto"/>
              <w:right w:val="single" w:sz="4" w:space="0" w:color="auto"/>
            </w:tcBorders>
            <w:shd w:val="clear" w:color="auto" w:fill="auto"/>
            <w:noWrap/>
            <w:vAlign w:val="center"/>
            <w:hideMark/>
          </w:tcPr>
          <w:p w14:paraId="7C4A02C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E58CEC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0017D5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4322C4E" w14:textId="5AEDA48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3DA5AB8" w14:textId="316D825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294</w:t>
            </w:r>
          </w:p>
        </w:tc>
      </w:tr>
      <w:tr w:rsidR="0050163D" w:rsidRPr="006E4B16" w14:paraId="40EF82D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82369F" w14:textId="2CA5893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889</w:t>
            </w:r>
          </w:p>
        </w:tc>
        <w:tc>
          <w:tcPr>
            <w:tcW w:w="2464" w:type="dxa"/>
            <w:tcBorders>
              <w:top w:val="nil"/>
              <w:left w:val="nil"/>
              <w:bottom w:val="single" w:sz="4" w:space="0" w:color="auto"/>
              <w:right w:val="single" w:sz="4" w:space="0" w:color="auto"/>
            </w:tcBorders>
            <w:shd w:val="clear" w:color="auto" w:fill="auto"/>
            <w:vAlign w:val="center"/>
            <w:hideMark/>
          </w:tcPr>
          <w:p w14:paraId="2C764CE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уличный</w:t>
            </w:r>
          </w:p>
        </w:tc>
        <w:tc>
          <w:tcPr>
            <w:tcW w:w="1160" w:type="dxa"/>
            <w:tcBorders>
              <w:top w:val="nil"/>
              <w:left w:val="nil"/>
              <w:bottom w:val="single" w:sz="4" w:space="0" w:color="auto"/>
              <w:right w:val="single" w:sz="4" w:space="0" w:color="auto"/>
            </w:tcBorders>
            <w:shd w:val="clear" w:color="auto" w:fill="auto"/>
            <w:noWrap/>
            <w:vAlign w:val="center"/>
            <w:hideMark/>
          </w:tcPr>
          <w:p w14:paraId="5170026B" w14:textId="1D007DE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119A2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w:t>
            </w:r>
          </w:p>
        </w:tc>
        <w:tc>
          <w:tcPr>
            <w:tcW w:w="1988" w:type="dxa"/>
            <w:tcBorders>
              <w:top w:val="nil"/>
              <w:left w:val="nil"/>
              <w:bottom w:val="single" w:sz="4" w:space="0" w:color="auto"/>
              <w:right w:val="single" w:sz="4" w:space="0" w:color="auto"/>
            </w:tcBorders>
            <w:shd w:val="clear" w:color="auto" w:fill="auto"/>
            <w:noWrap/>
            <w:vAlign w:val="center"/>
            <w:hideMark/>
          </w:tcPr>
          <w:p w14:paraId="5F8C59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26414A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1DB7BF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304CE9" w14:textId="2402866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40362BB" w14:textId="512D641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44</w:t>
            </w:r>
          </w:p>
        </w:tc>
      </w:tr>
      <w:tr w:rsidR="0050163D" w:rsidRPr="006E4B16" w14:paraId="295D00F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F7B42F4" w14:textId="16BD957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890</w:t>
            </w:r>
          </w:p>
        </w:tc>
        <w:tc>
          <w:tcPr>
            <w:tcW w:w="2464" w:type="dxa"/>
            <w:tcBorders>
              <w:top w:val="nil"/>
              <w:left w:val="nil"/>
              <w:bottom w:val="single" w:sz="4" w:space="0" w:color="auto"/>
              <w:right w:val="single" w:sz="4" w:space="0" w:color="auto"/>
            </w:tcBorders>
            <w:shd w:val="clear" w:color="auto" w:fill="auto"/>
            <w:vAlign w:val="center"/>
            <w:hideMark/>
          </w:tcPr>
          <w:p w14:paraId="76C4641A"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1х36</w:t>
            </w:r>
            <w:r w:rsidRPr="006E4B16">
              <w:rPr>
                <w:rFonts w:ascii="Times New Roman" w:eastAsia="Times New Roman" w:hAnsi="Times New Roman" w:cs="Times New Roman"/>
                <w:color w:val="000000"/>
                <w:sz w:val="20"/>
                <w:szCs w:val="20"/>
                <w:lang w:eastAsia="ru-RU"/>
              </w:rPr>
              <w:t xml:space="preserve"> Вт ALO 136</w:t>
            </w:r>
          </w:p>
        </w:tc>
        <w:tc>
          <w:tcPr>
            <w:tcW w:w="1160" w:type="dxa"/>
            <w:tcBorders>
              <w:top w:val="nil"/>
              <w:left w:val="nil"/>
              <w:bottom w:val="single" w:sz="4" w:space="0" w:color="auto"/>
              <w:right w:val="single" w:sz="4" w:space="0" w:color="auto"/>
            </w:tcBorders>
            <w:shd w:val="clear" w:color="auto" w:fill="auto"/>
            <w:noWrap/>
            <w:vAlign w:val="center"/>
            <w:hideMark/>
          </w:tcPr>
          <w:p w14:paraId="67413500" w14:textId="5356FD2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B9B2F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41</w:t>
            </w:r>
          </w:p>
        </w:tc>
        <w:tc>
          <w:tcPr>
            <w:tcW w:w="1988" w:type="dxa"/>
            <w:tcBorders>
              <w:top w:val="nil"/>
              <w:left w:val="nil"/>
              <w:bottom w:val="single" w:sz="4" w:space="0" w:color="auto"/>
              <w:right w:val="single" w:sz="4" w:space="0" w:color="auto"/>
            </w:tcBorders>
            <w:shd w:val="clear" w:color="auto" w:fill="auto"/>
            <w:noWrap/>
            <w:vAlign w:val="center"/>
            <w:hideMark/>
          </w:tcPr>
          <w:p w14:paraId="1B6998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D1A092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ADE508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C4DEDB" w14:textId="3907504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4A642C9" w14:textId="5564F0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82</w:t>
            </w:r>
          </w:p>
        </w:tc>
      </w:tr>
      <w:tr w:rsidR="0050163D" w:rsidRPr="006E4B16" w14:paraId="089A3E8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FFA1B5A" w14:textId="1BEE52F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891</w:t>
            </w:r>
          </w:p>
        </w:tc>
        <w:tc>
          <w:tcPr>
            <w:tcW w:w="2464" w:type="dxa"/>
            <w:tcBorders>
              <w:top w:val="nil"/>
              <w:left w:val="nil"/>
              <w:bottom w:val="single" w:sz="4" w:space="0" w:color="auto"/>
              <w:right w:val="single" w:sz="4" w:space="0" w:color="auto"/>
            </w:tcBorders>
            <w:shd w:val="clear" w:color="auto" w:fill="auto"/>
            <w:vAlign w:val="center"/>
            <w:hideMark/>
          </w:tcPr>
          <w:p w14:paraId="68F84AE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ЭПРА 2х36 Вт LTX 236</w:t>
            </w:r>
          </w:p>
        </w:tc>
        <w:tc>
          <w:tcPr>
            <w:tcW w:w="1160" w:type="dxa"/>
            <w:tcBorders>
              <w:top w:val="nil"/>
              <w:left w:val="nil"/>
              <w:bottom w:val="single" w:sz="4" w:space="0" w:color="auto"/>
              <w:right w:val="single" w:sz="4" w:space="0" w:color="auto"/>
            </w:tcBorders>
            <w:shd w:val="clear" w:color="auto" w:fill="auto"/>
            <w:noWrap/>
            <w:vAlign w:val="center"/>
            <w:hideMark/>
          </w:tcPr>
          <w:p w14:paraId="185F2A0F" w14:textId="417C66C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5DD51A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6691283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9C180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F5B69E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0FA1583" w14:textId="631C67C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5181996" w14:textId="1C597FE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53E4A73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05E5D66" w14:textId="7296AAA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892</w:t>
            </w:r>
          </w:p>
        </w:tc>
        <w:tc>
          <w:tcPr>
            <w:tcW w:w="2464" w:type="dxa"/>
            <w:tcBorders>
              <w:top w:val="nil"/>
              <w:left w:val="nil"/>
              <w:bottom w:val="single" w:sz="4" w:space="0" w:color="auto"/>
              <w:right w:val="single" w:sz="4" w:space="0" w:color="auto"/>
            </w:tcBorders>
            <w:shd w:val="clear" w:color="auto" w:fill="auto"/>
            <w:vAlign w:val="center"/>
            <w:hideMark/>
          </w:tcPr>
          <w:p w14:paraId="5F31D20B"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встраивается в реечные потолки «итальянского»</w:t>
            </w:r>
            <w:r w:rsidRPr="006E4B16">
              <w:rPr>
                <w:rFonts w:ascii="Times New Roman" w:eastAsia="Times New Roman" w:hAnsi="Times New Roman" w:cs="Times New Roman"/>
                <w:color w:val="000000"/>
                <w:sz w:val="20"/>
                <w:szCs w:val="20"/>
                <w:lang w:eastAsia="ru-RU"/>
              </w:rPr>
              <w:t xml:space="preserve"> дизайна, ЭПРА, 2х18 Вт</w:t>
            </w:r>
          </w:p>
        </w:tc>
        <w:tc>
          <w:tcPr>
            <w:tcW w:w="1160" w:type="dxa"/>
            <w:tcBorders>
              <w:top w:val="nil"/>
              <w:left w:val="nil"/>
              <w:bottom w:val="single" w:sz="4" w:space="0" w:color="auto"/>
              <w:right w:val="single" w:sz="4" w:space="0" w:color="auto"/>
            </w:tcBorders>
            <w:shd w:val="clear" w:color="auto" w:fill="auto"/>
            <w:noWrap/>
            <w:vAlign w:val="center"/>
            <w:hideMark/>
          </w:tcPr>
          <w:p w14:paraId="1553CE7C" w14:textId="2BB294E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B25206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6A58A9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65CC9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0A5594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25F2C53" w14:textId="560F607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83427B9" w14:textId="308BC92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3432BD1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EEEB7B" w14:textId="7AD6FDD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893</w:t>
            </w:r>
          </w:p>
        </w:tc>
        <w:tc>
          <w:tcPr>
            <w:tcW w:w="2464" w:type="dxa"/>
            <w:tcBorders>
              <w:top w:val="nil"/>
              <w:left w:val="nil"/>
              <w:bottom w:val="single" w:sz="4" w:space="0" w:color="auto"/>
              <w:right w:val="single" w:sz="4" w:space="0" w:color="auto"/>
            </w:tcBorders>
            <w:shd w:val="clear" w:color="auto" w:fill="auto"/>
            <w:vAlign w:val="center"/>
            <w:hideMark/>
          </w:tcPr>
          <w:p w14:paraId="39CC77A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люминесцентный, встраиваемый, 220В на 4 лампы, 18Вт, ЭПРА, в потолок Грильято</w:t>
            </w:r>
          </w:p>
        </w:tc>
        <w:tc>
          <w:tcPr>
            <w:tcW w:w="1160" w:type="dxa"/>
            <w:tcBorders>
              <w:top w:val="nil"/>
              <w:left w:val="nil"/>
              <w:bottom w:val="single" w:sz="4" w:space="0" w:color="auto"/>
              <w:right w:val="single" w:sz="4" w:space="0" w:color="auto"/>
            </w:tcBorders>
            <w:shd w:val="clear" w:color="auto" w:fill="auto"/>
            <w:noWrap/>
            <w:vAlign w:val="center"/>
            <w:hideMark/>
          </w:tcPr>
          <w:p w14:paraId="7416C3FD" w14:textId="2581A96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869B2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174</w:t>
            </w:r>
          </w:p>
        </w:tc>
        <w:tc>
          <w:tcPr>
            <w:tcW w:w="1988" w:type="dxa"/>
            <w:tcBorders>
              <w:top w:val="nil"/>
              <w:left w:val="nil"/>
              <w:bottom w:val="single" w:sz="4" w:space="0" w:color="auto"/>
              <w:right w:val="single" w:sz="4" w:space="0" w:color="auto"/>
            </w:tcBorders>
            <w:shd w:val="clear" w:color="auto" w:fill="auto"/>
            <w:noWrap/>
            <w:vAlign w:val="center"/>
            <w:hideMark/>
          </w:tcPr>
          <w:p w14:paraId="7A02FF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01C28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33946C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5D01C8" w14:textId="781420B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61A260F" w14:textId="7DB1DF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348</w:t>
            </w:r>
          </w:p>
        </w:tc>
      </w:tr>
      <w:tr w:rsidR="0050163D" w:rsidRPr="006E4B16" w14:paraId="1B12A7C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98D7C5E" w14:textId="29F6CC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894</w:t>
            </w:r>
          </w:p>
        </w:tc>
        <w:tc>
          <w:tcPr>
            <w:tcW w:w="2464" w:type="dxa"/>
            <w:tcBorders>
              <w:top w:val="nil"/>
              <w:left w:val="nil"/>
              <w:bottom w:val="single" w:sz="4" w:space="0" w:color="auto"/>
              <w:right w:val="single" w:sz="4" w:space="0" w:color="auto"/>
            </w:tcBorders>
            <w:shd w:val="clear" w:color="auto" w:fill="auto"/>
            <w:vAlign w:val="center"/>
            <w:hideMark/>
          </w:tcPr>
          <w:p w14:paraId="63E8E78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w:t>
            </w:r>
            <w:r w:rsidRPr="006E4B16">
              <w:rPr>
                <w:rFonts w:ascii="Times New Roman" w:eastAsia="Times New Roman" w:hAnsi="Times New Roman" w:cs="Times New Roman"/>
                <w:color w:val="000000"/>
                <w:sz w:val="20"/>
                <w:szCs w:val="20"/>
                <w:lang w:eastAsia="ru-RU"/>
              </w:rPr>
              <w:t>центный с отражателем 4х54 Вт</w:t>
            </w:r>
          </w:p>
        </w:tc>
        <w:tc>
          <w:tcPr>
            <w:tcW w:w="1160" w:type="dxa"/>
            <w:tcBorders>
              <w:top w:val="nil"/>
              <w:left w:val="nil"/>
              <w:bottom w:val="single" w:sz="4" w:space="0" w:color="auto"/>
              <w:right w:val="single" w:sz="4" w:space="0" w:color="auto"/>
            </w:tcBorders>
            <w:shd w:val="clear" w:color="auto" w:fill="auto"/>
            <w:noWrap/>
            <w:vAlign w:val="center"/>
            <w:hideMark/>
          </w:tcPr>
          <w:p w14:paraId="79072DE3" w14:textId="7F637E3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78435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272</w:t>
            </w:r>
          </w:p>
        </w:tc>
        <w:tc>
          <w:tcPr>
            <w:tcW w:w="1988" w:type="dxa"/>
            <w:tcBorders>
              <w:top w:val="nil"/>
              <w:left w:val="nil"/>
              <w:bottom w:val="single" w:sz="4" w:space="0" w:color="auto"/>
              <w:right w:val="single" w:sz="4" w:space="0" w:color="auto"/>
            </w:tcBorders>
            <w:shd w:val="clear" w:color="auto" w:fill="auto"/>
            <w:noWrap/>
            <w:vAlign w:val="center"/>
            <w:hideMark/>
          </w:tcPr>
          <w:p w14:paraId="57BD48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38727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4303B0C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FA149C8" w14:textId="7990E6A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9988426" w14:textId="2BE6590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544</w:t>
            </w:r>
          </w:p>
        </w:tc>
      </w:tr>
      <w:tr w:rsidR="0050163D" w:rsidRPr="006E4B16" w14:paraId="56DD9FF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5BC694C" w14:textId="2DF09C5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895</w:t>
            </w:r>
          </w:p>
        </w:tc>
        <w:tc>
          <w:tcPr>
            <w:tcW w:w="2464" w:type="dxa"/>
            <w:tcBorders>
              <w:top w:val="nil"/>
              <w:left w:val="nil"/>
              <w:bottom w:val="single" w:sz="4" w:space="0" w:color="auto"/>
              <w:right w:val="single" w:sz="4" w:space="0" w:color="auto"/>
            </w:tcBorders>
            <w:shd w:val="clear" w:color="auto" w:fill="auto"/>
            <w:vAlign w:val="center"/>
            <w:hideMark/>
          </w:tcPr>
          <w:p w14:paraId="18204BD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кровли</w:t>
            </w:r>
          </w:p>
        </w:tc>
        <w:tc>
          <w:tcPr>
            <w:tcW w:w="1160" w:type="dxa"/>
            <w:tcBorders>
              <w:top w:val="nil"/>
              <w:left w:val="nil"/>
              <w:bottom w:val="single" w:sz="4" w:space="0" w:color="auto"/>
              <w:right w:val="single" w:sz="4" w:space="0" w:color="auto"/>
            </w:tcBorders>
            <w:shd w:val="clear" w:color="auto" w:fill="auto"/>
            <w:noWrap/>
            <w:vAlign w:val="center"/>
            <w:hideMark/>
          </w:tcPr>
          <w:p w14:paraId="2A098E82" w14:textId="018B26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4BACD5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7872</w:t>
            </w:r>
          </w:p>
        </w:tc>
        <w:tc>
          <w:tcPr>
            <w:tcW w:w="1988" w:type="dxa"/>
            <w:tcBorders>
              <w:top w:val="nil"/>
              <w:left w:val="nil"/>
              <w:bottom w:val="single" w:sz="4" w:space="0" w:color="auto"/>
              <w:right w:val="single" w:sz="4" w:space="0" w:color="auto"/>
            </w:tcBorders>
            <w:shd w:val="clear" w:color="auto" w:fill="auto"/>
            <w:noWrap/>
            <w:vAlign w:val="center"/>
            <w:hideMark/>
          </w:tcPr>
          <w:p w14:paraId="407B629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5882E2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02A9FB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E3E66D4" w14:textId="3AFB11E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AFBBF0F" w14:textId="3EF18A4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15744</w:t>
            </w:r>
          </w:p>
        </w:tc>
      </w:tr>
      <w:tr w:rsidR="0050163D" w:rsidRPr="006E4B16" w14:paraId="73BACE9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4E3713" w14:textId="4A2FC6E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896</w:t>
            </w:r>
          </w:p>
        </w:tc>
        <w:tc>
          <w:tcPr>
            <w:tcW w:w="2464" w:type="dxa"/>
            <w:tcBorders>
              <w:top w:val="nil"/>
              <w:left w:val="nil"/>
              <w:bottom w:val="single" w:sz="4" w:space="0" w:color="auto"/>
              <w:right w:val="single" w:sz="4" w:space="0" w:color="auto"/>
            </w:tcBorders>
            <w:shd w:val="clear" w:color="auto" w:fill="auto"/>
            <w:vAlign w:val="center"/>
            <w:hideMark/>
          </w:tcPr>
          <w:p w14:paraId="46A388C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фасада здания</w:t>
            </w:r>
          </w:p>
        </w:tc>
        <w:tc>
          <w:tcPr>
            <w:tcW w:w="1160" w:type="dxa"/>
            <w:tcBorders>
              <w:top w:val="nil"/>
              <w:left w:val="nil"/>
              <w:bottom w:val="single" w:sz="4" w:space="0" w:color="auto"/>
              <w:right w:val="single" w:sz="4" w:space="0" w:color="auto"/>
            </w:tcBorders>
            <w:shd w:val="clear" w:color="auto" w:fill="auto"/>
            <w:noWrap/>
            <w:vAlign w:val="center"/>
            <w:hideMark/>
          </w:tcPr>
          <w:p w14:paraId="0AC40375" w14:textId="4B74A2A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1CC550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1409</w:t>
            </w:r>
          </w:p>
        </w:tc>
        <w:tc>
          <w:tcPr>
            <w:tcW w:w="1988" w:type="dxa"/>
            <w:tcBorders>
              <w:top w:val="nil"/>
              <w:left w:val="nil"/>
              <w:bottom w:val="single" w:sz="4" w:space="0" w:color="auto"/>
              <w:right w:val="single" w:sz="4" w:space="0" w:color="auto"/>
            </w:tcBorders>
            <w:shd w:val="clear" w:color="auto" w:fill="auto"/>
            <w:noWrap/>
            <w:vAlign w:val="center"/>
            <w:hideMark/>
          </w:tcPr>
          <w:p w14:paraId="58BF9C5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9DDD7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EB07D0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B953A7" w14:textId="56FD888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7CB0CE6" w14:textId="5351A2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2818</w:t>
            </w:r>
          </w:p>
        </w:tc>
      </w:tr>
      <w:tr w:rsidR="0050163D" w:rsidRPr="006E4B16" w14:paraId="293FC26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0943412" w14:textId="3F28783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897</w:t>
            </w:r>
          </w:p>
        </w:tc>
        <w:tc>
          <w:tcPr>
            <w:tcW w:w="2464" w:type="dxa"/>
            <w:tcBorders>
              <w:top w:val="nil"/>
              <w:left w:val="nil"/>
              <w:bottom w:val="single" w:sz="4" w:space="0" w:color="auto"/>
              <w:right w:val="single" w:sz="4" w:space="0" w:color="auto"/>
            </w:tcBorders>
            <w:shd w:val="clear" w:color="auto" w:fill="auto"/>
            <w:vAlign w:val="center"/>
            <w:hideMark/>
          </w:tcPr>
          <w:p w14:paraId="309E7FD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стен</w:t>
            </w:r>
          </w:p>
        </w:tc>
        <w:tc>
          <w:tcPr>
            <w:tcW w:w="1160" w:type="dxa"/>
            <w:tcBorders>
              <w:top w:val="nil"/>
              <w:left w:val="nil"/>
              <w:bottom w:val="single" w:sz="4" w:space="0" w:color="auto"/>
              <w:right w:val="single" w:sz="4" w:space="0" w:color="auto"/>
            </w:tcBorders>
            <w:shd w:val="clear" w:color="auto" w:fill="auto"/>
            <w:noWrap/>
            <w:vAlign w:val="center"/>
            <w:hideMark/>
          </w:tcPr>
          <w:p w14:paraId="4B9A3045" w14:textId="2C922F0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753A9B8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5225</w:t>
            </w:r>
          </w:p>
        </w:tc>
        <w:tc>
          <w:tcPr>
            <w:tcW w:w="1988" w:type="dxa"/>
            <w:tcBorders>
              <w:top w:val="nil"/>
              <w:left w:val="nil"/>
              <w:bottom w:val="single" w:sz="4" w:space="0" w:color="auto"/>
              <w:right w:val="single" w:sz="4" w:space="0" w:color="auto"/>
            </w:tcBorders>
            <w:shd w:val="clear" w:color="auto" w:fill="auto"/>
            <w:noWrap/>
            <w:vAlign w:val="center"/>
            <w:hideMark/>
          </w:tcPr>
          <w:p w14:paraId="646CBF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AF2630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7FCED14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C3F4551" w14:textId="5953C32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2531B00" w14:textId="7DC0B1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10450</w:t>
            </w:r>
          </w:p>
        </w:tc>
      </w:tr>
      <w:tr w:rsidR="0050163D" w:rsidRPr="006E4B16" w14:paraId="4FF3756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1145AE" w14:textId="75638D9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898</w:t>
            </w:r>
          </w:p>
        </w:tc>
        <w:tc>
          <w:tcPr>
            <w:tcW w:w="2464" w:type="dxa"/>
            <w:tcBorders>
              <w:top w:val="nil"/>
              <w:left w:val="nil"/>
              <w:bottom w:val="single" w:sz="4" w:space="0" w:color="auto"/>
              <w:right w:val="single" w:sz="4" w:space="0" w:color="auto"/>
            </w:tcBorders>
            <w:shd w:val="clear" w:color="auto" w:fill="auto"/>
            <w:vAlign w:val="center"/>
            <w:hideMark/>
          </w:tcPr>
          <w:p w14:paraId="47AAE56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пола</w:t>
            </w:r>
          </w:p>
        </w:tc>
        <w:tc>
          <w:tcPr>
            <w:tcW w:w="1160" w:type="dxa"/>
            <w:tcBorders>
              <w:top w:val="nil"/>
              <w:left w:val="nil"/>
              <w:bottom w:val="single" w:sz="4" w:space="0" w:color="auto"/>
              <w:right w:val="single" w:sz="4" w:space="0" w:color="auto"/>
            </w:tcBorders>
            <w:shd w:val="clear" w:color="auto" w:fill="auto"/>
            <w:noWrap/>
            <w:vAlign w:val="center"/>
            <w:hideMark/>
          </w:tcPr>
          <w:p w14:paraId="022F54F2" w14:textId="038B1C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6CDA880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10570</w:t>
            </w:r>
          </w:p>
        </w:tc>
        <w:tc>
          <w:tcPr>
            <w:tcW w:w="1988" w:type="dxa"/>
            <w:tcBorders>
              <w:top w:val="nil"/>
              <w:left w:val="nil"/>
              <w:bottom w:val="single" w:sz="4" w:space="0" w:color="auto"/>
              <w:right w:val="single" w:sz="4" w:space="0" w:color="auto"/>
            </w:tcBorders>
            <w:shd w:val="clear" w:color="auto" w:fill="auto"/>
            <w:noWrap/>
            <w:vAlign w:val="center"/>
            <w:hideMark/>
          </w:tcPr>
          <w:p w14:paraId="16A247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A9040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3B172F1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3777123" w14:textId="5E4FD6E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83BFA06" w14:textId="645E552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21140</w:t>
            </w:r>
          </w:p>
        </w:tc>
      </w:tr>
      <w:tr w:rsidR="0050163D" w:rsidRPr="006E4B16" w14:paraId="18A79DD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9EB8CE4" w14:textId="21A73B0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899</w:t>
            </w:r>
          </w:p>
        </w:tc>
        <w:tc>
          <w:tcPr>
            <w:tcW w:w="2464" w:type="dxa"/>
            <w:tcBorders>
              <w:top w:val="nil"/>
              <w:left w:val="nil"/>
              <w:bottom w:val="single" w:sz="4" w:space="0" w:color="auto"/>
              <w:right w:val="single" w:sz="4" w:space="0" w:color="auto"/>
            </w:tcBorders>
            <w:shd w:val="clear" w:color="auto" w:fill="auto"/>
            <w:vAlign w:val="center"/>
            <w:hideMark/>
          </w:tcPr>
          <w:p w14:paraId="6C88E19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Площадь подвесного потолка</w:t>
            </w:r>
          </w:p>
        </w:tc>
        <w:tc>
          <w:tcPr>
            <w:tcW w:w="1160" w:type="dxa"/>
            <w:tcBorders>
              <w:top w:val="nil"/>
              <w:left w:val="nil"/>
              <w:bottom w:val="single" w:sz="4" w:space="0" w:color="auto"/>
              <w:right w:val="single" w:sz="4" w:space="0" w:color="auto"/>
            </w:tcBorders>
            <w:shd w:val="clear" w:color="auto" w:fill="auto"/>
            <w:noWrap/>
            <w:vAlign w:val="center"/>
            <w:hideMark/>
          </w:tcPr>
          <w:p w14:paraId="5A42503D" w14:textId="32C5369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Квадратный Метр</w:t>
            </w:r>
          </w:p>
        </w:tc>
        <w:tc>
          <w:tcPr>
            <w:tcW w:w="1402" w:type="dxa"/>
            <w:tcBorders>
              <w:top w:val="nil"/>
              <w:left w:val="nil"/>
              <w:bottom w:val="single" w:sz="4" w:space="0" w:color="auto"/>
              <w:right w:val="single" w:sz="4" w:space="0" w:color="auto"/>
            </w:tcBorders>
            <w:shd w:val="clear" w:color="auto" w:fill="auto"/>
            <w:noWrap/>
            <w:vAlign w:val="center"/>
            <w:hideMark/>
          </w:tcPr>
          <w:p w14:paraId="3D0D28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2221,7</w:t>
            </w:r>
          </w:p>
        </w:tc>
        <w:tc>
          <w:tcPr>
            <w:tcW w:w="1988" w:type="dxa"/>
            <w:tcBorders>
              <w:top w:val="nil"/>
              <w:left w:val="nil"/>
              <w:bottom w:val="single" w:sz="4" w:space="0" w:color="auto"/>
              <w:right w:val="single" w:sz="4" w:space="0" w:color="auto"/>
            </w:tcBorders>
            <w:shd w:val="clear" w:color="auto" w:fill="auto"/>
            <w:noWrap/>
            <w:vAlign w:val="center"/>
            <w:hideMark/>
          </w:tcPr>
          <w:p w14:paraId="3CE9B9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D6F73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7AF4A9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CD9989" w14:textId="38D4710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C880153" w14:textId="11F66B6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4443,4</w:t>
            </w:r>
          </w:p>
        </w:tc>
      </w:tr>
      <w:tr w:rsidR="0050163D" w:rsidRPr="006E4B16" w14:paraId="6D65E55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15F7FB8" w14:textId="095378B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900</w:t>
            </w:r>
          </w:p>
        </w:tc>
        <w:tc>
          <w:tcPr>
            <w:tcW w:w="2464" w:type="dxa"/>
            <w:tcBorders>
              <w:top w:val="nil"/>
              <w:left w:val="nil"/>
              <w:bottom w:val="single" w:sz="4" w:space="0" w:color="auto"/>
              <w:right w:val="single" w:sz="4" w:space="0" w:color="auto"/>
            </w:tcBorders>
            <w:shd w:val="clear" w:color="auto" w:fill="auto"/>
            <w:vAlign w:val="center"/>
            <w:hideMark/>
          </w:tcPr>
          <w:p w14:paraId="77B3B9A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Пешеходный мостик</w:t>
            </w:r>
          </w:p>
        </w:tc>
        <w:tc>
          <w:tcPr>
            <w:tcW w:w="1160" w:type="dxa"/>
            <w:tcBorders>
              <w:top w:val="nil"/>
              <w:left w:val="nil"/>
              <w:bottom w:val="single" w:sz="4" w:space="0" w:color="auto"/>
              <w:right w:val="single" w:sz="4" w:space="0" w:color="auto"/>
            </w:tcBorders>
            <w:shd w:val="clear" w:color="auto" w:fill="auto"/>
            <w:noWrap/>
            <w:vAlign w:val="center"/>
            <w:hideMark/>
          </w:tcPr>
          <w:p w14:paraId="44E5B5E6" w14:textId="5D82486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B8012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B657D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3F85DE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DAE01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70B11B" w14:textId="30892E7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9473FC2" w14:textId="35830FE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3EBB37A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BB88F7" w14:textId="0A96CF8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901</w:t>
            </w:r>
          </w:p>
        </w:tc>
        <w:tc>
          <w:tcPr>
            <w:tcW w:w="2464" w:type="dxa"/>
            <w:tcBorders>
              <w:top w:val="nil"/>
              <w:left w:val="nil"/>
              <w:bottom w:val="single" w:sz="4" w:space="0" w:color="auto"/>
              <w:right w:val="single" w:sz="4" w:space="0" w:color="auto"/>
            </w:tcBorders>
            <w:shd w:val="clear" w:color="auto" w:fill="auto"/>
            <w:vAlign w:val="center"/>
            <w:hideMark/>
          </w:tcPr>
          <w:p w14:paraId="34821C9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7E8F6A73" w14:textId="6CEFD50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EF3B4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142</w:t>
            </w:r>
          </w:p>
        </w:tc>
        <w:tc>
          <w:tcPr>
            <w:tcW w:w="1988" w:type="dxa"/>
            <w:tcBorders>
              <w:top w:val="nil"/>
              <w:left w:val="nil"/>
              <w:bottom w:val="single" w:sz="4" w:space="0" w:color="auto"/>
              <w:right w:val="single" w:sz="4" w:space="0" w:color="auto"/>
            </w:tcBorders>
            <w:shd w:val="clear" w:color="auto" w:fill="auto"/>
            <w:noWrap/>
            <w:vAlign w:val="center"/>
            <w:hideMark/>
          </w:tcPr>
          <w:p w14:paraId="465948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A4669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A55732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2E7F6C" w14:textId="447EE39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1DB222F" w14:textId="000607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284</w:t>
            </w:r>
          </w:p>
        </w:tc>
      </w:tr>
      <w:tr w:rsidR="0050163D" w:rsidRPr="006E4B16" w14:paraId="0E9DAE2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F52953A" w14:textId="7ED8450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902</w:t>
            </w:r>
          </w:p>
        </w:tc>
        <w:tc>
          <w:tcPr>
            <w:tcW w:w="2464" w:type="dxa"/>
            <w:tcBorders>
              <w:top w:val="nil"/>
              <w:left w:val="nil"/>
              <w:bottom w:val="single" w:sz="4" w:space="0" w:color="auto"/>
              <w:right w:val="single" w:sz="4" w:space="0" w:color="auto"/>
            </w:tcBorders>
            <w:shd w:val="clear" w:color="auto" w:fill="auto"/>
            <w:vAlign w:val="center"/>
            <w:hideMark/>
          </w:tcPr>
          <w:p w14:paraId="0E33953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х1600мм</w:t>
            </w:r>
          </w:p>
        </w:tc>
        <w:tc>
          <w:tcPr>
            <w:tcW w:w="1160" w:type="dxa"/>
            <w:tcBorders>
              <w:top w:val="nil"/>
              <w:left w:val="nil"/>
              <w:bottom w:val="single" w:sz="4" w:space="0" w:color="auto"/>
              <w:right w:val="single" w:sz="4" w:space="0" w:color="auto"/>
            </w:tcBorders>
            <w:shd w:val="clear" w:color="auto" w:fill="auto"/>
            <w:noWrap/>
            <w:vAlign w:val="center"/>
            <w:hideMark/>
          </w:tcPr>
          <w:p w14:paraId="6BEFE280" w14:textId="1D3E5C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CD136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48</w:t>
            </w:r>
          </w:p>
        </w:tc>
        <w:tc>
          <w:tcPr>
            <w:tcW w:w="1988" w:type="dxa"/>
            <w:tcBorders>
              <w:top w:val="nil"/>
              <w:left w:val="nil"/>
              <w:bottom w:val="single" w:sz="4" w:space="0" w:color="auto"/>
              <w:right w:val="single" w:sz="4" w:space="0" w:color="auto"/>
            </w:tcBorders>
            <w:shd w:val="clear" w:color="auto" w:fill="auto"/>
            <w:noWrap/>
            <w:vAlign w:val="center"/>
            <w:hideMark/>
          </w:tcPr>
          <w:p w14:paraId="3135B1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3F53D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255BAB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DE8BDA5" w14:textId="0D8C094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4C0417F" w14:textId="0261743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96</w:t>
            </w:r>
          </w:p>
        </w:tc>
      </w:tr>
      <w:tr w:rsidR="0050163D" w:rsidRPr="006E4B16" w14:paraId="7FB2ED9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22FFD17" w14:textId="4174E97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903</w:t>
            </w:r>
          </w:p>
        </w:tc>
        <w:tc>
          <w:tcPr>
            <w:tcW w:w="2464" w:type="dxa"/>
            <w:tcBorders>
              <w:top w:val="nil"/>
              <w:left w:val="nil"/>
              <w:bottom w:val="single" w:sz="4" w:space="0" w:color="auto"/>
              <w:right w:val="single" w:sz="4" w:space="0" w:color="auto"/>
            </w:tcBorders>
            <w:shd w:val="clear" w:color="auto" w:fill="auto"/>
            <w:vAlign w:val="center"/>
            <w:hideMark/>
          </w:tcPr>
          <w:p w14:paraId="160D482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Витражи 1400 х700мм</w:t>
            </w:r>
          </w:p>
        </w:tc>
        <w:tc>
          <w:tcPr>
            <w:tcW w:w="1160" w:type="dxa"/>
            <w:tcBorders>
              <w:top w:val="nil"/>
              <w:left w:val="nil"/>
              <w:bottom w:val="single" w:sz="4" w:space="0" w:color="auto"/>
              <w:right w:val="single" w:sz="4" w:space="0" w:color="auto"/>
            </w:tcBorders>
            <w:shd w:val="clear" w:color="auto" w:fill="auto"/>
            <w:noWrap/>
            <w:vAlign w:val="center"/>
            <w:hideMark/>
          </w:tcPr>
          <w:p w14:paraId="1695D01F" w14:textId="7783D6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C5DE1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089F98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6DB8B2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1B30B9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CD1C148" w14:textId="1C21075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5F0BDED" w14:textId="6FB4C2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75E842F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526293" w14:textId="76AFC03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904</w:t>
            </w:r>
          </w:p>
        </w:tc>
        <w:tc>
          <w:tcPr>
            <w:tcW w:w="2464" w:type="dxa"/>
            <w:tcBorders>
              <w:top w:val="nil"/>
              <w:left w:val="nil"/>
              <w:bottom w:val="single" w:sz="4" w:space="0" w:color="auto"/>
              <w:right w:val="single" w:sz="4" w:space="0" w:color="auto"/>
            </w:tcBorders>
            <w:shd w:val="clear" w:color="auto" w:fill="auto"/>
            <w:vAlign w:val="center"/>
            <w:hideMark/>
          </w:tcPr>
          <w:p w14:paraId="099C604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Навес (из поликарбоната) 6000х3000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4F25F9C1" w14:textId="61DFE8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EEB2D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F4D4A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33C01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60117F1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4539D9" w14:textId="60839D4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CC8FEEA" w14:textId="04A95D5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9D8249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A5E6748" w14:textId="3031A8F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905</w:t>
            </w:r>
          </w:p>
        </w:tc>
        <w:tc>
          <w:tcPr>
            <w:tcW w:w="2464" w:type="dxa"/>
            <w:tcBorders>
              <w:top w:val="nil"/>
              <w:left w:val="nil"/>
              <w:bottom w:val="single" w:sz="4" w:space="0" w:color="auto"/>
              <w:right w:val="single" w:sz="4" w:space="0" w:color="auto"/>
            </w:tcBorders>
            <w:shd w:val="clear" w:color="auto" w:fill="auto"/>
            <w:vAlign w:val="center"/>
            <w:hideMark/>
          </w:tcPr>
          <w:p w14:paraId="42AD15B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Тротуарная плитка, с бордюром 6</w:t>
            </w:r>
            <w:r w:rsidRPr="006E4B16">
              <w:rPr>
                <w:rFonts w:ascii="Times New Roman" w:eastAsia="Times New Roman" w:hAnsi="Times New Roman" w:cs="Times New Roman"/>
                <w:color w:val="000000"/>
                <w:sz w:val="20"/>
                <w:szCs w:val="20"/>
                <w:lang w:eastAsia="ru-RU"/>
              </w:rPr>
              <w:t>000х3000 мм</w:t>
            </w:r>
          </w:p>
        </w:tc>
        <w:tc>
          <w:tcPr>
            <w:tcW w:w="1160" w:type="dxa"/>
            <w:tcBorders>
              <w:top w:val="nil"/>
              <w:left w:val="nil"/>
              <w:bottom w:val="single" w:sz="4" w:space="0" w:color="auto"/>
              <w:right w:val="single" w:sz="4" w:space="0" w:color="auto"/>
            </w:tcBorders>
            <w:shd w:val="clear" w:color="auto" w:fill="auto"/>
            <w:noWrap/>
            <w:vAlign w:val="center"/>
            <w:hideMark/>
          </w:tcPr>
          <w:p w14:paraId="0527D2AC" w14:textId="214621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3C9D03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5046F0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C91DD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2DBA0A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EAF3D0D" w14:textId="2105BDC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3C5E466" w14:textId="706DA1F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CB170E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C57E940" w14:textId="37782D3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906</w:t>
            </w:r>
          </w:p>
        </w:tc>
        <w:tc>
          <w:tcPr>
            <w:tcW w:w="2464" w:type="dxa"/>
            <w:tcBorders>
              <w:top w:val="nil"/>
              <w:left w:val="nil"/>
              <w:bottom w:val="single" w:sz="4" w:space="0" w:color="auto"/>
              <w:right w:val="single" w:sz="4" w:space="0" w:color="auto"/>
            </w:tcBorders>
            <w:shd w:val="clear" w:color="auto" w:fill="auto"/>
            <w:vAlign w:val="center"/>
            <w:hideMark/>
          </w:tcPr>
          <w:p w14:paraId="239C009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Поддон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32CF4725" w14:textId="070864D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4E929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0FE2B7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7B4259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5124A2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9B3742A" w14:textId="7BB1D03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47C395E" w14:textId="38ECAE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16</w:t>
            </w:r>
          </w:p>
        </w:tc>
      </w:tr>
      <w:tr w:rsidR="0050163D" w:rsidRPr="006E4B16" w14:paraId="3C8E51B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E458977" w14:textId="7B0B163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907</w:t>
            </w:r>
          </w:p>
        </w:tc>
        <w:tc>
          <w:tcPr>
            <w:tcW w:w="2464" w:type="dxa"/>
            <w:tcBorders>
              <w:top w:val="nil"/>
              <w:left w:val="nil"/>
              <w:bottom w:val="single" w:sz="4" w:space="0" w:color="auto"/>
              <w:right w:val="single" w:sz="4" w:space="0" w:color="auto"/>
            </w:tcBorders>
            <w:shd w:val="clear" w:color="auto" w:fill="auto"/>
            <w:vAlign w:val="center"/>
            <w:hideMark/>
          </w:tcPr>
          <w:p w14:paraId="3CB7668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Смеситель душевой</w:t>
            </w:r>
          </w:p>
        </w:tc>
        <w:tc>
          <w:tcPr>
            <w:tcW w:w="1160" w:type="dxa"/>
            <w:tcBorders>
              <w:top w:val="nil"/>
              <w:left w:val="nil"/>
              <w:bottom w:val="single" w:sz="4" w:space="0" w:color="auto"/>
              <w:right w:val="single" w:sz="4" w:space="0" w:color="auto"/>
            </w:tcBorders>
            <w:shd w:val="clear" w:color="auto" w:fill="auto"/>
            <w:noWrap/>
            <w:vAlign w:val="center"/>
            <w:hideMark/>
          </w:tcPr>
          <w:p w14:paraId="62E45F9E" w14:textId="5A3F08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E351A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0651DB4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0D5509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1261337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008BF0" w14:textId="0D56ACF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E054E01" w14:textId="6B01395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42157FB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AE16253" w14:textId="64E5207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908</w:t>
            </w:r>
          </w:p>
        </w:tc>
        <w:tc>
          <w:tcPr>
            <w:tcW w:w="2464" w:type="dxa"/>
            <w:tcBorders>
              <w:top w:val="nil"/>
              <w:left w:val="nil"/>
              <w:bottom w:val="single" w:sz="4" w:space="0" w:color="auto"/>
              <w:right w:val="single" w:sz="4" w:space="0" w:color="auto"/>
            </w:tcBorders>
            <w:shd w:val="clear" w:color="auto" w:fill="auto"/>
            <w:vAlign w:val="center"/>
            <w:hideMark/>
          </w:tcPr>
          <w:p w14:paraId="7385CE4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Унитаз (кран с гибкими подво</w:t>
            </w:r>
            <w:r w:rsidRPr="006E4B16">
              <w:rPr>
                <w:rFonts w:ascii="Times New Roman" w:eastAsia="Times New Roman" w:hAnsi="Times New Roman" w:cs="Times New Roman"/>
                <w:color w:val="000000"/>
                <w:sz w:val="20"/>
                <w:szCs w:val="20"/>
                <w:lang w:eastAsia="ru-RU"/>
              </w:rPr>
              <w:t>дками)</w:t>
            </w:r>
          </w:p>
        </w:tc>
        <w:tc>
          <w:tcPr>
            <w:tcW w:w="1160" w:type="dxa"/>
            <w:tcBorders>
              <w:top w:val="nil"/>
              <w:left w:val="nil"/>
              <w:bottom w:val="single" w:sz="4" w:space="0" w:color="auto"/>
              <w:right w:val="single" w:sz="4" w:space="0" w:color="auto"/>
            </w:tcBorders>
            <w:shd w:val="clear" w:color="auto" w:fill="auto"/>
            <w:noWrap/>
            <w:vAlign w:val="center"/>
            <w:hideMark/>
          </w:tcPr>
          <w:p w14:paraId="6F46BE72" w14:textId="3B0FAA9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80521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w:t>
            </w:r>
          </w:p>
        </w:tc>
        <w:tc>
          <w:tcPr>
            <w:tcW w:w="1988" w:type="dxa"/>
            <w:tcBorders>
              <w:top w:val="nil"/>
              <w:left w:val="nil"/>
              <w:bottom w:val="single" w:sz="4" w:space="0" w:color="auto"/>
              <w:right w:val="single" w:sz="4" w:space="0" w:color="auto"/>
            </w:tcBorders>
            <w:shd w:val="clear" w:color="auto" w:fill="auto"/>
            <w:noWrap/>
            <w:vAlign w:val="center"/>
            <w:hideMark/>
          </w:tcPr>
          <w:p w14:paraId="47D044D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1BED89E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02D12E2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DE54F76" w14:textId="3469336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12636EA" w14:textId="2901588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32</w:t>
            </w:r>
          </w:p>
        </w:tc>
      </w:tr>
      <w:tr w:rsidR="0050163D" w:rsidRPr="006E4B16" w14:paraId="0B50B63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D10E48" w14:textId="5869C8B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909</w:t>
            </w:r>
          </w:p>
        </w:tc>
        <w:tc>
          <w:tcPr>
            <w:tcW w:w="2464" w:type="dxa"/>
            <w:tcBorders>
              <w:top w:val="nil"/>
              <w:left w:val="nil"/>
              <w:bottom w:val="single" w:sz="4" w:space="0" w:color="auto"/>
              <w:right w:val="single" w:sz="4" w:space="0" w:color="auto"/>
            </w:tcBorders>
            <w:shd w:val="clear" w:color="auto" w:fill="auto"/>
            <w:vAlign w:val="center"/>
            <w:hideMark/>
          </w:tcPr>
          <w:p w14:paraId="681DBD9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Писсуар (кран с гибкими подводками)</w:t>
            </w:r>
          </w:p>
        </w:tc>
        <w:tc>
          <w:tcPr>
            <w:tcW w:w="1160" w:type="dxa"/>
            <w:tcBorders>
              <w:top w:val="nil"/>
              <w:left w:val="nil"/>
              <w:bottom w:val="single" w:sz="4" w:space="0" w:color="auto"/>
              <w:right w:val="single" w:sz="4" w:space="0" w:color="auto"/>
            </w:tcBorders>
            <w:shd w:val="clear" w:color="auto" w:fill="auto"/>
            <w:noWrap/>
            <w:vAlign w:val="center"/>
            <w:hideMark/>
          </w:tcPr>
          <w:p w14:paraId="57FF371A" w14:textId="06F7252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4F1B3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778D1F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7BF722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52F6F5A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3B4981" w14:textId="73E94FA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87FD664" w14:textId="33AE2D8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w:t>
            </w:r>
          </w:p>
        </w:tc>
      </w:tr>
      <w:tr w:rsidR="0050163D" w:rsidRPr="006E4B16" w14:paraId="0152FD3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26A0C95" w14:textId="4B038CD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910</w:t>
            </w:r>
          </w:p>
        </w:tc>
        <w:tc>
          <w:tcPr>
            <w:tcW w:w="2464" w:type="dxa"/>
            <w:tcBorders>
              <w:top w:val="nil"/>
              <w:left w:val="nil"/>
              <w:bottom w:val="single" w:sz="4" w:space="0" w:color="auto"/>
              <w:right w:val="single" w:sz="4" w:space="0" w:color="auto"/>
            </w:tcBorders>
            <w:shd w:val="clear" w:color="auto" w:fill="auto"/>
            <w:vAlign w:val="center"/>
            <w:hideMark/>
          </w:tcPr>
          <w:p w14:paraId="29716C0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Умывальник (смеситель с гибкими подводками)</w:t>
            </w:r>
          </w:p>
        </w:tc>
        <w:tc>
          <w:tcPr>
            <w:tcW w:w="1160" w:type="dxa"/>
            <w:tcBorders>
              <w:top w:val="nil"/>
              <w:left w:val="nil"/>
              <w:bottom w:val="single" w:sz="4" w:space="0" w:color="auto"/>
              <w:right w:val="single" w:sz="4" w:space="0" w:color="auto"/>
            </w:tcBorders>
            <w:shd w:val="clear" w:color="auto" w:fill="auto"/>
            <w:noWrap/>
            <w:vAlign w:val="center"/>
            <w:hideMark/>
          </w:tcPr>
          <w:p w14:paraId="7F48F47E" w14:textId="381B178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CD884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09595C6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№000035985</w:t>
            </w:r>
          </w:p>
        </w:tc>
        <w:tc>
          <w:tcPr>
            <w:tcW w:w="3035" w:type="dxa"/>
            <w:tcBorders>
              <w:top w:val="nil"/>
              <w:left w:val="nil"/>
              <w:bottom w:val="single" w:sz="4" w:space="0" w:color="auto"/>
              <w:right w:val="single" w:sz="4" w:space="0" w:color="auto"/>
            </w:tcBorders>
            <w:shd w:val="clear" w:color="auto" w:fill="auto"/>
            <w:noWrap/>
            <w:vAlign w:val="center"/>
            <w:hideMark/>
          </w:tcPr>
          <w:p w14:paraId="443B16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 № 6</w:t>
            </w:r>
          </w:p>
        </w:tc>
        <w:tc>
          <w:tcPr>
            <w:tcW w:w="1768" w:type="dxa"/>
            <w:tcBorders>
              <w:top w:val="nil"/>
              <w:left w:val="nil"/>
              <w:bottom w:val="single" w:sz="4" w:space="0" w:color="auto"/>
              <w:right w:val="single" w:sz="4" w:space="0" w:color="auto"/>
            </w:tcBorders>
            <w:vAlign w:val="center"/>
          </w:tcPr>
          <w:p w14:paraId="29D8AEE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8BB13E2" w14:textId="4E22803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BF6ACE1" w14:textId="3C16536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w:t>
            </w:r>
          </w:p>
        </w:tc>
      </w:tr>
      <w:tr w:rsidR="0050163D" w:rsidRPr="006E4B16" w14:paraId="0262505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7CA14A1" w14:textId="368B502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911</w:t>
            </w:r>
          </w:p>
        </w:tc>
        <w:tc>
          <w:tcPr>
            <w:tcW w:w="2464" w:type="dxa"/>
            <w:tcBorders>
              <w:top w:val="nil"/>
              <w:left w:val="nil"/>
              <w:bottom w:val="single" w:sz="4" w:space="0" w:color="auto"/>
              <w:right w:val="single" w:sz="4" w:space="0" w:color="auto"/>
            </w:tcBorders>
            <w:shd w:val="clear" w:color="auto" w:fill="auto"/>
            <w:vAlign w:val="center"/>
            <w:hideMark/>
          </w:tcPr>
          <w:p w14:paraId="4E864DE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22 500-400 мм</w:t>
            </w:r>
          </w:p>
        </w:tc>
        <w:tc>
          <w:tcPr>
            <w:tcW w:w="1160" w:type="dxa"/>
            <w:tcBorders>
              <w:top w:val="nil"/>
              <w:left w:val="nil"/>
              <w:bottom w:val="single" w:sz="4" w:space="0" w:color="auto"/>
              <w:right w:val="single" w:sz="4" w:space="0" w:color="auto"/>
            </w:tcBorders>
            <w:shd w:val="clear" w:color="auto" w:fill="auto"/>
            <w:noWrap/>
            <w:vAlign w:val="center"/>
            <w:hideMark/>
          </w:tcPr>
          <w:p w14:paraId="1167DEC1" w14:textId="40A8B0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8D956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24D086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6ECBE9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1FB86CC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1317B57" w14:textId="0E3C682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2556DCE" w14:textId="3F89DCA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w:t>
            </w:r>
          </w:p>
        </w:tc>
      </w:tr>
      <w:tr w:rsidR="0050163D" w:rsidRPr="006E4B16" w14:paraId="04C353D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0B07951" w14:textId="0A7DCE1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912</w:t>
            </w:r>
          </w:p>
        </w:tc>
        <w:tc>
          <w:tcPr>
            <w:tcW w:w="2464" w:type="dxa"/>
            <w:tcBorders>
              <w:top w:val="nil"/>
              <w:left w:val="nil"/>
              <w:bottom w:val="single" w:sz="4" w:space="0" w:color="auto"/>
              <w:right w:val="single" w:sz="4" w:space="0" w:color="auto"/>
            </w:tcBorders>
            <w:shd w:val="clear" w:color="auto" w:fill="auto"/>
            <w:vAlign w:val="center"/>
            <w:hideMark/>
          </w:tcPr>
          <w:p w14:paraId="5D2AC0E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Радиатор KERMI FKV 22 500-600 мм</w:t>
            </w:r>
          </w:p>
        </w:tc>
        <w:tc>
          <w:tcPr>
            <w:tcW w:w="1160" w:type="dxa"/>
            <w:tcBorders>
              <w:top w:val="nil"/>
              <w:left w:val="nil"/>
              <w:bottom w:val="single" w:sz="4" w:space="0" w:color="auto"/>
              <w:right w:val="single" w:sz="4" w:space="0" w:color="auto"/>
            </w:tcBorders>
            <w:shd w:val="clear" w:color="auto" w:fill="auto"/>
            <w:noWrap/>
            <w:vAlign w:val="center"/>
            <w:hideMark/>
          </w:tcPr>
          <w:p w14:paraId="4C36B89A" w14:textId="35C28ED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A54DA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54539DB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26D73A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29E438E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3678761" w14:textId="7E0A5E4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5C15414" w14:textId="26E2A46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22B4420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733684" w14:textId="23E97D2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913</w:t>
            </w:r>
          </w:p>
        </w:tc>
        <w:tc>
          <w:tcPr>
            <w:tcW w:w="2464" w:type="dxa"/>
            <w:tcBorders>
              <w:top w:val="nil"/>
              <w:left w:val="nil"/>
              <w:bottom w:val="single" w:sz="4" w:space="0" w:color="auto"/>
              <w:right w:val="single" w:sz="4" w:space="0" w:color="auto"/>
            </w:tcBorders>
            <w:shd w:val="clear" w:color="auto" w:fill="auto"/>
            <w:vAlign w:val="center"/>
            <w:hideMark/>
          </w:tcPr>
          <w:p w14:paraId="62FF4BA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Ø20</w:t>
            </w:r>
          </w:p>
        </w:tc>
        <w:tc>
          <w:tcPr>
            <w:tcW w:w="1160" w:type="dxa"/>
            <w:tcBorders>
              <w:top w:val="nil"/>
              <w:left w:val="nil"/>
              <w:bottom w:val="single" w:sz="4" w:space="0" w:color="auto"/>
              <w:right w:val="single" w:sz="4" w:space="0" w:color="auto"/>
            </w:tcBorders>
            <w:shd w:val="clear" w:color="auto" w:fill="auto"/>
            <w:noWrap/>
            <w:vAlign w:val="center"/>
            <w:hideMark/>
          </w:tcPr>
          <w:p w14:paraId="77054BFB" w14:textId="2304F65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140DCF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w:t>
            </w:r>
          </w:p>
        </w:tc>
        <w:tc>
          <w:tcPr>
            <w:tcW w:w="1988" w:type="dxa"/>
            <w:tcBorders>
              <w:top w:val="nil"/>
              <w:left w:val="nil"/>
              <w:bottom w:val="single" w:sz="4" w:space="0" w:color="auto"/>
              <w:right w:val="single" w:sz="4" w:space="0" w:color="auto"/>
            </w:tcBorders>
            <w:shd w:val="clear" w:color="auto" w:fill="auto"/>
            <w:noWrap/>
            <w:vAlign w:val="center"/>
            <w:hideMark/>
          </w:tcPr>
          <w:p w14:paraId="506A92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2389DC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7AE0CD0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271BAE" w14:textId="5249569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05D9F48" w14:textId="5FCA8E1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1F640D6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856F611" w14:textId="60D933F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914</w:t>
            </w:r>
          </w:p>
        </w:tc>
        <w:tc>
          <w:tcPr>
            <w:tcW w:w="2464" w:type="dxa"/>
            <w:tcBorders>
              <w:top w:val="nil"/>
              <w:left w:val="nil"/>
              <w:bottom w:val="single" w:sz="4" w:space="0" w:color="auto"/>
              <w:right w:val="single" w:sz="4" w:space="0" w:color="auto"/>
            </w:tcBorders>
            <w:shd w:val="clear" w:color="auto" w:fill="auto"/>
            <w:vAlign w:val="center"/>
            <w:hideMark/>
          </w:tcPr>
          <w:p w14:paraId="3B2AD06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Ø25</w:t>
            </w:r>
          </w:p>
        </w:tc>
        <w:tc>
          <w:tcPr>
            <w:tcW w:w="1160" w:type="dxa"/>
            <w:tcBorders>
              <w:top w:val="nil"/>
              <w:left w:val="nil"/>
              <w:bottom w:val="single" w:sz="4" w:space="0" w:color="auto"/>
              <w:right w:val="single" w:sz="4" w:space="0" w:color="auto"/>
            </w:tcBorders>
            <w:shd w:val="clear" w:color="auto" w:fill="auto"/>
            <w:noWrap/>
            <w:vAlign w:val="center"/>
            <w:hideMark/>
          </w:tcPr>
          <w:p w14:paraId="7488E9C9" w14:textId="273AA61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37DA7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w:t>
            </w:r>
          </w:p>
        </w:tc>
        <w:tc>
          <w:tcPr>
            <w:tcW w:w="1988" w:type="dxa"/>
            <w:tcBorders>
              <w:top w:val="nil"/>
              <w:left w:val="nil"/>
              <w:bottom w:val="single" w:sz="4" w:space="0" w:color="auto"/>
              <w:right w:val="single" w:sz="4" w:space="0" w:color="auto"/>
            </w:tcBorders>
            <w:shd w:val="clear" w:color="auto" w:fill="auto"/>
            <w:noWrap/>
            <w:vAlign w:val="center"/>
            <w:hideMark/>
          </w:tcPr>
          <w:p w14:paraId="46A1E14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4B4C81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5114500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34FE688" w14:textId="4B0AA2C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B4BA0C8" w14:textId="78B9CD7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13</w:t>
            </w:r>
          </w:p>
        </w:tc>
      </w:tr>
      <w:tr w:rsidR="0050163D" w:rsidRPr="006E4B16" w14:paraId="278A589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C62B587" w14:textId="01CC058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915</w:t>
            </w:r>
          </w:p>
        </w:tc>
        <w:tc>
          <w:tcPr>
            <w:tcW w:w="2464" w:type="dxa"/>
            <w:tcBorders>
              <w:top w:val="nil"/>
              <w:left w:val="nil"/>
              <w:bottom w:val="single" w:sz="4" w:space="0" w:color="auto"/>
              <w:right w:val="single" w:sz="4" w:space="0" w:color="auto"/>
            </w:tcBorders>
            <w:shd w:val="clear" w:color="auto" w:fill="auto"/>
            <w:vAlign w:val="center"/>
            <w:hideMark/>
          </w:tcPr>
          <w:p w14:paraId="51DAF41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RAUTITAN flex Ø32</w:t>
            </w:r>
          </w:p>
        </w:tc>
        <w:tc>
          <w:tcPr>
            <w:tcW w:w="1160" w:type="dxa"/>
            <w:tcBorders>
              <w:top w:val="nil"/>
              <w:left w:val="nil"/>
              <w:bottom w:val="single" w:sz="4" w:space="0" w:color="auto"/>
              <w:right w:val="single" w:sz="4" w:space="0" w:color="auto"/>
            </w:tcBorders>
            <w:shd w:val="clear" w:color="auto" w:fill="auto"/>
            <w:noWrap/>
            <w:vAlign w:val="center"/>
            <w:hideMark/>
          </w:tcPr>
          <w:p w14:paraId="57D27CA7" w14:textId="5A22804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105074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78F43A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4C7DE3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149D42A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13C94D" w14:textId="61E811F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21E82BD" w14:textId="0B0B2DA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12</w:t>
            </w:r>
          </w:p>
        </w:tc>
      </w:tr>
      <w:tr w:rsidR="0050163D" w:rsidRPr="006E4B16" w14:paraId="63D0C1A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74663B" w14:textId="3E49670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916</w:t>
            </w:r>
          </w:p>
        </w:tc>
        <w:tc>
          <w:tcPr>
            <w:tcW w:w="2464" w:type="dxa"/>
            <w:tcBorders>
              <w:top w:val="nil"/>
              <w:left w:val="nil"/>
              <w:bottom w:val="single" w:sz="4" w:space="0" w:color="auto"/>
              <w:right w:val="single" w:sz="4" w:space="0" w:color="auto"/>
            </w:tcBorders>
            <w:shd w:val="clear" w:color="auto" w:fill="auto"/>
            <w:vAlign w:val="center"/>
            <w:hideMark/>
          </w:tcPr>
          <w:p w14:paraId="698297B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угловой установочный Ø 1/2"</w:t>
            </w:r>
          </w:p>
        </w:tc>
        <w:tc>
          <w:tcPr>
            <w:tcW w:w="1160" w:type="dxa"/>
            <w:tcBorders>
              <w:top w:val="nil"/>
              <w:left w:val="nil"/>
              <w:bottom w:val="single" w:sz="4" w:space="0" w:color="auto"/>
              <w:right w:val="single" w:sz="4" w:space="0" w:color="auto"/>
            </w:tcBorders>
            <w:shd w:val="clear" w:color="auto" w:fill="auto"/>
            <w:noWrap/>
            <w:vAlign w:val="center"/>
            <w:hideMark/>
          </w:tcPr>
          <w:p w14:paraId="5202F663" w14:textId="069939C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B30E0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2E2E09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3720B7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7D24613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B2FBFB" w14:textId="70B4E6A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879CD96" w14:textId="46E37C7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w:t>
            </w:r>
          </w:p>
        </w:tc>
      </w:tr>
      <w:tr w:rsidR="0050163D" w:rsidRPr="006E4B16" w14:paraId="4A5CF4B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AA19BB9" w14:textId="769E713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917</w:t>
            </w:r>
          </w:p>
        </w:tc>
        <w:tc>
          <w:tcPr>
            <w:tcW w:w="2464" w:type="dxa"/>
            <w:tcBorders>
              <w:top w:val="nil"/>
              <w:left w:val="nil"/>
              <w:bottom w:val="single" w:sz="4" w:space="0" w:color="auto"/>
              <w:right w:val="single" w:sz="4" w:space="0" w:color="auto"/>
            </w:tcBorders>
            <w:shd w:val="clear" w:color="auto" w:fill="auto"/>
            <w:vAlign w:val="center"/>
            <w:hideMark/>
          </w:tcPr>
          <w:p w14:paraId="04DFFEA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Кран шаровой Ø 1/2" ВР-НР</w:t>
            </w:r>
          </w:p>
        </w:tc>
        <w:tc>
          <w:tcPr>
            <w:tcW w:w="1160" w:type="dxa"/>
            <w:tcBorders>
              <w:top w:val="nil"/>
              <w:left w:val="nil"/>
              <w:bottom w:val="single" w:sz="4" w:space="0" w:color="auto"/>
              <w:right w:val="single" w:sz="4" w:space="0" w:color="auto"/>
            </w:tcBorders>
            <w:shd w:val="clear" w:color="auto" w:fill="auto"/>
            <w:noWrap/>
            <w:vAlign w:val="center"/>
            <w:hideMark/>
          </w:tcPr>
          <w:p w14:paraId="2039C6A2" w14:textId="79450D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385E6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w:t>
            </w:r>
          </w:p>
        </w:tc>
        <w:tc>
          <w:tcPr>
            <w:tcW w:w="1988" w:type="dxa"/>
            <w:tcBorders>
              <w:top w:val="nil"/>
              <w:left w:val="nil"/>
              <w:bottom w:val="single" w:sz="4" w:space="0" w:color="auto"/>
              <w:right w:val="single" w:sz="4" w:space="0" w:color="auto"/>
            </w:tcBorders>
            <w:shd w:val="clear" w:color="auto" w:fill="auto"/>
            <w:noWrap/>
            <w:vAlign w:val="center"/>
            <w:hideMark/>
          </w:tcPr>
          <w:p w14:paraId="22E9B3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7A900D7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0360E06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8C966C" w14:textId="6EA0471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A737504" w14:textId="202BCE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787271A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25F224" w14:textId="77C106C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918</w:t>
            </w:r>
          </w:p>
        </w:tc>
        <w:tc>
          <w:tcPr>
            <w:tcW w:w="2464" w:type="dxa"/>
            <w:tcBorders>
              <w:top w:val="nil"/>
              <w:left w:val="nil"/>
              <w:bottom w:val="single" w:sz="4" w:space="0" w:color="auto"/>
              <w:right w:val="single" w:sz="4" w:space="0" w:color="auto"/>
            </w:tcBorders>
            <w:shd w:val="clear" w:color="auto" w:fill="auto"/>
            <w:vAlign w:val="center"/>
            <w:hideMark/>
          </w:tcPr>
          <w:p w14:paraId="29C7361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 50мм</w:t>
            </w:r>
          </w:p>
        </w:tc>
        <w:tc>
          <w:tcPr>
            <w:tcW w:w="1160" w:type="dxa"/>
            <w:tcBorders>
              <w:top w:val="nil"/>
              <w:left w:val="nil"/>
              <w:bottom w:val="single" w:sz="4" w:space="0" w:color="auto"/>
              <w:right w:val="single" w:sz="4" w:space="0" w:color="auto"/>
            </w:tcBorders>
            <w:shd w:val="clear" w:color="auto" w:fill="auto"/>
            <w:noWrap/>
            <w:vAlign w:val="center"/>
            <w:hideMark/>
          </w:tcPr>
          <w:p w14:paraId="5A737A5B" w14:textId="64AFB6E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B29D9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182</w:t>
            </w:r>
          </w:p>
        </w:tc>
        <w:tc>
          <w:tcPr>
            <w:tcW w:w="1988" w:type="dxa"/>
            <w:tcBorders>
              <w:top w:val="nil"/>
              <w:left w:val="nil"/>
              <w:bottom w:val="single" w:sz="4" w:space="0" w:color="auto"/>
              <w:right w:val="single" w:sz="4" w:space="0" w:color="auto"/>
            </w:tcBorders>
            <w:shd w:val="clear" w:color="auto" w:fill="auto"/>
            <w:noWrap/>
            <w:vAlign w:val="center"/>
            <w:hideMark/>
          </w:tcPr>
          <w:p w14:paraId="2F772D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0A23A4B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1472417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E465548" w14:textId="0B27BEA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B42B04D" w14:textId="4B9578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364</w:t>
            </w:r>
          </w:p>
        </w:tc>
      </w:tr>
      <w:tr w:rsidR="0050163D" w:rsidRPr="006E4B16" w14:paraId="6AA32DD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7E30D6" w14:textId="4845A1B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919</w:t>
            </w:r>
          </w:p>
        </w:tc>
        <w:tc>
          <w:tcPr>
            <w:tcW w:w="2464" w:type="dxa"/>
            <w:tcBorders>
              <w:top w:val="nil"/>
              <w:left w:val="nil"/>
              <w:bottom w:val="single" w:sz="4" w:space="0" w:color="auto"/>
              <w:right w:val="single" w:sz="4" w:space="0" w:color="auto"/>
            </w:tcBorders>
            <w:shd w:val="clear" w:color="auto" w:fill="auto"/>
            <w:vAlign w:val="center"/>
            <w:hideMark/>
          </w:tcPr>
          <w:p w14:paraId="59246B9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Труба ПВХ канализационная Ø 110мм</w:t>
            </w:r>
          </w:p>
        </w:tc>
        <w:tc>
          <w:tcPr>
            <w:tcW w:w="1160" w:type="dxa"/>
            <w:tcBorders>
              <w:top w:val="nil"/>
              <w:left w:val="nil"/>
              <w:bottom w:val="single" w:sz="4" w:space="0" w:color="auto"/>
              <w:right w:val="single" w:sz="4" w:space="0" w:color="auto"/>
            </w:tcBorders>
            <w:shd w:val="clear" w:color="auto" w:fill="auto"/>
            <w:noWrap/>
            <w:vAlign w:val="center"/>
            <w:hideMark/>
          </w:tcPr>
          <w:p w14:paraId="65415920" w14:textId="4BF8932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704FA7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408</w:t>
            </w:r>
          </w:p>
        </w:tc>
        <w:tc>
          <w:tcPr>
            <w:tcW w:w="1988" w:type="dxa"/>
            <w:tcBorders>
              <w:top w:val="nil"/>
              <w:left w:val="nil"/>
              <w:bottom w:val="single" w:sz="4" w:space="0" w:color="auto"/>
              <w:right w:val="single" w:sz="4" w:space="0" w:color="auto"/>
            </w:tcBorders>
            <w:shd w:val="clear" w:color="auto" w:fill="auto"/>
            <w:noWrap/>
            <w:vAlign w:val="center"/>
            <w:hideMark/>
          </w:tcPr>
          <w:p w14:paraId="350978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47700F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310817E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E8AAADA" w14:textId="023B470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8C9392C" w14:textId="4031006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816</w:t>
            </w:r>
          </w:p>
        </w:tc>
      </w:tr>
      <w:tr w:rsidR="0050163D" w:rsidRPr="006E4B16" w14:paraId="06F171D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123722C" w14:textId="1A0DF2E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920</w:t>
            </w:r>
          </w:p>
        </w:tc>
        <w:tc>
          <w:tcPr>
            <w:tcW w:w="2464" w:type="dxa"/>
            <w:tcBorders>
              <w:top w:val="nil"/>
              <w:left w:val="nil"/>
              <w:bottom w:val="single" w:sz="4" w:space="0" w:color="auto"/>
              <w:right w:val="single" w:sz="4" w:space="0" w:color="auto"/>
            </w:tcBorders>
            <w:shd w:val="clear" w:color="auto" w:fill="auto"/>
            <w:vAlign w:val="center"/>
            <w:hideMark/>
          </w:tcPr>
          <w:p w14:paraId="17DFB14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16</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7BA048C7" w14:textId="1268ABB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F14FAA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248</w:t>
            </w:r>
          </w:p>
        </w:tc>
        <w:tc>
          <w:tcPr>
            <w:tcW w:w="1988" w:type="dxa"/>
            <w:tcBorders>
              <w:top w:val="nil"/>
              <w:left w:val="nil"/>
              <w:bottom w:val="single" w:sz="4" w:space="0" w:color="auto"/>
              <w:right w:val="single" w:sz="4" w:space="0" w:color="auto"/>
            </w:tcBorders>
            <w:shd w:val="clear" w:color="auto" w:fill="auto"/>
            <w:noWrap/>
            <w:vAlign w:val="center"/>
            <w:hideMark/>
          </w:tcPr>
          <w:p w14:paraId="72E06B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268DB1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24D5626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92BE853" w14:textId="5D02163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47C7DC4" w14:textId="32E9ABB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496</w:t>
            </w:r>
          </w:p>
        </w:tc>
      </w:tr>
      <w:tr w:rsidR="0050163D" w:rsidRPr="006E4B16" w14:paraId="49B0758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AA04D2" w14:textId="2BCA63A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921</w:t>
            </w:r>
          </w:p>
        </w:tc>
        <w:tc>
          <w:tcPr>
            <w:tcW w:w="2464" w:type="dxa"/>
            <w:tcBorders>
              <w:top w:val="nil"/>
              <w:left w:val="nil"/>
              <w:bottom w:val="single" w:sz="4" w:space="0" w:color="auto"/>
              <w:right w:val="single" w:sz="4" w:space="0" w:color="auto"/>
            </w:tcBorders>
            <w:shd w:val="clear" w:color="auto" w:fill="auto"/>
            <w:vAlign w:val="center"/>
            <w:hideMark/>
          </w:tcPr>
          <w:p w14:paraId="5087EED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20</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09E18B97" w14:textId="25DB76E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CB4D4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365</w:t>
            </w:r>
          </w:p>
        </w:tc>
        <w:tc>
          <w:tcPr>
            <w:tcW w:w="1988" w:type="dxa"/>
            <w:tcBorders>
              <w:top w:val="nil"/>
              <w:left w:val="nil"/>
              <w:bottom w:val="single" w:sz="4" w:space="0" w:color="auto"/>
              <w:right w:val="single" w:sz="4" w:space="0" w:color="auto"/>
            </w:tcBorders>
            <w:shd w:val="clear" w:color="auto" w:fill="auto"/>
            <w:noWrap/>
            <w:vAlign w:val="center"/>
            <w:hideMark/>
          </w:tcPr>
          <w:p w14:paraId="303BD42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0245C86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4A26367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7054B28" w14:textId="6901D68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120FDAB" w14:textId="496D50B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730</w:t>
            </w:r>
          </w:p>
        </w:tc>
      </w:tr>
      <w:tr w:rsidR="0050163D" w:rsidRPr="006E4B16" w14:paraId="1D05ED7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19A28F8" w14:textId="511BCFD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922</w:t>
            </w:r>
          </w:p>
        </w:tc>
        <w:tc>
          <w:tcPr>
            <w:tcW w:w="2464" w:type="dxa"/>
            <w:tcBorders>
              <w:top w:val="nil"/>
              <w:left w:val="nil"/>
              <w:bottom w:val="single" w:sz="4" w:space="0" w:color="auto"/>
              <w:right w:val="single" w:sz="4" w:space="0" w:color="auto"/>
            </w:tcBorders>
            <w:shd w:val="clear" w:color="auto" w:fill="auto"/>
            <w:vAlign w:val="center"/>
            <w:hideMark/>
          </w:tcPr>
          <w:p w14:paraId="622272E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25</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5E9F0CB0" w14:textId="3C18D02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6B6B7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87</w:t>
            </w:r>
          </w:p>
        </w:tc>
        <w:tc>
          <w:tcPr>
            <w:tcW w:w="1988" w:type="dxa"/>
            <w:tcBorders>
              <w:top w:val="nil"/>
              <w:left w:val="nil"/>
              <w:bottom w:val="single" w:sz="4" w:space="0" w:color="auto"/>
              <w:right w:val="single" w:sz="4" w:space="0" w:color="auto"/>
            </w:tcBorders>
            <w:shd w:val="clear" w:color="auto" w:fill="auto"/>
            <w:noWrap/>
            <w:vAlign w:val="center"/>
            <w:hideMark/>
          </w:tcPr>
          <w:p w14:paraId="7A990B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5C5CB89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6C21BA9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5000EDE" w14:textId="4052FA5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E473696" w14:textId="01BE50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174</w:t>
            </w:r>
          </w:p>
        </w:tc>
      </w:tr>
      <w:tr w:rsidR="0050163D" w:rsidRPr="006E4B16" w14:paraId="23159C2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773A0F6" w14:textId="7BB7D1A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923</w:t>
            </w:r>
          </w:p>
        </w:tc>
        <w:tc>
          <w:tcPr>
            <w:tcW w:w="2464" w:type="dxa"/>
            <w:tcBorders>
              <w:top w:val="nil"/>
              <w:left w:val="nil"/>
              <w:bottom w:val="single" w:sz="4" w:space="0" w:color="auto"/>
              <w:right w:val="single" w:sz="4" w:space="0" w:color="auto"/>
            </w:tcBorders>
            <w:shd w:val="clear" w:color="auto" w:fill="auto"/>
            <w:vAlign w:val="center"/>
            <w:hideMark/>
          </w:tcPr>
          <w:p w14:paraId="79F2AFB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val="en-US" w:eastAsia="ru-RU"/>
              </w:rPr>
            </w:pPr>
            <w:r w:rsidRPr="002D2113">
              <w:rPr>
                <w:rFonts w:ascii="Times New Roman" w:eastAsia="Times New Roman" w:hAnsi="Times New Roman" w:cs="Times New Roman"/>
                <w:color w:val="000000"/>
                <w:sz w:val="20"/>
                <w:szCs w:val="20"/>
                <w:lang w:eastAsia="ru-RU"/>
              </w:rPr>
              <w:t>Труба</w:t>
            </w:r>
            <w:r w:rsidRPr="006E4B16">
              <w:rPr>
                <w:rFonts w:ascii="Times New Roman" w:eastAsia="Times New Roman" w:hAnsi="Times New Roman" w:cs="Times New Roman"/>
                <w:color w:val="000000"/>
                <w:sz w:val="20"/>
                <w:szCs w:val="20"/>
                <w:lang w:val="en-US" w:eastAsia="ru-RU"/>
              </w:rPr>
              <w:t xml:space="preserve"> RAUTITAN flex  Ø 32</w:t>
            </w:r>
            <w:r w:rsidRPr="006E4B16">
              <w:rPr>
                <w:rFonts w:ascii="Times New Roman" w:eastAsia="Times New Roman" w:hAnsi="Times New Roman" w:cs="Times New Roman"/>
                <w:color w:val="000000"/>
                <w:sz w:val="20"/>
                <w:szCs w:val="20"/>
                <w:lang w:eastAsia="ru-RU"/>
              </w:rPr>
              <w:t>мм</w:t>
            </w:r>
          </w:p>
        </w:tc>
        <w:tc>
          <w:tcPr>
            <w:tcW w:w="1160" w:type="dxa"/>
            <w:tcBorders>
              <w:top w:val="nil"/>
              <w:left w:val="nil"/>
              <w:bottom w:val="single" w:sz="4" w:space="0" w:color="auto"/>
              <w:right w:val="single" w:sz="4" w:space="0" w:color="auto"/>
            </w:tcBorders>
            <w:shd w:val="clear" w:color="auto" w:fill="auto"/>
            <w:noWrap/>
            <w:vAlign w:val="center"/>
            <w:hideMark/>
          </w:tcPr>
          <w:p w14:paraId="6E4C0214" w14:textId="4C9317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4F8AA2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w:t>
            </w:r>
          </w:p>
        </w:tc>
        <w:tc>
          <w:tcPr>
            <w:tcW w:w="1988" w:type="dxa"/>
            <w:tcBorders>
              <w:top w:val="nil"/>
              <w:left w:val="nil"/>
              <w:bottom w:val="single" w:sz="4" w:space="0" w:color="auto"/>
              <w:right w:val="single" w:sz="4" w:space="0" w:color="auto"/>
            </w:tcBorders>
            <w:shd w:val="clear" w:color="auto" w:fill="auto"/>
            <w:noWrap/>
            <w:vAlign w:val="center"/>
            <w:hideMark/>
          </w:tcPr>
          <w:p w14:paraId="02A59C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267A42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3B4FFB5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66A337E" w14:textId="2C9557B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346180E" w14:textId="7D10E45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48</w:t>
            </w:r>
          </w:p>
        </w:tc>
      </w:tr>
      <w:tr w:rsidR="0050163D" w:rsidRPr="006E4B16" w14:paraId="159AB63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F14D140" w14:textId="0149D86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924</w:t>
            </w:r>
          </w:p>
        </w:tc>
        <w:tc>
          <w:tcPr>
            <w:tcW w:w="2464" w:type="dxa"/>
            <w:tcBorders>
              <w:top w:val="nil"/>
              <w:left w:val="nil"/>
              <w:bottom w:val="single" w:sz="4" w:space="0" w:color="auto"/>
              <w:right w:val="single" w:sz="4" w:space="0" w:color="auto"/>
            </w:tcBorders>
            <w:shd w:val="clear" w:color="auto" w:fill="auto"/>
            <w:vAlign w:val="center"/>
            <w:hideMark/>
          </w:tcPr>
          <w:p w14:paraId="2CAC3D7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AIRNED M30L, Мах.  производительность м3/час 3500</w:t>
            </w:r>
          </w:p>
        </w:tc>
        <w:tc>
          <w:tcPr>
            <w:tcW w:w="1160" w:type="dxa"/>
            <w:tcBorders>
              <w:top w:val="nil"/>
              <w:left w:val="nil"/>
              <w:bottom w:val="single" w:sz="4" w:space="0" w:color="auto"/>
              <w:right w:val="single" w:sz="4" w:space="0" w:color="auto"/>
            </w:tcBorders>
            <w:shd w:val="clear" w:color="auto" w:fill="auto"/>
            <w:noWrap/>
            <w:vAlign w:val="center"/>
            <w:hideMark/>
          </w:tcPr>
          <w:p w14:paraId="66C00248" w14:textId="01E640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F2479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555C1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25FA6B0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12E923D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11CF32" w14:textId="2E75A1D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74678F1" w14:textId="0C141E7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26916D0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4CBE02" w14:textId="28D3026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925</w:t>
            </w:r>
          </w:p>
        </w:tc>
        <w:tc>
          <w:tcPr>
            <w:tcW w:w="2464" w:type="dxa"/>
            <w:tcBorders>
              <w:top w:val="nil"/>
              <w:left w:val="nil"/>
              <w:bottom w:val="single" w:sz="4" w:space="0" w:color="auto"/>
              <w:right w:val="single" w:sz="4" w:space="0" w:color="auto"/>
            </w:tcBorders>
            <w:shd w:val="clear" w:color="auto" w:fill="auto"/>
            <w:vAlign w:val="center"/>
            <w:hideMark/>
          </w:tcPr>
          <w:p w14:paraId="7A2239C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VR </w:t>
            </w:r>
            <w:r w:rsidRPr="006E4B16">
              <w:rPr>
                <w:rFonts w:ascii="Times New Roman" w:eastAsia="Times New Roman" w:hAnsi="Times New Roman" w:cs="Times New Roman"/>
                <w:color w:val="000000"/>
                <w:sz w:val="20"/>
                <w:szCs w:val="20"/>
                <w:lang w:eastAsia="ru-RU"/>
              </w:rPr>
              <w:t>80-50/40, Мах. производительность м3/час 6822</w:t>
            </w:r>
          </w:p>
        </w:tc>
        <w:tc>
          <w:tcPr>
            <w:tcW w:w="1160" w:type="dxa"/>
            <w:tcBorders>
              <w:top w:val="nil"/>
              <w:left w:val="nil"/>
              <w:bottom w:val="single" w:sz="4" w:space="0" w:color="auto"/>
              <w:right w:val="single" w:sz="4" w:space="0" w:color="auto"/>
            </w:tcBorders>
            <w:shd w:val="clear" w:color="auto" w:fill="auto"/>
            <w:noWrap/>
            <w:vAlign w:val="center"/>
            <w:hideMark/>
          </w:tcPr>
          <w:p w14:paraId="0E0E71AA" w14:textId="3482FD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B2B446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5ECCFE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08EFD3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7382DA5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DFF67DD" w14:textId="2F59D04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4079E7" w14:textId="7AE0C1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EE8B35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4119FA2" w14:textId="21BC428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926</w:t>
            </w:r>
          </w:p>
        </w:tc>
        <w:tc>
          <w:tcPr>
            <w:tcW w:w="2464" w:type="dxa"/>
            <w:tcBorders>
              <w:top w:val="nil"/>
              <w:left w:val="nil"/>
              <w:bottom w:val="single" w:sz="4" w:space="0" w:color="auto"/>
              <w:right w:val="single" w:sz="4" w:space="0" w:color="auto"/>
            </w:tcBorders>
            <w:shd w:val="clear" w:color="auto" w:fill="auto"/>
            <w:vAlign w:val="center"/>
            <w:hideMark/>
          </w:tcPr>
          <w:p w14:paraId="2325D2C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(26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7D132C32" w14:textId="7FB91DA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393848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D51284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1D8427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71F314E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75C1D4" w14:textId="71F22DF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199A8AC" w14:textId="1B5F92F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6FEBEDD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034D6D1" w14:textId="34FD48F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927</w:t>
            </w:r>
          </w:p>
        </w:tc>
        <w:tc>
          <w:tcPr>
            <w:tcW w:w="2464" w:type="dxa"/>
            <w:tcBorders>
              <w:top w:val="nil"/>
              <w:left w:val="nil"/>
              <w:bottom w:val="single" w:sz="4" w:space="0" w:color="auto"/>
              <w:right w:val="single" w:sz="4" w:space="0" w:color="auto"/>
            </w:tcBorders>
            <w:shd w:val="clear" w:color="auto" w:fill="auto"/>
            <w:vAlign w:val="center"/>
            <w:hideMark/>
          </w:tcPr>
          <w:p w14:paraId="2621CAF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79746B06" w14:textId="4A3D5FE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23ACAB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230</w:t>
            </w:r>
          </w:p>
        </w:tc>
        <w:tc>
          <w:tcPr>
            <w:tcW w:w="1988" w:type="dxa"/>
            <w:tcBorders>
              <w:top w:val="nil"/>
              <w:left w:val="nil"/>
              <w:bottom w:val="single" w:sz="4" w:space="0" w:color="auto"/>
              <w:right w:val="single" w:sz="4" w:space="0" w:color="auto"/>
            </w:tcBorders>
            <w:shd w:val="clear" w:color="auto" w:fill="auto"/>
            <w:noWrap/>
            <w:vAlign w:val="center"/>
            <w:hideMark/>
          </w:tcPr>
          <w:p w14:paraId="247F29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3D5DFE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5A04CFB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5A0B59C" w14:textId="311FE4D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163E244" w14:textId="3C951F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230</w:t>
            </w:r>
          </w:p>
        </w:tc>
      </w:tr>
      <w:tr w:rsidR="0050163D" w:rsidRPr="006E4B16" w14:paraId="5A2F871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9105894" w14:textId="4CA208E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928</w:t>
            </w:r>
          </w:p>
        </w:tc>
        <w:tc>
          <w:tcPr>
            <w:tcW w:w="2464" w:type="dxa"/>
            <w:tcBorders>
              <w:top w:val="nil"/>
              <w:left w:val="nil"/>
              <w:bottom w:val="single" w:sz="4" w:space="0" w:color="auto"/>
              <w:right w:val="single" w:sz="4" w:space="0" w:color="auto"/>
            </w:tcBorders>
            <w:shd w:val="clear" w:color="auto" w:fill="auto"/>
            <w:vAlign w:val="center"/>
            <w:hideMark/>
          </w:tcPr>
          <w:p w14:paraId="1322F45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F058261" w14:textId="14C616E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167A0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140</w:t>
            </w:r>
          </w:p>
        </w:tc>
        <w:tc>
          <w:tcPr>
            <w:tcW w:w="1988" w:type="dxa"/>
            <w:tcBorders>
              <w:top w:val="nil"/>
              <w:left w:val="nil"/>
              <w:bottom w:val="single" w:sz="4" w:space="0" w:color="auto"/>
              <w:right w:val="single" w:sz="4" w:space="0" w:color="auto"/>
            </w:tcBorders>
            <w:shd w:val="clear" w:color="auto" w:fill="auto"/>
            <w:noWrap/>
            <w:vAlign w:val="center"/>
            <w:hideMark/>
          </w:tcPr>
          <w:p w14:paraId="0F9753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3B6027E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72E7378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B4A5737" w14:textId="6FEE026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E00A7BB" w14:textId="3FE0F74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140</w:t>
            </w:r>
          </w:p>
        </w:tc>
      </w:tr>
      <w:tr w:rsidR="0050163D" w:rsidRPr="006E4B16" w14:paraId="280A1B2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5EC5F0" w14:textId="224A72C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929</w:t>
            </w:r>
          </w:p>
        </w:tc>
        <w:tc>
          <w:tcPr>
            <w:tcW w:w="2464" w:type="dxa"/>
            <w:tcBorders>
              <w:top w:val="nil"/>
              <w:left w:val="nil"/>
              <w:bottom w:val="single" w:sz="4" w:space="0" w:color="auto"/>
              <w:right w:val="single" w:sz="4" w:space="0" w:color="auto"/>
            </w:tcBorders>
            <w:shd w:val="clear" w:color="auto" w:fill="auto"/>
            <w:vAlign w:val="center"/>
            <w:hideMark/>
          </w:tcPr>
          <w:p w14:paraId="0ADC6BB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451C4788" w14:textId="2A686F5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8F10B4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150</w:t>
            </w:r>
          </w:p>
        </w:tc>
        <w:tc>
          <w:tcPr>
            <w:tcW w:w="1988" w:type="dxa"/>
            <w:tcBorders>
              <w:top w:val="nil"/>
              <w:left w:val="nil"/>
              <w:bottom w:val="single" w:sz="4" w:space="0" w:color="auto"/>
              <w:right w:val="single" w:sz="4" w:space="0" w:color="auto"/>
            </w:tcBorders>
            <w:shd w:val="clear" w:color="auto" w:fill="auto"/>
            <w:noWrap/>
            <w:vAlign w:val="center"/>
            <w:hideMark/>
          </w:tcPr>
          <w:p w14:paraId="024A07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6D1DAE0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26A9906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1635DB" w14:textId="50F6F8A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91CFC5C" w14:textId="347AEC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150</w:t>
            </w:r>
          </w:p>
        </w:tc>
      </w:tr>
      <w:tr w:rsidR="0050163D" w:rsidRPr="006E4B16" w14:paraId="5EB418A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C191AC" w14:textId="389F39C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930</w:t>
            </w:r>
          </w:p>
        </w:tc>
        <w:tc>
          <w:tcPr>
            <w:tcW w:w="2464" w:type="dxa"/>
            <w:tcBorders>
              <w:top w:val="nil"/>
              <w:left w:val="nil"/>
              <w:bottom w:val="single" w:sz="4" w:space="0" w:color="auto"/>
              <w:right w:val="single" w:sz="4" w:space="0" w:color="auto"/>
            </w:tcBorders>
            <w:shd w:val="clear" w:color="auto" w:fill="auto"/>
            <w:vAlign w:val="center"/>
            <w:hideMark/>
          </w:tcPr>
          <w:p w14:paraId="6AFE44C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37A18991" w14:textId="25C1AB2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B2762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40FADF1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734DEC6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0F72B38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5D73BE" w14:textId="63A2125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22E20FC" w14:textId="6AD5B3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1C1282C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E235002" w14:textId="3AC23A1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931</w:t>
            </w:r>
          </w:p>
        </w:tc>
        <w:tc>
          <w:tcPr>
            <w:tcW w:w="2464" w:type="dxa"/>
            <w:tcBorders>
              <w:top w:val="nil"/>
              <w:left w:val="nil"/>
              <w:bottom w:val="single" w:sz="4" w:space="0" w:color="auto"/>
              <w:right w:val="single" w:sz="4" w:space="0" w:color="auto"/>
            </w:tcBorders>
            <w:shd w:val="clear" w:color="auto" w:fill="auto"/>
            <w:vAlign w:val="center"/>
            <w:hideMark/>
          </w:tcPr>
          <w:p w14:paraId="6BC1282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5х6 мм²</w:t>
            </w:r>
          </w:p>
        </w:tc>
        <w:tc>
          <w:tcPr>
            <w:tcW w:w="1160" w:type="dxa"/>
            <w:tcBorders>
              <w:top w:val="nil"/>
              <w:left w:val="nil"/>
              <w:bottom w:val="single" w:sz="4" w:space="0" w:color="auto"/>
              <w:right w:val="single" w:sz="4" w:space="0" w:color="auto"/>
            </w:tcBorders>
            <w:shd w:val="clear" w:color="auto" w:fill="auto"/>
            <w:noWrap/>
            <w:vAlign w:val="center"/>
            <w:hideMark/>
          </w:tcPr>
          <w:p w14:paraId="6C2F432D" w14:textId="413A7E9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C3106D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2FE12D5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6C945EF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130BB16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2A077BB" w14:textId="78CFE70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11E2231" w14:textId="235A30F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w:t>
            </w:r>
          </w:p>
        </w:tc>
      </w:tr>
      <w:tr w:rsidR="0050163D" w:rsidRPr="006E4B16" w14:paraId="6B0D0A2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D30B384" w14:textId="4ED23D9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932</w:t>
            </w:r>
          </w:p>
        </w:tc>
        <w:tc>
          <w:tcPr>
            <w:tcW w:w="2464" w:type="dxa"/>
            <w:tcBorders>
              <w:top w:val="nil"/>
              <w:left w:val="nil"/>
              <w:bottom w:val="single" w:sz="4" w:space="0" w:color="auto"/>
              <w:right w:val="single" w:sz="4" w:space="0" w:color="auto"/>
            </w:tcBorders>
            <w:shd w:val="clear" w:color="auto" w:fill="auto"/>
            <w:vAlign w:val="center"/>
            <w:hideMark/>
          </w:tcPr>
          <w:p w14:paraId="2063758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22A11DE1" w14:textId="2C8291F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A04060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2768D4E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7BBB59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5D5388E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8B90A92" w14:textId="40BD5A0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DD76366" w14:textId="5614393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5F0420A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E4B9305" w14:textId="76DD94C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933</w:t>
            </w:r>
          </w:p>
        </w:tc>
        <w:tc>
          <w:tcPr>
            <w:tcW w:w="2464" w:type="dxa"/>
            <w:tcBorders>
              <w:top w:val="nil"/>
              <w:left w:val="nil"/>
              <w:bottom w:val="single" w:sz="4" w:space="0" w:color="auto"/>
              <w:right w:val="single" w:sz="4" w:space="0" w:color="auto"/>
            </w:tcBorders>
            <w:shd w:val="clear" w:color="auto" w:fill="auto"/>
            <w:vAlign w:val="center"/>
            <w:hideMark/>
          </w:tcPr>
          <w:p w14:paraId="645415A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4хАВбБШв 4х150 мм²</w:t>
            </w:r>
          </w:p>
        </w:tc>
        <w:tc>
          <w:tcPr>
            <w:tcW w:w="1160" w:type="dxa"/>
            <w:tcBorders>
              <w:top w:val="nil"/>
              <w:left w:val="nil"/>
              <w:bottom w:val="single" w:sz="4" w:space="0" w:color="auto"/>
              <w:right w:val="single" w:sz="4" w:space="0" w:color="auto"/>
            </w:tcBorders>
            <w:shd w:val="clear" w:color="auto" w:fill="auto"/>
            <w:noWrap/>
            <w:vAlign w:val="center"/>
            <w:hideMark/>
          </w:tcPr>
          <w:p w14:paraId="08CEDA92" w14:textId="63B118F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2A3CA0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230</w:t>
            </w:r>
          </w:p>
        </w:tc>
        <w:tc>
          <w:tcPr>
            <w:tcW w:w="1988" w:type="dxa"/>
            <w:tcBorders>
              <w:top w:val="nil"/>
              <w:left w:val="nil"/>
              <w:bottom w:val="single" w:sz="4" w:space="0" w:color="auto"/>
              <w:right w:val="single" w:sz="4" w:space="0" w:color="auto"/>
            </w:tcBorders>
            <w:shd w:val="clear" w:color="auto" w:fill="auto"/>
            <w:noWrap/>
            <w:vAlign w:val="center"/>
            <w:hideMark/>
          </w:tcPr>
          <w:p w14:paraId="608AA18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41644F6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40460CB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627F1A" w14:textId="3147C12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FB2F23F" w14:textId="60E488A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230</w:t>
            </w:r>
          </w:p>
        </w:tc>
      </w:tr>
      <w:tr w:rsidR="0050163D" w:rsidRPr="006E4B16" w14:paraId="0E184B7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C6537E7" w14:textId="3D3C86E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934</w:t>
            </w:r>
          </w:p>
        </w:tc>
        <w:tc>
          <w:tcPr>
            <w:tcW w:w="2464" w:type="dxa"/>
            <w:tcBorders>
              <w:top w:val="nil"/>
              <w:left w:val="nil"/>
              <w:bottom w:val="single" w:sz="4" w:space="0" w:color="auto"/>
              <w:right w:val="single" w:sz="4" w:space="0" w:color="auto"/>
            </w:tcBorders>
            <w:shd w:val="clear" w:color="auto" w:fill="auto"/>
            <w:vAlign w:val="center"/>
            <w:hideMark/>
          </w:tcPr>
          <w:p w14:paraId="121E6A3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Светильники под люминесцентную лампу 1х32 Вт С360/132</w:t>
            </w:r>
          </w:p>
        </w:tc>
        <w:tc>
          <w:tcPr>
            <w:tcW w:w="1160" w:type="dxa"/>
            <w:tcBorders>
              <w:top w:val="nil"/>
              <w:left w:val="nil"/>
              <w:bottom w:val="single" w:sz="4" w:space="0" w:color="auto"/>
              <w:right w:val="single" w:sz="4" w:space="0" w:color="auto"/>
            </w:tcBorders>
            <w:shd w:val="clear" w:color="auto" w:fill="auto"/>
            <w:noWrap/>
            <w:vAlign w:val="center"/>
            <w:hideMark/>
          </w:tcPr>
          <w:p w14:paraId="33DD9CE5" w14:textId="7C20956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7D8B9A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w:t>
            </w:r>
          </w:p>
        </w:tc>
        <w:tc>
          <w:tcPr>
            <w:tcW w:w="1988" w:type="dxa"/>
            <w:tcBorders>
              <w:top w:val="nil"/>
              <w:left w:val="nil"/>
              <w:bottom w:val="single" w:sz="4" w:space="0" w:color="auto"/>
              <w:right w:val="single" w:sz="4" w:space="0" w:color="auto"/>
            </w:tcBorders>
            <w:shd w:val="clear" w:color="auto" w:fill="auto"/>
            <w:noWrap/>
            <w:vAlign w:val="center"/>
            <w:hideMark/>
          </w:tcPr>
          <w:p w14:paraId="305752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20FC250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0424DF4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5964B96" w14:textId="648409F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1DE7416" w14:textId="3A5BC1B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26</w:t>
            </w:r>
          </w:p>
        </w:tc>
      </w:tr>
      <w:tr w:rsidR="0050163D" w:rsidRPr="006E4B16" w14:paraId="07201BF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5147F34" w14:textId="369615A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935</w:t>
            </w:r>
          </w:p>
        </w:tc>
        <w:tc>
          <w:tcPr>
            <w:tcW w:w="2464" w:type="dxa"/>
            <w:tcBorders>
              <w:top w:val="nil"/>
              <w:left w:val="nil"/>
              <w:bottom w:val="single" w:sz="4" w:space="0" w:color="auto"/>
              <w:right w:val="single" w:sz="4" w:space="0" w:color="auto"/>
            </w:tcBorders>
            <w:shd w:val="clear" w:color="auto" w:fill="auto"/>
            <w:vAlign w:val="center"/>
            <w:hideMark/>
          </w:tcPr>
          <w:p w14:paraId="0E60DFB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уличный</w:t>
            </w:r>
          </w:p>
        </w:tc>
        <w:tc>
          <w:tcPr>
            <w:tcW w:w="1160" w:type="dxa"/>
            <w:tcBorders>
              <w:top w:val="nil"/>
              <w:left w:val="nil"/>
              <w:bottom w:val="single" w:sz="4" w:space="0" w:color="auto"/>
              <w:right w:val="single" w:sz="4" w:space="0" w:color="auto"/>
            </w:tcBorders>
            <w:shd w:val="clear" w:color="auto" w:fill="auto"/>
            <w:noWrap/>
            <w:vAlign w:val="center"/>
            <w:hideMark/>
          </w:tcPr>
          <w:p w14:paraId="3572F939" w14:textId="451F77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6CFCAB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CA07B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73A0D1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7B8FD32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7A5AB15" w14:textId="7069647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9A12BF5" w14:textId="6D2463A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D6E8FF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DE8569" w14:textId="5BF2BCC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936</w:t>
            </w:r>
          </w:p>
        </w:tc>
        <w:tc>
          <w:tcPr>
            <w:tcW w:w="2464" w:type="dxa"/>
            <w:tcBorders>
              <w:top w:val="nil"/>
              <w:left w:val="nil"/>
              <w:bottom w:val="single" w:sz="4" w:space="0" w:color="auto"/>
              <w:right w:val="single" w:sz="4" w:space="0" w:color="auto"/>
            </w:tcBorders>
            <w:shd w:val="clear" w:color="auto" w:fill="auto"/>
            <w:vAlign w:val="center"/>
            <w:hideMark/>
          </w:tcPr>
          <w:p w14:paraId="74B0F870"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люминесц</w:t>
            </w:r>
            <w:r w:rsidRPr="006E4B16">
              <w:rPr>
                <w:rFonts w:ascii="Times New Roman" w:eastAsia="Times New Roman" w:hAnsi="Times New Roman" w:cs="Times New Roman"/>
                <w:color w:val="000000"/>
                <w:sz w:val="20"/>
                <w:szCs w:val="20"/>
                <w:lang w:eastAsia="ru-RU"/>
              </w:rPr>
              <w:t>ентный, встраиваемый, 220 В на 4 лампы, 18 Вт, Светильники под Грильято</w:t>
            </w:r>
          </w:p>
        </w:tc>
        <w:tc>
          <w:tcPr>
            <w:tcW w:w="1160" w:type="dxa"/>
            <w:tcBorders>
              <w:top w:val="nil"/>
              <w:left w:val="nil"/>
              <w:bottom w:val="single" w:sz="4" w:space="0" w:color="auto"/>
              <w:right w:val="single" w:sz="4" w:space="0" w:color="auto"/>
            </w:tcBorders>
            <w:shd w:val="clear" w:color="auto" w:fill="auto"/>
            <w:noWrap/>
            <w:vAlign w:val="center"/>
            <w:hideMark/>
          </w:tcPr>
          <w:p w14:paraId="4437E516" w14:textId="52CE5B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F5C555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04427DA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05DAB5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326A11B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A361237" w14:textId="4B67C85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7658A10" w14:textId="280FB80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w:t>
            </w:r>
          </w:p>
        </w:tc>
      </w:tr>
      <w:tr w:rsidR="0050163D" w:rsidRPr="006E4B16" w14:paraId="4793879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595857D" w14:textId="5A2B0AB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937</w:t>
            </w:r>
          </w:p>
        </w:tc>
        <w:tc>
          <w:tcPr>
            <w:tcW w:w="2464" w:type="dxa"/>
            <w:tcBorders>
              <w:top w:val="nil"/>
              <w:left w:val="nil"/>
              <w:bottom w:val="single" w:sz="4" w:space="0" w:color="auto"/>
              <w:right w:val="single" w:sz="4" w:space="0" w:color="auto"/>
            </w:tcBorders>
            <w:shd w:val="clear" w:color="auto" w:fill="auto"/>
            <w:vAlign w:val="center"/>
            <w:hideMark/>
          </w:tcPr>
          <w:p w14:paraId="342F044C"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0AC4A311" w14:textId="2047CA5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4B073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70435C2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633363E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458CEBB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A3C826F" w14:textId="3A0CCC1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E64AED3" w14:textId="7E141E4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34707F4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1C60C92" w14:textId="78ECDEB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938</w:t>
            </w:r>
          </w:p>
        </w:tc>
        <w:tc>
          <w:tcPr>
            <w:tcW w:w="2464" w:type="dxa"/>
            <w:tcBorders>
              <w:top w:val="nil"/>
              <w:left w:val="nil"/>
              <w:bottom w:val="single" w:sz="4" w:space="0" w:color="auto"/>
              <w:right w:val="single" w:sz="4" w:space="0" w:color="auto"/>
            </w:tcBorders>
            <w:shd w:val="clear" w:color="auto" w:fill="auto"/>
            <w:vAlign w:val="center"/>
            <w:hideMark/>
          </w:tcPr>
          <w:p w14:paraId="25DCE68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х1600мм</w:t>
            </w:r>
          </w:p>
        </w:tc>
        <w:tc>
          <w:tcPr>
            <w:tcW w:w="1160" w:type="dxa"/>
            <w:tcBorders>
              <w:top w:val="nil"/>
              <w:left w:val="nil"/>
              <w:bottom w:val="single" w:sz="4" w:space="0" w:color="auto"/>
              <w:right w:val="single" w:sz="4" w:space="0" w:color="auto"/>
            </w:tcBorders>
            <w:shd w:val="clear" w:color="auto" w:fill="auto"/>
            <w:noWrap/>
            <w:vAlign w:val="center"/>
            <w:hideMark/>
          </w:tcPr>
          <w:p w14:paraId="26857AD4" w14:textId="3849991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9C5EC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36</w:t>
            </w:r>
          </w:p>
        </w:tc>
        <w:tc>
          <w:tcPr>
            <w:tcW w:w="1988" w:type="dxa"/>
            <w:tcBorders>
              <w:top w:val="nil"/>
              <w:left w:val="nil"/>
              <w:bottom w:val="single" w:sz="4" w:space="0" w:color="auto"/>
              <w:right w:val="single" w:sz="4" w:space="0" w:color="auto"/>
            </w:tcBorders>
            <w:shd w:val="clear" w:color="auto" w:fill="auto"/>
            <w:noWrap/>
            <w:vAlign w:val="center"/>
            <w:hideMark/>
          </w:tcPr>
          <w:p w14:paraId="68FDDB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6DDADED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00A2FAE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78036E1" w14:textId="3D0635A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CC609BD" w14:textId="64DAE1B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72</w:t>
            </w:r>
          </w:p>
        </w:tc>
      </w:tr>
      <w:tr w:rsidR="0050163D" w:rsidRPr="006E4B16" w14:paraId="46475EF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ACE857A" w14:textId="18BFBA9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939</w:t>
            </w:r>
          </w:p>
        </w:tc>
        <w:tc>
          <w:tcPr>
            <w:tcW w:w="2464" w:type="dxa"/>
            <w:tcBorders>
              <w:top w:val="nil"/>
              <w:left w:val="nil"/>
              <w:bottom w:val="single" w:sz="4" w:space="0" w:color="auto"/>
              <w:right w:val="single" w:sz="4" w:space="0" w:color="auto"/>
            </w:tcBorders>
            <w:shd w:val="clear" w:color="auto" w:fill="auto"/>
            <w:vAlign w:val="center"/>
            <w:hideMark/>
          </w:tcPr>
          <w:p w14:paraId="3FE3813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Витражи 1400 х700мм</w:t>
            </w:r>
          </w:p>
        </w:tc>
        <w:tc>
          <w:tcPr>
            <w:tcW w:w="1160" w:type="dxa"/>
            <w:tcBorders>
              <w:top w:val="nil"/>
              <w:left w:val="nil"/>
              <w:bottom w:val="single" w:sz="4" w:space="0" w:color="auto"/>
              <w:right w:val="single" w:sz="4" w:space="0" w:color="auto"/>
            </w:tcBorders>
            <w:shd w:val="clear" w:color="auto" w:fill="auto"/>
            <w:noWrap/>
            <w:vAlign w:val="center"/>
            <w:hideMark/>
          </w:tcPr>
          <w:p w14:paraId="15E22542" w14:textId="08C9DB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FBC00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w:t>
            </w:r>
          </w:p>
        </w:tc>
        <w:tc>
          <w:tcPr>
            <w:tcW w:w="1988" w:type="dxa"/>
            <w:tcBorders>
              <w:top w:val="nil"/>
              <w:left w:val="nil"/>
              <w:bottom w:val="single" w:sz="4" w:space="0" w:color="auto"/>
              <w:right w:val="single" w:sz="4" w:space="0" w:color="auto"/>
            </w:tcBorders>
            <w:shd w:val="clear" w:color="auto" w:fill="auto"/>
            <w:noWrap/>
            <w:vAlign w:val="center"/>
            <w:hideMark/>
          </w:tcPr>
          <w:p w14:paraId="0A6C69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№000035986</w:t>
            </w:r>
          </w:p>
        </w:tc>
        <w:tc>
          <w:tcPr>
            <w:tcW w:w="3035" w:type="dxa"/>
            <w:tcBorders>
              <w:top w:val="nil"/>
              <w:left w:val="nil"/>
              <w:bottom w:val="single" w:sz="4" w:space="0" w:color="auto"/>
              <w:right w:val="single" w:sz="4" w:space="0" w:color="auto"/>
            </w:tcBorders>
            <w:shd w:val="clear" w:color="auto" w:fill="auto"/>
            <w:noWrap/>
            <w:vAlign w:val="center"/>
            <w:hideMark/>
          </w:tcPr>
          <w:p w14:paraId="7C18FB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котельная</w:t>
            </w:r>
          </w:p>
        </w:tc>
        <w:tc>
          <w:tcPr>
            <w:tcW w:w="1768" w:type="dxa"/>
            <w:tcBorders>
              <w:top w:val="nil"/>
              <w:left w:val="nil"/>
              <w:bottom w:val="single" w:sz="4" w:space="0" w:color="auto"/>
              <w:right w:val="single" w:sz="4" w:space="0" w:color="auto"/>
            </w:tcBorders>
            <w:vAlign w:val="center"/>
          </w:tcPr>
          <w:p w14:paraId="6576D05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A24B471" w14:textId="2170E66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D2B040F" w14:textId="3C12D60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w:t>
            </w:r>
          </w:p>
        </w:tc>
      </w:tr>
      <w:tr w:rsidR="0050163D" w:rsidRPr="006E4B16" w14:paraId="393E1EB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B13B17B" w14:textId="5B9CEF7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940</w:t>
            </w:r>
          </w:p>
        </w:tc>
        <w:tc>
          <w:tcPr>
            <w:tcW w:w="2464" w:type="dxa"/>
            <w:tcBorders>
              <w:top w:val="nil"/>
              <w:left w:val="nil"/>
              <w:bottom w:val="single" w:sz="4" w:space="0" w:color="auto"/>
              <w:right w:val="single" w:sz="4" w:space="0" w:color="auto"/>
            </w:tcBorders>
            <w:shd w:val="clear" w:color="auto" w:fill="auto"/>
            <w:vAlign w:val="center"/>
            <w:hideMark/>
          </w:tcPr>
          <w:p w14:paraId="7D8C7D8B"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11B930BD" w14:textId="04163B4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88F84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04D0561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4782E8C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0429C86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1F9FFA4" w14:textId="62E6E89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D129D0" w14:textId="39A946C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70926E9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2CA8E6" w14:textId="7BC8B21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941</w:t>
            </w:r>
          </w:p>
        </w:tc>
        <w:tc>
          <w:tcPr>
            <w:tcW w:w="2464" w:type="dxa"/>
            <w:tcBorders>
              <w:top w:val="nil"/>
              <w:left w:val="nil"/>
              <w:bottom w:val="single" w:sz="4" w:space="0" w:color="auto"/>
              <w:right w:val="single" w:sz="4" w:space="0" w:color="auto"/>
            </w:tcBorders>
            <w:shd w:val="clear" w:color="auto" w:fill="auto"/>
            <w:vAlign w:val="center"/>
            <w:hideMark/>
          </w:tcPr>
          <w:p w14:paraId="0F583A4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46C15F09" w14:textId="0BF2689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367A58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3A46DE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4BCFCB0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7DAC6D5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EB5302" w14:textId="171C97D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0DC5AC2" w14:textId="2E0DD6C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22FC90C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CA94D7B" w14:textId="0DB46CD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942</w:t>
            </w:r>
          </w:p>
        </w:tc>
        <w:tc>
          <w:tcPr>
            <w:tcW w:w="2464" w:type="dxa"/>
            <w:tcBorders>
              <w:top w:val="nil"/>
              <w:left w:val="nil"/>
              <w:bottom w:val="single" w:sz="4" w:space="0" w:color="auto"/>
              <w:right w:val="single" w:sz="4" w:space="0" w:color="auto"/>
            </w:tcBorders>
            <w:shd w:val="clear" w:color="auto" w:fill="auto"/>
            <w:vAlign w:val="center"/>
            <w:hideMark/>
          </w:tcPr>
          <w:p w14:paraId="460E2B3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89BE9E4" w14:textId="246EC6F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068A9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4A41D6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5ADA03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78B7325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7128779" w14:textId="0B0B446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CE40766" w14:textId="63F6566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056DD45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E49CE2C" w14:textId="561F36A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943</w:t>
            </w:r>
          </w:p>
        </w:tc>
        <w:tc>
          <w:tcPr>
            <w:tcW w:w="2464" w:type="dxa"/>
            <w:tcBorders>
              <w:top w:val="nil"/>
              <w:left w:val="nil"/>
              <w:bottom w:val="single" w:sz="4" w:space="0" w:color="auto"/>
              <w:right w:val="single" w:sz="4" w:space="0" w:color="auto"/>
            </w:tcBorders>
            <w:shd w:val="clear" w:color="auto" w:fill="auto"/>
            <w:vAlign w:val="center"/>
            <w:hideMark/>
          </w:tcPr>
          <w:p w14:paraId="00773F3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79C0AA32" w14:textId="01F5DD8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F4E271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243F7EF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32F5C3A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1960EC2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4FD335" w14:textId="04EBB84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F665F96" w14:textId="7C5CB44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5788637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77AEB9" w14:textId="71DC8EC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944</w:t>
            </w:r>
          </w:p>
        </w:tc>
        <w:tc>
          <w:tcPr>
            <w:tcW w:w="2464" w:type="dxa"/>
            <w:tcBorders>
              <w:top w:val="nil"/>
              <w:left w:val="nil"/>
              <w:bottom w:val="single" w:sz="4" w:space="0" w:color="auto"/>
              <w:right w:val="single" w:sz="4" w:space="0" w:color="auto"/>
            </w:tcBorders>
            <w:shd w:val="clear" w:color="auto" w:fill="auto"/>
            <w:vAlign w:val="center"/>
            <w:hideMark/>
          </w:tcPr>
          <w:p w14:paraId="4776D3FC"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w:t>
            </w:r>
            <w:r w:rsidRPr="006E4B16">
              <w:rPr>
                <w:rFonts w:ascii="Times New Roman" w:eastAsia="Times New Roman" w:hAnsi="Times New Roman" w:cs="Times New Roman"/>
                <w:color w:val="000000"/>
                <w:sz w:val="20"/>
                <w:szCs w:val="20"/>
                <w:lang w:eastAsia="ru-RU"/>
              </w:rPr>
              <w:t>0,66 5х мм²</w:t>
            </w:r>
          </w:p>
        </w:tc>
        <w:tc>
          <w:tcPr>
            <w:tcW w:w="1160" w:type="dxa"/>
            <w:tcBorders>
              <w:top w:val="nil"/>
              <w:left w:val="nil"/>
              <w:bottom w:val="single" w:sz="4" w:space="0" w:color="auto"/>
              <w:right w:val="single" w:sz="4" w:space="0" w:color="auto"/>
            </w:tcBorders>
            <w:shd w:val="clear" w:color="auto" w:fill="auto"/>
            <w:noWrap/>
            <w:vAlign w:val="center"/>
            <w:hideMark/>
          </w:tcPr>
          <w:p w14:paraId="34AF5027" w14:textId="5D31251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4A2A75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w:t>
            </w:r>
          </w:p>
        </w:tc>
        <w:tc>
          <w:tcPr>
            <w:tcW w:w="1988" w:type="dxa"/>
            <w:tcBorders>
              <w:top w:val="nil"/>
              <w:left w:val="nil"/>
              <w:bottom w:val="single" w:sz="4" w:space="0" w:color="auto"/>
              <w:right w:val="single" w:sz="4" w:space="0" w:color="auto"/>
            </w:tcBorders>
            <w:shd w:val="clear" w:color="auto" w:fill="auto"/>
            <w:noWrap/>
            <w:vAlign w:val="center"/>
            <w:hideMark/>
          </w:tcPr>
          <w:p w14:paraId="2EFA46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526D19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3E730D7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ED800F7" w14:textId="1081F42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FA9FE2A" w14:textId="0B7C2C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30</w:t>
            </w:r>
          </w:p>
        </w:tc>
      </w:tr>
      <w:tr w:rsidR="0050163D" w:rsidRPr="006E4B16" w14:paraId="18A27C7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65C3CF2" w14:textId="6F57973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945</w:t>
            </w:r>
          </w:p>
        </w:tc>
        <w:tc>
          <w:tcPr>
            <w:tcW w:w="2464" w:type="dxa"/>
            <w:tcBorders>
              <w:top w:val="nil"/>
              <w:left w:val="nil"/>
              <w:bottom w:val="single" w:sz="4" w:space="0" w:color="auto"/>
              <w:right w:val="single" w:sz="4" w:space="0" w:color="auto"/>
            </w:tcBorders>
            <w:shd w:val="clear" w:color="auto" w:fill="auto"/>
            <w:vAlign w:val="center"/>
            <w:hideMark/>
          </w:tcPr>
          <w:p w14:paraId="3B9AE7A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5х10 мм²</w:t>
            </w:r>
          </w:p>
        </w:tc>
        <w:tc>
          <w:tcPr>
            <w:tcW w:w="1160" w:type="dxa"/>
            <w:tcBorders>
              <w:top w:val="nil"/>
              <w:left w:val="nil"/>
              <w:bottom w:val="single" w:sz="4" w:space="0" w:color="auto"/>
              <w:right w:val="single" w:sz="4" w:space="0" w:color="auto"/>
            </w:tcBorders>
            <w:shd w:val="clear" w:color="auto" w:fill="auto"/>
            <w:noWrap/>
            <w:vAlign w:val="center"/>
            <w:hideMark/>
          </w:tcPr>
          <w:p w14:paraId="40B5E668" w14:textId="63EDE0D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D54FD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608CCE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14E23D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466EC74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2E0A7C5" w14:textId="012F778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F90FF65" w14:textId="35D0AD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40</w:t>
            </w:r>
          </w:p>
        </w:tc>
      </w:tr>
      <w:tr w:rsidR="0050163D" w:rsidRPr="006E4B16" w14:paraId="7E70B2E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C8DB29B" w14:textId="5551B3A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946</w:t>
            </w:r>
          </w:p>
        </w:tc>
        <w:tc>
          <w:tcPr>
            <w:tcW w:w="2464" w:type="dxa"/>
            <w:tcBorders>
              <w:top w:val="nil"/>
              <w:left w:val="nil"/>
              <w:bottom w:val="single" w:sz="4" w:space="0" w:color="auto"/>
              <w:right w:val="single" w:sz="4" w:space="0" w:color="auto"/>
            </w:tcBorders>
            <w:shd w:val="clear" w:color="auto" w:fill="auto"/>
            <w:vAlign w:val="center"/>
            <w:hideMark/>
          </w:tcPr>
          <w:p w14:paraId="5309A1D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4хАВбБШв 4х120 мм²</w:t>
            </w:r>
          </w:p>
        </w:tc>
        <w:tc>
          <w:tcPr>
            <w:tcW w:w="1160" w:type="dxa"/>
            <w:tcBorders>
              <w:top w:val="nil"/>
              <w:left w:val="nil"/>
              <w:bottom w:val="single" w:sz="4" w:space="0" w:color="auto"/>
              <w:right w:val="single" w:sz="4" w:space="0" w:color="auto"/>
            </w:tcBorders>
            <w:shd w:val="clear" w:color="auto" w:fill="auto"/>
            <w:noWrap/>
            <w:vAlign w:val="center"/>
            <w:hideMark/>
          </w:tcPr>
          <w:p w14:paraId="3391FA5D" w14:textId="0C337C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23E8C0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230</w:t>
            </w:r>
          </w:p>
        </w:tc>
        <w:tc>
          <w:tcPr>
            <w:tcW w:w="1988" w:type="dxa"/>
            <w:tcBorders>
              <w:top w:val="nil"/>
              <w:left w:val="nil"/>
              <w:bottom w:val="single" w:sz="4" w:space="0" w:color="auto"/>
              <w:right w:val="single" w:sz="4" w:space="0" w:color="auto"/>
            </w:tcBorders>
            <w:shd w:val="clear" w:color="auto" w:fill="auto"/>
            <w:noWrap/>
            <w:vAlign w:val="center"/>
            <w:hideMark/>
          </w:tcPr>
          <w:p w14:paraId="348F35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750BD4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61DA328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D237F2" w14:textId="364F70A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3DB907E5" w14:textId="21A5F4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460</w:t>
            </w:r>
          </w:p>
        </w:tc>
      </w:tr>
      <w:tr w:rsidR="0050163D" w:rsidRPr="006E4B16" w14:paraId="13FDD1B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48B6803" w14:textId="6EEB806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947</w:t>
            </w:r>
          </w:p>
        </w:tc>
        <w:tc>
          <w:tcPr>
            <w:tcW w:w="2464" w:type="dxa"/>
            <w:tcBorders>
              <w:top w:val="nil"/>
              <w:left w:val="nil"/>
              <w:bottom w:val="single" w:sz="4" w:space="0" w:color="auto"/>
              <w:right w:val="single" w:sz="4" w:space="0" w:color="auto"/>
            </w:tcBorders>
            <w:shd w:val="clear" w:color="auto" w:fill="auto"/>
            <w:vAlign w:val="center"/>
            <w:hideMark/>
          </w:tcPr>
          <w:p w14:paraId="332201C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(11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3AA9E13E" w14:textId="19C0416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32CDB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120B60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597BC8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7CC9354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E0E4BF2" w14:textId="14CE12C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5846AB1" w14:textId="76A70E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05E0134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63CD13" w14:textId="76E041A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948</w:t>
            </w:r>
          </w:p>
        </w:tc>
        <w:tc>
          <w:tcPr>
            <w:tcW w:w="2464" w:type="dxa"/>
            <w:tcBorders>
              <w:top w:val="nil"/>
              <w:left w:val="nil"/>
              <w:bottom w:val="single" w:sz="4" w:space="0" w:color="auto"/>
              <w:right w:val="single" w:sz="4" w:space="0" w:color="auto"/>
            </w:tcBorders>
            <w:shd w:val="clear" w:color="auto" w:fill="auto"/>
            <w:vAlign w:val="center"/>
            <w:hideMark/>
          </w:tcPr>
          <w:p w14:paraId="0EBF191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Светильники под люминесцентную лампу 1х32 Вт С360/132</w:t>
            </w:r>
          </w:p>
        </w:tc>
        <w:tc>
          <w:tcPr>
            <w:tcW w:w="1160" w:type="dxa"/>
            <w:tcBorders>
              <w:top w:val="nil"/>
              <w:left w:val="nil"/>
              <w:bottom w:val="single" w:sz="4" w:space="0" w:color="auto"/>
              <w:right w:val="single" w:sz="4" w:space="0" w:color="auto"/>
            </w:tcBorders>
            <w:shd w:val="clear" w:color="auto" w:fill="auto"/>
            <w:noWrap/>
            <w:vAlign w:val="center"/>
            <w:hideMark/>
          </w:tcPr>
          <w:p w14:paraId="543229E6" w14:textId="53CEE25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37E2C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12</w:t>
            </w:r>
          </w:p>
        </w:tc>
        <w:tc>
          <w:tcPr>
            <w:tcW w:w="1988" w:type="dxa"/>
            <w:tcBorders>
              <w:top w:val="nil"/>
              <w:left w:val="nil"/>
              <w:bottom w:val="single" w:sz="4" w:space="0" w:color="auto"/>
              <w:right w:val="single" w:sz="4" w:space="0" w:color="auto"/>
            </w:tcBorders>
            <w:shd w:val="clear" w:color="auto" w:fill="auto"/>
            <w:noWrap/>
            <w:vAlign w:val="center"/>
            <w:hideMark/>
          </w:tcPr>
          <w:p w14:paraId="3A7583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494EFBE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7623E83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8FC757" w14:textId="386F6E2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58DF3423" w14:textId="01DB4CF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w:t>
            </w:r>
          </w:p>
        </w:tc>
      </w:tr>
      <w:tr w:rsidR="0050163D" w:rsidRPr="006E4B16" w14:paraId="1EB086E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04F9E14" w14:textId="1B0AF2C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949</w:t>
            </w:r>
          </w:p>
        </w:tc>
        <w:tc>
          <w:tcPr>
            <w:tcW w:w="2464" w:type="dxa"/>
            <w:tcBorders>
              <w:top w:val="nil"/>
              <w:left w:val="nil"/>
              <w:bottom w:val="single" w:sz="4" w:space="0" w:color="auto"/>
              <w:right w:val="single" w:sz="4" w:space="0" w:color="auto"/>
            </w:tcBorders>
            <w:shd w:val="clear" w:color="auto" w:fill="auto"/>
            <w:vAlign w:val="center"/>
            <w:hideMark/>
          </w:tcPr>
          <w:p w14:paraId="0970033E"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ул</w:t>
            </w:r>
            <w:r w:rsidRPr="006E4B16">
              <w:rPr>
                <w:rFonts w:ascii="Times New Roman" w:eastAsia="Times New Roman" w:hAnsi="Times New Roman" w:cs="Times New Roman"/>
                <w:color w:val="000000"/>
                <w:sz w:val="20"/>
                <w:szCs w:val="20"/>
                <w:lang w:eastAsia="ru-RU"/>
              </w:rPr>
              <w:t>ичный</w:t>
            </w:r>
          </w:p>
        </w:tc>
        <w:tc>
          <w:tcPr>
            <w:tcW w:w="1160" w:type="dxa"/>
            <w:tcBorders>
              <w:top w:val="nil"/>
              <w:left w:val="nil"/>
              <w:bottom w:val="single" w:sz="4" w:space="0" w:color="auto"/>
              <w:right w:val="single" w:sz="4" w:space="0" w:color="auto"/>
            </w:tcBorders>
            <w:shd w:val="clear" w:color="auto" w:fill="auto"/>
            <w:noWrap/>
            <w:vAlign w:val="center"/>
            <w:hideMark/>
          </w:tcPr>
          <w:p w14:paraId="293907D1" w14:textId="7205612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BED97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4E5C8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6E427AA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0768CCE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A895C75" w14:textId="659C82D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2ACEA97" w14:textId="5524D97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F6A5B9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53378BF" w14:textId="401FAFE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950</w:t>
            </w:r>
          </w:p>
        </w:tc>
        <w:tc>
          <w:tcPr>
            <w:tcW w:w="2464" w:type="dxa"/>
            <w:tcBorders>
              <w:top w:val="nil"/>
              <w:left w:val="nil"/>
              <w:bottom w:val="single" w:sz="4" w:space="0" w:color="auto"/>
              <w:right w:val="single" w:sz="4" w:space="0" w:color="auto"/>
            </w:tcBorders>
            <w:shd w:val="clear" w:color="auto" w:fill="auto"/>
            <w:vAlign w:val="center"/>
            <w:hideMark/>
          </w:tcPr>
          <w:p w14:paraId="52AC1FC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304B56BB" w14:textId="1BD0E42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54B04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9E812F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172C3A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16DA0AE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E1B7C8" w14:textId="5C064FC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F544866" w14:textId="01B802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35BE33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49082D" w14:textId="6EF03D1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951</w:t>
            </w:r>
          </w:p>
        </w:tc>
        <w:tc>
          <w:tcPr>
            <w:tcW w:w="2464" w:type="dxa"/>
            <w:tcBorders>
              <w:top w:val="nil"/>
              <w:left w:val="nil"/>
              <w:bottom w:val="single" w:sz="4" w:space="0" w:color="auto"/>
              <w:right w:val="single" w:sz="4" w:space="0" w:color="auto"/>
            </w:tcBorders>
            <w:shd w:val="clear" w:color="auto" w:fill="auto"/>
            <w:vAlign w:val="center"/>
            <w:hideMark/>
          </w:tcPr>
          <w:p w14:paraId="22CB690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Ворота распашные 2500х3500</w:t>
            </w:r>
          </w:p>
        </w:tc>
        <w:tc>
          <w:tcPr>
            <w:tcW w:w="1160" w:type="dxa"/>
            <w:tcBorders>
              <w:top w:val="nil"/>
              <w:left w:val="nil"/>
              <w:bottom w:val="single" w:sz="4" w:space="0" w:color="auto"/>
              <w:right w:val="single" w:sz="4" w:space="0" w:color="auto"/>
            </w:tcBorders>
            <w:shd w:val="clear" w:color="auto" w:fill="auto"/>
            <w:noWrap/>
            <w:vAlign w:val="center"/>
            <w:hideMark/>
          </w:tcPr>
          <w:p w14:paraId="70894B12" w14:textId="4B3739C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E11D25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CBF6DE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№000035977</w:t>
            </w:r>
          </w:p>
        </w:tc>
        <w:tc>
          <w:tcPr>
            <w:tcW w:w="3035" w:type="dxa"/>
            <w:tcBorders>
              <w:top w:val="nil"/>
              <w:left w:val="nil"/>
              <w:bottom w:val="single" w:sz="4" w:space="0" w:color="auto"/>
              <w:right w:val="single" w:sz="4" w:space="0" w:color="auto"/>
            </w:tcBorders>
            <w:shd w:val="clear" w:color="auto" w:fill="auto"/>
            <w:noWrap/>
            <w:vAlign w:val="center"/>
            <w:hideMark/>
          </w:tcPr>
          <w:p w14:paraId="06E750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водозаборный узел</w:t>
            </w:r>
          </w:p>
        </w:tc>
        <w:tc>
          <w:tcPr>
            <w:tcW w:w="1768" w:type="dxa"/>
            <w:tcBorders>
              <w:top w:val="nil"/>
              <w:left w:val="nil"/>
              <w:bottom w:val="single" w:sz="4" w:space="0" w:color="auto"/>
              <w:right w:val="single" w:sz="4" w:space="0" w:color="auto"/>
            </w:tcBorders>
            <w:vAlign w:val="center"/>
          </w:tcPr>
          <w:p w14:paraId="73161F8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2C35CF3" w14:textId="1D9734D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BD19C0A" w14:textId="0B38559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55D640D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7291FBA" w14:textId="5192A34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952</w:t>
            </w:r>
          </w:p>
        </w:tc>
        <w:tc>
          <w:tcPr>
            <w:tcW w:w="2464" w:type="dxa"/>
            <w:tcBorders>
              <w:top w:val="nil"/>
              <w:left w:val="nil"/>
              <w:bottom w:val="single" w:sz="4" w:space="0" w:color="auto"/>
              <w:right w:val="single" w:sz="4" w:space="0" w:color="auto"/>
            </w:tcBorders>
            <w:shd w:val="clear" w:color="auto" w:fill="auto"/>
            <w:vAlign w:val="center"/>
            <w:hideMark/>
          </w:tcPr>
          <w:p w14:paraId="7FB325D7"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w:t>
            </w:r>
            <w:r w:rsidRPr="006E4B16">
              <w:rPr>
                <w:rFonts w:ascii="Times New Roman" w:eastAsia="Times New Roman" w:hAnsi="Times New Roman" w:cs="Times New Roman"/>
                <w:color w:val="000000"/>
                <w:sz w:val="20"/>
                <w:szCs w:val="20"/>
                <w:lang w:eastAsia="ru-RU"/>
              </w:rPr>
              <w:t>ель ВВГнг-0,66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16BFB24D" w14:textId="3397D34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327FDE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404551A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№000035988</w:t>
            </w:r>
          </w:p>
        </w:tc>
        <w:tc>
          <w:tcPr>
            <w:tcW w:w="3035" w:type="dxa"/>
            <w:tcBorders>
              <w:top w:val="nil"/>
              <w:left w:val="nil"/>
              <w:bottom w:val="single" w:sz="4" w:space="0" w:color="auto"/>
              <w:right w:val="single" w:sz="4" w:space="0" w:color="auto"/>
            </w:tcBorders>
            <w:shd w:val="clear" w:color="auto" w:fill="auto"/>
            <w:vAlign w:val="center"/>
            <w:hideMark/>
          </w:tcPr>
          <w:p w14:paraId="3E5A44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xml:space="preserve">Очистные сооружения хозяйственно-бытовых стоков </w:t>
            </w:r>
          </w:p>
        </w:tc>
        <w:tc>
          <w:tcPr>
            <w:tcW w:w="1768" w:type="dxa"/>
            <w:tcBorders>
              <w:top w:val="nil"/>
              <w:left w:val="nil"/>
              <w:bottom w:val="single" w:sz="4" w:space="0" w:color="auto"/>
              <w:right w:val="single" w:sz="4" w:space="0" w:color="auto"/>
            </w:tcBorders>
            <w:vAlign w:val="center"/>
          </w:tcPr>
          <w:p w14:paraId="27FD95A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663EB48" w14:textId="3071B25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2461668" w14:textId="0B37274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0081D85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7814BC7" w14:textId="727F8A7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953</w:t>
            </w:r>
          </w:p>
        </w:tc>
        <w:tc>
          <w:tcPr>
            <w:tcW w:w="2464" w:type="dxa"/>
            <w:tcBorders>
              <w:top w:val="nil"/>
              <w:left w:val="nil"/>
              <w:bottom w:val="single" w:sz="4" w:space="0" w:color="auto"/>
              <w:right w:val="single" w:sz="4" w:space="0" w:color="auto"/>
            </w:tcBorders>
            <w:shd w:val="clear" w:color="auto" w:fill="auto"/>
            <w:vAlign w:val="center"/>
            <w:hideMark/>
          </w:tcPr>
          <w:p w14:paraId="5644BE1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63DB6C0" w14:textId="745416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898AC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0416196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№000035988</w:t>
            </w:r>
          </w:p>
        </w:tc>
        <w:tc>
          <w:tcPr>
            <w:tcW w:w="3035" w:type="dxa"/>
            <w:tcBorders>
              <w:top w:val="nil"/>
              <w:left w:val="nil"/>
              <w:bottom w:val="single" w:sz="4" w:space="0" w:color="auto"/>
              <w:right w:val="single" w:sz="4" w:space="0" w:color="auto"/>
            </w:tcBorders>
            <w:shd w:val="clear" w:color="auto" w:fill="auto"/>
            <w:vAlign w:val="center"/>
            <w:hideMark/>
          </w:tcPr>
          <w:p w14:paraId="5ED956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xml:space="preserve">Очистные сооружения хозяйственно-бытовых стоков </w:t>
            </w:r>
          </w:p>
        </w:tc>
        <w:tc>
          <w:tcPr>
            <w:tcW w:w="1768" w:type="dxa"/>
            <w:tcBorders>
              <w:top w:val="nil"/>
              <w:left w:val="nil"/>
              <w:bottom w:val="single" w:sz="4" w:space="0" w:color="auto"/>
              <w:right w:val="single" w:sz="4" w:space="0" w:color="auto"/>
            </w:tcBorders>
            <w:vAlign w:val="center"/>
          </w:tcPr>
          <w:p w14:paraId="52DF88B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48C81BC" w14:textId="2FC193B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D59FE68" w14:textId="5DEB38A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201F089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0544AB5" w14:textId="21473BF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954</w:t>
            </w:r>
          </w:p>
        </w:tc>
        <w:tc>
          <w:tcPr>
            <w:tcW w:w="2464" w:type="dxa"/>
            <w:tcBorders>
              <w:top w:val="nil"/>
              <w:left w:val="nil"/>
              <w:bottom w:val="single" w:sz="4" w:space="0" w:color="auto"/>
              <w:right w:val="single" w:sz="4" w:space="0" w:color="auto"/>
            </w:tcBorders>
            <w:shd w:val="clear" w:color="auto" w:fill="auto"/>
            <w:vAlign w:val="center"/>
            <w:hideMark/>
          </w:tcPr>
          <w:p w14:paraId="0CC2CCD6"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 xml:space="preserve">Кабель </w:t>
            </w:r>
            <w:r w:rsidRPr="006E4B16">
              <w:rPr>
                <w:rFonts w:ascii="Times New Roman" w:eastAsia="Times New Roman" w:hAnsi="Times New Roman" w:cs="Times New Roman"/>
                <w:color w:val="000000"/>
                <w:sz w:val="20"/>
                <w:szCs w:val="20"/>
                <w:lang w:eastAsia="ru-RU"/>
              </w:rPr>
              <w:t>ВВГнг-0,66 5х2,5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2838ECDF" w14:textId="6C9AC2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AE3EE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20</w:t>
            </w:r>
          </w:p>
        </w:tc>
        <w:tc>
          <w:tcPr>
            <w:tcW w:w="1988" w:type="dxa"/>
            <w:tcBorders>
              <w:top w:val="nil"/>
              <w:left w:val="nil"/>
              <w:bottom w:val="single" w:sz="4" w:space="0" w:color="auto"/>
              <w:right w:val="single" w:sz="4" w:space="0" w:color="auto"/>
            </w:tcBorders>
            <w:shd w:val="clear" w:color="auto" w:fill="auto"/>
            <w:noWrap/>
            <w:vAlign w:val="center"/>
            <w:hideMark/>
          </w:tcPr>
          <w:p w14:paraId="05510BD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№000035988</w:t>
            </w:r>
          </w:p>
        </w:tc>
        <w:tc>
          <w:tcPr>
            <w:tcW w:w="3035" w:type="dxa"/>
            <w:tcBorders>
              <w:top w:val="nil"/>
              <w:left w:val="nil"/>
              <w:bottom w:val="single" w:sz="4" w:space="0" w:color="auto"/>
              <w:right w:val="single" w:sz="4" w:space="0" w:color="auto"/>
            </w:tcBorders>
            <w:shd w:val="clear" w:color="auto" w:fill="auto"/>
            <w:vAlign w:val="center"/>
            <w:hideMark/>
          </w:tcPr>
          <w:p w14:paraId="1140193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xml:space="preserve">Очистные сооружения хозяйственно-бытовых стоков </w:t>
            </w:r>
          </w:p>
        </w:tc>
        <w:tc>
          <w:tcPr>
            <w:tcW w:w="1768" w:type="dxa"/>
            <w:tcBorders>
              <w:top w:val="nil"/>
              <w:left w:val="nil"/>
              <w:bottom w:val="single" w:sz="4" w:space="0" w:color="auto"/>
              <w:right w:val="single" w:sz="4" w:space="0" w:color="auto"/>
            </w:tcBorders>
            <w:vAlign w:val="center"/>
          </w:tcPr>
          <w:p w14:paraId="6314874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9739CD" w14:textId="0DE337F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5913EB2" w14:textId="23E88BF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20</w:t>
            </w:r>
          </w:p>
        </w:tc>
      </w:tr>
      <w:tr w:rsidR="0050163D" w:rsidRPr="006E4B16" w14:paraId="32B41AA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9A0942" w14:textId="200BA8E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955</w:t>
            </w:r>
          </w:p>
        </w:tc>
        <w:tc>
          <w:tcPr>
            <w:tcW w:w="2464" w:type="dxa"/>
            <w:tcBorders>
              <w:top w:val="nil"/>
              <w:left w:val="nil"/>
              <w:bottom w:val="single" w:sz="4" w:space="0" w:color="auto"/>
              <w:right w:val="single" w:sz="4" w:space="0" w:color="auto"/>
            </w:tcBorders>
            <w:shd w:val="clear" w:color="auto" w:fill="auto"/>
            <w:vAlign w:val="center"/>
            <w:hideMark/>
          </w:tcPr>
          <w:p w14:paraId="6D6218D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5х4 мм²</w:t>
            </w:r>
          </w:p>
        </w:tc>
        <w:tc>
          <w:tcPr>
            <w:tcW w:w="1160" w:type="dxa"/>
            <w:tcBorders>
              <w:top w:val="nil"/>
              <w:left w:val="nil"/>
              <w:bottom w:val="single" w:sz="4" w:space="0" w:color="auto"/>
              <w:right w:val="single" w:sz="4" w:space="0" w:color="auto"/>
            </w:tcBorders>
            <w:shd w:val="clear" w:color="auto" w:fill="auto"/>
            <w:noWrap/>
            <w:vAlign w:val="center"/>
            <w:hideMark/>
          </w:tcPr>
          <w:p w14:paraId="675FF793" w14:textId="41BC054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67A9ABD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w:t>
            </w:r>
          </w:p>
        </w:tc>
        <w:tc>
          <w:tcPr>
            <w:tcW w:w="1988" w:type="dxa"/>
            <w:tcBorders>
              <w:top w:val="nil"/>
              <w:left w:val="nil"/>
              <w:bottom w:val="single" w:sz="4" w:space="0" w:color="auto"/>
              <w:right w:val="single" w:sz="4" w:space="0" w:color="auto"/>
            </w:tcBorders>
            <w:shd w:val="clear" w:color="auto" w:fill="auto"/>
            <w:noWrap/>
            <w:vAlign w:val="center"/>
            <w:hideMark/>
          </w:tcPr>
          <w:p w14:paraId="7331AD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№000035988</w:t>
            </w:r>
          </w:p>
        </w:tc>
        <w:tc>
          <w:tcPr>
            <w:tcW w:w="3035" w:type="dxa"/>
            <w:tcBorders>
              <w:top w:val="nil"/>
              <w:left w:val="nil"/>
              <w:bottom w:val="single" w:sz="4" w:space="0" w:color="auto"/>
              <w:right w:val="single" w:sz="4" w:space="0" w:color="auto"/>
            </w:tcBorders>
            <w:shd w:val="clear" w:color="auto" w:fill="auto"/>
            <w:vAlign w:val="center"/>
            <w:hideMark/>
          </w:tcPr>
          <w:p w14:paraId="53D208D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xml:space="preserve">Очистные сооружения хозяйственно-бытовых стоков </w:t>
            </w:r>
          </w:p>
        </w:tc>
        <w:tc>
          <w:tcPr>
            <w:tcW w:w="1768" w:type="dxa"/>
            <w:tcBorders>
              <w:top w:val="nil"/>
              <w:left w:val="nil"/>
              <w:bottom w:val="single" w:sz="4" w:space="0" w:color="auto"/>
              <w:right w:val="single" w:sz="4" w:space="0" w:color="auto"/>
            </w:tcBorders>
            <w:vAlign w:val="center"/>
          </w:tcPr>
          <w:p w14:paraId="3BA8E31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91BABF0" w14:textId="692D4D1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59FE8D6" w14:textId="2B4EC2B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497684C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6E77DE" w14:textId="12E4E39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956</w:t>
            </w:r>
          </w:p>
        </w:tc>
        <w:tc>
          <w:tcPr>
            <w:tcW w:w="2464" w:type="dxa"/>
            <w:tcBorders>
              <w:top w:val="nil"/>
              <w:left w:val="nil"/>
              <w:bottom w:val="single" w:sz="4" w:space="0" w:color="auto"/>
              <w:right w:val="single" w:sz="4" w:space="0" w:color="auto"/>
            </w:tcBorders>
            <w:shd w:val="clear" w:color="auto" w:fill="auto"/>
            <w:vAlign w:val="center"/>
            <w:hideMark/>
          </w:tcPr>
          <w:p w14:paraId="22F95046"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2хАВбБ</w:t>
            </w:r>
            <w:r w:rsidRPr="006E4B16">
              <w:rPr>
                <w:rFonts w:ascii="Times New Roman" w:eastAsia="Times New Roman" w:hAnsi="Times New Roman" w:cs="Times New Roman"/>
                <w:color w:val="000000"/>
                <w:sz w:val="20"/>
                <w:szCs w:val="20"/>
                <w:lang w:eastAsia="ru-RU"/>
              </w:rPr>
              <w:t>Шв 4х25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518951FD" w14:textId="3D1E524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C1B387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240</w:t>
            </w:r>
          </w:p>
        </w:tc>
        <w:tc>
          <w:tcPr>
            <w:tcW w:w="1988" w:type="dxa"/>
            <w:tcBorders>
              <w:top w:val="nil"/>
              <w:left w:val="nil"/>
              <w:bottom w:val="single" w:sz="4" w:space="0" w:color="auto"/>
              <w:right w:val="single" w:sz="4" w:space="0" w:color="auto"/>
            </w:tcBorders>
            <w:shd w:val="clear" w:color="auto" w:fill="auto"/>
            <w:noWrap/>
            <w:vAlign w:val="center"/>
            <w:hideMark/>
          </w:tcPr>
          <w:p w14:paraId="5B521A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№000035988</w:t>
            </w:r>
          </w:p>
        </w:tc>
        <w:tc>
          <w:tcPr>
            <w:tcW w:w="3035" w:type="dxa"/>
            <w:tcBorders>
              <w:top w:val="nil"/>
              <w:left w:val="nil"/>
              <w:bottom w:val="single" w:sz="4" w:space="0" w:color="auto"/>
              <w:right w:val="single" w:sz="4" w:space="0" w:color="auto"/>
            </w:tcBorders>
            <w:shd w:val="clear" w:color="auto" w:fill="auto"/>
            <w:vAlign w:val="center"/>
            <w:hideMark/>
          </w:tcPr>
          <w:p w14:paraId="77C02E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xml:space="preserve">Очистные сооружения хозяйственно-бытовых стоков </w:t>
            </w:r>
          </w:p>
        </w:tc>
        <w:tc>
          <w:tcPr>
            <w:tcW w:w="1768" w:type="dxa"/>
            <w:tcBorders>
              <w:top w:val="nil"/>
              <w:left w:val="nil"/>
              <w:bottom w:val="single" w:sz="4" w:space="0" w:color="auto"/>
              <w:right w:val="single" w:sz="4" w:space="0" w:color="auto"/>
            </w:tcBorders>
            <w:vAlign w:val="center"/>
          </w:tcPr>
          <w:p w14:paraId="22BF743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5DB0288" w14:textId="5E4EF22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DFCE1FD" w14:textId="07900E7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240</w:t>
            </w:r>
          </w:p>
        </w:tc>
      </w:tr>
      <w:tr w:rsidR="0050163D" w:rsidRPr="006E4B16" w14:paraId="62DBDA0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D15070" w14:textId="555AB2D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957</w:t>
            </w:r>
          </w:p>
        </w:tc>
        <w:tc>
          <w:tcPr>
            <w:tcW w:w="2464" w:type="dxa"/>
            <w:tcBorders>
              <w:top w:val="nil"/>
              <w:left w:val="nil"/>
              <w:bottom w:val="single" w:sz="4" w:space="0" w:color="auto"/>
              <w:right w:val="single" w:sz="4" w:space="0" w:color="auto"/>
            </w:tcBorders>
            <w:shd w:val="clear" w:color="auto" w:fill="auto"/>
            <w:vAlign w:val="center"/>
            <w:hideMark/>
          </w:tcPr>
          <w:p w14:paraId="1307B9B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(10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2A6CAA4D" w14:textId="0DCA7D4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5CE196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6EB043B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№000035988</w:t>
            </w:r>
          </w:p>
        </w:tc>
        <w:tc>
          <w:tcPr>
            <w:tcW w:w="3035" w:type="dxa"/>
            <w:tcBorders>
              <w:top w:val="nil"/>
              <w:left w:val="nil"/>
              <w:bottom w:val="single" w:sz="4" w:space="0" w:color="auto"/>
              <w:right w:val="single" w:sz="4" w:space="0" w:color="auto"/>
            </w:tcBorders>
            <w:shd w:val="clear" w:color="auto" w:fill="auto"/>
            <w:vAlign w:val="center"/>
            <w:hideMark/>
          </w:tcPr>
          <w:p w14:paraId="7B22235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xml:space="preserve">Очистные сооружения хозяйственно-бытовых стоков </w:t>
            </w:r>
          </w:p>
        </w:tc>
        <w:tc>
          <w:tcPr>
            <w:tcW w:w="1768" w:type="dxa"/>
            <w:tcBorders>
              <w:top w:val="nil"/>
              <w:left w:val="nil"/>
              <w:bottom w:val="single" w:sz="4" w:space="0" w:color="auto"/>
              <w:right w:val="single" w:sz="4" w:space="0" w:color="auto"/>
            </w:tcBorders>
            <w:vAlign w:val="center"/>
          </w:tcPr>
          <w:p w14:paraId="67B2771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48F1634" w14:textId="7D5ED32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0539DDC" w14:textId="3C86CE7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50673B1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7477DCF" w14:textId="6309391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958</w:t>
            </w:r>
          </w:p>
        </w:tc>
        <w:tc>
          <w:tcPr>
            <w:tcW w:w="2464" w:type="dxa"/>
            <w:tcBorders>
              <w:top w:val="nil"/>
              <w:left w:val="nil"/>
              <w:bottom w:val="single" w:sz="4" w:space="0" w:color="auto"/>
              <w:right w:val="single" w:sz="4" w:space="0" w:color="auto"/>
            </w:tcBorders>
            <w:shd w:val="clear" w:color="auto" w:fill="auto"/>
            <w:vAlign w:val="center"/>
            <w:hideMark/>
          </w:tcPr>
          <w:p w14:paraId="7CB2241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w:t>
            </w:r>
            <w:r w:rsidRPr="006E4B16">
              <w:rPr>
                <w:rFonts w:ascii="Times New Roman" w:eastAsia="Times New Roman" w:hAnsi="Times New Roman" w:cs="Times New Roman"/>
                <w:color w:val="000000"/>
                <w:sz w:val="20"/>
                <w:szCs w:val="20"/>
                <w:lang w:eastAsia="ru-RU"/>
              </w:rPr>
              <w:t>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591EB761" w14:textId="750A789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A6DF35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71DD2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№000035988</w:t>
            </w:r>
          </w:p>
        </w:tc>
        <w:tc>
          <w:tcPr>
            <w:tcW w:w="3035" w:type="dxa"/>
            <w:tcBorders>
              <w:top w:val="nil"/>
              <w:left w:val="nil"/>
              <w:bottom w:val="single" w:sz="4" w:space="0" w:color="auto"/>
              <w:right w:val="single" w:sz="4" w:space="0" w:color="auto"/>
            </w:tcBorders>
            <w:shd w:val="clear" w:color="auto" w:fill="auto"/>
            <w:vAlign w:val="center"/>
            <w:hideMark/>
          </w:tcPr>
          <w:p w14:paraId="0E1627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xml:space="preserve">Очистные сооружения хозяйственно-бытовых стоков </w:t>
            </w:r>
          </w:p>
        </w:tc>
        <w:tc>
          <w:tcPr>
            <w:tcW w:w="1768" w:type="dxa"/>
            <w:tcBorders>
              <w:top w:val="nil"/>
              <w:left w:val="nil"/>
              <w:bottom w:val="single" w:sz="4" w:space="0" w:color="auto"/>
              <w:right w:val="single" w:sz="4" w:space="0" w:color="auto"/>
            </w:tcBorders>
            <w:vAlign w:val="center"/>
          </w:tcPr>
          <w:p w14:paraId="02F72B9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F4F95D2" w14:textId="0A4F744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B3376F5" w14:textId="1AAC1E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DED8A2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351DF82" w14:textId="270D9C4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959</w:t>
            </w:r>
          </w:p>
        </w:tc>
        <w:tc>
          <w:tcPr>
            <w:tcW w:w="2464" w:type="dxa"/>
            <w:tcBorders>
              <w:top w:val="nil"/>
              <w:left w:val="nil"/>
              <w:bottom w:val="single" w:sz="4" w:space="0" w:color="auto"/>
              <w:right w:val="single" w:sz="4" w:space="0" w:color="auto"/>
            </w:tcBorders>
            <w:shd w:val="clear" w:color="auto" w:fill="auto"/>
            <w:vAlign w:val="center"/>
            <w:hideMark/>
          </w:tcPr>
          <w:p w14:paraId="16F83A0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 1600мм</w:t>
            </w:r>
          </w:p>
        </w:tc>
        <w:tc>
          <w:tcPr>
            <w:tcW w:w="1160" w:type="dxa"/>
            <w:tcBorders>
              <w:top w:val="nil"/>
              <w:left w:val="nil"/>
              <w:bottom w:val="single" w:sz="4" w:space="0" w:color="auto"/>
              <w:right w:val="single" w:sz="4" w:space="0" w:color="auto"/>
            </w:tcBorders>
            <w:shd w:val="clear" w:color="auto" w:fill="auto"/>
            <w:noWrap/>
            <w:vAlign w:val="center"/>
            <w:hideMark/>
          </w:tcPr>
          <w:p w14:paraId="4BD6A9B5" w14:textId="796EE58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539611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54D9AA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№000035988</w:t>
            </w:r>
          </w:p>
        </w:tc>
        <w:tc>
          <w:tcPr>
            <w:tcW w:w="3035" w:type="dxa"/>
            <w:tcBorders>
              <w:top w:val="nil"/>
              <w:left w:val="nil"/>
              <w:bottom w:val="single" w:sz="4" w:space="0" w:color="auto"/>
              <w:right w:val="single" w:sz="4" w:space="0" w:color="auto"/>
            </w:tcBorders>
            <w:shd w:val="clear" w:color="auto" w:fill="auto"/>
            <w:vAlign w:val="center"/>
            <w:hideMark/>
          </w:tcPr>
          <w:p w14:paraId="0D31B0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xml:space="preserve">Очистные сооружения хозяйственно-бытовых стоков </w:t>
            </w:r>
          </w:p>
        </w:tc>
        <w:tc>
          <w:tcPr>
            <w:tcW w:w="1768" w:type="dxa"/>
            <w:tcBorders>
              <w:top w:val="nil"/>
              <w:left w:val="nil"/>
              <w:bottom w:val="single" w:sz="4" w:space="0" w:color="auto"/>
              <w:right w:val="single" w:sz="4" w:space="0" w:color="auto"/>
            </w:tcBorders>
            <w:vAlign w:val="center"/>
          </w:tcPr>
          <w:p w14:paraId="46512B4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2F573F8" w14:textId="42EFE89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0D6EC7A4" w14:textId="58274BD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36C7591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CDB2256" w14:textId="7695D2A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960</w:t>
            </w:r>
          </w:p>
        </w:tc>
        <w:tc>
          <w:tcPr>
            <w:tcW w:w="2464" w:type="dxa"/>
            <w:tcBorders>
              <w:top w:val="nil"/>
              <w:left w:val="nil"/>
              <w:bottom w:val="single" w:sz="4" w:space="0" w:color="auto"/>
              <w:right w:val="single" w:sz="4" w:space="0" w:color="auto"/>
            </w:tcBorders>
            <w:shd w:val="clear" w:color="auto" w:fill="auto"/>
            <w:vAlign w:val="center"/>
            <w:hideMark/>
          </w:tcPr>
          <w:p w14:paraId="0DC1216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Силовой трансформатор    ТМГ-4</w:t>
            </w:r>
            <w:r w:rsidRPr="006E4B16">
              <w:rPr>
                <w:rFonts w:ascii="Times New Roman" w:eastAsia="Times New Roman" w:hAnsi="Times New Roman" w:cs="Times New Roman"/>
                <w:color w:val="000000"/>
                <w:sz w:val="20"/>
                <w:szCs w:val="20"/>
                <w:lang w:eastAsia="ru-RU"/>
              </w:rPr>
              <w:t>00</w:t>
            </w:r>
          </w:p>
        </w:tc>
        <w:tc>
          <w:tcPr>
            <w:tcW w:w="1160" w:type="dxa"/>
            <w:tcBorders>
              <w:top w:val="nil"/>
              <w:left w:val="nil"/>
              <w:bottom w:val="single" w:sz="4" w:space="0" w:color="auto"/>
              <w:right w:val="single" w:sz="4" w:space="0" w:color="auto"/>
            </w:tcBorders>
            <w:shd w:val="clear" w:color="auto" w:fill="auto"/>
            <w:noWrap/>
            <w:vAlign w:val="center"/>
            <w:hideMark/>
          </w:tcPr>
          <w:p w14:paraId="452C0074" w14:textId="19C28EF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41A424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E6D52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0315B2C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7277D08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87EE9C" w14:textId="69375C6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ED9DB84" w14:textId="769519A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997901F"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8B227EB" w14:textId="7CEB4DA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961</w:t>
            </w:r>
          </w:p>
        </w:tc>
        <w:tc>
          <w:tcPr>
            <w:tcW w:w="2464" w:type="dxa"/>
            <w:tcBorders>
              <w:top w:val="nil"/>
              <w:left w:val="nil"/>
              <w:bottom w:val="single" w:sz="4" w:space="0" w:color="auto"/>
              <w:right w:val="single" w:sz="4" w:space="0" w:color="auto"/>
            </w:tcBorders>
            <w:shd w:val="clear" w:color="auto" w:fill="auto"/>
            <w:vAlign w:val="center"/>
            <w:hideMark/>
          </w:tcPr>
          <w:p w14:paraId="05B2245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Комплектное распределительное устройство RM-6 (IDI)</w:t>
            </w:r>
          </w:p>
        </w:tc>
        <w:tc>
          <w:tcPr>
            <w:tcW w:w="1160" w:type="dxa"/>
            <w:tcBorders>
              <w:top w:val="nil"/>
              <w:left w:val="nil"/>
              <w:bottom w:val="single" w:sz="4" w:space="0" w:color="auto"/>
              <w:right w:val="single" w:sz="4" w:space="0" w:color="auto"/>
            </w:tcBorders>
            <w:shd w:val="clear" w:color="auto" w:fill="auto"/>
            <w:noWrap/>
            <w:vAlign w:val="center"/>
            <w:hideMark/>
          </w:tcPr>
          <w:p w14:paraId="1E27BE8C" w14:textId="2DAEC75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5C5BE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E1CA7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6C64D22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72DEDBB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A9FC223" w14:textId="522A115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DE79DA6" w14:textId="5105C50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37EAED4"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680AC30" w14:textId="7F890C0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962</w:t>
            </w:r>
          </w:p>
        </w:tc>
        <w:tc>
          <w:tcPr>
            <w:tcW w:w="2464" w:type="dxa"/>
            <w:tcBorders>
              <w:top w:val="nil"/>
              <w:left w:val="nil"/>
              <w:bottom w:val="single" w:sz="4" w:space="0" w:color="auto"/>
              <w:right w:val="single" w:sz="4" w:space="0" w:color="auto"/>
            </w:tcBorders>
            <w:shd w:val="clear" w:color="auto" w:fill="auto"/>
            <w:vAlign w:val="center"/>
            <w:hideMark/>
          </w:tcPr>
          <w:p w14:paraId="615A6662"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распределительный ЩРНВ (2) -Т-1</w:t>
            </w:r>
            <w:r w:rsidRPr="006E4B16">
              <w:rPr>
                <w:rFonts w:ascii="Times New Roman" w:eastAsia="Times New Roman" w:hAnsi="Times New Roman" w:cs="Times New Roman"/>
                <w:color w:val="000000"/>
                <w:sz w:val="20"/>
                <w:szCs w:val="20"/>
                <w:lang w:eastAsia="ru-RU"/>
              </w:rPr>
              <w:t>2-1600-У2-08 (36предохранительных плавких вставок)</w:t>
            </w:r>
          </w:p>
        </w:tc>
        <w:tc>
          <w:tcPr>
            <w:tcW w:w="1160" w:type="dxa"/>
            <w:tcBorders>
              <w:top w:val="nil"/>
              <w:left w:val="nil"/>
              <w:bottom w:val="single" w:sz="4" w:space="0" w:color="auto"/>
              <w:right w:val="single" w:sz="4" w:space="0" w:color="auto"/>
            </w:tcBorders>
            <w:shd w:val="clear" w:color="auto" w:fill="auto"/>
            <w:noWrap/>
            <w:vAlign w:val="center"/>
            <w:hideMark/>
          </w:tcPr>
          <w:p w14:paraId="6416993D" w14:textId="4D53F5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20198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248CEF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5E38FDA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4B6899C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6E16A60" w14:textId="64E956F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0BAA5FE" w14:textId="6564819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6A55362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E05E5A4" w14:textId="201BF5E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963</w:t>
            </w:r>
          </w:p>
        </w:tc>
        <w:tc>
          <w:tcPr>
            <w:tcW w:w="2464" w:type="dxa"/>
            <w:tcBorders>
              <w:top w:val="nil"/>
              <w:left w:val="nil"/>
              <w:bottom w:val="single" w:sz="4" w:space="0" w:color="auto"/>
              <w:right w:val="single" w:sz="4" w:space="0" w:color="auto"/>
            </w:tcBorders>
            <w:shd w:val="clear" w:color="auto" w:fill="auto"/>
            <w:vAlign w:val="center"/>
            <w:hideMark/>
          </w:tcPr>
          <w:p w14:paraId="13478A4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Ящик собственных нужд   (ЯСН-В)</w:t>
            </w:r>
          </w:p>
        </w:tc>
        <w:tc>
          <w:tcPr>
            <w:tcW w:w="1160" w:type="dxa"/>
            <w:tcBorders>
              <w:top w:val="nil"/>
              <w:left w:val="nil"/>
              <w:bottom w:val="single" w:sz="4" w:space="0" w:color="auto"/>
              <w:right w:val="single" w:sz="4" w:space="0" w:color="auto"/>
            </w:tcBorders>
            <w:shd w:val="clear" w:color="auto" w:fill="auto"/>
            <w:noWrap/>
            <w:vAlign w:val="center"/>
            <w:hideMark/>
          </w:tcPr>
          <w:p w14:paraId="3A900355" w14:textId="5CD6E93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1DCA9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4957A5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426762C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1345E43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B518724" w14:textId="6A33AFA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1BA7CDF" w14:textId="5BCBAAA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00D0300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20C3AE8" w14:textId="0F7563B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964</w:t>
            </w:r>
          </w:p>
        </w:tc>
        <w:tc>
          <w:tcPr>
            <w:tcW w:w="2464" w:type="dxa"/>
            <w:tcBorders>
              <w:top w:val="nil"/>
              <w:left w:val="nil"/>
              <w:bottom w:val="single" w:sz="4" w:space="0" w:color="auto"/>
              <w:right w:val="single" w:sz="4" w:space="0" w:color="auto"/>
            </w:tcBorders>
            <w:shd w:val="clear" w:color="auto" w:fill="auto"/>
            <w:vAlign w:val="center"/>
            <w:hideMark/>
          </w:tcPr>
          <w:p w14:paraId="0A3CCFF8"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Заземле</w:t>
            </w:r>
            <w:r w:rsidRPr="006E4B16">
              <w:rPr>
                <w:rFonts w:ascii="Times New Roman" w:eastAsia="Times New Roman" w:hAnsi="Times New Roman" w:cs="Times New Roman"/>
                <w:color w:val="000000"/>
                <w:sz w:val="20"/>
                <w:szCs w:val="20"/>
                <w:lang w:eastAsia="ru-RU"/>
              </w:rPr>
              <w:t>ние БКТП  (Сталь полосовая Ст40х4, Сталь угловая Ст50х50х5</w:t>
            </w:r>
          </w:p>
        </w:tc>
        <w:tc>
          <w:tcPr>
            <w:tcW w:w="1160" w:type="dxa"/>
            <w:tcBorders>
              <w:top w:val="nil"/>
              <w:left w:val="nil"/>
              <w:bottom w:val="single" w:sz="4" w:space="0" w:color="auto"/>
              <w:right w:val="single" w:sz="4" w:space="0" w:color="auto"/>
            </w:tcBorders>
            <w:shd w:val="clear" w:color="auto" w:fill="auto"/>
            <w:noWrap/>
            <w:vAlign w:val="center"/>
            <w:hideMark/>
          </w:tcPr>
          <w:p w14:paraId="5A030FF8" w14:textId="5BF5448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28883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76</w:t>
            </w:r>
          </w:p>
        </w:tc>
        <w:tc>
          <w:tcPr>
            <w:tcW w:w="1988" w:type="dxa"/>
            <w:tcBorders>
              <w:top w:val="nil"/>
              <w:left w:val="nil"/>
              <w:bottom w:val="single" w:sz="4" w:space="0" w:color="auto"/>
              <w:right w:val="single" w:sz="4" w:space="0" w:color="auto"/>
            </w:tcBorders>
            <w:shd w:val="clear" w:color="auto" w:fill="auto"/>
            <w:noWrap/>
            <w:vAlign w:val="center"/>
            <w:hideMark/>
          </w:tcPr>
          <w:p w14:paraId="0A330A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63221CD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2EB8D8F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4676CEC" w14:textId="2A6FD58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ECA4545" w14:textId="2F5FE3F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76</w:t>
            </w:r>
          </w:p>
        </w:tc>
      </w:tr>
      <w:tr w:rsidR="0050163D" w:rsidRPr="006E4B16" w14:paraId="1600748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CE31DD" w14:textId="34E375A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965</w:t>
            </w:r>
          </w:p>
        </w:tc>
        <w:tc>
          <w:tcPr>
            <w:tcW w:w="2464" w:type="dxa"/>
            <w:tcBorders>
              <w:top w:val="nil"/>
              <w:left w:val="nil"/>
              <w:bottom w:val="single" w:sz="4" w:space="0" w:color="auto"/>
              <w:right w:val="single" w:sz="4" w:space="0" w:color="auto"/>
            </w:tcBorders>
            <w:shd w:val="clear" w:color="auto" w:fill="auto"/>
            <w:vAlign w:val="center"/>
            <w:hideMark/>
          </w:tcPr>
          <w:p w14:paraId="7A5BB82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Реклоузер  (пункт секционирования и учета) К-112П:</w:t>
            </w:r>
          </w:p>
        </w:tc>
        <w:tc>
          <w:tcPr>
            <w:tcW w:w="1160" w:type="dxa"/>
            <w:tcBorders>
              <w:top w:val="nil"/>
              <w:left w:val="nil"/>
              <w:bottom w:val="single" w:sz="4" w:space="0" w:color="auto"/>
              <w:right w:val="single" w:sz="4" w:space="0" w:color="auto"/>
            </w:tcBorders>
            <w:shd w:val="clear" w:color="auto" w:fill="auto"/>
            <w:noWrap/>
            <w:vAlign w:val="center"/>
            <w:hideMark/>
          </w:tcPr>
          <w:p w14:paraId="2BB4F023" w14:textId="614D7F2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76D304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2E1EB2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000755C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347314A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DED1913" w14:textId="3E00840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BE7C86A" w14:textId="0CB8BC1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093807A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836012" w14:textId="565F86C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966</w:t>
            </w:r>
          </w:p>
        </w:tc>
        <w:tc>
          <w:tcPr>
            <w:tcW w:w="2464" w:type="dxa"/>
            <w:tcBorders>
              <w:top w:val="nil"/>
              <w:left w:val="nil"/>
              <w:bottom w:val="single" w:sz="4" w:space="0" w:color="auto"/>
              <w:right w:val="single" w:sz="4" w:space="0" w:color="auto"/>
            </w:tcBorders>
            <w:shd w:val="clear" w:color="auto" w:fill="auto"/>
            <w:vAlign w:val="center"/>
            <w:hideMark/>
          </w:tcPr>
          <w:p w14:paraId="0D09642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собственных нужд и учета электроэнергии (ЩСНиУЭ),</w:t>
            </w:r>
          </w:p>
        </w:tc>
        <w:tc>
          <w:tcPr>
            <w:tcW w:w="1160" w:type="dxa"/>
            <w:tcBorders>
              <w:top w:val="nil"/>
              <w:left w:val="nil"/>
              <w:bottom w:val="single" w:sz="4" w:space="0" w:color="auto"/>
              <w:right w:val="single" w:sz="4" w:space="0" w:color="auto"/>
            </w:tcBorders>
            <w:shd w:val="clear" w:color="auto" w:fill="auto"/>
            <w:noWrap/>
            <w:vAlign w:val="center"/>
            <w:hideMark/>
          </w:tcPr>
          <w:p w14:paraId="3C536523" w14:textId="0A06BC5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65BC20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930AB3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0B24464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09A9C71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147DCBA" w14:textId="2D4D09F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CEBB2D2" w14:textId="26149DE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1E9212A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58AFBBE" w14:textId="39633802"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967</w:t>
            </w:r>
          </w:p>
        </w:tc>
        <w:tc>
          <w:tcPr>
            <w:tcW w:w="2464" w:type="dxa"/>
            <w:tcBorders>
              <w:top w:val="nil"/>
              <w:left w:val="nil"/>
              <w:bottom w:val="single" w:sz="4" w:space="0" w:color="auto"/>
              <w:right w:val="single" w:sz="4" w:space="0" w:color="auto"/>
            </w:tcBorders>
            <w:shd w:val="clear" w:color="auto" w:fill="auto"/>
            <w:vAlign w:val="center"/>
            <w:hideMark/>
          </w:tcPr>
          <w:p w14:paraId="7FE892F1"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Блок силовой (вакуумный выключатель) BB-TEL-10-20-1000,</w:t>
            </w:r>
          </w:p>
        </w:tc>
        <w:tc>
          <w:tcPr>
            <w:tcW w:w="1160" w:type="dxa"/>
            <w:tcBorders>
              <w:top w:val="nil"/>
              <w:left w:val="nil"/>
              <w:bottom w:val="single" w:sz="4" w:space="0" w:color="auto"/>
              <w:right w:val="single" w:sz="4" w:space="0" w:color="auto"/>
            </w:tcBorders>
            <w:shd w:val="clear" w:color="auto" w:fill="auto"/>
            <w:noWrap/>
            <w:vAlign w:val="center"/>
            <w:hideMark/>
          </w:tcPr>
          <w:p w14:paraId="185A2F79" w14:textId="54A950C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DBFB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0509A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3F52E30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69DCB1A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9918C8" w14:textId="3541C82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6588FD0" w14:textId="7FF9FE0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2BA7A23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4E16BD3" w14:textId="7684F81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968</w:t>
            </w:r>
          </w:p>
        </w:tc>
        <w:tc>
          <w:tcPr>
            <w:tcW w:w="2464" w:type="dxa"/>
            <w:tcBorders>
              <w:top w:val="nil"/>
              <w:left w:val="nil"/>
              <w:bottom w:val="single" w:sz="4" w:space="0" w:color="auto"/>
              <w:right w:val="single" w:sz="4" w:space="0" w:color="auto"/>
            </w:tcBorders>
            <w:shd w:val="clear" w:color="auto" w:fill="auto"/>
            <w:vAlign w:val="center"/>
            <w:hideMark/>
          </w:tcPr>
          <w:p w14:paraId="36F2667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Провод высоковольтный алюминиевый  СИП3-1х70 мм²</w:t>
            </w:r>
          </w:p>
        </w:tc>
        <w:tc>
          <w:tcPr>
            <w:tcW w:w="1160" w:type="dxa"/>
            <w:tcBorders>
              <w:top w:val="nil"/>
              <w:left w:val="nil"/>
              <w:bottom w:val="single" w:sz="4" w:space="0" w:color="auto"/>
              <w:right w:val="single" w:sz="4" w:space="0" w:color="auto"/>
            </w:tcBorders>
            <w:shd w:val="clear" w:color="auto" w:fill="auto"/>
            <w:noWrap/>
            <w:vAlign w:val="center"/>
            <w:hideMark/>
          </w:tcPr>
          <w:p w14:paraId="0C523495" w14:textId="68A1283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8B7FEF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585</w:t>
            </w:r>
          </w:p>
        </w:tc>
        <w:tc>
          <w:tcPr>
            <w:tcW w:w="1988" w:type="dxa"/>
            <w:tcBorders>
              <w:top w:val="nil"/>
              <w:left w:val="nil"/>
              <w:bottom w:val="single" w:sz="4" w:space="0" w:color="auto"/>
              <w:right w:val="single" w:sz="4" w:space="0" w:color="auto"/>
            </w:tcBorders>
            <w:shd w:val="clear" w:color="auto" w:fill="auto"/>
            <w:noWrap/>
            <w:vAlign w:val="center"/>
            <w:hideMark/>
          </w:tcPr>
          <w:p w14:paraId="55BC099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29C9B05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397FC1F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401270" w14:textId="2B16C01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610555D" w14:textId="349265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585</w:t>
            </w:r>
          </w:p>
        </w:tc>
      </w:tr>
      <w:tr w:rsidR="0050163D" w:rsidRPr="006E4B16" w14:paraId="5DB5B84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9079C48" w14:textId="3B90814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969</w:t>
            </w:r>
          </w:p>
        </w:tc>
        <w:tc>
          <w:tcPr>
            <w:tcW w:w="2464" w:type="dxa"/>
            <w:tcBorders>
              <w:top w:val="nil"/>
              <w:left w:val="nil"/>
              <w:bottom w:val="single" w:sz="4" w:space="0" w:color="auto"/>
              <w:right w:val="single" w:sz="4" w:space="0" w:color="auto"/>
            </w:tcBorders>
            <w:shd w:val="clear" w:color="auto" w:fill="auto"/>
            <w:vAlign w:val="center"/>
            <w:hideMark/>
          </w:tcPr>
          <w:p w14:paraId="140350B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Железобетонная стойка, СВ-110</w:t>
            </w:r>
          </w:p>
        </w:tc>
        <w:tc>
          <w:tcPr>
            <w:tcW w:w="1160" w:type="dxa"/>
            <w:tcBorders>
              <w:top w:val="nil"/>
              <w:left w:val="nil"/>
              <w:bottom w:val="single" w:sz="4" w:space="0" w:color="auto"/>
              <w:right w:val="single" w:sz="4" w:space="0" w:color="auto"/>
            </w:tcBorders>
            <w:shd w:val="clear" w:color="auto" w:fill="auto"/>
            <w:noWrap/>
            <w:vAlign w:val="center"/>
            <w:hideMark/>
          </w:tcPr>
          <w:p w14:paraId="5E3D7A04" w14:textId="2925C0D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77EC1F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w:t>
            </w:r>
          </w:p>
        </w:tc>
        <w:tc>
          <w:tcPr>
            <w:tcW w:w="1988" w:type="dxa"/>
            <w:tcBorders>
              <w:top w:val="nil"/>
              <w:left w:val="nil"/>
              <w:bottom w:val="single" w:sz="4" w:space="0" w:color="auto"/>
              <w:right w:val="single" w:sz="4" w:space="0" w:color="auto"/>
            </w:tcBorders>
            <w:shd w:val="clear" w:color="auto" w:fill="auto"/>
            <w:noWrap/>
            <w:vAlign w:val="center"/>
            <w:hideMark/>
          </w:tcPr>
          <w:p w14:paraId="54E5259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75E0A0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4582A4E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FFC5DA0" w14:textId="3960C8C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FA08FB3" w14:textId="6F59140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w:t>
            </w:r>
          </w:p>
        </w:tc>
      </w:tr>
      <w:tr w:rsidR="0050163D" w:rsidRPr="006E4B16" w14:paraId="047B31CE"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6BEF2A" w14:textId="423BB674"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970</w:t>
            </w:r>
          </w:p>
        </w:tc>
        <w:tc>
          <w:tcPr>
            <w:tcW w:w="2464" w:type="dxa"/>
            <w:tcBorders>
              <w:top w:val="nil"/>
              <w:left w:val="nil"/>
              <w:bottom w:val="single" w:sz="4" w:space="0" w:color="auto"/>
              <w:right w:val="single" w:sz="4" w:space="0" w:color="auto"/>
            </w:tcBorders>
            <w:shd w:val="clear" w:color="auto" w:fill="auto"/>
            <w:vAlign w:val="center"/>
            <w:hideMark/>
          </w:tcPr>
          <w:p w14:paraId="0AC2D08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Изолятор высоковольтный ШФ-20Г,</w:t>
            </w:r>
          </w:p>
        </w:tc>
        <w:tc>
          <w:tcPr>
            <w:tcW w:w="1160" w:type="dxa"/>
            <w:tcBorders>
              <w:top w:val="nil"/>
              <w:left w:val="nil"/>
              <w:bottom w:val="single" w:sz="4" w:space="0" w:color="auto"/>
              <w:right w:val="single" w:sz="4" w:space="0" w:color="auto"/>
            </w:tcBorders>
            <w:shd w:val="clear" w:color="auto" w:fill="auto"/>
            <w:noWrap/>
            <w:vAlign w:val="center"/>
            <w:hideMark/>
          </w:tcPr>
          <w:p w14:paraId="6EC6ED09" w14:textId="2A76F3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08067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3905311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1739972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17686B7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BEE9157" w14:textId="30485B2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A4A6E6E" w14:textId="47637D6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2090A37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5325606" w14:textId="51D0E81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971</w:t>
            </w:r>
          </w:p>
        </w:tc>
        <w:tc>
          <w:tcPr>
            <w:tcW w:w="2464" w:type="dxa"/>
            <w:tcBorders>
              <w:top w:val="nil"/>
              <w:left w:val="nil"/>
              <w:bottom w:val="single" w:sz="4" w:space="0" w:color="auto"/>
              <w:right w:val="single" w:sz="4" w:space="0" w:color="auto"/>
            </w:tcBorders>
            <w:shd w:val="clear" w:color="auto" w:fill="auto"/>
            <w:vAlign w:val="center"/>
            <w:hideMark/>
          </w:tcPr>
          <w:p w14:paraId="771AE1C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Разъединитель качающегося типа РЛК-10/400,</w:t>
            </w:r>
          </w:p>
        </w:tc>
        <w:tc>
          <w:tcPr>
            <w:tcW w:w="1160" w:type="dxa"/>
            <w:tcBorders>
              <w:top w:val="nil"/>
              <w:left w:val="nil"/>
              <w:bottom w:val="single" w:sz="4" w:space="0" w:color="auto"/>
              <w:right w:val="single" w:sz="4" w:space="0" w:color="auto"/>
            </w:tcBorders>
            <w:shd w:val="clear" w:color="auto" w:fill="auto"/>
            <w:noWrap/>
            <w:vAlign w:val="center"/>
            <w:hideMark/>
          </w:tcPr>
          <w:p w14:paraId="5D54283E" w14:textId="22294A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098BF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7EE7DD1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201AF39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44FE9FB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424FD3" w14:textId="77216C3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5FD46C4" w14:textId="4ECFDA1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3BBADF4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7DB28E0" w14:textId="1CA4BED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972</w:t>
            </w:r>
          </w:p>
        </w:tc>
        <w:tc>
          <w:tcPr>
            <w:tcW w:w="2464" w:type="dxa"/>
            <w:tcBorders>
              <w:top w:val="nil"/>
              <w:left w:val="nil"/>
              <w:bottom w:val="single" w:sz="4" w:space="0" w:color="auto"/>
              <w:right w:val="single" w:sz="4" w:space="0" w:color="auto"/>
            </w:tcBorders>
            <w:shd w:val="clear" w:color="auto" w:fill="auto"/>
            <w:vAlign w:val="center"/>
            <w:hideMark/>
          </w:tcPr>
          <w:p w14:paraId="5DBBF8C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АПвВнг-10-1х95/25 мм²</w:t>
            </w:r>
          </w:p>
        </w:tc>
        <w:tc>
          <w:tcPr>
            <w:tcW w:w="1160" w:type="dxa"/>
            <w:tcBorders>
              <w:top w:val="nil"/>
              <w:left w:val="nil"/>
              <w:bottom w:val="single" w:sz="4" w:space="0" w:color="auto"/>
              <w:right w:val="single" w:sz="4" w:space="0" w:color="auto"/>
            </w:tcBorders>
            <w:shd w:val="clear" w:color="auto" w:fill="auto"/>
            <w:noWrap/>
            <w:vAlign w:val="center"/>
            <w:hideMark/>
          </w:tcPr>
          <w:p w14:paraId="0F430D16" w14:textId="445DBA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A59B9F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135</w:t>
            </w:r>
          </w:p>
        </w:tc>
        <w:tc>
          <w:tcPr>
            <w:tcW w:w="1988" w:type="dxa"/>
            <w:tcBorders>
              <w:top w:val="nil"/>
              <w:left w:val="nil"/>
              <w:bottom w:val="single" w:sz="4" w:space="0" w:color="auto"/>
              <w:right w:val="single" w:sz="4" w:space="0" w:color="auto"/>
            </w:tcBorders>
            <w:shd w:val="clear" w:color="auto" w:fill="auto"/>
            <w:noWrap/>
            <w:vAlign w:val="center"/>
            <w:hideMark/>
          </w:tcPr>
          <w:p w14:paraId="7F4022A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5A7F40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5EE9DA1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C5FE3EB" w14:textId="12614CC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5B7801F" w14:textId="16EDE11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135</w:t>
            </w:r>
          </w:p>
        </w:tc>
      </w:tr>
      <w:tr w:rsidR="0050163D" w:rsidRPr="006E4B16" w14:paraId="5C4DAE4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13B116" w14:textId="6085F67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973</w:t>
            </w:r>
          </w:p>
        </w:tc>
        <w:tc>
          <w:tcPr>
            <w:tcW w:w="2464" w:type="dxa"/>
            <w:tcBorders>
              <w:top w:val="nil"/>
              <w:left w:val="nil"/>
              <w:bottom w:val="single" w:sz="4" w:space="0" w:color="auto"/>
              <w:right w:val="single" w:sz="4" w:space="0" w:color="auto"/>
            </w:tcBorders>
            <w:shd w:val="clear" w:color="auto" w:fill="auto"/>
            <w:vAlign w:val="center"/>
            <w:hideMark/>
          </w:tcPr>
          <w:p w14:paraId="0D7D3EC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АВБбШв-1-4х240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18DD60EF" w14:textId="6B02331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FDC7D1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600</w:t>
            </w:r>
          </w:p>
        </w:tc>
        <w:tc>
          <w:tcPr>
            <w:tcW w:w="1988" w:type="dxa"/>
            <w:tcBorders>
              <w:top w:val="nil"/>
              <w:left w:val="nil"/>
              <w:bottom w:val="single" w:sz="4" w:space="0" w:color="auto"/>
              <w:right w:val="single" w:sz="4" w:space="0" w:color="auto"/>
            </w:tcBorders>
            <w:shd w:val="clear" w:color="auto" w:fill="auto"/>
            <w:noWrap/>
            <w:vAlign w:val="center"/>
            <w:hideMark/>
          </w:tcPr>
          <w:p w14:paraId="48B824D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5B6A10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0EFCEC1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7FA0D98" w14:textId="727F787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EE82E86" w14:textId="3EE0450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600</w:t>
            </w:r>
          </w:p>
        </w:tc>
      </w:tr>
      <w:tr w:rsidR="0050163D" w:rsidRPr="006E4B16" w14:paraId="34A1C3F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B230341" w14:textId="3A88996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974</w:t>
            </w:r>
          </w:p>
        </w:tc>
        <w:tc>
          <w:tcPr>
            <w:tcW w:w="2464" w:type="dxa"/>
            <w:tcBorders>
              <w:top w:val="nil"/>
              <w:left w:val="nil"/>
              <w:bottom w:val="single" w:sz="4" w:space="0" w:color="auto"/>
              <w:right w:val="single" w:sz="4" w:space="0" w:color="auto"/>
            </w:tcBorders>
            <w:shd w:val="clear" w:color="auto" w:fill="auto"/>
            <w:vAlign w:val="center"/>
            <w:hideMark/>
          </w:tcPr>
          <w:p w14:paraId="79408FF4"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Адаптер для</w:t>
            </w:r>
            <w:r w:rsidRPr="006E4B16">
              <w:rPr>
                <w:rFonts w:ascii="Times New Roman" w:eastAsia="Times New Roman" w:hAnsi="Times New Roman" w:cs="Times New Roman"/>
                <w:color w:val="000000"/>
                <w:sz w:val="20"/>
                <w:szCs w:val="20"/>
                <w:lang w:eastAsia="ru-RU"/>
              </w:rPr>
              <w:t xml:space="preserve"> ввода кабеля в ячейку RICS 5002-50-24</w:t>
            </w:r>
          </w:p>
        </w:tc>
        <w:tc>
          <w:tcPr>
            <w:tcW w:w="1160" w:type="dxa"/>
            <w:tcBorders>
              <w:top w:val="nil"/>
              <w:left w:val="nil"/>
              <w:bottom w:val="single" w:sz="4" w:space="0" w:color="auto"/>
              <w:right w:val="single" w:sz="4" w:space="0" w:color="auto"/>
            </w:tcBorders>
            <w:shd w:val="clear" w:color="auto" w:fill="auto"/>
            <w:noWrap/>
            <w:vAlign w:val="center"/>
            <w:hideMark/>
          </w:tcPr>
          <w:p w14:paraId="3CDF7E73" w14:textId="6DDF198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502D08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3806A1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№000035978</w:t>
            </w:r>
          </w:p>
        </w:tc>
        <w:tc>
          <w:tcPr>
            <w:tcW w:w="3035" w:type="dxa"/>
            <w:tcBorders>
              <w:top w:val="nil"/>
              <w:left w:val="nil"/>
              <w:bottom w:val="single" w:sz="4" w:space="0" w:color="auto"/>
              <w:right w:val="single" w:sz="4" w:space="0" w:color="auto"/>
            </w:tcBorders>
            <w:shd w:val="clear" w:color="auto" w:fill="auto"/>
            <w:vAlign w:val="center"/>
            <w:hideMark/>
          </w:tcPr>
          <w:p w14:paraId="71636A1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800кВА</w:t>
            </w:r>
          </w:p>
        </w:tc>
        <w:tc>
          <w:tcPr>
            <w:tcW w:w="1768" w:type="dxa"/>
            <w:tcBorders>
              <w:top w:val="nil"/>
              <w:left w:val="nil"/>
              <w:bottom w:val="single" w:sz="4" w:space="0" w:color="auto"/>
              <w:right w:val="single" w:sz="4" w:space="0" w:color="auto"/>
            </w:tcBorders>
            <w:vAlign w:val="center"/>
          </w:tcPr>
          <w:p w14:paraId="0DEA97A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BC9AA13" w14:textId="2FCADD0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28EA021" w14:textId="3CC5276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w:t>
            </w:r>
          </w:p>
        </w:tc>
      </w:tr>
      <w:tr w:rsidR="0050163D" w:rsidRPr="006E4B16" w14:paraId="01429C0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CE7BA7E" w14:textId="1EBE40C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975</w:t>
            </w:r>
          </w:p>
        </w:tc>
        <w:tc>
          <w:tcPr>
            <w:tcW w:w="2464" w:type="dxa"/>
            <w:tcBorders>
              <w:top w:val="nil"/>
              <w:left w:val="nil"/>
              <w:bottom w:val="single" w:sz="4" w:space="0" w:color="auto"/>
              <w:right w:val="single" w:sz="4" w:space="0" w:color="auto"/>
            </w:tcBorders>
            <w:shd w:val="clear" w:color="auto" w:fill="auto"/>
            <w:vAlign w:val="center"/>
            <w:hideMark/>
          </w:tcPr>
          <w:p w14:paraId="20EA438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Силовой трансформатор ТМГ21-1000/10 У1</w:t>
            </w:r>
          </w:p>
        </w:tc>
        <w:tc>
          <w:tcPr>
            <w:tcW w:w="1160" w:type="dxa"/>
            <w:tcBorders>
              <w:top w:val="nil"/>
              <w:left w:val="nil"/>
              <w:bottom w:val="single" w:sz="4" w:space="0" w:color="auto"/>
              <w:right w:val="single" w:sz="4" w:space="0" w:color="auto"/>
            </w:tcBorders>
            <w:shd w:val="clear" w:color="auto" w:fill="auto"/>
            <w:noWrap/>
            <w:vAlign w:val="center"/>
            <w:hideMark/>
          </w:tcPr>
          <w:p w14:paraId="562C432A" w14:textId="786FC97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B198EE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E8C1C4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0026442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5710B2D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6AA419E" w14:textId="2EAB298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CA42C41" w14:textId="7285C95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79C50E9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3674C11" w14:textId="7D714D1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976</w:t>
            </w:r>
          </w:p>
        </w:tc>
        <w:tc>
          <w:tcPr>
            <w:tcW w:w="2464" w:type="dxa"/>
            <w:tcBorders>
              <w:top w:val="nil"/>
              <w:left w:val="nil"/>
              <w:bottom w:val="single" w:sz="4" w:space="0" w:color="auto"/>
              <w:right w:val="single" w:sz="4" w:space="0" w:color="auto"/>
            </w:tcBorders>
            <w:shd w:val="clear" w:color="auto" w:fill="auto"/>
            <w:vAlign w:val="center"/>
            <w:hideMark/>
          </w:tcPr>
          <w:p w14:paraId="5CDE1E7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Силов</w:t>
            </w:r>
            <w:r w:rsidRPr="006E4B16">
              <w:rPr>
                <w:rFonts w:ascii="Times New Roman" w:eastAsia="Times New Roman" w:hAnsi="Times New Roman" w:cs="Times New Roman"/>
                <w:color w:val="000000"/>
                <w:sz w:val="20"/>
                <w:szCs w:val="20"/>
                <w:lang w:eastAsia="ru-RU"/>
              </w:rPr>
              <w:t>ой трансформатор ТМГ21-630/10 У1</w:t>
            </w:r>
          </w:p>
        </w:tc>
        <w:tc>
          <w:tcPr>
            <w:tcW w:w="1160" w:type="dxa"/>
            <w:tcBorders>
              <w:top w:val="nil"/>
              <w:left w:val="nil"/>
              <w:bottom w:val="single" w:sz="4" w:space="0" w:color="auto"/>
              <w:right w:val="single" w:sz="4" w:space="0" w:color="auto"/>
            </w:tcBorders>
            <w:shd w:val="clear" w:color="auto" w:fill="auto"/>
            <w:noWrap/>
            <w:vAlign w:val="center"/>
            <w:hideMark/>
          </w:tcPr>
          <w:p w14:paraId="50447F98" w14:textId="2A5A685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EDFD06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1B4B8FC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3CD7CFB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3E47593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236A1B8" w14:textId="097CB95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4E6EAA9" w14:textId="118B46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5A8C2391"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7CC9ADC" w14:textId="4CF18CB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977</w:t>
            </w:r>
          </w:p>
        </w:tc>
        <w:tc>
          <w:tcPr>
            <w:tcW w:w="2464" w:type="dxa"/>
            <w:tcBorders>
              <w:top w:val="nil"/>
              <w:left w:val="nil"/>
              <w:bottom w:val="single" w:sz="4" w:space="0" w:color="auto"/>
              <w:right w:val="single" w:sz="4" w:space="0" w:color="auto"/>
            </w:tcBorders>
            <w:shd w:val="clear" w:color="auto" w:fill="auto"/>
            <w:vAlign w:val="center"/>
            <w:hideMark/>
          </w:tcPr>
          <w:p w14:paraId="1F5D96CE"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Камера сборная одностороннего обслуживания КСО-393</w:t>
            </w:r>
          </w:p>
        </w:tc>
        <w:tc>
          <w:tcPr>
            <w:tcW w:w="1160" w:type="dxa"/>
            <w:tcBorders>
              <w:top w:val="nil"/>
              <w:left w:val="nil"/>
              <w:bottom w:val="single" w:sz="4" w:space="0" w:color="auto"/>
              <w:right w:val="single" w:sz="4" w:space="0" w:color="auto"/>
            </w:tcBorders>
            <w:shd w:val="clear" w:color="auto" w:fill="auto"/>
            <w:noWrap/>
            <w:vAlign w:val="center"/>
            <w:hideMark/>
          </w:tcPr>
          <w:p w14:paraId="646F2F1B" w14:textId="74F2372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86F099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w:t>
            </w:r>
          </w:p>
        </w:tc>
        <w:tc>
          <w:tcPr>
            <w:tcW w:w="1988" w:type="dxa"/>
            <w:tcBorders>
              <w:top w:val="nil"/>
              <w:left w:val="nil"/>
              <w:bottom w:val="single" w:sz="4" w:space="0" w:color="auto"/>
              <w:right w:val="single" w:sz="4" w:space="0" w:color="auto"/>
            </w:tcBorders>
            <w:shd w:val="clear" w:color="auto" w:fill="auto"/>
            <w:noWrap/>
            <w:vAlign w:val="center"/>
            <w:hideMark/>
          </w:tcPr>
          <w:p w14:paraId="76CF6C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0E8BD08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24CA94BF"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B9197D" w14:textId="5F905BD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A13896D" w14:textId="272572A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w:t>
            </w:r>
          </w:p>
        </w:tc>
      </w:tr>
      <w:tr w:rsidR="0050163D" w:rsidRPr="006E4B16" w14:paraId="66A7B53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D3D4D03" w14:textId="2DE3909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978</w:t>
            </w:r>
          </w:p>
        </w:tc>
        <w:tc>
          <w:tcPr>
            <w:tcW w:w="2464" w:type="dxa"/>
            <w:tcBorders>
              <w:top w:val="nil"/>
              <w:left w:val="nil"/>
              <w:bottom w:val="single" w:sz="4" w:space="0" w:color="auto"/>
              <w:right w:val="single" w:sz="4" w:space="0" w:color="auto"/>
            </w:tcBorders>
            <w:shd w:val="clear" w:color="auto" w:fill="auto"/>
            <w:vAlign w:val="center"/>
            <w:hideMark/>
          </w:tcPr>
          <w:p w14:paraId="43C0560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собственных нужд  ЩПСН-ВН (6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44B19154" w14:textId="76F1E95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6B21193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6FD1E4D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6245086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0D608B2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BC7E775" w14:textId="269AAF4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F07507D" w14:textId="62ABB6F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100FA08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ADF9E60" w14:textId="2F88555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979</w:t>
            </w:r>
          </w:p>
        </w:tc>
        <w:tc>
          <w:tcPr>
            <w:tcW w:w="2464" w:type="dxa"/>
            <w:tcBorders>
              <w:top w:val="nil"/>
              <w:left w:val="nil"/>
              <w:bottom w:val="single" w:sz="4" w:space="0" w:color="auto"/>
              <w:right w:val="single" w:sz="4" w:space="0" w:color="auto"/>
            </w:tcBorders>
            <w:shd w:val="clear" w:color="auto" w:fill="auto"/>
            <w:vAlign w:val="center"/>
            <w:hideMark/>
          </w:tcPr>
          <w:p w14:paraId="7FCBA6D5"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Шкаф силовой ЩО-70 № 1</w:t>
            </w:r>
          </w:p>
        </w:tc>
        <w:tc>
          <w:tcPr>
            <w:tcW w:w="1160" w:type="dxa"/>
            <w:tcBorders>
              <w:top w:val="nil"/>
              <w:left w:val="nil"/>
              <w:bottom w:val="single" w:sz="4" w:space="0" w:color="auto"/>
              <w:right w:val="single" w:sz="4" w:space="0" w:color="auto"/>
            </w:tcBorders>
            <w:shd w:val="clear" w:color="auto" w:fill="auto"/>
            <w:noWrap/>
            <w:vAlign w:val="center"/>
            <w:hideMark/>
          </w:tcPr>
          <w:p w14:paraId="42CC310A" w14:textId="0D93F9B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E8229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11</w:t>
            </w:r>
          </w:p>
        </w:tc>
        <w:tc>
          <w:tcPr>
            <w:tcW w:w="1988" w:type="dxa"/>
            <w:tcBorders>
              <w:top w:val="nil"/>
              <w:left w:val="nil"/>
              <w:bottom w:val="single" w:sz="4" w:space="0" w:color="auto"/>
              <w:right w:val="single" w:sz="4" w:space="0" w:color="auto"/>
            </w:tcBorders>
            <w:shd w:val="clear" w:color="auto" w:fill="auto"/>
            <w:noWrap/>
            <w:vAlign w:val="center"/>
            <w:hideMark/>
          </w:tcPr>
          <w:p w14:paraId="52837C3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1940764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5906AC7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013BBFA" w14:textId="710D35E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01F6918" w14:textId="70974D8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11</w:t>
            </w:r>
          </w:p>
        </w:tc>
      </w:tr>
      <w:tr w:rsidR="0050163D" w:rsidRPr="006E4B16" w14:paraId="24DDCD8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28F0B1A" w14:textId="4BEFCDF1"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980</w:t>
            </w:r>
          </w:p>
        </w:tc>
        <w:tc>
          <w:tcPr>
            <w:tcW w:w="2464" w:type="dxa"/>
            <w:tcBorders>
              <w:top w:val="nil"/>
              <w:left w:val="nil"/>
              <w:bottom w:val="single" w:sz="4" w:space="0" w:color="auto"/>
              <w:right w:val="single" w:sz="4" w:space="0" w:color="auto"/>
            </w:tcBorders>
            <w:shd w:val="clear" w:color="auto" w:fill="auto"/>
            <w:vAlign w:val="center"/>
            <w:hideMark/>
          </w:tcPr>
          <w:p w14:paraId="04A9C20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Заземление БКТП  (Сталь полосовая Ст40х4, Сталь угловая Ст50х50х5)</w:t>
            </w:r>
          </w:p>
        </w:tc>
        <w:tc>
          <w:tcPr>
            <w:tcW w:w="1160" w:type="dxa"/>
            <w:tcBorders>
              <w:top w:val="nil"/>
              <w:left w:val="nil"/>
              <w:bottom w:val="single" w:sz="4" w:space="0" w:color="auto"/>
              <w:right w:val="single" w:sz="4" w:space="0" w:color="auto"/>
            </w:tcBorders>
            <w:shd w:val="clear" w:color="auto" w:fill="auto"/>
            <w:noWrap/>
            <w:vAlign w:val="center"/>
            <w:hideMark/>
          </w:tcPr>
          <w:p w14:paraId="7F8581B9" w14:textId="4675081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FCE87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195</w:t>
            </w:r>
          </w:p>
        </w:tc>
        <w:tc>
          <w:tcPr>
            <w:tcW w:w="1988" w:type="dxa"/>
            <w:tcBorders>
              <w:top w:val="nil"/>
              <w:left w:val="nil"/>
              <w:bottom w:val="single" w:sz="4" w:space="0" w:color="auto"/>
              <w:right w:val="single" w:sz="4" w:space="0" w:color="auto"/>
            </w:tcBorders>
            <w:shd w:val="clear" w:color="auto" w:fill="auto"/>
            <w:noWrap/>
            <w:vAlign w:val="center"/>
            <w:hideMark/>
          </w:tcPr>
          <w:p w14:paraId="7139A53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4B84F79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471C35F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04E850B" w14:textId="079F9CD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F52C1B2" w14:textId="7786943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195</w:t>
            </w:r>
          </w:p>
        </w:tc>
      </w:tr>
      <w:tr w:rsidR="0050163D" w:rsidRPr="006E4B16" w14:paraId="26FC340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C22F4FB" w14:textId="5EBD2C2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981</w:t>
            </w:r>
          </w:p>
        </w:tc>
        <w:tc>
          <w:tcPr>
            <w:tcW w:w="2464" w:type="dxa"/>
            <w:tcBorders>
              <w:top w:val="nil"/>
              <w:left w:val="nil"/>
              <w:bottom w:val="single" w:sz="4" w:space="0" w:color="auto"/>
              <w:right w:val="single" w:sz="4" w:space="0" w:color="auto"/>
            </w:tcBorders>
            <w:shd w:val="clear" w:color="auto" w:fill="auto"/>
            <w:vAlign w:val="center"/>
            <w:hideMark/>
          </w:tcPr>
          <w:p w14:paraId="141D36D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АПвПуг-10-1х185/35 мм²</w:t>
            </w:r>
          </w:p>
        </w:tc>
        <w:tc>
          <w:tcPr>
            <w:tcW w:w="1160" w:type="dxa"/>
            <w:tcBorders>
              <w:top w:val="nil"/>
              <w:left w:val="nil"/>
              <w:bottom w:val="single" w:sz="4" w:space="0" w:color="auto"/>
              <w:right w:val="single" w:sz="4" w:space="0" w:color="auto"/>
            </w:tcBorders>
            <w:shd w:val="clear" w:color="auto" w:fill="auto"/>
            <w:noWrap/>
            <w:vAlign w:val="center"/>
            <w:hideMark/>
          </w:tcPr>
          <w:p w14:paraId="3FCCF706" w14:textId="0ED37F9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352D67C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820</w:t>
            </w:r>
          </w:p>
        </w:tc>
        <w:tc>
          <w:tcPr>
            <w:tcW w:w="1988" w:type="dxa"/>
            <w:tcBorders>
              <w:top w:val="nil"/>
              <w:left w:val="nil"/>
              <w:bottom w:val="single" w:sz="4" w:space="0" w:color="auto"/>
              <w:right w:val="single" w:sz="4" w:space="0" w:color="auto"/>
            </w:tcBorders>
            <w:shd w:val="clear" w:color="auto" w:fill="auto"/>
            <w:noWrap/>
            <w:vAlign w:val="center"/>
            <w:hideMark/>
          </w:tcPr>
          <w:p w14:paraId="29F281B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576786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39AF0696"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A9C8AF4" w14:textId="6AB4B571"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28B59AE" w14:textId="00F160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820</w:t>
            </w:r>
          </w:p>
        </w:tc>
      </w:tr>
      <w:tr w:rsidR="0050163D" w:rsidRPr="006E4B16" w14:paraId="2D02B506"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4653694" w14:textId="1838C98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982</w:t>
            </w:r>
          </w:p>
        </w:tc>
        <w:tc>
          <w:tcPr>
            <w:tcW w:w="2464" w:type="dxa"/>
            <w:tcBorders>
              <w:top w:val="nil"/>
              <w:left w:val="nil"/>
              <w:bottom w:val="single" w:sz="4" w:space="0" w:color="auto"/>
              <w:right w:val="single" w:sz="4" w:space="0" w:color="auto"/>
            </w:tcBorders>
            <w:shd w:val="clear" w:color="auto" w:fill="auto"/>
            <w:vAlign w:val="center"/>
            <w:hideMark/>
          </w:tcPr>
          <w:p w14:paraId="29EBA88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АВБбШвнг-1-4х240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50AD17F0" w14:textId="6A1D5B86"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B7C245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650</w:t>
            </w:r>
          </w:p>
        </w:tc>
        <w:tc>
          <w:tcPr>
            <w:tcW w:w="1988" w:type="dxa"/>
            <w:tcBorders>
              <w:top w:val="nil"/>
              <w:left w:val="nil"/>
              <w:bottom w:val="single" w:sz="4" w:space="0" w:color="auto"/>
              <w:right w:val="single" w:sz="4" w:space="0" w:color="auto"/>
            </w:tcBorders>
            <w:shd w:val="clear" w:color="auto" w:fill="auto"/>
            <w:noWrap/>
            <w:vAlign w:val="center"/>
            <w:hideMark/>
          </w:tcPr>
          <w:p w14:paraId="0489C78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34B8AEA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2C104AD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8146A69" w14:textId="20F6B62E"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242F020" w14:textId="471EF35A"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650</w:t>
            </w:r>
          </w:p>
        </w:tc>
      </w:tr>
      <w:tr w:rsidR="0050163D" w:rsidRPr="006E4B16" w14:paraId="7381ABE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BE75FE6" w14:textId="527182A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983</w:t>
            </w:r>
          </w:p>
        </w:tc>
        <w:tc>
          <w:tcPr>
            <w:tcW w:w="2464" w:type="dxa"/>
            <w:tcBorders>
              <w:top w:val="nil"/>
              <w:left w:val="nil"/>
              <w:bottom w:val="single" w:sz="4" w:space="0" w:color="auto"/>
              <w:right w:val="single" w:sz="4" w:space="0" w:color="auto"/>
            </w:tcBorders>
            <w:shd w:val="clear" w:color="auto" w:fill="auto"/>
            <w:vAlign w:val="center"/>
            <w:hideMark/>
          </w:tcPr>
          <w:p w14:paraId="5656E7A6"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ПвБбШп-1-4х240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5F01B720" w14:textId="3F4FBED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FDB2F1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240</w:t>
            </w:r>
          </w:p>
        </w:tc>
        <w:tc>
          <w:tcPr>
            <w:tcW w:w="1988" w:type="dxa"/>
            <w:tcBorders>
              <w:top w:val="nil"/>
              <w:left w:val="nil"/>
              <w:bottom w:val="single" w:sz="4" w:space="0" w:color="auto"/>
              <w:right w:val="single" w:sz="4" w:space="0" w:color="auto"/>
            </w:tcBorders>
            <w:shd w:val="clear" w:color="auto" w:fill="auto"/>
            <w:noWrap/>
            <w:vAlign w:val="center"/>
            <w:hideMark/>
          </w:tcPr>
          <w:p w14:paraId="76A9CDA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6B448DF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4007ED77"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B2DBDE2" w14:textId="29D800F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4DA3DCC" w14:textId="096AAC7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240</w:t>
            </w:r>
          </w:p>
        </w:tc>
      </w:tr>
      <w:tr w:rsidR="0050163D" w:rsidRPr="006E4B16" w14:paraId="7D5971D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0AB9873" w14:textId="398778F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984</w:t>
            </w:r>
          </w:p>
        </w:tc>
        <w:tc>
          <w:tcPr>
            <w:tcW w:w="2464" w:type="dxa"/>
            <w:tcBorders>
              <w:top w:val="nil"/>
              <w:left w:val="nil"/>
              <w:bottom w:val="single" w:sz="4" w:space="0" w:color="auto"/>
              <w:right w:val="single" w:sz="4" w:space="0" w:color="auto"/>
            </w:tcBorders>
            <w:shd w:val="clear" w:color="auto" w:fill="auto"/>
            <w:vAlign w:val="center"/>
            <w:hideMark/>
          </w:tcPr>
          <w:p w14:paraId="62045927"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ВВГнг(А)-LS-1-4х240 мм²</w:t>
            </w:r>
          </w:p>
        </w:tc>
        <w:tc>
          <w:tcPr>
            <w:tcW w:w="1160" w:type="dxa"/>
            <w:tcBorders>
              <w:top w:val="nil"/>
              <w:left w:val="nil"/>
              <w:bottom w:val="single" w:sz="4" w:space="0" w:color="auto"/>
              <w:right w:val="single" w:sz="4" w:space="0" w:color="auto"/>
            </w:tcBorders>
            <w:shd w:val="clear" w:color="auto" w:fill="auto"/>
            <w:noWrap/>
            <w:vAlign w:val="center"/>
            <w:hideMark/>
          </w:tcPr>
          <w:p w14:paraId="5BDD2427" w14:textId="708B504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4DC0D71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1000</w:t>
            </w:r>
          </w:p>
        </w:tc>
        <w:tc>
          <w:tcPr>
            <w:tcW w:w="1988" w:type="dxa"/>
            <w:tcBorders>
              <w:top w:val="nil"/>
              <w:left w:val="nil"/>
              <w:bottom w:val="single" w:sz="4" w:space="0" w:color="auto"/>
              <w:right w:val="single" w:sz="4" w:space="0" w:color="auto"/>
            </w:tcBorders>
            <w:shd w:val="clear" w:color="auto" w:fill="auto"/>
            <w:noWrap/>
            <w:vAlign w:val="center"/>
            <w:hideMark/>
          </w:tcPr>
          <w:p w14:paraId="7A086E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№08102200000020</w:t>
            </w:r>
          </w:p>
        </w:tc>
        <w:tc>
          <w:tcPr>
            <w:tcW w:w="3035" w:type="dxa"/>
            <w:tcBorders>
              <w:top w:val="nil"/>
              <w:left w:val="nil"/>
              <w:bottom w:val="single" w:sz="4" w:space="0" w:color="auto"/>
              <w:right w:val="single" w:sz="4" w:space="0" w:color="auto"/>
            </w:tcBorders>
            <w:shd w:val="clear" w:color="auto" w:fill="auto"/>
            <w:vAlign w:val="center"/>
            <w:hideMark/>
          </w:tcPr>
          <w:p w14:paraId="3093CD8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трансформаторная подстанция 1600 кВА</w:t>
            </w:r>
          </w:p>
        </w:tc>
        <w:tc>
          <w:tcPr>
            <w:tcW w:w="1768" w:type="dxa"/>
            <w:tcBorders>
              <w:top w:val="nil"/>
              <w:left w:val="nil"/>
              <w:bottom w:val="single" w:sz="4" w:space="0" w:color="auto"/>
              <w:right w:val="single" w:sz="4" w:space="0" w:color="auto"/>
            </w:tcBorders>
            <w:vAlign w:val="center"/>
          </w:tcPr>
          <w:p w14:paraId="314017F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2E37456" w14:textId="4BF59AB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AF2BD6A" w14:textId="5C66742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1000</w:t>
            </w:r>
          </w:p>
        </w:tc>
      </w:tr>
      <w:tr w:rsidR="0050163D" w:rsidRPr="006E4B16" w14:paraId="07B7080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B71FA7B" w14:textId="49A4CF1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985</w:t>
            </w:r>
          </w:p>
        </w:tc>
        <w:tc>
          <w:tcPr>
            <w:tcW w:w="2464" w:type="dxa"/>
            <w:tcBorders>
              <w:top w:val="nil"/>
              <w:left w:val="nil"/>
              <w:bottom w:val="single" w:sz="4" w:space="0" w:color="auto"/>
              <w:right w:val="single" w:sz="4" w:space="0" w:color="auto"/>
            </w:tcBorders>
            <w:shd w:val="clear" w:color="auto" w:fill="auto"/>
            <w:vAlign w:val="center"/>
            <w:hideMark/>
          </w:tcPr>
          <w:p w14:paraId="0EA340B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Секционные ворота с электроприводом фирмы «HORMANN»</w:t>
            </w:r>
          </w:p>
        </w:tc>
        <w:tc>
          <w:tcPr>
            <w:tcW w:w="1160" w:type="dxa"/>
            <w:tcBorders>
              <w:top w:val="nil"/>
              <w:left w:val="nil"/>
              <w:bottom w:val="single" w:sz="4" w:space="0" w:color="auto"/>
              <w:right w:val="single" w:sz="4" w:space="0" w:color="auto"/>
            </w:tcBorders>
            <w:shd w:val="clear" w:color="auto" w:fill="auto"/>
            <w:noWrap/>
            <w:vAlign w:val="center"/>
            <w:hideMark/>
          </w:tcPr>
          <w:p w14:paraId="27F75679" w14:textId="7BE3650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BD223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90</w:t>
            </w:r>
          </w:p>
        </w:tc>
        <w:tc>
          <w:tcPr>
            <w:tcW w:w="1988" w:type="dxa"/>
            <w:tcBorders>
              <w:top w:val="nil"/>
              <w:left w:val="nil"/>
              <w:bottom w:val="single" w:sz="4" w:space="0" w:color="auto"/>
              <w:right w:val="single" w:sz="4" w:space="0" w:color="auto"/>
            </w:tcBorders>
            <w:shd w:val="clear" w:color="auto" w:fill="auto"/>
            <w:vAlign w:val="center"/>
            <w:hideMark/>
          </w:tcPr>
          <w:p w14:paraId="30D5A18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№000035980 №000035981 №000035982 №000035983 №000035984 №000035985</w:t>
            </w:r>
          </w:p>
        </w:tc>
        <w:tc>
          <w:tcPr>
            <w:tcW w:w="3035" w:type="dxa"/>
            <w:tcBorders>
              <w:top w:val="nil"/>
              <w:left w:val="nil"/>
              <w:bottom w:val="single" w:sz="4" w:space="0" w:color="auto"/>
              <w:right w:val="single" w:sz="4" w:space="0" w:color="auto"/>
            </w:tcBorders>
            <w:shd w:val="clear" w:color="auto" w:fill="auto"/>
            <w:noWrap/>
            <w:vAlign w:val="center"/>
            <w:hideMark/>
          </w:tcPr>
          <w:p w14:paraId="0EA23E7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корпуса №№ 1; 2; 3; 4; 5; 6;</w:t>
            </w:r>
          </w:p>
        </w:tc>
        <w:tc>
          <w:tcPr>
            <w:tcW w:w="1768" w:type="dxa"/>
            <w:tcBorders>
              <w:top w:val="nil"/>
              <w:left w:val="nil"/>
              <w:bottom w:val="single" w:sz="4" w:space="0" w:color="auto"/>
              <w:right w:val="single" w:sz="4" w:space="0" w:color="auto"/>
            </w:tcBorders>
            <w:vAlign w:val="center"/>
          </w:tcPr>
          <w:p w14:paraId="01440CB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2AA89103" w14:textId="7541225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FCFF357" w14:textId="61837EE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180</w:t>
            </w:r>
          </w:p>
        </w:tc>
      </w:tr>
      <w:tr w:rsidR="0050163D" w:rsidRPr="006E4B16" w14:paraId="14E085D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3BB5484" w14:textId="6A00939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986</w:t>
            </w:r>
          </w:p>
        </w:tc>
        <w:tc>
          <w:tcPr>
            <w:tcW w:w="2464" w:type="dxa"/>
            <w:tcBorders>
              <w:top w:val="nil"/>
              <w:left w:val="nil"/>
              <w:bottom w:val="single" w:sz="4" w:space="0" w:color="auto"/>
              <w:right w:val="single" w:sz="4" w:space="0" w:color="auto"/>
            </w:tcBorders>
            <w:shd w:val="clear" w:color="auto" w:fill="auto"/>
            <w:vAlign w:val="center"/>
            <w:hideMark/>
          </w:tcPr>
          <w:p w14:paraId="14A5F9A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Забор ограждения</w:t>
            </w:r>
          </w:p>
        </w:tc>
        <w:tc>
          <w:tcPr>
            <w:tcW w:w="1160" w:type="dxa"/>
            <w:tcBorders>
              <w:top w:val="nil"/>
              <w:left w:val="nil"/>
              <w:bottom w:val="single" w:sz="4" w:space="0" w:color="auto"/>
              <w:right w:val="single" w:sz="4" w:space="0" w:color="auto"/>
            </w:tcBorders>
            <w:shd w:val="clear" w:color="auto" w:fill="auto"/>
            <w:noWrap/>
            <w:vAlign w:val="center"/>
            <w:hideMark/>
          </w:tcPr>
          <w:p w14:paraId="3E662AA8" w14:textId="6B68399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707F41B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1658</w:t>
            </w:r>
          </w:p>
        </w:tc>
        <w:tc>
          <w:tcPr>
            <w:tcW w:w="1988" w:type="dxa"/>
            <w:tcBorders>
              <w:top w:val="nil"/>
              <w:left w:val="nil"/>
              <w:bottom w:val="single" w:sz="4" w:space="0" w:color="auto"/>
              <w:right w:val="single" w:sz="4" w:space="0" w:color="auto"/>
            </w:tcBorders>
            <w:shd w:val="clear" w:color="auto" w:fill="auto"/>
            <w:noWrap/>
            <w:vAlign w:val="center"/>
            <w:hideMark/>
          </w:tcPr>
          <w:p w14:paraId="5D08E0F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№000035993</w:t>
            </w:r>
          </w:p>
        </w:tc>
        <w:tc>
          <w:tcPr>
            <w:tcW w:w="3035" w:type="dxa"/>
            <w:tcBorders>
              <w:top w:val="nil"/>
              <w:left w:val="nil"/>
              <w:bottom w:val="single" w:sz="4" w:space="0" w:color="auto"/>
              <w:right w:val="single" w:sz="4" w:space="0" w:color="auto"/>
            </w:tcBorders>
            <w:shd w:val="clear" w:color="auto" w:fill="auto"/>
            <w:noWrap/>
            <w:vAlign w:val="center"/>
            <w:hideMark/>
          </w:tcPr>
          <w:p w14:paraId="38AC76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ограждение</w:t>
            </w:r>
          </w:p>
        </w:tc>
        <w:tc>
          <w:tcPr>
            <w:tcW w:w="1768" w:type="dxa"/>
            <w:tcBorders>
              <w:top w:val="nil"/>
              <w:left w:val="nil"/>
              <w:bottom w:val="single" w:sz="4" w:space="0" w:color="auto"/>
              <w:right w:val="single" w:sz="4" w:space="0" w:color="auto"/>
            </w:tcBorders>
            <w:vAlign w:val="center"/>
          </w:tcPr>
          <w:p w14:paraId="4B49BFA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74A05EA" w14:textId="5C4A9C6A"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DD1CE35" w14:textId="0CA7F8E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3316</w:t>
            </w:r>
          </w:p>
        </w:tc>
      </w:tr>
      <w:tr w:rsidR="0050163D" w:rsidRPr="006E4B16" w14:paraId="7F52DA5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47A9678" w14:textId="0AB4AE4B"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987</w:t>
            </w:r>
          </w:p>
        </w:tc>
        <w:tc>
          <w:tcPr>
            <w:tcW w:w="2464" w:type="dxa"/>
            <w:tcBorders>
              <w:top w:val="nil"/>
              <w:left w:val="nil"/>
              <w:bottom w:val="single" w:sz="4" w:space="0" w:color="auto"/>
              <w:right w:val="single" w:sz="4" w:space="0" w:color="auto"/>
            </w:tcBorders>
            <w:shd w:val="clear" w:color="auto" w:fill="auto"/>
            <w:vAlign w:val="center"/>
            <w:hideMark/>
          </w:tcPr>
          <w:p w14:paraId="6DEB308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Трасса хозяйственно-бытового водопровод</w:t>
            </w:r>
          </w:p>
        </w:tc>
        <w:tc>
          <w:tcPr>
            <w:tcW w:w="1160" w:type="dxa"/>
            <w:tcBorders>
              <w:top w:val="nil"/>
              <w:left w:val="nil"/>
              <w:bottom w:val="single" w:sz="4" w:space="0" w:color="auto"/>
              <w:right w:val="single" w:sz="4" w:space="0" w:color="auto"/>
            </w:tcBorders>
            <w:shd w:val="clear" w:color="auto" w:fill="auto"/>
            <w:noWrap/>
            <w:vAlign w:val="center"/>
            <w:hideMark/>
          </w:tcPr>
          <w:p w14:paraId="72B11742" w14:textId="3984037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ED640F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1576</w:t>
            </w:r>
          </w:p>
        </w:tc>
        <w:tc>
          <w:tcPr>
            <w:tcW w:w="1988" w:type="dxa"/>
            <w:tcBorders>
              <w:top w:val="nil"/>
              <w:left w:val="nil"/>
              <w:bottom w:val="single" w:sz="4" w:space="0" w:color="auto"/>
              <w:right w:val="single" w:sz="4" w:space="0" w:color="auto"/>
            </w:tcBorders>
            <w:shd w:val="clear" w:color="auto" w:fill="auto"/>
            <w:noWrap/>
            <w:vAlign w:val="center"/>
            <w:hideMark/>
          </w:tcPr>
          <w:p w14:paraId="4C8796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000035991</w:t>
            </w:r>
          </w:p>
        </w:tc>
        <w:tc>
          <w:tcPr>
            <w:tcW w:w="3035" w:type="dxa"/>
            <w:tcBorders>
              <w:top w:val="nil"/>
              <w:left w:val="nil"/>
              <w:bottom w:val="single" w:sz="4" w:space="0" w:color="auto"/>
              <w:right w:val="single" w:sz="4" w:space="0" w:color="auto"/>
            </w:tcBorders>
            <w:shd w:val="clear" w:color="auto" w:fill="auto"/>
            <w:noWrap/>
            <w:vAlign w:val="center"/>
            <w:hideMark/>
          </w:tcPr>
          <w:p w14:paraId="089FEB3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хозяйственно-бытовой водопровод</w:t>
            </w:r>
          </w:p>
        </w:tc>
        <w:tc>
          <w:tcPr>
            <w:tcW w:w="1768" w:type="dxa"/>
            <w:tcBorders>
              <w:top w:val="nil"/>
              <w:left w:val="nil"/>
              <w:bottom w:val="single" w:sz="4" w:space="0" w:color="auto"/>
              <w:right w:val="single" w:sz="4" w:space="0" w:color="auto"/>
            </w:tcBorders>
            <w:vAlign w:val="center"/>
          </w:tcPr>
          <w:p w14:paraId="7A105641"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FC9E64F" w14:textId="2B776A5F"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F9557B6" w14:textId="2304640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1576</w:t>
            </w:r>
          </w:p>
        </w:tc>
      </w:tr>
      <w:tr w:rsidR="0050163D" w:rsidRPr="006E4B16" w14:paraId="51EF35F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88F847D" w14:textId="20994430"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988</w:t>
            </w:r>
          </w:p>
        </w:tc>
        <w:tc>
          <w:tcPr>
            <w:tcW w:w="2464" w:type="dxa"/>
            <w:tcBorders>
              <w:top w:val="nil"/>
              <w:left w:val="nil"/>
              <w:bottom w:val="single" w:sz="4" w:space="0" w:color="auto"/>
              <w:right w:val="single" w:sz="4" w:space="0" w:color="auto"/>
            </w:tcBorders>
            <w:shd w:val="clear" w:color="auto" w:fill="auto"/>
            <w:vAlign w:val="center"/>
            <w:hideMark/>
          </w:tcPr>
          <w:p w14:paraId="24DA888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Смотровые колодцы</w:t>
            </w:r>
          </w:p>
        </w:tc>
        <w:tc>
          <w:tcPr>
            <w:tcW w:w="1160" w:type="dxa"/>
            <w:tcBorders>
              <w:top w:val="nil"/>
              <w:left w:val="nil"/>
              <w:bottom w:val="single" w:sz="4" w:space="0" w:color="auto"/>
              <w:right w:val="single" w:sz="4" w:space="0" w:color="auto"/>
            </w:tcBorders>
            <w:shd w:val="clear" w:color="auto" w:fill="auto"/>
            <w:noWrap/>
            <w:vAlign w:val="center"/>
            <w:hideMark/>
          </w:tcPr>
          <w:p w14:paraId="6EB36F36" w14:textId="414DE8C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4BE6D3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14</w:t>
            </w:r>
          </w:p>
        </w:tc>
        <w:tc>
          <w:tcPr>
            <w:tcW w:w="1988" w:type="dxa"/>
            <w:tcBorders>
              <w:top w:val="nil"/>
              <w:left w:val="nil"/>
              <w:bottom w:val="single" w:sz="4" w:space="0" w:color="auto"/>
              <w:right w:val="single" w:sz="4" w:space="0" w:color="auto"/>
            </w:tcBorders>
            <w:shd w:val="clear" w:color="auto" w:fill="auto"/>
            <w:noWrap/>
            <w:vAlign w:val="center"/>
            <w:hideMark/>
          </w:tcPr>
          <w:p w14:paraId="4870C7E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000035991</w:t>
            </w:r>
          </w:p>
        </w:tc>
        <w:tc>
          <w:tcPr>
            <w:tcW w:w="3035" w:type="dxa"/>
            <w:tcBorders>
              <w:top w:val="nil"/>
              <w:left w:val="nil"/>
              <w:bottom w:val="single" w:sz="4" w:space="0" w:color="auto"/>
              <w:right w:val="single" w:sz="4" w:space="0" w:color="auto"/>
            </w:tcBorders>
            <w:shd w:val="clear" w:color="auto" w:fill="auto"/>
            <w:noWrap/>
            <w:vAlign w:val="center"/>
            <w:hideMark/>
          </w:tcPr>
          <w:p w14:paraId="29B1923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хозяйственно-бытовой водопровод</w:t>
            </w:r>
          </w:p>
        </w:tc>
        <w:tc>
          <w:tcPr>
            <w:tcW w:w="1768" w:type="dxa"/>
            <w:tcBorders>
              <w:top w:val="nil"/>
              <w:left w:val="nil"/>
              <w:bottom w:val="single" w:sz="4" w:space="0" w:color="auto"/>
              <w:right w:val="single" w:sz="4" w:space="0" w:color="auto"/>
            </w:tcBorders>
            <w:vAlign w:val="center"/>
          </w:tcPr>
          <w:p w14:paraId="1C42B1F4"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5B1A80B" w14:textId="57A9F85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4B8895FF" w14:textId="7A7D22A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14</w:t>
            </w:r>
          </w:p>
        </w:tc>
      </w:tr>
      <w:tr w:rsidR="0050163D" w:rsidRPr="006E4B16" w14:paraId="4D7A908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0F65F3B" w14:textId="6566A5A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989</w:t>
            </w:r>
          </w:p>
        </w:tc>
        <w:tc>
          <w:tcPr>
            <w:tcW w:w="2464" w:type="dxa"/>
            <w:tcBorders>
              <w:top w:val="nil"/>
              <w:left w:val="nil"/>
              <w:bottom w:val="single" w:sz="4" w:space="0" w:color="auto"/>
              <w:right w:val="single" w:sz="4" w:space="0" w:color="auto"/>
            </w:tcBorders>
            <w:shd w:val="clear" w:color="auto" w:fill="auto"/>
            <w:vAlign w:val="center"/>
            <w:hideMark/>
          </w:tcPr>
          <w:p w14:paraId="66B0491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Трасса хозяйственно-бытовой канализации</w:t>
            </w:r>
          </w:p>
        </w:tc>
        <w:tc>
          <w:tcPr>
            <w:tcW w:w="1160" w:type="dxa"/>
            <w:tcBorders>
              <w:top w:val="nil"/>
              <w:left w:val="nil"/>
              <w:bottom w:val="single" w:sz="4" w:space="0" w:color="auto"/>
              <w:right w:val="single" w:sz="4" w:space="0" w:color="auto"/>
            </w:tcBorders>
            <w:shd w:val="clear" w:color="auto" w:fill="auto"/>
            <w:noWrap/>
            <w:vAlign w:val="center"/>
            <w:hideMark/>
          </w:tcPr>
          <w:p w14:paraId="13F14F27" w14:textId="4BB440D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2B76437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1053</w:t>
            </w:r>
          </w:p>
        </w:tc>
        <w:tc>
          <w:tcPr>
            <w:tcW w:w="1988" w:type="dxa"/>
            <w:tcBorders>
              <w:top w:val="nil"/>
              <w:left w:val="nil"/>
              <w:bottom w:val="single" w:sz="4" w:space="0" w:color="auto"/>
              <w:right w:val="single" w:sz="4" w:space="0" w:color="auto"/>
            </w:tcBorders>
            <w:shd w:val="clear" w:color="auto" w:fill="auto"/>
            <w:noWrap/>
            <w:vAlign w:val="center"/>
            <w:hideMark/>
          </w:tcPr>
          <w:p w14:paraId="7306095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000035992</w:t>
            </w:r>
          </w:p>
        </w:tc>
        <w:tc>
          <w:tcPr>
            <w:tcW w:w="3035" w:type="dxa"/>
            <w:tcBorders>
              <w:top w:val="nil"/>
              <w:left w:val="nil"/>
              <w:bottom w:val="single" w:sz="4" w:space="0" w:color="auto"/>
              <w:right w:val="single" w:sz="4" w:space="0" w:color="auto"/>
            </w:tcBorders>
            <w:shd w:val="clear" w:color="auto" w:fill="auto"/>
            <w:noWrap/>
            <w:vAlign w:val="center"/>
            <w:hideMark/>
          </w:tcPr>
          <w:p w14:paraId="49A1066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хозяйственно-бытовой водопровод</w:t>
            </w:r>
          </w:p>
        </w:tc>
        <w:tc>
          <w:tcPr>
            <w:tcW w:w="1768" w:type="dxa"/>
            <w:tcBorders>
              <w:top w:val="nil"/>
              <w:left w:val="nil"/>
              <w:bottom w:val="single" w:sz="4" w:space="0" w:color="auto"/>
              <w:right w:val="single" w:sz="4" w:space="0" w:color="auto"/>
            </w:tcBorders>
            <w:vAlign w:val="center"/>
          </w:tcPr>
          <w:p w14:paraId="418069E0"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66A8DE3" w14:textId="290CF92D"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70D243A9" w14:textId="2DA8160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1053</w:t>
            </w:r>
          </w:p>
        </w:tc>
      </w:tr>
      <w:tr w:rsidR="0050163D" w:rsidRPr="006E4B16" w14:paraId="1C2F10A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2072E55" w14:textId="1CFA7B4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990</w:t>
            </w:r>
          </w:p>
        </w:tc>
        <w:tc>
          <w:tcPr>
            <w:tcW w:w="2464" w:type="dxa"/>
            <w:tcBorders>
              <w:top w:val="nil"/>
              <w:left w:val="nil"/>
              <w:bottom w:val="single" w:sz="4" w:space="0" w:color="auto"/>
              <w:right w:val="single" w:sz="4" w:space="0" w:color="auto"/>
            </w:tcBorders>
            <w:shd w:val="clear" w:color="auto" w:fill="auto"/>
            <w:vAlign w:val="center"/>
            <w:hideMark/>
          </w:tcPr>
          <w:p w14:paraId="188961ED"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Смотров</w:t>
            </w:r>
            <w:r w:rsidRPr="006E4B16">
              <w:rPr>
                <w:rFonts w:ascii="Times New Roman" w:eastAsia="Times New Roman" w:hAnsi="Times New Roman" w:cs="Times New Roman"/>
                <w:color w:val="000000"/>
                <w:sz w:val="20"/>
                <w:szCs w:val="20"/>
                <w:lang w:eastAsia="ru-RU"/>
              </w:rPr>
              <w:t>ые колодцы</w:t>
            </w:r>
          </w:p>
        </w:tc>
        <w:tc>
          <w:tcPr>
            <w:tcW w:w="1160" w:type="dxa"/>
            <w:tcBorders>
              <w:top w:val="nil"/>
              <w:left w:val="nil"/>
              <w:bottom w:val="single" w:sz="4" w:space="0" w:color="auto"/>
              <w:right w:val="single" w:sz="4" w:space="0" w:color="auto"/>
            </w:tcBorders>
            <w:shd w:val="clear" w:color="auto" w:fill="auto"/>
            <w:noWrap/>
            <w:vAlign w:val="center"/>
            <w:hideMark/>
          </w:tcPr>
          <w:p w14:paraId="697E7C10" w14:textId="56BB388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346A702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28</w:t>
            </w:r>
          </w:p>
        </w:tc>
        <w:tc>
          <w:tcPr>
            <w:tcW w:w="1988" w:type="dxa"/>
            <w:tcBorders>
              <w:top w:val="nil"/>
              <w:left w:val="nil"/>
              <w:bottom w:val="single" w:sz="4" w:space="0" w:color="auto"/>
              <w:right w:val="single" w:sz="4" w:space="0" w:color="auto"/>
            </w:tcBorders>
            <w:shd w:val="clear" w:color="auto" w:fill="auto"/>
            <w:noWrap/>
            <w:vAlign w:val="center"/>
            <w:hideMark/>
          </w:tcPr>
          <w:p w14:paraId="725CF85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000035992</w:t>
            </w:r>
          </w:p>
        </w:tc>
        <w:tc>
          <w:tcPr>
            <w:tcW w:w="3035" w:type="dxa"/>
            <w:tcBorders>
              <w:top w:val="nil"/>
              <w:left w:val="nil"/>
              <w:bottom w:val="single" w:sz="4" w:space="0" w:color="auto"/>
              <w:right w:val="single" w:sz="4" w:space="0" w:color="auto"/>
            </w:tcBorders>
            <w:shd w:val="clear" w:color="auto" w:fill="auto"/>
            <w:noWrap/>
            <w:vAlign w:val="center"/>
            <w:hideMark/>
          </w:tcPr>
          <w:p w14:paraId="73B0AEB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хозяйственно-бытовой водопровод</w:t>
            </w:r>
          </w:p>
        </w:tc>
        <w:tc>
          <w:tcPr>
            <w:tcW w:w="1768" w:type="dxa"/>
            <w:tcBorders>
              <w:top w:val="nil"/>
              <w:left w:val="nil"/>
              <w:bottom w:val="single" w:sz="4" w:space="0" w:color="auto"/>
              <w:right w:val="single" w:sz="4" w:space="0" w:color="auto"/>
            </w:tcBorders>
            <w:vAlign w:val="center"/>
          </w:tcPr>
          <w:p w14:paraId="5C2CC09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BE5F7D0" w14:textId="6C48C45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060C9EC" w14:textId="2462A40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28</w:t>
            </w:r>
          </w:p>
        </w:tc>
      </w:tr>
      <w:tr w:rsidR="0050163D" w:rsidRPr="006E4B16" w14:paraId="52894065"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549F30DC" w14:textId="09ED854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991</w:t>
            </w:r>
          </w:p>
        </w:tc>
        <w:tc>
          <w:tcPr>
            <w:tcW w:w="2464" w:type="dxa"/>
            <w:tcBorders>
              <w:top w:val="nil"/>
              <w:left w:val="nil"/>
              <w:bottom w:val="single" w:sz="4" w:space="0" w:color="auto"/>
              <w:right w:val="single" w:sz="4" w:space="0" w:color="auto"/>
            </w:tcBorders>
            <w:shd w:val="clear" w:color="auto" w:fill="auto"/>
            <w:vAlign w:val="center"/>
            <w:hideMark/>
          </w:tcPr>
          <w:p w14:paraId="7A224DBF"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Трасса ливневой канализации</w:t>
            </w:r>
          </w:p>
        </w:tc>
        <w:tc>
          <w:tcPr>
            <w:tcW w:w="1160" w:type="dxa"/>
            <w:tcBorders>
              <w:top w:val="nil"/>
              <w:left w:val="nil"/>
              <w:bottom w:val="single" w:sz="4" w:space="0" w:color="auto"/>
              <w:right w:val="single" w:sz="4" w:space="0" w:color="auto"/>
            </w:tcBorders>
            <w:shd w:val="clear" w:color="auto" w:fill="auto"/>
            <w:noWrap/>
            <w:vAlign w:val="center"/>
            <w:hideMark/>
          </w:tcPr>
          <w:p w14:paraId="110D92D3" w14:textId="5AD4A195"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50C654A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1741</w:t>
            </w:r>
          </w:p>
        </w:tc>
        <w:tc>
          <w:tcPr>
            <w:tcW w:w="1988" w:type="dxa"/>
            <w:tcBorders>
              <w:top w:val="nil"/>
              <w:left w:val="nil"/>
              <w:bottom w:val="single" w:sz="4" w:space="0" w:color="auto"/>
              <w:right w:val="single" w:sz="4" w:space="0" w:color="auto"/>
            </w:tcBorders>
            <w:shd w:val="clear" w:color="auto" w:fill="auto"/>
            <w:noWrap/>
            <w:vAlign w:val="center"/>
            <w:hideMark/>
          </w:tcPr>
          <w:p w14:paraId="63A9BC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000035987</w:t>
            </w:r>
          </w:p>
        </w:tc>
        <w:tc>
          <w:tcPr>
            <w:tcW w:w="3035" w:type="dxa"/>
            <w:tcBorders>
              <w:top w:val="nil"/>
              <w:left w:val="nil"/>
              <w:bottom w:val="single" w:sz="4" w:space="0" w:color="auto"/>
              <w:right w:val="single" w:sz="4" w:space="0" w:color="auto"/>
            </w:tcBorders>
            <w:shd w:val="clear" w:color="auto" w:fill="auto"/>
            <w:noWrap/>
            <w:vAlign w:val="center"/>
            <w:hideMark/>
          </w:tcPr>
          <w:p w14:paraId="01B4E2B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ливневая канализация</w:t>
            </w:r>
          </w:p>
        </w:tc>
        <w:tc>
          <w:tcPr>
            <w:tcW w:w="1768" w:type="dxa"/>
            <w:tcBorders>
              <w:top w:val="nil"/>
              <w:left w:val="nil"/>
              <w:bottom w:val="single" w:sz="4" w:space="0" w:color="auto"/>
              <w:right w:val="single" w:sz="4" w:space="0" w:color="auto"/>
            </w:tcBorders>
            <w:vAlign w:val="center"/>
          </w:tcPr>
          <w:p w14:paraId="136A7BF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722ABBD" w14:textId="36186E6C"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08236FEB" w14:textId="773C4A7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1741</w:t>
            </w:r>
          </w:p>
        </w:tc>
      </w:tr>
      <w:tr w:rsidR="0050163D" w:rsidRPr="006E4B16" w14:paraId="4F70E347"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76783B1B" w14:textId="5214E11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992</w:t>
            </w:r>
          </w:p>
        </w:tc>
        <w:tc>
          <w:tcPr>
            <w:tcW w:w="2464" w:type="dxa"/>
            <w:tcBorders>
              <w:top w:val="nil"/>
              <w:left w:val="nil"/>
              <w:bottom w:val="single" w:sz="4" w:space="0" w:color="auto"/>
              <w:right w:val="single" w:sz="4" w:space="0" w:color="auto"/>
            </w:tcBorders>
            <w:shd w:val="clear" w:color="auto" w:fill="auto"/>
            <w:vAlign w:val="center"/>
            <w:hideMark/>
          </w:tcPr>
          <w:p w14:paraId="7D80618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Дождеприемные решетки</w:t>
            </w:r>
          </w:p>
        </w:tc>
        <w:tc>
          <w:tcPr>
            <w:tcW w:w="1160" w:type="dxa"/>
            <w:tcBorders>
              <w:top w:val="nil"/>
              <w:left w:val="nil"/>
              <w:bottom w:val="single" w:sz="4" w:space="0" w:color="auto"/>
              <w:right w:val="single" w:sz="4" w:space="0" w:color="auto"/>
            </w:tcBorders>
            <w:shd w:val="clear" w:color="auto" w:fill="auto"/>
            <w:noWrap/>
            <w:vAlign w:val="center"/>
            <w:hideMark/>
          </w:tcPr>
          <w:p w14:paraId="412A9FCF" w14:textId="19E9E41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B41965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22</w:t>
            </w:r>
          </w:p>
        </w:tc>
        <w:tc>
          <w:tcPr>
            <w:tcW w:w="1988" w:type="dxa"/>
            <w:tcBorders>
              <w:top w:val="nil"/>
              <w:left w:val="nil"/>
              <w:bottom w:val="single" w:sz="4" w:space="0" w:color="auto"/>
              <w:right w:val="single" w:sz="4" w:space="0" w:color="auto"/>
            </w:tcBorders>
            <w:shd w:val="clear" w:color="auto" w:fill="auto"/>
            <w:noWrap/>
            <w:vAlign w:val="center"/>
            <w:hideMark/>
          </w:tcPr>
          <w:p w14:paraId="3E31BF7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000035987</w:t>
            </w:r>
          </w:p>
        </w:tc>
        <w:tc>
          <w:tcPr>
            <w:tcW w:w="3035" w:type="dxa"/>
            <w:tcBorders>
              <w:top w:val="nil"/>
              <w:left w:val="nil"/>
              <w:bottom w:val="single" w:sz="4" w:space="0" w:color="auto"/>
              <w:right w:val="single" w:sz="4" w:space="0" w:color="auto"/>
            </w:tcBorders>
            <w:shd w:val="clear" w:color="auto" w:fill="auto"/>
            <w:noWrap/>
            <w:vAlign w:val="center"/>
            <w:hideMark/>
          </w:tcPr>
          <w:p w14:paraId="158BA1C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ливневая канализация</w:t>
            </w:r>
          </w:p>
        </w:tc>
        <w:tc>
          <w:tcPr>
            <w:tcW w:w="1768" w:type="dxa"/>
            <w:tcBorders>
              <w:top w:val="nil"/>
              <w:left w:val="nil"/>
              <w:bottom w:val="single" w:sz="4" w:space="0" w:color="auto"/>
              <w:right w:val="single" w:sz="4" w:space="0" w:color="auto"/>
            </w:tcBorders>
            <w:vAlign w:val="center"/>
          </w:tcPr>
          <w:p w14:paraId="28CA562A"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558614C" w14:textId="59CEDCA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5A998ADB" w14:textId="5F014C2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22</w:t>
            </w:r>
          </w:p>
        </w:tc>
      </w:tr>
      <w:tr w:rsidR="0050163D" w:rsidRPr="006E4B16" w14:paraId="5AE987A2"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38CBEDF7" w14:textId="7EC2299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993</w:t>
            </w:r>
          </w:p>
        </w:tc>
        <w:tc>
          <w:tcPr>
            <w:tcW w:w="2464" w:type="dxa"/>
            <w:tcBorders>
              <w:top w:val="nil"/>
              <w:left w:val="nil"/>
              <w:bottom w:val="single" w:sz="4" w:space="0" w:color="auto"/>
              <w:right w:val="single" w:sz="4" w:space="0" w:color="auto"/>
            </w:tcBorders>
            <w:shd w:val="clear" w:color="auto" w:fill="auto"/>
            <w:vAlign w:val="center"/>
            <w:hideMark/>
          </w:tcPr>
          <w:p w14:paraId="0274E80A"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Смотровые колодцы</w:t>
            </w:r>
          </w:p>
        </w:tc>
        <w:tc>
          <w:tcPr>
            <w:tcW w:w="1160" w:type="dxa"/>
            <w:tcBorders>
              <w:top w:val="nil"/>
              <w:left w:val="nil"/>
              <w:bottom w:val="single" w:sz="4" w:space="0" w:color="auto"/>
              <w:right w:val="single" w:sz="4" w:space="0" w:color="auto"/>
            </w:tcBorders>
            <w:shd w:val="clear" w:color="auto" w:fill="auto"/>
            <w:noWrap/>
            <w:vAlign w:val="center"/>
            <w:hideMark/>
          </w:tcPr>
          <w:p w14:paraId="59F669CD" w14:textId="0FF1F883"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D45B0B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18</w:t>
            </w:r>
          </w:p>
        </w:tc>
        <w:tc>
          <w:tcPr>
            <w:tcW w:w="1988" w:type="dxa"/>
            <w:tcBorders>
              <w:top w:val="nil"/>
              <w:left w:val="nil"/>
              <w:bottom w:val="single" w:sz="4" w:space="0" w:color="auto"/>
              <w:right w:val="single" w:sz="4" w:space="0" w:color="auto"/>
            </w:tcBorders>
            <w:shd w:val="clear" w:color="auto" w:fill="auto"/>
            <w:noWrap/>
            <w:vAlign w:val="center"/>
            <w:hideMark/>
          </w:tcPr>
          <w:p w14:paraId="55996C1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 000035987</w:t>
            </w:r>
          </w:p>
        </w:tc>
        <w:tc>
          <w:tcPr>
            <w:tcW w:w="3035" w:type="dxa"/>
            <w:tcBorders>
              <w:top w:val="nil"/>
              <w:left w:val="nil"/>
              <w:bottom w:val="single" w:sz="4" w:space="0" w:color="auto"/>
              <w:right w:val="single" w:sz="4" w:space="0" w:color="auto"/>
            </w:tcBorders>
            <w:shd w:val="clear" w:color="auto" w:fill="auto"/>
            <w:noWrap/>
            <w:vAlign w:val="center"/>
            <w:hideMark/>
          </w:tcPr>
          <w:p w14:paraId="79D59C9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ливневая канализация</w:t>
            </w:r>
          </w:p>
        </w:tc>
        <w:tc>
          <w:tcPr>
            <w:tcW w:w="1768" w:type="dxa"/>
            <w:tcBorders>
              <w:top w:val="nil"/>
              <w:left w:val="nil"/>
              <w:bottom w:val="single" w:sz="4" w:space="0" w:color="auto"/>
              <w:right w:val="single" w:sz="4" w:space="0" w:color="auto"/>
            </w:tcBorders>
            <w:vAlign w:val="center"/>
          </w:tcPr>
          <w:p w14:paraId="12E5BAC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23A4CDE" w14:textId="59BF1988"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61A39073" w14:textId="4FD2A84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18</w:t>
            </w:r>
          </w:p>
        </w:tc>
      </w:tr>
      <w:tr w:rsidR="0050163D" w:rsidRPr="006E4B16" w14:paraId="6DEABDD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4C05355B" w14:textId="35E007BC"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994</w:t>
            </w:r>
          </w:p>
        </w:tc>
        <w:tc>
          <w:tcPr>
            <w:tcW w:w="2464" w:type="dxa"/>
            <w:tcBorders>
              <w:top w:val="nil"/>
              <w:left w:val="nil"/>
              <w:bottom w:val="single" w:sz="4" w:space="0" w:color="auto"/>
              <w:right w:val="single" w:sz="4" w:space="0" w:color="auto"/>
            </w:tcBorders>
            <w:shd w:val="clear" w:color="auto" w:fill="auto"/>
            <w:vAlign w:val="center"/>
            <w:hideMark/>
          </w:tcPr>
          <w:p w14:paraId="7EDCC649"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Система гарантированного электроснабжения на базе ДГУ F.G. Wilson» P700-1 с двигателем "PERKINS" серии 2800.</w:t>
            </w:r>
          </w:p>
        </w:tc>
        <w:tc>
          <w:tcPr>
            <w:tcW w:w="1160" w:type="dxa"/>
            <w:tcBorders>
              <w:top w:val="nil"/>
              <w:left w:val="nil"/>
              <w:bottom w:val="single" w:sz="4" w:space="0" w:color="auto"/>
              <w:right w:val="single" w:sz="4" w:space="0" w:color="auto"/>
            </w:tcBorders>
            <w:shd w:val="clear" w:color="auto" w:fill="auto"/>
            <w:noWrap/>
            <w:vAlign w:val="center"/>
            <w:hideMark/>
          </w:tcPr>
          <w:p w14:paraId="76AFE3BD" w14:textId="74408E2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4C0C8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02D3779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№08355010140284</w:t>
            </w:r>
          </w:p>
        </w:tc>
        <w:tc>
          <w:tcPr>
            <w:tcW w:w="3035" w:type="dxa"/>
            <w:tcBorders>
              <w:top w:val="nil"/>
              <w:left w:val="nil"/>
              <w:bottom w:val="single" w:sz="4" w:space="0" w:color="auto"/>
              <w:right w:val="single" w:sz="4" w:space="0" w:color="auto"/>
            </w:tcBorders>
            <w:shd w:val="clear" w:color="auto" w:fill="auto"/>
            <w:noWrap/>
            <w:vAlign w:val="center"/>
            <w:hideMark/>
          </w:tcPr>
          <w:p w14:paraId="05A0CE7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ДГУ</w:t>
            </w:r>
          </w:p>
        </w:tc>
        <w:tc>
          <w:tcPr>
            <w:tcW w:w="1768" w:type="dxa"/>
            <w:tcBorders>
              <w:top w:val="nil"/>
              <w:left w:val="nil"/>
              <w:bottom w:val="single" w:sz="4" w:space="0" w:color="auto"/>
              <w:right w:val="single" w:sz="4" w:space="0" w:color="auto"/>
            </w:tcBorders>
            <w:vAlign w:val="center"/>
          </w:tcPr>
          <w:p w14:paraId="051CFAC2"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3CC9AF1" w14:textId="1BEB2A36"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1B60DC28" w14:textId="5F8E12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1A888F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1822D6F" w14:textId="76AF2E45"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995</w:t>
            </w:r>
          </w:p>
        </w:tc>
        <w:tc>
          <w:tcPr>
            <w:tcW w:w="2464" w:type="dxa"/>
            <w:tcBorders>
              <w:top w:val="nil"/>
              <w:left w:val="nil"/>
              <w:bottom w:val="single" w:sz="4" w:space="0" w:color="auto"/>
              <w:right w:val="single" w:sz="4" w:space="0" w:color="auto"/>
            </w:tcBorders>
            <w:shd w:val="clear" w:color="auto" w:fill="auto"/>
            <w:vAlign w:val="center"/>
            <w:hideMark/>
          </w:tcPr>
          <w:p w14:paraId="5A15E20D"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Система гарантированного электроснабжения на базе ДГУ АД-400-Т Д400-2РК с двигателем Volvo Penta TAD 1641 GE- 500 кВА.</w:t>
            </w:r>
          </w:p>
        </w:tc>
        <w:tc>
          <w:tcPr>
            <w:tcW w:w="1160" w:type="dxa"/>
            <w:tcBorders>
              <w:top w:val="nil"/>
              <w:left w:val="nil"/>
              <w:bottom w:val="single" w:sz="4" w:space="0" w:color="auto"/>
              <w:right w:val="single" w:sz="4" w:space="0" w:color="auto"/>
            </w:tcBorders>
            <w:shd w:val="clear" w:color="auto" w:fill="auto"/>
            <w:noWrap/>
            <w:vAlign w:val="center"/>
            <w:hideMark/>
          </w:tcPr>
          <w:p w14:paraId="148DE7B0" w14:textId="4593A28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22FE120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0807184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№08355010140284</w:t>
            </w:r>
          </w:p>
        </w:tc>
        <w:tc>
          <w:tcPr>
            <w:tcW w:w="3035" w:type="dxa"/>
            <w:tcBorders>
              <w:top w:val="nil"/>
              <w:left w:val="nil"/>
              <w:bottom w:val="single" w:sz="4" w:space="0" w:color="auto"/>
              <w:right w:val="single" w:sz="4" w:space="0" w:color="auto"/>
            </w:tcBorders>
            <w:shd w:val="clear" w:color="auto" w:fill="auto"/>
            <w:noWrap/>
            <w:vAlign w:val="center"/>
            <w:hideMark/>
          </w:tcPr>
          <w:p w14:paraId="133BEF75"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ДГУ</w:t>
            </w:r>
          </w:p>
        </w:tc>
        <w:tc>
          <w:tcPr>
            <w:tcW w:w="1768" w:type="dxa"/>
            <w:tcBorders>
              <w:top w:val="nil"/>
              <w:left w:val="nil"/>
              <w:bottom w:val="single" w:sz="4" w:space="0" w:color="auto"/>
              <w:right w:val="single" w:sz="4" w:space="0" w:color="auto"/>
            </w:tcBorders>
            <w:vAlign w:val="center"/>
          </w:tcPr>
          <w:p w14:paraId="7D5E18C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1DEA13EB" w14:textId="6A1DC41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80ACEB3" w14:textId="6867504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w:t>
            </w:r>
          </w:p>
        </w:tc>
      </w:tr>
      <w:tr w:rsidR="0050163D" w:rsidRPr="006E4B16" w14:paraId="571D9B8B"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99A25D9" w14:textId="3DA6FCB7"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996</w:t>
            </w:r>
          </w:p>
        </w:tc>
        <w:tc>
          <w:tcPr>
            <w:tcW w:w="2464" w:type="dxa"/>
            <w:tcBorders>
              <w:top w:val="nil"/>
              <w:left w:val="nil"/>
              <w:bottom w:val="single" w:sz="4" w:space="0" w:color="auto"/>
              <w:right w:val="single" w:sz="4" w:space="0" w:color="auto"/>
            </w:tcBorders>
            <w:shd w:val="clear" w:color="auto" w:fill="auto"/>
            <w:vAlign w:val="center"/>
            <w:hideMark/>
          </w:tcPr>
          <w:p w14:paraId="79AAB45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3х1,5 мм²</w:t>
            </w:r>
          </w:p>
        </w:tc>
        <w:tc>
          <w:tcPr>
            <w:tcW w:w="1160" w:type="dxa"/>
            <w:tcBorders>
              <w:top w:val="nil"/>
              <w:left w:val="nil"/>
              <w:bottom w:val="single" w:sz="4" w:space="0" w:color="auto"/>
              <w:right w:val="single" w:sz="4" w:space="0" w:color="auto"/>
            </w:tcBorders>
            <w:shd w:val="clear" w:color="auto" w:fill="auto"/>
            <w:noWrap/>
            <w:vAlign w:val="center"/>
            <w:hideMark/>
          </w:tcPr>
          <w:p w14:paraId="24D49A5D" w14:textId="4E38CC5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0B329C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65</w:t>
            </w:r>
          </w:p>
        </w:tc>
        <w:tc>
          <w:tcPr>
            <w:tcW w:w="1988" w:type="dxa"/>
            <w:tcBorders>
              <w:top w:val="nil"/>
              <w:left w:val="nil"/>
              <w:bottom w:val="single" w:sz="4" w:space="0" w:color="auto"/>
              <w:right w:val="single" w:sz="4" w:space="0" w:color="auto"/>
            </w:tcBorders>
            <w:shd w:val="clear" w:color="auto" w:fill="auto"/>
            <w:noWrap/>
            <w:vAlign w:val="center"/>
            <w:hideMark/>
          </w:tcPr>
          <w:p w14:paraId="2FBA2FD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14C96654"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0D67729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54A3EF09" w14:textId="680F0E2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3016007D" w14:textId="5E80511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65</w:t>
            </w:r>
          </w:p>
        </w:tc>
      </w:tr>
      <w:tr w:rsidR="0050163D" w:rsidRPr="006E4B16" w14:paraId="674A769A"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5E4FF0F" w14:textId="247AA5AA"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997</w:t>
            </w:r>
          </w:p>
        </w:tc>
        <w:tc>
          <w:tcPr>
            <w:tcW w:w="2464" w:type="dxa"/>
            <w:tcBorders>
              <w:top w:val="nil"/>
              <w:left w:val="nil"/>
              <w:bottom w:val="single" w:sz="4" w:space="0" w:color="auto"/>
              <w:right w:val="single" w:sz="4" w:space="0" w:color="auto"/>
            </w:tcBorders>
            <w:shd w:val="clear" w:color="auto" w:fill="auto"/>
            <w:vAlign w:val="center"/>
            <w:hideMark/>
          </w:tcPr>
          <w:p w14:paraId="5D19BAF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Кабель ВВГнг-0,66 3х2,5 мм²</w:t>
            </w:r>
          </w:p>
        </w:tc>
        <w:tc>
          <w:tcPr>
            <w:tcW w:w="1160" w:type="dxa"/>
            <w:tcBorders>
              <w:top w:val="nil"/>
              <w:left w:val="nil"/>
              <w:bottom w:val="single" w:sz="4" w:space="0" w:color="auto"/>
              <w:right w:val="single" w:sz="4" w:space="0" w:color="auto"/>
            </w:tcBorders>
            <w:shd w:val="clear" w:color="auto" w:fill="auto"/>
            <w:noWrap/>
            <w:vAlign w:val="center"/>
            <w:hideMark/>
          </w:tcPr>
          <w:p w14:paraId="3F2576E2" w14:textId="602AF0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Метр</w:t>
            </w:r>
          </w:p>
        </w:tc>
        <w:tc>
          <w:tcPr>
            <w:tcW w:w="1402" w:type="dxa"/>
            <w:tcBorders>
              <w:top w:val="nil"/>
              <w:left w:val="nil"/>
              <w:bottom w:val="single" w:sz="4" w:space="0" w:color="auto"/>
              <w:right w:val="single" w:sz="4" w:space="0" w:color="auto"/>
            </w:tcBorders>
            <w:shd w:val="clear" w:color="auto" w:fill="auto"/>
            <w:noWrap/>
            <w:vAlign w:val="center"/>
            <w:hideMark/>
          </w:tcPr>
          <w:p w14:paraId="1B4E92F2"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93</w:t>
            </w:r>
          </w:p>
        </w:tc>
        <w:tc>
          <w:tcPr>
            <w:tcW w:w="1988" w:type="dxa"/>
            <w:tcBorders>
              <w:top w:val="nil"/>
              <w:left w:val="nil"/>
              <w:bottom w:val="single" w:sz="4" w:space="0" w:color="auto"/>
              <w:right w:val="single" w:sz="4" w:space="0" w:color="auto"/>
            </w:tcBorders>
            <w:shd w:val="clear" w:color="auto" w:fill="auto"/>
            <w:noWrap/>
            <w:vAlign w:val="center"/>
            <w:hideMark/>
          </w:tcPr>
          <w:p w14:paraId="3068156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2409A8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2190E93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F4F08B1" w14:textId="65D3F394"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 раз в год</w:t>
            </w:r>
          </w:p>
        </w:tc>
        <w:tc>
          <w:tcPr>
            <w:tcW w:w="993" w:type="dxa"/>
            <w:tcBorders>
              <w:top w:val="nil"/>
              <w:left w:val="nil"/>
              <w:bottom w:val="single" w:sz="4" w:space="0" w:color="auto"/>
              <w:right w:val="single" w:sz="4" w:space="0" w:color="auto"/>
            </w:tcBorders>
            <w:vAlign w:val="center"/>
          </w:tcPr>
          <w:p w14:paraId="260D4CDD" w14:textId="7BB4E01C"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93</w:t>
            </w:r>
          </w:p>
        </w:tc>
      </w:tr>
      <w:tr w:rsidR="0050163D" w:rsidRPr="006E4B16" w14:paraId="02CD7B0C"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EB4D441" w14:textId="71FA64B6"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998</w:t>
            </w:r>
          </w:p>
        </w:tc>
        <w:tc>
          <w:tcPr>
            <w:tcW w:w="2464" w:type="dxa"/>
            <w:tcBorders>
              <w:top w:val="nil"/>
              <w:left w:val="nil"/>
              <w:bottom w:val="single" w:sz="4" w:space="0" w:color="auto"/>
              <w:right w:val="single" w:sz="4" w:space="0" w:color="auto"/>
            </w:tcBorders>
            <w:shd w:val="clear" w:color="auto" w:fill="auto"/>
            <w:vAlign w:val="center"/>
            <w:hideMark/>
          </w:tcPr>
          <w:p w14:paraId="6A3F8113"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Щит электрический (ЩЭ) (10 автоматов)</w:t>
            </w:r>
          </w:p>
        </w:tc>
        <w:tc>
          <w:tcPr>
            <w:tcW w:w="1160" w:type="dxa"/>
            <w:tcBorders>
              <w:top w:val="nil"/>
              <w:left w:val="nil"/>
              <w:bottom w:val="single" w:sz="4" w:space="0" w:color="auto"/>
              <w:right w:val="single" w:sz="4" w:space="0" w:color="auto"/>
            </w:tcBorders>
            <w:shd w:val="clear" w:color="auto" w:fill="auto"/>
            <w:noWrap/>
            <w:vAlign w:val="center"/>
            <w:hideMark/>
          </w:tcPr>
          <w:p w14:paraId="2147B056" w14:textId="007874B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44A570"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228B9D7E"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6125C28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00A41055"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1134035" w14:textId="6A781FC3"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A92F4FD" w14:textId="650687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1A3E654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FF63129" w14:textId="659CCF5D"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999</w:t>
            </w:r>
          </w:p>
        </w:tc>
        <w:tc>
          <w:tcPr>
            <w:tcW w:w="2464" w:type="dxa"/>
            <w:tcBorders>
              <w:top w:val="nil"/>
              <w:left w:val="nil"/>
              <w:bottom w:val="single" w:sz="4" w:space="0" w:color="auto"/>
              <w:right w:val="single" w:sz="4" w:space="0" w:color="auto"/>
            </w:tcBorders>
            <w:shd w:val="clear" w:color="auto" w:fill="auto"/>
            <w:vAlign w:val="center"/>
            <w:hideMark/>
          </w:tcPr>
          <w:p w14:paraId="42C8B56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Двери 2000 х 900мм</w:t>
            </w:r>
          </w:p>
        </w:tc>
        <w:tc>
          <w:tcPr>
            <w:tcW w:w="1160" w:type="dxa"/>
            <w:tcBorders>
              <w:top w:val="nil"/>
              <w:left w:val="nil"/>
              <w:bottom w:val="single" w:sz="4" w:space="0" w:color="auto"/>
              <w:right w:val="single" w:sz="4" w:space="0" w:color="auto"/>
            </w:tcBorders>
            <w:shd w:val="clear" w:color="auto" w:fill="auto"/>
            <w:noWrap/>
            <w:vAlign w:val="center"/>
            <w:hideMark/>
          </w:tcPr>
          <w:p w14:paraId="28E43A83" w14:textId="69C37EFD"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56A5845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26D3B64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2304C17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087F0638"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0C1E3BDC" w14:textId="25FD4472"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7EEB0C28" w14:textId="4694F0E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2B3EFBD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6C0FDBB" w14:textId="6DE35E0F"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1000</w:t>
            </w:r>
          </w:p>
        </w:tc>
        <w:tc>
          <w:tcPr>
            <w:tcW w:w="2464" w:type="dxa"/>
            <w:tcBorders>
              <w:top w:val="nil"/>
              <w:left w:val="nil"/>
              <w:bottom w:val="single" w:sz="4" w:space="0" w:color="auto"/>
              <w:right w:val="single" w:sz="4" w:space="0" w:color="auto"/>
            </w:tcBorders>
            <w:shd w:val="clear" w:color="auto" w:fill="auto"/>
            <w:vAlign w:val="center"/>
            <w:hideMark/>
          </w:tcPr>
          <w:p w14:paraId="14D2E91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 1100мм</w:t>
            </w:r>
          </w:p>
        </w:tc>
        <w:tc>
          <w:tcPr>
            <w:tcW w:w="1160" w:type="dxa"/>
            <w:tcBorders>
              <w:top w:val="nil"/>
              <w:left w:val="nil"/>
              <w:bottom w:val="single" w:sz="4" w:space="0" w:color="auto"/>
              <w:right w:val="single" w:sz="4" w:space="0" w:color="auto"/>
            </w:tcBorders>
            <w:shd w:val="clear" w:color="auto" w:fill="auto"/>
            <w:noWrap/>
            <w:vAlign w:val="center"/>
            <w:hideMark/>
          </w:tcPr>
          <w:p w14:paraId="7A440DDC" w14:textId="6711A0E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1FD4A53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w:t>
            </w:r>
          </w:p>
        </w:tc>
        <w:tc>
          <w:tcPr>
            <w:tcW w:w="1988" w:type="dxa"/>
            <w:tcBorders>
              <w:top w:val="nil"/>
              <w:left w:val="nil"/>
              <w:bottom w:val="single" w:sz="4" w:space="0" w:color="auto"/>
              <w:right w:val="single" w:sz="4" w:space="0" w:color="auto"/>
            </w:tcBorders>
            <w:shd w:val="clear" w:color="auto" w:fill="auto"/>
            <w:noWrap/>
            <w:vAlign w:val="center"/>
            <w:hideMark/>
          </w:tcPr>
          <w:p w14:paraId="3BD2DEDC"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val="en-US"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23BC7A6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10AFE0FD"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46570627" w14:textId="6F625E99"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1393E182" w14:textId="5AEBC76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4</w:t>
            </w:r>
          </w:p>
        </w:tc>
      </w:tr>
      <w:tr w:rsidR="0050163D" w:rsidRPr="006E4B16" w14:paraId="56C98328"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4F2E42" w14:textId="76B88313"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lastRenderedPageBreak/>
              <w:t>1001</w:t>
            </w:r>
          </w:p>
        </w:tc>
        <w:tc>
          <w:tcPr>
            <w:tcW w:w="2464" w:type="dxa"/>
            <w:tcBorders>
              <w:top w:val="nil"/>
              <w:left w:val="nil"/>
              <w:bottom w:val="single" w:sz="4" w:space="0" w:color="auto"/>
              <w:right w:val="single" w:sz="4" w:space="0" w:color="auto"/>
            </w:tcBorders>
            <w:shd w:val="clear" w:color="auto" w:fill="auto"/>
            <w:vAlign w:val="center"/>
            <w:hideMark/>
          </w:tcPr>
          <w:p w14:paraId="3AAE6FB2"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2100 х 400мм</w:t>
            </w:r>
          </w:p>
        </w:tc>
        <w:tc>
          <w:tcPr>
            <w:tcW w:w="1160" w:type="dxa"/>
            <w:tcBorders>
              <w:top w:val="nil"/>
              <w:left w:val="nil"/>
              <w:bottom w:val="single" w:sz="4" w:space="0" w:color="auto"/>
              <w:right w:val="single" w:sz="4" w:space="0" w:color="auto"/>
            </w:tcBorders>
            <w:shd w:val="clear" w:color="auto" w:fill="auto"/>
            <w:noWrap/>
            <w:vAlign w:val="center"/>
            <w:hideMark/>
          </w:tcPr>
          <w:p w14:paraId="50FFD1B6" w14:textId="3CF62B7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11D08FD"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1</w:t>
            </w:r>
          </w:p>
        </w:tc>
        <w:tc>
          <w:tcPr>
            <w:tcW w:w="1988" w:type="dxa"/>
            <w:tcBorders>
              <w:top w:val="nil"/>
              <w:left w:val="nil"/>
              <w:bottom w:val="single" w:sz="4" w:space="0" w:color="auto"/>
              <w:right w:val="single" w:sz="4" w:space="0" w:color="auto"/>
            </w:tcBorders>
            <w:shd w:val="clear" w:color="auto" w:fill="auto"/>
            <w:noWrap/>
            <w:vAlign w:val="center"/>
            <w:hideMark/>
          </w:tcPr>
          <w:p w14:paraId="51EE8B8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476BAE0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0900551B"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CCDAB5F" w14:textId="7D565C35"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344F0E" w14:textId="224DBEAB"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2</w:t>
            </w:r>
          </w:p>
        </w:tc>
      </w:tr>
      <w:tr w:rsidR="0050163D" w:rsidRPr="006E4B16" w14:paraId="772BB7A0"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0BB982C8" w14:textId="72F857A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1002</w:t>
            </w:r>
          </w:p>
        </w:tc>
        <w:tc>
          <w:tcPr>
            <w:tcW w:w="2464" w:type="dxa"/>
            <w:tcBorders>
              <w:top w:val="nil"/>
              <w:left w:val="nil"/>
              <w:bottom w:val="single" w:sz="4" w:space="0" w:color="auto"/>
              <w:right w:val="single" w:sz="4" w:space="0" w:color="auto"/>
            </w:tcBorders>
            <w:shd w:val="clear" w:color="auto" w:fill="auto"/>
            <w:vAlign w:val="center"/>
            <w:hideMark/>
          </w:tcPr>
          <w:p w14:paraId="66DADFB0"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Окна 1000 х 850мм</w:t>
            </w:r>
          </w:p>
        </w:tc>
        <w:tc>
          <w:tcPr>
            <w:tcW w:w="1160" w:type="dxa"/>
            <w:tcBorders>
              <w:top w:val="nil"/>
              <w:left w:val="nil"/>
              <w:bottom w:val="single" w:sz="4" w:space="0" w:color="auto"/>
              <w:right w:val="single" w:sz="4" w:space="0" w:color="auto"/>
            </w:tcBorders>
            <w:shd w:val="clear" w:color="auto" w:fill="auto"/>
            <w:noWrap/>
            <w:vAlign w:val="center"/>
            <w:hideMark/>
          </w:tcPr>
          <w:p w14:paraId="75C44324" w14:textId="13244B92"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550C4FA"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06A158E8"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76DC649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000BEA6C"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42CE48F" w14:textId="5BEC86AB"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29492C0D" w14:textId="1B987074"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r w:rsidR="0050163D" w:rsidRPr="006E4B16" w14:paraId="3724AA83"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63306B36" w14:textId="2A5D8629"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1003</w:t>
            </w:r>
          </w:p>
        </w:tc>
        <w:tc>
          <w:tcPr>
            <w:tcW w:w="2464" w:type="dxa"/>
            <w:tcBorders>
              <w:top w:val="nil"/>
              <w:left w:val="nil"/>
              <w:bottom w:val="single" w:sz="4" w:space="0" w:color="auto"/>
              <w:right w:val="single" w:sz="4" w:space="0" w:color="auto"/>
            </w:tcBorders>
            <w:shd w:val="clear" w:color="auto" w:fill="auto"/>
            <w:vAlign w:val="center"/>
            <w:hideMark/>
          </w:tcPr>
          <w:p w14:paraId="538DDAA5" w14:textId="77777777" w:rsidR="0050163D" w:rsidRPr="006E4B16"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Светильник люм</w:t>
            </w:r>
            <w:r w:rsidRPr="006E4B16">
              <w:rPr>
                <w:rFonts w:ascii="Times New Roman" w:eastAsia="Times New Roman" w:hAnsi="Times New Roman" w:cs="Times New Roman"/>
                <w:color w:val="000000"/>
                <w:sz w:val="20"/>
                <w:szCs w:val="20"/>
                <w:lang w:eastAsia="ru-RU"/>
              </w:rPr>
              <w:t>инесцентный, встраиваемый, 220В на 4 лампы, 18Вт, ЭПРА, в потолок Армстронг</w:t>
            </w:r>
          </w:p>
        </w:tc>
        <w:tc>
          <w:tcPr>
            <w:tcW w:w="1160" w:type="dxa"/>
            <w:tcBorders>
              <w:top w:val="nil"/>
              <w:left w:val="nil"/>
              <w:bottom w:val="single" w:sz="4" w:space="0" w:color="auto"/>
              <w:right w:val="single" w:sz="4" w:space="0" w:color="auto"/>
            </w:tcBorders>
            <w:shd w:val="clear" w:color="auto" w:fill="auto"/>
            <w:noWrap/>
            <w:vAlign w:val="center"/>
            <w:hideMark/>
          </w:tcPr>
          <w:p w14:paraId="0409D897" w14:textId="5F4A0ED9"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08C6DAD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5</w:t>
            </w:r>
          </w:p>
        </w:tc>
        <w:tc>
          <w:tcPr>
            <w:tcW w:w="1988" w:type="dxa"/>
            <w:tcBorders>
              <w:top w:val="nil"/>
              <w:left w:val="nil"/>
              <w:bottom w:val="single" w:sz="4" w:space="0" w:color="auto"/>
              <w:right w:val="single" w:sz="4" w:space="0" w:color="auto"/>
            </w:tcBorders>
            <w:shd w:val="clear" w:color="auto" w:fill="auto"/>
            <w:noWrap/>
            <w:vAlign w:val="center"/>
            <w:hideMark/>
          </w:tcPr>
          <w:p w14:paraId="4FC75176"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2C8CFB67"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37956899"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79DA88AD" w14:textId="7323E14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FBA3F8B" w14:textId="421ECCCF"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10</w:t>
            </w:r>
          </w:p>
        </w:tc>
      </w:tr>
      <w:tr w:rsidR="0050163D" w:rsidRPr="006E4B16" w14:paraId="764E09E9"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14AE3677" w14:textId="0B4223EE"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1004</w:t>
            </w:r>
          </w:p>
        </w:tc>
        <w:tc>
          <w:tcPr>
            <w:tcW w:w="2464" w:type="dxa"/>
            <w:tcBorders>
              <w:top w:val="nil"/>
              <w:left w:val="nil"/>
              <w:bottom w:val="single" w:sz="4" w:space="0" w:color="auto"/>
              <w:right w:val="single" w:sz="4" w:space="0" w:color="auto"/>
            </w:tcBorders>
            <w:shd w:val="clear" w:color="auto" w:fill="auto"/>
            <w:vAlign w:val="center"/>
            <w:hideMark/>
          </w:tcPr>
          <w:p w14:paraId="7A6C22A8"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Розетка штепсельная двухполюсная с заземлением и шторками, 250В, 16А, герметичная с установочной коробкой</w:t>
            </w:r>
          </w:p>
        </w:tc>
        <w:tc>
          <w:tcPr>
            <w:tcW w:w="1160" w:type="dxa"/>
            <w:tcBorders>
              <w:top w:val="nil"/>
              <w:left w:val="nil"/>
              <w:bottom w:val="single" w:sz="4" w:space="0" w:color="auto"/>
              <w:right w:val="single" w:sz="4" w:space="0" w:color="auto"/>
            </w:tcBorders>
            <w:shd w:val="clear" w:color="auto" w:fill="auto"/>
            <w:noWrap/>
            <w:vAlign w:val="center"/>
            <w:hideMark/>
          </w:tcPr>
          <w:p w14:paraId="217A8669" w14:textId="2AB106E0"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74833BE3"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26</w:t>
            </w:r>
          </w:p>
        </w:tc>
        <w:tc>
          <w:tcPr>
            <w:tcW w:w="1988" w:type="dxa"/>
            <w:tcBorders>
              <w:top w:val="nil"/>
              <w:left w:val="nil"/>
              <w:bottom w:val="single" w:sz="4" w:space="0" w:color="auto"/>
              <w:right w:val="single" w:sz="4" w:space="0" w:color="auto"/>
            </w:tcBorders>
            <w:shd w:val="clear" w:color="auto" w:fill="auto"/>
            <w:noWrap/>
            <w:vAlign w:val="center"/>
            <w:hideMark/>
          </w:tcPr>
          <w:p w14:paraId="699D7A2F"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59654DB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1E62595E"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3E0B2B5D" w14:textId="3849A82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4D8B5BD0" w14:textId="32A403A8"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52</w:t>
            </w:r>
          </w:p>
        </w:tc>
      </w:tr>
      <w:tr w:rsidR="0050163D" w:rsidRPr="006E4B16" w14:paraId="473ACFCD" w14:textId="77777777" w:rsidTr="007A082D">
        <w:trPr>
          <w:trHeight w:val="20"/>
        </w:trPr>
        <w:tc>
          <w:tcPr>
            <w:tcW w:w="657" w:type="dxa"/>
            <w:tcBorders>
              <w:top w:val="nil"/>
              <w:left w:val="single" w:sz="4" w:space="0" w:color="auto"/>
              <w:bottom w:val="single" w:sz="4" w:space="0" w:color="auto"/>
              <w:right w:val="single" w:sz="4" w:space="0" w:color="auto"/>
            </w:tcBorders>
            <w:shd w:val="clear" w:color="auto" w:fill="auto"/>
            <w:vAlign w:val="center"/>
          </w:tcPr>
          <w:p w14:paraId="2ADF1732" w14:textId="72D35BA8" w:rsidR="0050163D" w:rsidRPr="007A082D" w:rsidRDefault="0050163D" w:rsidP="0050163D">
            <w:pPr>
              <w:rPr>
                <w:rFonts w:ascii="Times New Roman" w:hAnsi="Times New Roman" w:cs="Times New Roman"/>
              </w:rPr>
            </w:pPr>
            <w:r w:rsidRPr="007A082D">
              <w:rPr>
                <w:rFonts w:ascii="Times New Roman" w:hAnsi="Times New Roman" w:cs="Times New Roman"/>
                <w:color w:val="000000"/>
              </w:rPr>
              <w:t>1005</w:t>
            </w:r>
          </w:p>
        </w:tc>
        <w:tc>
          <w:tcPr>
            <w:tcW w:w="2464" w:type="dxa"/>
            <w:tcBorders>
              <w:top w:val="nil"/>
              <w:left w:val="nil"/>
              <w:bottom w:val="single" w:sz="4" w:space="0" w:color="auto"/>
              <w:right w:val="single" w:sz="4" w:space="0" w:color="auto"/>
            </w:tcBorders>
            <w:shd w:val="clear" w:color="auto" w:fill="auto"/>
            <w:vAlign w:val="center"/>
            <w:hideMark/>
          </w:tcPr>
          <w:p w14:paraId="4B89B434" w14:textId="77777777" w:rsidR="0050163D" w:rsidRPr="002D2113" w:rsidRDefault="0050163D" w:rsidP="0050163D">
            <w:pPr>
              <w:spacing w:after="0" w:line="240" w:lineRule="auto"/>
              <w:rPr>
                <w:rFonts w:ascii="Times New Roman" w:eastAsia="Times New Roman" w:hAnsi="Times New Roman" w:cs="Times New Roman"/>
                <w:color w:val="000000"/>
                <w:sz w:val="20"/>
                <w:szCs w:val="20"/>
                <w:lang w:eastAsia="ru-RU"/>
              </w:rPr>
            </w:pPr>
            <w:r w:rsidRPr="002D2113">
              <w:rPr>
                <w:rFonts w:ascii="Times New Roman" w:eastAsia="Times New Roman" w:hAnsi="Times New Roman" w:cs="Times New Roman"/>
                <w:color w:val="000000"/>
                <w:sz w:val="20"/>
                <w:szCs w:val="20"/>
                <w:lang w:eastAsia="ru-RU"/>
              </w:rPr>
              <w:t>Выключатель одноклавишный, для нормальных условий среды, для открытой установки, 250В, 10А</w:t>
            </w:r>
          </w:p>
        </w:tc>
        <w:tc>
          <w:tcPr>
            <w:tcW w:w="1160" w:type="dxa"/>
            <w:tcBorders>
              <w:top w:val="nil"/>
              <w:left w:val="nil"/>
              <w:bottom w:val="single" w:sz="4" w:space="0" w:color="auto"/>
              <w:right w:val="single" w:sz="4" w:space="0" w:color="auto"/>
            </w:tcBorders>
            <w:shd w:val="clear" w:color="auto" w:fill="auto"/>
            <w:noWrap/>
            <w:vAlign w:val="center"/>
            <w:hideMark/>
          </w:tcPr>
          <w:p w14:paraId="7CD2FCF6" w14:textId="0DB2F681"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sz w:val="20"/>
                <w:szCs w:val="20"/>
              </w:rPr>
              <w:t>штука</w:t>
            </w:r>
          </w:p>
        </w:tc>
        <w:tc>
          <w:tcPr>
            <w:tcW w:w="1402" w:type="dxa"/>
            <w:tcBorders>
              <w:top w:val="nil"/>
              <w:left w:val="nil"/>
              <w:bottom w:val="single" w:sz="4" w:space="0" w:color="auto"/>
              <w:right w:val="single" w:sz="4" w:space="0" w:color="auto"/>
            </w:tcBorders>
            <w:shd w:val="clear" w:color="auto" w:fill="auto"/>
            <w:noWrap/>
            <w:vAlign w:val="center"/>
            <w:hideMark/>
          </w:tcPr>
          <w:p w14:paraId="453F73E9"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3</w:t>
            </w:r>
          </w:p>
        </w:tc>
        <w:tc>
          <w:tcPr>
            <w:tcW w:w="1988" w:type="dxa"/>
            <w:tcBorders>
              <w:top w:val="nil"/>
              <w:left w:val="nil"/>
              <w:bottom w:val="single" w:sz="4" w:space="0" w:color="auto"/>
              <w:right w:val="single" w:sz="4" w:space="0" w:color="auto"/>
            </w:tcBorders>
            <w:shd w:val="clear" w:color="auto" w:fill="auto"/>
            <w:noWrap/>
            <w:vAlign w:val="center"/>
            <w:hideMark/>
          </w:tcPr>
          <w:p w14:paraId="2E4E85F1"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№000035994</w:t>
            </w:r>
          </w:p>
        </w:tc>
        <w:tc>
          <w:tcPr>
            <w:tcW w:w="3035" w:type="dxa"/>
            <w:tcBorders>
              <w:top w:val="nil"/>
              <w:left w:val="nil"/>
              <w:bottom w:val="single" w:sz="4" w:space="0" w:color="auto"/>
              <w:right w:val="single" w:sz="4" w:space="0" w:color="auto"/>
            </w:tcBorders>
            <w:shd w:val="clear" w:color="auto" w:fill="auto"/>
            <w:noWrap/>
            <w:vAlign w:val="center"/>
            <w:hideMark/>
          </w:tcPr>
          <w:p w14:paraId="15752F4B" w14:textId="77777777"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КПП</w:t>
            </w:r>
          </w:p>
        </w:tc>
        <w:tc>
          <w:tcPr>
            <w:tcW w:w="1768" w:type="dxa"/>
            <w:tcBorders>
              <w:top w:val="nil"/>
              <w:left w:val="nil"/>
              <w:bottom w:val="single" w:sz="4" w:space="0" w:color="auto"/>
              <w:right w:val="single" w:sz="4" w:space="0" w:color="auto"/>
            </w:tcBorders>
            <w:vAlign w:val="center"/>
          </w:tcPr>
          <w:p w14:paraId="4BA40153" w14:textId="77777777"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rPr>
              <w:t>Ежедневно</w:t>
            </w:r>
          </w:p>
        </w:tc>
        <w:tc>
          <w:tcPr>
            <w:tcW w:w="1701" w:type="dxa"/>
            <w:tcBorders>
              <w:top w:val="nil"/>
              <w:left w:val="nil"/>
              <w:bottom w:val="single" w:sz="4" w:space="0" w:color="auto"/>
              <w:right w:val="single" w:sz="4" w:space="0" w:color="auto"/>
            </w:tcBorders>
            <w:vAlign w:val="center"/>
          </w:tcPr>
          <w:p w14:paraId="6DD3A604" w14:textId="79A062E0" w:rsidR="0050163D" w:rsidRPr="006E4B16"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6E4B16">
              <w:rPr>
                <w:rFonts w:ascii="Times New Roman" w:eastAsia="Times New Roman" w:hAnsi="Times New Roman" w:cs="Times New Roman"/>
                <w:color w:val="000000"/>
                <w:sz w:val="20"/>
                <w:szCs w:val="20"/>
                <w:lang w:eastAsia="ru-RU"/>
              </w:rPr>
              <w:t>2 раза в год</w:t>
            </w:r>
          </w:p>
        </w:tc>
        <w:tc>
          <w:tcPr>
            <w:tcW w:w="993" w:type="dxa"/>
            <w:tcBorders>
              <w:top w:val="nil"/>
              <w:left w:val="nil"/>
              <w:bottom w:val="single" w:sz="4" w:space="0" w:color="auto"/>
              <w:right w:val="single" w:sz="4" w:space="0" w:color="auto"/>
            </w:tcBorders>
            <w:vAlign w:val="center"/>
          </w:tcPr>
          <w:p w14:paraId="6B94D1A0" w14:textId="592D116E" w:rsidR="0050163D" w:rsidRPr="002D2113" w:rsidRDefault="0050163D" w:rsidP="0050163D">
            <w:pPr>
              <w:spacing w:after="0" w:line="240" w:lineRule="auto"/>
              <w:jc w:val="center"/>
              <w:rPr>
                <w:rFonts w:ascii="Times New Roman" w:eastAsia="Times New Roman" w:hAnsi="Times New Roman" w:cs="Times New Roman"/>
                <w:color w:val="000000"/>
                <w:sz w:val="20"/>
                <w:szCs w:val="20"/>
                <w:lang w:eastAsia="ru-RU"/>
              </w:rPr>
            </w:pPr>
            <w:r w:rsidRPr="007A082D">
              <w:rPr>
                <w:rFonts w:ascii="Times New Roman" w:hAnsi="Times New Roman" w:cs="Times New Roman"/>
                <w:color w:val="000000"/>
              </w:rPr>
              <w:t>6</w:t>
            </w:r>
          </w:p>
        </w:tc>
      </w:tr>
    </w:tbl>
    <w:p w14:paraId="3642BBDF" w14:textId="77777777" w:rsidR="00E36161" w:rsidRPr="006A6554" w:rsidRDefault="00E36161" w:rsidP="00AE5DCA">
      <w:pPr>
        <w:tabs>
          <w:tab w:val="left" w:pos="9000"/>
          <w:tab w:val="right" w:pos="14570"/>
        </w:tabs>
        <w:spacing w:line="240" w:lineRule="exact"/>
        <w:rPr>
          <w:rFonts w:ascii="Times New Roman" w:hAnsi="Times New Roman" w:cs="Times New Roman"/>
          <w:color w:val="000000" w:themeColor="text1"/>
        </w:rPr>
      </w:pPr>
    </w:p>
    <w:p w14:paraId="392E3008" w14:textId="77777777" w:rsidR="00EA6BC8" w:rsidRPr="00694FDE" w:rsidRDefault="00EA6BC8" w:rsidP="00181C89">
      <w:pPr>
        <w:tabs>
          <w:tab w:val="left" w:pos="9000"/>
          <w:tab w:val="right" w:pos="14570"/>
        </w:tabs>
        <w:spacing w:line="240" w:lineRule="exact"/>
        <w:ind w:left="360"/>
        <w:rPr>
          <w:color w:val="000000" w:themeColor="text1"/>
        </w:rPr>
      </w:pPr>
    </w:p>
    <w:p w14:paraId="51021C9D" w14:textId="1F1EA0B6" w:rsidR="00DC6C11" w:rsidRDefault="00DC6C11" w:rsidP="00DC6C11">
      <w:pPr>
        <w:tabs>
          <w:tab w:val="left" w:pos="915"/>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p>
    <w:p w14:paraId="59109484" w14:textId="77777777" w:rsidR="00DC6C11" w:rsidRDefault="00DC6C11" w:rsidP="00DC6C11">
      <w:pPr>
        <w:tabs>
          <w:tab w:val="left" w:pos="915"/>
        </w:tabs>
        <w:spacing w:after="0"/>
        <w:rPr>
          <w:rFonts w:ascii="Times New Roman" w:eastAsia="Times New Roman" w:hAnsi="Times New Roman" w:cs="Times New Roman"/>
          <w:sz w:val="24"/>
          <w:szCs w:val="24"/>
          <w:lang w:eastAsia="ru-RU"/>
        </w:rPr>
      </w:pPr>
    </w:p>
    <w:p w14:paraId="6702B998" w14:textId="0A3F231B" w:rsidR="00DC6C11" w:rsidRDefault="00DC6C11" w:rsidP="00DC6C11">
      <w:pPr>
        <w:tabs>
          <w:tab w:val="left" w:pos="915"/>
        </w:tabs>
        <w:spacing w:after="0"/>
        <w:rPr>
          <w:rStyle w:val="FontStyle14"/>
          <w:rFonts w:ascii="Times New Roman" w:hAnsi="Times New Roman" w:cs="Times New Roman"/>
          <w:sz w:val="24"/>
        </w:rPr>
      </w:pPr>
    </w:p>
    <w:p w14:paraId="6E96F0BB" w14:textId="77777777" w:rsidR="00DC6C11" w:rsidRPr="000E07CF" w:rsidRDefault="00DC6C11" w:rsidP="00DC6C11">
      <w:pPr>
        <w:tabs>
          <w:tab w:val="left" w:pos="915"/>
        </w:tabs>
        <w:spacing w:after="0"/>
        <w:rPr>
          <w:rStyle w:val="FontStyle14"/>
          <w:rFonts w:ascii="Times New Roman" w:hAnsi="Times New Roman" w:cs="Times New Roman"/>
          <w:sz w:val="24"/>
        </w:rPr>
      </w:pPr>
    </w:p>
    <w:p w14:paraId="6067F2E0" w14:textId="31FEFF8C" w:rsidR="00982E4F" w:rsidRPr="00E36161" w:rsidRDefault="00982E4F" w:rsidP="00E36161">
      <w:pPr>
        <w:tabs>
          <w:tab w:val="left" w:pos="915"/>
        </w:tabs>
        <w:spacing w:after="0"/>
        <w:rPr>
          <w:rFonts w:ascii="Times New Roman" w:hAnsi="Times New Roman" w:cs="Times New Roman"/>
          <w:sz w:val="24"/>
          <w:szCs w:val="14"/>
        </w:rPr>
      </w:pPr>
    </w:p>
    <w:p w14:paraId="759214BB" w14:textId="77777777" w:rsidR="0026145E" w:rsidRDefault="0026145E">
      <w:pPr>
        <w:rPr>
          <w:rFonts w:ascii="Times New Roman" w:eastAsia="Times New Roman" w:hAnsi="Times New Roman" w:cs="Times New Roman"/>
          <w:sz w:val="24"/>
          <w:szCs w:val="24"/>
          <w:lang w:eastAsia="ru-RU"/>
        </w:rPr>
        <w:sectPr w:rsidR="0026145E" w:rsidSect="00151DA4">
          <w:pgSz w:w="16838" w:h="11906" w:orient="landscape"/>
          <w:pgMar w:top="709" w:right="1134" w:bottom="709" w:left="1134" w:header="708" w:footer="708" w:gutter="0"/>
          <w:cols w:space="708"/>
          <w:docGrid w:linePitch="360"/>
        </w:sectPr>
      </w:pPr>
    </w:p>
    <w:p w14:paraId="264B6CE1" w14:textId="703C44BA" w:rsidR="00C021AE" w:rsidRPr="00874C01" w:rsidRDefault="00982E4F" w:rsidP="007A082D">
      <w:pPr>
        <w:tabs>
          <w:tab w:val="left" w:pos="6375"/>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0E269E" w:rsidRPr="00874C01">
        <w:rPr>
          <w:rFonts w:ascii="Times New Roman" w:eastAsia="Times New Roman" w:hAnsi="Times New Roman" w:cs="Times New Roman"/>
          <w:sz w:val="24"/>
          <w:szCs w:val="24"/>
          <w:lang w:eastAsia="ru-RU"/>
        </w:rPr>
        <w:t>Приложение №</w:t>
      </w:r>
      <w:r w:rsidR="00EA6BC8">
        <w:rPr>
          <w:rFonts w:ascii="Times New Roman" w:eastAsia="Times New Roman" w:hAnsi="Times New Roman" w:cs="Times New Roman"/>
          <w:sz w:val="24"/>
          <w:szCs w:val="24"/>
          <w:lang w:eastAsia="ru-RU"/>
        </w:rPr>
        <w:t>2</w:t>
      </w:r>
    </w:p>
    <w:p w14:paraId="369CC064" w14:textId="77777777" w:rsidR="00C021AE" w:rsidRPr="00874C01" w:rsidRDefault="00C021AE" w:rsidP="00CC39EF">
      <w:pPr>
        <w:spacing w:after="0" w:line="240" w:lineRule="auto"/>
        <w:ind w:left="5387"/>
        <w:jc w:val="right"/>
        <w:rPr>
          <w:rFonts w:ascii="Times New Roman" w:eastAsia="Times New Roman" w:hAnsi="Times New Roman" w:cs="Times New Roman"/>
          <w:sz w:val="24"/>
          <w:szCs w:val="24"/>
          <w:lang w:eastAsia="ru-RU"/>
        </w:rPr>
      </w:pPr>
      <w:r w:rsidRPr="00874C01">
        <w:rPr>
          <w:rFonts w:ascii="Times New Roman" w:eastAsia="Times New Roman" w:hAnsi="Times New Roman" w:cs="Times New Roman"/>
          <w:sz w:val="24"/>
          <w:szCs w:val="24"/>
          <w:lang w:eastAsia="ru-RU"/>
        </w:rPr>
        <w:t xml:space="preserve">к </w:t>
      </w:r>
      <w:r w:rsidR="001D38BD" w:rsidRPr="00874C01">
        <w:rPr>
          <w:rFonts w:ascii="Times New Roman" w:eastAsia="Times New Roman" w:hAnsi="Times New Roman" w:cs="Times New Roman"/>
          <w:sz w:val="24"/>
          <w:szCs w:val="24"/>
          <w:lang w:eastAsia="ru-RU"/>
        </w:rPr>
        <w:t>Т</w:t>
      </w:r>
      <w:r w:rsidRPr="00874C01">
        <w:rPr>
          <w:rFonts w:ascii="Times New Roman" w:eastAsia="Times New Roman" w:hAnsi="Times New Roman" w:cs="Times New Roman"/>
          <w:sz w:val="24"/>
          <w:szCs w:val="24"/>
          <w:lang w:eastAsia="ru-RU"/>
        </w:rPr>
        <w:t>ехническому заданию</w:t>
      </w:r>
    </w:p>
    <w:p w14:paraId="368D8F33" w14:textId="77777777" w:rsidR="00C021AE" w:rsidRPr="007A082D" w:rsidRDefault="00C021AE" w:rsidP="00C021AE">
      <w:pPr>
        <w:spacing w:after="0" w:line="240" w:lineRule="auto"/>
        <w:jc w:val="center"/>
        <w:rPr>
          <w:rFonts w:ascii="Times New Roman" w:eastAsia="Times New Roman" w:hAnsi="Times New Roman" w:cs="Times New Roman"/>
          <w:b/>
          <w:sz w:val="24"/>
          <w:szCs w:val="26"/>
          <w:lang w:eastAsia="ru-RU"/>
        </w:rPr>
      </w:pPr>
      <w:r w:rsidRPr="007A082D">
        <w:rPr>
          <w:rFonts w:ascii="Times New Roman" w:eastAsia="Times New Roman" w:hAnsi="Times New Roman" w:cs="Times New Roman"/>
          <w:b/>
          <w:sz w:val="24"/>
          <w:szCs w:val="26"/>
          <w:lang w:eastAsia="ru-RU"/>
        </w:rPr>
        <w:t>Сроки устранения неисправностей и их последствий</w:t>
      </w:r>
    </w:p>
    <w:p w14:paraId="6FBB6D51" w14:textId="77777777" w:rsidR="00173E92" w:rsidRPr="00874C01" w:rsidRDefault="00173E92" w:rsidP="00C021AE">
      <w:pPr>
        <w:spacing w:after="0" w:line="240" w:lineRule="auto"/>
        <w:jc w:val="center"/>
        <w:rPr>
          <w:rFonts w:ascii="Times New Roman" w:eastAsia="Times New Roman" w:hAnsi="Times New Roman" w:cs="Times New Roman"/>
          <w:b/>
          <w:sz w:val="26"/>
          <w:szCs w:val="26"/>
          <w:lang w:eastAsia="ru-RU"/>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2"/>
        <w:gridCol w:w="2126"/>
      </w:tblGrid>
      <w:tr w:rsidR="00C021AE" w:rsidRPr="00874C01" w14:paraId="07CB4085" w14:textId="77777777" w:rsidTr="007A082D">
        <w:trPr>
          <w:trHeight w:val="20"/>
          <w:jc w:val="center"/>
        </w:trPr>
        <w:tc>
          <w:tcPr>
            <w:tcW w:w="7792" w:type="dxa"/>
            <w:vAlign w:val="center"/>
          </w:tcPr>
          <w:p w14:paraId="045DBBCF" w14:textId="77777777" w:rsidR="00C021AE" w:rsidRPr="007A082D" w:rsidRDefault="00C021AE" w:rsidP="007A082D">
            <w:pPr>
              <w:keepLines/>
              <w:spacing w:after="0" w:line="240" w:lineRule="auto"/>
              <w:ind w:left="66"/>
              <w:jc w:val="center"/>
              <w:rPr>
                <w:rFonts w:ascii="Times New Roman" w:eastAsia="Times New Roman" w:hAnsi="Times New Roman" w:cs="Times New Roman"/>
                <w:b/>
                <w:sz w:val="20"/>
                <w:szCs w:val="20"/>
                <w:lang w:eastAsia="ru-RU"/>
              </w:rPr>
            </w:pPr>
            <w:r w:rsidRPr="007A082D">
              <w:rPr>
                <w:rFonts w:ascii="Times New Roman" w:eastAsia="Times New Roman" w:hAnsi="Times New Roman" w:cs="Times New Roman"/>
                <w:b/>
                <w:sz w:val="20"/>
                <w:szCs w:val="20"/>
                <w:lang w:eastAsia="ru-RU"/>
              </w:rPr>
              <w:t>Вид неисправностей</w:t>
            </w:r>
          </w:p>
        </w:tc>
        <w:tc>
          <w:tcPr>
            <w:tcW w:w="2126" w:type="dxa"/>
            <w:vAlign w:val="center"/>
          </w:tcPr>
          <w:p w14:paraId="1AFA9F96" w14:textId="77777777" w:rsidR="00C021AE" w:rsidRPr="007A082D" w:rsidRDefault="00C021AE">
            <w:pPr>
              <w:keepLines/>
              <w:spacing w:after="0" w:line="240" w:lineRule="auto"/>
              <w:jc w:val="center"/>
              <w:rPr>
                <w:rFonts w:ascii="Times New Roman" w:eastAsia="Times New Roman" w:hAnsi="Times New Roman" w:cs="Times New Roman"/>
                <w:b/>
                <w:sz w:val="20"/>
                <w:szCs w:val="20"/>
                <w:lang w:eastAsia="ru-RU"/>
              </w:rPr>
            </w:pPr>
            <w:r w:rsidRPr="007A082D">
              <w:rPr>
                <w:rFonts w:ascii="Times New Roman" w:eastAsia="Times New Roman" w:hAnsi="Times New Roman" w:cs="Times New Roman"/>
                <w:b/>
                <w:sz w:val="20"/>
                <w:szCs w:val="20"/>
                <w:lang w:eastAsia="ru-RU"/>
              </w:rPr>
              <w:t>Срок</w:t>
            </w:r>
          </w:p>
          <w:p w14:paraId="1BC8F77D" w14:textId="77777777" w:rsidR="00C021AE" w:rsidRPr="007A082D" w:rsidRDefault="00C021AE">
            <w:pPr>
              <w:keepLines/>
              <w:spacing w:after="0" w:line="240" w:lineRule="auto"/>
              <w:jc w:val="center"/>
              <w:rPr>
                <w:rFonts w:ascii="Times New Roman" w:eastAsia="Times New Roman" w:hAnsi="Times New Roman" w:cs="Times New Roman"/>
                <w:b/>
                <w:sz w:val="20"/>
                <w:szCs w:val="20"/>
                <w:lang w:eastAsia="ru-RU"/>
              </w:rPr>
            </w:pPr>
            <w:r w:rsidRPr="007A082D">
              <w:rPr>
                <w:rFonts w:ascii="Times New Roman" w:eastAsia="Times New Roman" w:hAnsi="Times New Roman" w:cs="Times New Roman"/>
                <w:b/>
                <w:sz w:val="20"/>
                <w:szCs w:val="20"/>
                <w:lang w:eastAsia="ru-RU"/>
              </w:rPr>
              <w:t>устранения неисправностей</w:t>
            </w:r>
          </w:p>
        </w:tc>
      </w:tr>
      <w:tr w:rsidR="00C021AE" w:rsidRPr="00874C01" w14:paraId="38B2F216" w14:textId="77777777" w:rsidTr="007A082D">
        <w:trPr>
          <w:trHeight w:val="20"/>
          <w:jc w:val="center"/>
        </w:trPr>
        <w:tc>
          <w:tcPr>
            <w:tcW w:w="9918" w:type="dxa"/>
            <w:gridSpan w:val="2"/>
            <w:vAlign w:val="center"/>
          </w:tcPr>
          <w:p w14:paraId="1B76D415" w14:textId="77777777" w:rsidR="00C021AE" w:rsidRPr="00874C01" w:rsidRDefault="00C021AE">
            <w:pPr>
              <w:keepLines/>
              <w:spacing w:after="0" w:line="240" w:lineRule="auto"/>
              <w:ind w:left="57"/>
              <w:jc w:val="center"/>
              <w:rPr>
                <w:rFonts w:ascii="Times New Roman" w:eastAsia="Times New Roman" w:hAnsi="Times New Roman" w:cs="Times New Roman"/>
                <w:b/>
                <w:sz w:val="20"/>
                <w:szCs w:val="20"/>
                <w:lang w:eastAsia="ru-RU"/>
              </w:rPr>
            </w:pPr>
            <w:r w:rsidRPr="00874C01">
              <w:rPr>
                <w:rFonts w:ascii="Times New Roman" w:eastAsia="Times New Roman" w:hAnsi="Times New Roman" w:cs="Times New Roman"/>
                <w:b/>
                <w:sz w:val="20"/>
                <w:szCs w:val="20"/>
                <w:lang w:eastAsia="ru-RU"/>
              </w:rPr>
              <w:t>Кровля</w:t>
            </w:r>
          </w:p>
        </w:tc>
      </w:tr>
      <w:tr w:rsidR="00C021AE" w:rsidRPr="00874C01" w14:paraId="4B215DE7" w14:textId="77777777" w:rsidTr="007A082D">
        <w:trPr>
          <w:trHeight w:val="20"/>
          <w:jc w:val="center"/>
        </w:trPr>
        <w:tc>
          <w:tcPr>
            <w:tcW w:w="7792" w:type="dxa"/>
            <w:vAlign w:val="center"/>
          </w:tcPr>
          <w:p w14:paraId="43FE0245" w14:textId="77777777" w:rsidR="00C021AE" w:rsidRPr="00874C01" w:rsidRDefault="00C021AE"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Свищи в отдельных местах кровли или сорванные ветром отдельные элементы кровли</w:t>
            </w:r>
          </w:p>
        </w:tc>
        <w:tc>
          <w:tcPr>
            <w:tcW w:w="2126" w:type="dxa"/>
            <w:vAlign w:val="center"/>
          </w:tcPr>
          <w:p w14:paraId="02A9E776" w14:textId="77777777" w:rsidR="00C021AE" w:rsidRPr="00874C01" w:rsidRDefault="00C021AE">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1 сутки</w:t>
            </w:r>
          </w:p>
        </w:tc>
      </w:tr>
      <w:tr w:rsidR="00C021AE" w:rsidRPr="00874C01" w14:paraId="0E1C336E" w14:textId="77777777" w:rsidTr="007A082D">
        <w:trPr>
          <w:trHeight w:val="20"/>
          <w:jc w:val="center"/>
        </w:trPr>
        <w:tc>
          <w:tcPr>
            <w:tcW w:w="7792" w:type="dxa"/>
            <w:vAlign w:val="center"/>
          </w:tcPr>
          <w:p w14:paraId="5A1C3E10" w14:textId="77777777" w:rsidR="00C021AE" w:rsidRPr="00874C01" w:rsidRDefault="00C021AE"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Повреждения водосточных труб, воронок, колен, отводов и расстройство их креплений</w:t>
            </w:r>
          </w:p>
        </w:tc>
        <w:tc>
          <w:tcPr>
            <w:tcW w:w="2126" w:type="dxa"/>
            <w:vAlign w:val="center"/>
          </w:tcPr>
          <w:p w14:paraId="0885BFD0" w14:textId="77777777" w:rsidR="00C021AE" w:rsidRPr="00874C01" w:rsidRDefault="0017662D">
            <w:pPr>
              <w:keepLine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C021AE" w:rsidRPr="00874C01">
              <w:rPr>
                <w:rFonts w:ascii="Times New Roman" w:eastAsia="Times New Roman" w:hAnsi="Times New Roman" w:cs="Times New Roman"/>
                <w:sz w:val="20"/>
                <w:szCs w:val="20"/>
                <w:lang w:eastAsia="ru-RU"/>
              </w:rPr>
              <w:t xml:space="preserve"> суток</w:t>
            </w:r>
          </w:p>
        </w:tc>
      </w:tr>
      <w:tr w:rsidR="00C021AE" w:rsidRPr="00874C01" w14:paraId="3E99200C" w14:textId="77777777" w:rsidTr="007A082D">
        <w:trPr>
          <w:trHeight w:val="20"/>
          <w:jc w:val="center"/>
        </w:trPr>
        <w:tc>
          <w:tcPr>
            <w:tcW w:w="9918" w:type="dxa"/>
            <w:gridSpan w:val="2"/>
            <w:vAlign w:val="center"/>
          </w:tcPr>
          <w:p w14:paraId="6AEDC485" w14:textId="77777777" w:rsidR="00C021AE" w:rsidRPr="00874C01" w:rsidRDefault="00C021AE">
            <w:pPr>
              <w:keepLines/>
              <w:spacing w:after="0" w:line="240" w:lineRule="auto"/>
              <w:jc w:val="center"/>
              <w:rPr>
                <w:rFonts w:ascii="Times New Roman" w:eastAsia="Times New Roman" w:hAnsi="Times New Roman" w:cs="Times New Roman"/>
                <w:b/>
                <w:sz w:val="20"/>
                <w:szCs w:val="20"/>
                <w:lang w:eastAsia="ru-RU"/>
              </w:rPr>
            </w:pPr>
            <w:r w:rsidRPr="00874C01">
              <w:rPr>
                <w:rFonts w:ascii="Times New Roman" w:eastAsia="Times New Roman" w:hAnsi="Times New Roman" w:cs="Times New Roman"/>
                <w:b/>
                <w:sz w:val="20"/>
                <w:szCs w:val="20"/>
                <w:lang w:eastAsia="ru-RU"/>
              </w:rPr>
              <w:t>Стены и фасады</w:t>
            </w:r>
          </w:p>
        </w:tc>
      </w:tr>
      <w:tr w:rsidR="00C021AE" w:rsidRPr="00874C01" w14:paraId="51784D49" w14:textId="77777777" w:rsidTr="007A082D">
        <w:trPr>
          <w:trHeight w:val="20"/>
          <w:jc w:val="center"/>
        </w:trPr>
        <w:tc>
          <w:tcPr>
            <w:tcW w:w="7792" w:type="dxa"/>
            <w:vAlign w:val="center"/>
          </w:tcPr>
          <w:p w14:paraId="136F3E69" w14:textId="77777777" w:rsidR="00C021AE" w:rsidRPr="00874C01" w:rsidRDefault="00C021AE"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Нависающие и теряющие связь со стенами отдельные кирпичи в кладке, отслаивающаяся штукатурка и лепные элементы архитектурного оформления</w:t>
            </w:r>
          </w:p>
        </w:tc>
        <w:tc>
          <w:tcPr>
            <w:tcW w:w="2126" w:type="dxa"/>
            <w:vAlign w:val="center"/>
          </w:tcPr>
          <w:p w14:paraId="2DB9F1A7" w14:textId="77777777" w:rsidR="00C021AE" w:rsidRPr="00874C01" w:rsidRDefault="00C021AE">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1 сутки</w:t>
            </w:r>
          </w:p>
        </w:tc>
      </w:tr>
      <w:tr w:rsidR="00C021AE" w:rsidRPr="00874C01" w14:paraId="39F3A4F6" w14:textId="77777777" w:rsidTr="007A082D">
        <w:trPr>
          <w:trHeight w:val="20"/>
          <w:jc w:val="center"/>
        </w:trPr>
        <w:tc>
          <w:tcPr>
            <w:tcW w:w="9918" w:type="dxa"/>
            <w:gridSpan w:val="2"/>
            <w:vAlign w:val="center"/>
          </w:tcPr>
          <w:p w14:paraId="0F39DD83" w14:textId="77777777" w:rsidR="00C021AE" w:rsidRPr="00874C01" w:rsidRDefault="00C021AE">
            <w:pPr>
              <w:keepLines/>
              <w:spacing w:after="0" w:line="240" w:lineRule="auto"/>
              <w:jc w:val="center"/>
              <w:rPr>
                <w:rFonts w:ascii="Times New Roman" w:eastAsia="Times New Roman" w:hAnsi="Times New Roman" w:cs="Times New Roman"/>
                <w:b/>
                <w:sz w:val="20"/>
                <w:szCs w:val="20"/>
                <w:lang w:eastAsia="ru-RU"/>
              </w:rPr>
            </w:pPr>
            <w:r w:rsidRPr="00874C01">
              <w:rPr>
                <w:rFonts w:ascii="Times New Roman" w:eastAsia="Times New Roman" w:hAnsi="Times New Roman" w:cs="Times New Roman"/>
                <w:b/>
                <w:sz w:val="20"/>
                <w:szCs w:val="20"/>
                <w:lang w:eastAsia="ru-RU"/>
              </w:rPr>
              <w:t>Полы</w:t>
            </w:r>
          </w:p>
        </w:tc>
      </w:tr>
      <w:tr w:rsidR="00C021AE" w:rsidRPr="00874C01" w14:paraId="0EDC6C97" w14:textId="77777777" w:rsidTr="007A082D">
        <w:trPr>
          <w:trHeight w:val="20"/>
          <w:jc w:val="center"/>
        </w:trPr>
        <w:tc>
          <w:tcPr>
            <w:tcW w:w="7792" w:type="dxa"/>
            <w:vAlign w:val="center"/>
          </w:tcPr>
          <w:p w14:paraId="530C37F3" w14:textId="77777777" w:rsidR="00C021AE" w:rsidRPr="00874C01" w:rsidRDefault="00C021AE"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Разрушения или выпадения отдельных элементов торцовых шашек, метлахских или цементных плиток</w:t>
            </w:r>
          </w:p>
        </w:tc>
        <w:tc>
          <w:tcPr>
            <w:tcW w:w="2126" w:type="dxa"/>
            <w:vAlign w:val="center"/>
          </w:tcPr>
          <w:p w14:paraId="16CB432A" w14:textId="77777777" w:rsidR="00C021AE" w:rsidRPr="00874C01" w:rsidRDefault="00C021AE">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3 суток</w:t>
            </w:r>
          </w:p>
        </w:tc>
      </w:tr>
      <w:tr w:rsidR="00C021AE" w:rsidRPr="00874C01" w14:paraId="3147D223" w14:textId="77777777" w:rsidTr="007A082D">
        <w:trPr>
          <w:trHeight w:val="20"/>
          <w:jc w:val="center"/>
        </w:trPr>
        <w:tc>
          <w:tcPr>
            <w:tcW w:w="9918" w:type="dxa"/>
            <w:gridSpan w:val="2"/>
            <w:vAlign w:val="center"/>
          </w:tcPr>
          <w:p w14:paraId="393E9786" w14:textId="77777777" w:rsidR="00C021AE" w:rsidRPr="00874C01" w:rsidRDefault="00C021AE">
            <w:pPr>
              <w:keepLines/>
              <w:spacing w:after="0" w:line="240" w:lineRule="auto"/>
              <w:jc w:val="center"/>
              <w:rPr>
                <w:rFonts w:ascii="Times New Roman" w:eastAsia="Times New Roman" w:hAnsi="Times New Roman" w:cs="Times New Roman"/>
                <w:b/>
                <w:sz w:val="20"/>
                <w:szCs w:val="20"/>
                <w:lang w:eastAsia="ru-RU"/>
              </w:rPr>
            </w:pPr>
            <w:r w:rsidRPr="00874C01">
              <w:rPr>
                <w:rFonts w:ascii="Times New Roman" w:eastAsia="Times New Roman" w:hAnsi="Times New Roman" w:cs="Times New Roman"/>
                <w:b/>
                <w:sz w:val="20"/>
                <w:szCs w:val="20"/>
                <w:lang w:eastAsia="ru-RU"/>
              </w:rPr>
              <w:t>Оконные и дверные заполнения</w:t>
            </w:r>
          </w:p>
        </w:tc>
      </w:tr>
      <w:tr w:rsidR="00C021AE" w:rsidRPr="00874C01" w14:paraId="538E6E79" w14:textId="77777777" w:rsidTr="007A082D">
        <w:trPr>
          <w:trHeight w:val="20"/>
          <w:jc w:val="center"/>
        </w:trPr>
        <w:tc>
          <w:tcPr>
            <w:tcW w:w="7792" w:type="dxa"/>
            <w:vAlign w:val="center"/>
          </w:tcPr>
          <w:p w14:paraId="2B55561E" w14:textId="77777777" w:rsidR="00C021AE" w:rsidRPr="00874C01" w:rsidRDefault="00C021AE">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Разбитые стекла и сорванные створки оконных переплетов и форточек:</w:t>
            </w:r>
          </w:p>
          <w:p w14:paraId="03D588BB" w14:textId="77777777" w:rsidR="00C021AE" w:rsidRPr="00874C01" w:rsidRDefault="00C021AE">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 xml:space="preserve">        в зимнее время</w:t>
            </w:r>
          </w:p>
          <w:p w14:paraId="31EB1A84" w14:textId="77777777" w:rsidR="00C021AE" w:rsidRPr="00874C01" w:rsidRDefault="00C021AE">
            <w:pPr>
              <w:keepLines/>
              <w:spacing w:after="0" w:line="240" w:lineRule="auto"/>
              <w:ind w:left="-96"/>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 xml:space="preserve">        в летнее время</w:t>
            </w:r>
          </w:p>
        </w:tc>
        <w:tc>
          <w:tcPr>
            <w:tcW w:w="2126" w:type="dxa"/>
            <w:vAlign w:val="center"/>
          </w:tcPr>
          <w:p w14:paraId="236516B7" w14:textId="77777777" w:rsidR="00C021AE" w:rsidRPr="00874C01" w:rsidRDefault="00C021AE">
            <w:pPr>
              <w:keepLines/>
              <w:spacing w:after="0" w:line="240" w:lineRule="auto"/>
              <w:jc w:val="both"/>
              <w:rPr>
                <w:rFonts w:ascii="Times New Roman" w:eastAsia="Times New Roman" w:hAnsi="Times New Roman" w:cs="Times New Roman"/>
                <w:sz w:val="20"/>
                <w:szCs w:val="20"/>
                <w:lang w:eastAsia="ru-RU"/>
              </w:rPr>
            </w:pPr>
          </w:p>
          <w:p w14:paraId="78253F5F" w14:textId="77777777" w:rsidR="00C021AE" w:rsidRPr="00874C01" w:rsidRDefault="00C021AE">
            <w:pPr>
              <w:keepLines/>
              <w:spacing w:after="0" w:line="240" w:lineRule="auto"/>
              <w:ind w:left="57"/>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1 сутки</w:t>
            </w:r>
          </w:p>
          <w:p w14:paraId="47FD17FF" w14:textId="77777777" w:rsidR="00C021AE" w:rsidRPr="00874C01" w:rsidRDefault="0017662D">
            <w:pPr>
              <w:keepLines/>
              <w:spacing w:after="0" w:line="240" w:lineRule="auto"/>
              <w:ind w:left="5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C021AE" w:rsidRPr="00874C01">
              <w:rPr>
                <w:rFonts w:ascii="Times New Roman" w:eastAsia="Times New Roman" w:hAnsi="Times New Roman" w:cs="Times New Roman"/>
                <w:sz w:val="20"/>
                <w:szCs w:val="20"/>
                <w:lang w:eastAsia="ru-RU"/>
              </w:rPr>
              <w:t xml:space="preserve"> суток</w:t>
            </w:r>
          </w:p>
        </w:tc>
      </w:tr>
      <w:tr w:rsidR="00C021AE" w:rsidRPr="00874C01" w14:paraId="63068D4A" w14:textId="77777777" w:rsidTr="007A082D">
        <w:trPr>
          <w:trHeight w:val="20"/>
          <w:jc w:val="center"/>
        </w:trPr>
        <w:tc>
          <w:tcPr>
            <w:tcW w:w="9918" w:type="dxa"/>
            <w:gridSpan w:val="2"/>
            <w:vAlign w:val="center"/>
          </w:tcPr>
          <w:p w14:paraId="1A30F3D2" w14:textId="77777777" w:rsidR="00C021AE" w:rsidRPr="00874C01" w:rsidRDefault="00C021AE">
            <w:pPr>
              <w:keepLines/>
              <w:spacing w:after="0" w:line="240" w:lineRule="auto"/>
              <w:ind w:left="57"/>
              <w:jc w:val="center"/>
              <w:rPr>
                <w:rFonts w:ascii="Times New Roman" w:eastAsia="Times New Roman" w:hAnsi="Times New Roman" w:cs="Times New Roman"/>
                <w:b/>
                <w:sz w:val="20"/>
                <w:szCs w:val="20"/>
                <w:lang w:eastAsia="ru-RU"/>
              </w:rPr>
            </w:pPr>
            <w:r w:rsidRPr="00874C01">
              <w:rPr>
                <w:rFonts w:ascii="Times New Roman" w:eastAsia="Times New Roman" w:hAnsi="Times New Roman" w:cs="Times New Roman"/>
                <w:b/>
                <w:sz w:val="20"/>
                <w:szCs w:val="20"/>
                <w:lang w:eastAsia="ru-RU"/>
              </w:rPr>
              <w:t>Печи и дымоходы</w:t>
            </w:r>
          </w:p>
        </w:tc>
      </w:tr>
      <w:tr w:rsidR="00C021AE" w:rsidRPr="00874C01" w14:paraId="26098136" w14:textId="77777777" w:rsidTr="007A082D">
        <w:trPr>
          <w:trHeight w:val="20"/>
          <w:jc w:val="center"/>
        </w:trPr>
        <w:tc>
          <w:tcPr>
            <w:tcW w:w="7792" w:type="dxa"/>
            <w:vAlign w:val="center"/>
          </w:tcPr>
          <w:p w14:paraId="0D672D19" w14:textId="77777777" w:rsidR="00C021AE" w:rsidRPr="00874C01" w:rsidRDefault="00C021AE" w:rsidP="007A082D">
            <w:pPr>
              <w:keepLines/>
              <w:spacing w:after="0" w:line="240" w:lineRule="auto"/>
              <w:ind w:left="-97"/>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 xml:space="preserve"> Трещины и неисправности в печах, дымоходах и газоходах</w:t>
            </w:r>
          </w:p>
        </w:tc>
        <w:tc>
          <w:tcPr>
            <w:tcW w:w="2126" w:type="dxa"/>
            <w:vAlign w:val="center"/>
          </w:tcPr>
          <w:p w14:paraId="4A39CA0F" w14:textId="77777777" w:rsidR="00C021AE" w:rsidRPr="00874C01" w:rsidRDefault="00C021AE">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 xml:space="preserve"> 1 сутки</w:t>
            </w:r>
          </w:p>
        </w:tc>
      </w:tr>
      <w:tr w:rsidR="00C021AE" w:rsidRPr="00874C01" w14:paraId="293CA957" w14:textId="77777777" w:rsidTr="007A082D">
        <w:trPr>
          <w:trHeight w:val="20"/>
          <w:jc w:val="center"/>
        </w:trPr>
        <w:tc>
          <w:tcPr>
            <w:tcW w:w="9918" w:type="dxa"/>
            <w:gridSpan w:val="2"/>
            <w:vAlign w:val="center"/>
          </w:tcPr>
          <w:p w14:paraId="55AEAD56" w14:textId="77777777" w:rsidR="00C021AE" w:rsidRPr="00874C01" w:rsidRDefault="00C021AE">
            <w:pPr>
              <w:keepLines/>
              <w:spacing w:after="0" w:line="240" w:lineRule="auto"/>
              <w:jc w:val="center"/>
              <w:rPr>
                <w:rFonts w:ascii="Times New Roman" w:eastAsia="Times New Roman" w:hAnsi="Times New Roman" w:cs="Times New Roman"/>
                <w:b/>
                <w:sz w:val="20"/>
                <w:szCs w:val="20"/>
                <w:lang w:eastAsia="ru-RU"/>
              </w:rPr>
            </w:pPr>
            <w:r w:rsidRPr="00874C01">
              <w:rPr>
                <w:rFonts w:ascii="Times New Roman" w:eastAsia="Times New Roman" w:hAnsi="Times New Roman" w:cs="Times New Roman"/>
                <w:b/>
                <w:sz w:val="20"/>
                <w:szCs w:val="20"/>
                <w:lang w:eastAsia="ru-RU"/>
              </w:rPr>
              <w:t>Санитарно-техническое оборудование</w:t>
            </w:r>
          </w:p>
        </w:tc>
      </w:tr>
      <w:tr w:rsidR="00C021AE" w:rsidRPr="00874C01" w14:paraId="7888161E" w14:textId="77777777" w:rsidTr="007A082D">
        <w:trPr>
          <w:trHeight w:val="20"/>
          <w:jc w:val="center"/>
        </w:trPr>
        <w:tc>
          <w:tcPr>
            <w:tcW w:w="7792" w:type="dxa"/>
            <w:vAlign w:val="center"/>
          </w:tcPr>
          <w:p w14:paraId="17393411" w14:textId="77777777" w:rsidR="00C021AE" w:rsidRPr="00874C01" w:rsidRDefault="00C021AE"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Течи в водопроводных кранах, в кранах бачков при унитазах и в писсуарных кранах</w:t>
            </w:r>
          </w:p>
        </w:tc>
        <w:tc>
          <w:tcPr>
            <w:tcW w:w="2126" w:type="dxa"/>
            <w:vAlign w:val="center"/>
          </w:tcPr>
          <w:p w14:paraId="088F3244" w14:textId="77777777" w:rsidR="00C021AE" w:rsidRPr="00874C01" w:rsidRDefault="0017662D">
            <w:pPr>
              <w:keepLines/>
              <w:spacing w:after="0" w:line="240" w:lineRule="auto"/>
              <w:ind w:left="5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сутки</w:t>
            </w:r>
          </w:p>
        </w:tc>
      </w:tr>
      <w:tr w:rsidR="00C021AE" w:rsidRPr="00874C01" w14:paraId="316CA7FE" w14:textId="77777777" w:rsidTr="007A082D">
        <w:trPr>
          <w:trHeight w:val="20"/>
          <w:jc w:val="center"/>
        </w:trPr>
        <w:tc>
          <w:tcPr>
            <w:tcW w:w="7792" w:type="dxa"/>
            <w:vAlign w:val="center"/>
          </w:tcPr>
          <w:p w14:paraId="17C57EAD" w14:textId="77777777" w:rsidR="00C021AE" w:rsidRPr="00874C01" w:rsidRDefault="00C021AE" w:rsidP="007A082D">
            <w:pPr>
              <w:keepLines/>
              <w:spacing w:after="0" w:line="240" w:lineRule="auto"/>
              <w:ind w:left="-97"/>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 xml:space="preserve">  Течи в стояках внутренних водостоков</w:t>
            </w:r>
          </w:p>
        </w:tc>
        <w:tc>
          <w:tcPr>
            <w:tcW w:w="2126" w:type="dxa"/>
            <w:vAlign w:val="center"/>
          </w:tcPr>
          <w:p w14:paraId="0E997D68" w14:textId="77777777" w:rsidR="00C021AE" w:rsidRPr="00874C01" w:rsidRDefault="00C021AE">
            <w:pPr>
              <w:keepLines/>
              <w:spacing w:after="0" w:line="240" w:lineRule="auto"/>
              <w:ind w:left="57"/>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1 сутки</w:t>
            </w:r>
          </w:p>
        </w:tc>
      </w:tr>
      <w:tr w:rsidR="00C021AE" w:rsidRPr="00874C01" w14:paraId="791F5B1B" w14:textId="77777777" w:rsidTr="007A082D">
        <w:trPr>
          <w:trHeight w:val="20"/>
          <w:jc w:val="center"/>
        </w:trPr>
        <w:tc>
          <w:tcPr>
            <w:tcW w:w="7792" w:type="dxa"/>
            <w:vAlign w:val="center"/>
          </w:tcPr>
          <w:p w14:paraId="3075915E" w14:textId="77777777" w:rsidR="00C021AE" w:rsidRPr="00874C01" w:rsidRDefault="00C021AE"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Неисправности аварийного порядка в трубопроводах водопровода, канализации, центрального отопления, газоснабжения и нагревательных приборах</w:t>
            </w:r>
          </w:p>
        </w:tc>
        <w:tc>
          <w:tcPr>
            <w:tcW w:w="2126" w:type="dxa"/>
            <w:vAlign w:val="center"/>
          </w:tcPr>
          <w:p w14:paraId="295691AD" w14:textId="77777777" w:rsidR="00C021AE" w:rsidRPr="00874C01" w:rsidRDefault="00C021AE">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 xml:space="preserve"> Немедленно</w:t>
            </w:r>
          </w:p>
        </w:tc>
      </w:tr>
      <w:tr w:rsidR="00C021AE" w:rsidRPr="00874C01" w14:paraId="1E07A613" w14:textId="77777777" w:rsidTr="007A082D">
        <w:trPr>
          <w:trHeight w:val="20"/>
          <w:jc w:val="center"/>
        </w:trPr>
        <w:tc>
          <w:tcPr>
            <w:tcW w:w="9918" w:type="dxa"/>
            <w:gridSpan w:val="2"/>
            <w:vAlign w:val="center"/>
          </w:tcPr>
          <w:p w14:paraId="42F72307" w14:textId="77777777" w:rsidR="00C021AE" w:rsidRPr="00874C01" w:rsidRDefault="00C021AE">
            <w:pPr>
              <w:keepLines/>
              <w:spacing w:after="0" w:line="240" w:lineRule="auto"/>
              <w:ind w:left="57"/>
              <w:jc w:val="center"/>
              <w:rPr>
                <w:rFonts w:ascii="Times New Roman" w:eastAsia="Times New Roman" w:hAnsi="Times New Roman" w:cs="Times New Roman"/>
                <w:b/>
                <w:sz w:val="20"/>
                <w:szCs w:val="20"/>
                <w:lang w:eastAsia="ru-RU"/>
              </w:rPr>
            </w:pPr>
            <w:r w:rsidRPr="00874C01">
              <w:rPr>
                <w:rFonts w:ascii="Times New Roman" w:eastAsia="Times New Roman" w:hAnsi="Times New Roman" w:cs="Times New Roman"/>
                <w:b/>
                <w:sz w:val="20"/>
                <w:szCs w:val="20"/>
                <w:lang w:eastAsia="ru-RU"/>
              </w:rPr>
              <w:t>Электроосвещение</w:t>
            </w:r>
          </w:p>
        </w:tc>
      </w:tr>
      <w:tr w:rsidR="00C021AE" w:rsidRPr="00874C01" w14:paraId="2DA23609" w14:textId="77777777" w:rsidTr="007A082D">
        <w:trPr>
          <w:trHeight w:val="20"/>
          <w:jc w:val="center"/>
        </w:trPr>
        <w:tc>
          <w:tcPr>
            <w:tcW w:w="7792" w:type="dxa"/>
            <w:vAlign w:val="center"/>
          </w:tcPr>
          <w:p w14:paraId="267AFB46" w14:textId="77777777" w:rsidR="00C021AE" w:rsidRPr="00874C01" w:rsidRDefault="00C021AE"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Неисправности аварийного порядка (короткое замыкание, обрыв проводов и пр.)</w:t>
            </w:r>
          </w:p>
        </w:tc>
        <w:tc>
          <w:tcPr>
            <w:tcW w:w="2126" w:type="dxa"/>
            <w:vAlign w:val="center"/>
          </w:tcPr>
          <w:p w14:paraId="57067423" w14:textId="77777777" w:rsidR="00C021AE" w:rsidRPr="00874C01" w:rsidRDefault="00C021AE"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 xml:space="preserve"> Немедленно</w:t>
            </w:r>
          </w:p>
        </w:tc>
      </w:tr>
      <w:tr w:rsidR="00CD7A9D" w:rsidRPr="00874C01" w14:paraId="6AEEF1E0" w14:textId="77777777" w:rsidTr="007A082D">
        <w:trPr>
          <w:trHeight w:val="20"/>
          <w:jc w:val="center"/>
        </w:trPr>
        <w:tc>
          <w:tcPr>
            <w:tcW w:w="9918" w:type="dxa"/>
            <w:gridSpan w:val="2"/>
            <w:vAlign w:val="center"/>
          </w:tcPr>
          <w:p w14:paraId="42FFD082" w14:textId="77777777" w:rsidR="00CD7A9D" w:rsidRPr="00874C01" w:rsidRDefault="00CD7A9D">
            <w:pPr>
              <w:keepLines/>
              <w:spacing w:after="0" w:line="240" w:lineRule="auto"/>
              <w:ind w:left="57"/>
              <w:jc w:val="center"/>
              <w:rPr>
                <w:rFonts w:ascii="Times New Roman" w:eastAsia="Times New Roman" w:hAnsi="Times New Roman" w:cs="Times New Roman"/>
                <w:sz w:val="20"/>
                <w:szCs w:val="20"/>
                <w:lang w:eastAsia="ru-RU"/>
              </w:rPr>
            </w:pPr>
            <w:r w:rsidRPr="00874C01">
              <w:rPr>
                <w:rFonts w:ascii="Times New Roman" w:eastAsia="Times New Roman" w:hAnsi="Times New Roman" w:cs="Times New Roman"/>
                <w:b/>
                <w:sz w:val="20"/>
                <w:szCs w:val="20"/>
                <w:lang w:eastAsia="ru-RU"/>
              </w:rPr>
              <w:t>Системы кондиционирования</w:t>
            </w:r>
          </w:p>
        </w:tc>
      </w:tr>
      <w:tr w:rsidR="00CD7A9D" w:rsidRPr="00874C01" w14:paraId="5CCC6F8D" w14:textId="77777777" w:rsidTr="007A082D">
        <w:trPr>
          <w:trHeight w:val="20"/>
          <w:jc w:val="center"/>
        </w:trPr>
        <w:tc>
          <w:tcPr>
            <w:tcW w:w="7792" w:type="dxa"/>
            <w:vAlign w:val="center"/>
          </w:tcPr>
          <w:p w14:paraId="6BC218BB"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Утечка фреона, протечка дренажной системы, обрыв провода питания</w:t>
            </w:r>
          </w:p>
        </w:tc>
        <w:tc>
          <w:tcPr>
            <w:tcW w:w="2126" w:type="dxa"/>
            <w:vAlign w:val="center"/>
          </w:tcPr>
          <w:p w14:paraId="103BAF9A" w14:textId="77777777" w:rsidR="00CD7A9D" w:rsidRPr="00874C01" w:rsidRDefault="0017662D" w:rsidP="007A082D">
            <w:pPr>
              <w:keepLine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CD7A9D" w:rsidRPr="00874C01">
              <w:rPr>
                <w:rFonts w:ascii="Times New Roman" w:eastAsia="Times New Roman" w:hAnsi="Times New Roman" w:cs="Times New Roman"/>
                <w:sz w:val="20"/>
                <w:szCs w:val="20"/>
                <w:lang w:eastAsia="ru-RU"/>
              </w:rPr>
              <w:t xml:space="preserve"> суток</w:t>
            </w:r>
          </w:p>
        </w:tc>
      </w:tr>
      <w:tr w:rsidR="00CD7A9D" w:rsidRPr="00874C01" w14:paraId="1D2DECD7" w14:textId="77777777" w:rsidTr="007A082D">
        <w:trPr>
          <w:trHeight w:val="20"/>
          <w:jc w:val="center"/>
        </w:trPr>
        <w:tc>
          <w:tcPr>
            <w:tcW w:w="9918" w:type="dxa"/>
            <w:gridSpan w:val="2"/>
            <w:vAlign w:val="center"/>
          </w:tcPr>
          <w:p w14:paraId="29E04E70" w14:textId="77777777" w:rsidR="00CD7A9D" w:rsidRPr="00874C01" w:rsidRDefault="00CD7A9D">
            <w:pPr>
              <w:keepLines/>
              <w:spacing w:after="0" w:line="240" w:lineRule="auto"/>
              <w:ind w:left="57"/>
              <w:jc w:val="center"/>
              <w:rPr>
                <w:rFonts w:ascii="Times New Roman" w:eastAsia="Times New Roman" w:hAnsi="Times New Roman" w:cs="Times New Roman"/>
                <w:sz w:val="20"/>
                <w:szCs w:val="20"/>
                <w:lang w:eastAsia="ru-RU"/>
              </w:rPr>
            </w:pPr>
            <w:r w:rsidRPr="00874C01">
              <w:rPr>
                <w:rFonts w:ascii="Times New Roman" w:eastAsia="Times New Roman" w:hAnsi="Times New Roman" w:cs="Times New Roman"/>
                <w:b/>
                <w:sz w:val="20"/>
                <w:szCs w:val="20"/>
                <w:lang w:eastAsia="ru-RU"/>
              </w:rPr>
              <w:t>Системы вентиляции</w:t>
            </w:r>
          </w:p>
        </w:tc>
      </w:tr>
      <w:tr w:rsidR="00CD7A9D" w:rsidRPr="00874C01" w14:paraId="7B00AE9A" w14:textId="77777777" w:rsidTr="007A082D">
        <w:trPr>
          <w:trHeight w:val="20"/>
          <w:jc w:val="center"/>
        </w:trPr>
        <w:tc>
          <w:tcPr>
            <w:tcW w:w="7792" w:type="dxa"/>
            <w:vAlign w:val="center"/>
          </w:tcPr>
          <w:p w14:paraId="05E3B8E5"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Отключение системы, обрыв ремня, отключение питания системы</w:t>
            </w:r>
          </w:p>
        </w:tc>
        <w:tc>
          <w:tcPr>
            <w:tcW w:w="2126" w:type="dxa"/>
            <w:vAlign w:val="center"/>
          </w:tcPr>
          <w:p w14:paraId="0C38D2EE"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1 сутки</w:t>
            </w:r>
          </w:p>
        </w:tc>
      </w:tr>
      <w:tr w:rsidR="00CD7A9D" w:rsidRPr="00874C01" w14:paraId="37DF68A8" w14:textId="77777777" w:rsidTr="007A082D">
        <w:trPr>
          <w:trHeight w:val="20"/>
          <w:jc w:val="center"/>
        </w:trPr>
        <w:tc>
          <w:tcPr>
            <w:tcW w:w="9918" w:type="dxa"/>
            <w:gridSpan w:val="2"/>
            <w:vAlign w:val="center"/>
          </w:tcPr>
          <w:p w14:paraId="64374859" w14:textId="77777777" w:rsidR="00CD7A9D" w:rsidRPr="00874C01" w:rsidRDefault="00CD7A9D">
            <w:pPr>
              <w:keepLines/>
              <w:spacing w:after="0" w:line="240" w:lineRule="auto"/>
              <w:ind w:left="57"/>
              <w:jc w:val="center"/>
              <w:rPr>
                <w:rFonts w:ascii="Times New Roman" w:eastAsia="Times New Roman" w:hAnsi="Times New Roman" w:cs="Times New Roman"/>
                <w:sz w:val="20"/>
                <w:szCs w:val="20"/>
                <w:lang w:eastAsia="ru-RU"/>
              </w:rPr>
            </w:pPr>
            <w:r w:rsidRPr="00874C01">
              <w:rPr>
                <w:rFonts w:ascii="Times New Roman" w:eastAsia="Times New Roman" w:hAnsi="Times New Roman" w:cs="Times New Roman"/>
                <w:b/>
                <w:sz w:val="20"/>
                <w:szCs w:val="20"/>
                <w:lang w:eastAsia="ru-RU"/>
              </w:rPr>
              <w:t>Трансформаторы силовых масляные</w:t>
            </w:r>
          </w:p>
        </w:tc>
      </w:tr>
      <w:tr w:rsidR="00CD7A9D" w:rsidRPr="00874C01" w14:paraId="7C454111" w14:textId="77777777" w:rsidTr="007A082D">
        <w:trPr>
          <w:trHeight w:val="20"/>
          <w:jc w:val="center"/>
        </w:trPr>
        <w:tc>
          <w:tcPr>
            <w:tcW w:w="7792" w:type="dxa"/>
            <w:vAlign w:val="center"/>
          </w:tcPr>
          <w:p w14:paraId="10BEC535"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Утечка масла, нагрев шинных мостов</w:t>
            </w:r>
          </w:p>
        </w:tc>
        <w:tc>
          <w:tcPr>
            <w:tcW w:w="2126" w:type="dxa"/>
            <w:vAlign w:val="center"/>
          </w:tcPr>
          <w:p w14:paraId="01A0435F"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Немедленно</w:t>
            </w:r>
          </w:p>
        </w:tc>
      </w:tr>
      <w:tr w:rsidR="00CD7A9D" w:rsidRPr="00874C01" w14:paraId="6DAA70C4" w14:textId="77777777" w:rsidTr="007A082D">
        <w:trPr>
          <w:trHeight w:val="20"/>
          <w:jc w:val="center"/>
        </w:trPr>
        <w:tc>
          <w:tcPr>
            <w:tcW w:w="9918" w:type="dxa"/>
            <w:gridSpan w:val="2"/>
            <w:vAlign w:val="center"/>
          </w:tcPr>
          <w:p w14:paraId="07DE13CE" w14:textId="77777777" w:rsidR="00CD7A9D" w:rsidRPr="00874C01" w:rsidRDefault="007B4638">
            <w:pPr>
              <w:keepLines/>
              <w:spacing w:after="0" w:line="240" w:lineRule="auto"/>
              <w:ind w:left="57"/>
              <w:jc w:val="center"/>
              <w:rPr>
                <w:rFonts w:ascii="Times New Roman" w:eastAsia="Times New Roman" w:hAnsi="Times New Roman" w:cs="Times New Roman"/>
                <w:sz w:val="20"/>
                <w:szCs w:val="20"/>
                <w:lang w:eastAsia="ru-RU"/>
              </w:rPr>
            </w:pPr>
            <w:r w:rsidRPr="00874C01">
              <w:rPr>
                <w:rFonts w:ascii="Times New Roman" w:eastAsia="Times New Roman" w:hAnsi="Times New Roman" w:cs="Times New Roman"/>
                <w:b/>
                <w:sz w:val="20"/>
                <w:szCs w:val="20"/>
                <w:lang w:eastAsia="ru-RU"/>
              </w:rPr>
              <w:t>Секционные ворота с электроприводом</w:t>
            </w:r>
          </w:p>
        </w:tc>
      </w:tr>
      <w:tr w:rsidR="00CD7A9D" w:rsidRPr="00874C01" w14:paraId="6E3C630B" w14:textId="77777777" w:rsidTr="007A082D">
        <w:trPr>
          <w:trHeight w:val="20"/>
          <w:jc w:val="center"/>
        </w:trPr>
        <w:tc>
          <w:tcPr>
            <w:tcW w:w="7792" w:type="dxa"/>
            <w:vAlign w:val="center"/>
          </w:tcPr>
          <w:p w14:paraId="3EB5127A"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Поломка механических частей</w:t>
            </w:r>
          </w:p>
        </w:tc>
        <w:tc>
          <w:tcPr>
            <w:tcW w:w="2126" w:type="dxa"/>
            <w:vAlign w:val="center"/>
          </w:tcPr>
          <w:p w14:paraId="4392B527"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1 сутки</w:t>
            </w:r>
          </w:p>
        </w:tc>
      </w:tr>
      <w:tr w:rsidR="00CD7A9D" w:rsidRPr="00874C01" w14:paraId="5B5F2F52" w14:textId="77777777" w:rsidTr="007A082D">
        <w:trPr>
          <w:trHeight w:val="20"/>
          <w:jc w:val="center"/>
        </w:trPr>
        <w:tc>
          <w:tcPr>
            <w:tcW w:w="7792" w:type="dxa"/>
            <w:vAlign w:val="center"/>
          </w:tcPr>
          <w:p w14:paraId="1DB0A0F2"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Отключение питания, короткое замыкание электропроводки</w:t>
            </w:r>
          </w:p>
        </w:tc>
        <w:tc>
          <w:tcPr>
            <w:tcW w:w="2126" w:type="dxa"/>
            <w:vAlign w:val="center"/>
          </w:tcPr>
          <w:p w14:paraId="1C1B38CF" w14:textId="77777777" w:rsidR="00CD7A9D" w:rsidRPr="00874C01" w:rsidRDefault="00CD7A9D" w:rsidP="007A082D">
            <w:pPr>
              <w:keepLines/>
              <w:spacing w:after="0" w:line="240" w:lineRule="auto"/>
              <w:jc w:val="both"/>
              <w:rPr>
                <w:rFonts w:ascii="Times New Roman" w:eastAsia="Times New Roman" w:hAnsi="Times New Roman" w:cs="Times New Roman"/>
                <w:sz w:val="20"/>
                <w:szCs w:val="20"/>
                <w:lang w:eastAsia="ru-RU"/>
              </w:rPr>
            </w:pPr>
            <w:r w:rsidRPr="00874C01">
              <w:rPr>
                <w:rFonts w:ascii="Times New Roman" w:eastAsia="Times New Roman" w:hAnsi="Times New Roman" w:cs="Times New Roman"/>
                <w:sz w:val="20"/>
                <w:szCs w:val="20"/>
                <w:lang w:eastAsia="ru-RU"/>
              </w:rPr>
              <w:t>немедленно</w:t>
            </w:r>
          </w:p>
        </w:tc>
      </w:tr>
    </w:tbl>
    <w:p w14:paraId="0F2129AF" w14:textId="77777777" w:rsidR="00737DDC" w:rsidRDefault="00737DDC" w:rsidP="00173E92">
      <w:pPr>
        <w:tabs>
          <w:tab w:val="left" w:pos="915"/>
        </w:tabs>
        <w:spacing w:after="0"/>
        <w:rPr>
          <w:rFonts w:ascii="Times New Roman" w:eastAsia="Times New Roman" w:hAnsi="Times New Roman" w:cs="Times New Roman"/>
          <w:sz w:val="24"/>
          <w:szCs w:val="24"/>
          <w:lang w:eastAsia="ru-RU"/>
        </w:rPr>
      </w:pPr>
    </w:p>
    <w:p w14:paraId="33AEE2E3" w14:textId="2A8E611F" w:rsidR="00173E92" w:rsidRDefault="00173E92" w:rsidP="00737DDC">
      <w:pPr>
        <w:tabs>
          <w:tab w:val="left" w:pos="915"/>
        </w:tabs>
        <w:spacing w:after="0"/>
        <w:rPr>
          <w:rFonts w:ascii="Times New Roman" w:eastAsia="Times New Roman" w:hAnsi="Times New Roman" w:cs="Times New Roman"/>
          <w:sz w:val="24"/>
          <w:szCs w:val="24"/>
          <w:lang w:eastAsia="ru-RU"/>
        </w:rPr>
      </w:pPr>
    </w:p>
    <w:p w14:paraId="5742E259" w14:textId="77777777" w:rsidR="00173E92" w:rsidRDefault="00173E92" w:rsidP="00737DDC">
      <w:pPr>
        <w:tabs>
          <w:tab w:val="left" w:pos="915"/>
        </w:tabs>
        <w:rPr>
          <w:rFonts w:ascii="Times New Roman" w:eastAsia="Times New Roman" w:hAnsi="Times New Roman" w:cs="Times New Roman"/>
          <w:sz w:val="24"/>
          <w:szCs w:val="24"/>
          <w:lang w:eastAsia="ru-RU"/>
        </w:rPr>
      </w:pPr>
    </w:p>
    <w:p w14:paraId="5C55E626" w14:textId="07F2E648" w:rsidR="00173E92" w:rsidRDefault="00173E92" w:rsidP="00737DDC">
      <w:pPr>
        <w:tabs>
          <w:tab w:val="left" w:pos="915"/>
        </w:tabs>
        <w:spacing w:after="0"/>
        <w:rPr>
          <w:rFonts w:ascii="Times New Roman" w:eastAsia="Times New Roman" w:hAnsi="Times New Roman" w:cs="Times New Roman"/>
          <w:sz w:val="24"/>
          <w:szCs w:val="24"/>
          <w:lang w:eastAsia="ru-RU"/>
        </w:rPr>
      </w:pPr>
    </w:p>
    <w:p w14:paraId="666B39B6" w14:textId="77777777" w:rsidR="00173E92" w:rsidRDefault="00173E92" w:rsidP="00737DDC">
      <w:pPr>
        <w:tabs>
          <w:tab w:val="left" w:pos="915"/>
        </w:tabs>
        <w:rPr>
          <w:rFonts w:ascii="Times New Roman" w:eastAsia="Times New Roman" w:hAnsi="Times New Roman" w:cs="Times New Roman"/>
          <w:sz w:val="24"/>
          <w:szCs w:val="24"/>
          <w:lang w:eastAsia="ru-RU"/>
        </w:rPr>
      </w:pPr>
    </w:p>
    <w:p w14:paraId="0AAE89A2" w14:textId="17E5AAD3" w:rsidR="00960568" w:rsidRDefault="00960568" w:rsidP="00737DDC">
      <w:pPr>
        <w:tabs>
          <w:tab w:val="left" w:pos="915"/>
        </w:tabs>
        <w:rPr>
          <w:rFonts w:ascii="Times New Roman" w:eastAsia="Times New Roman" w:hAnsi="Times New Roman" w:cs="Times New Roman"/>
          <w:sz w:val="24"/>
          <w:szCs w:val="24"/>
          <w:lang w:eastAsia="ru-RU"/>
        </w:rPr>
        <w:sectPr w:rsidR="00960568" w:rsidSect="007A082D">
          <w:pgSz w:w="11906" w:h="16838"/>
          <w:pgMar w:top="1134" w:right="709" w:bottom="1134" w:left="709" w:header="708" w:footer="708" w:gutter="0"/>
          <w:cols w:space="708"/>
          <w:docGrid w:linePitch="360"/>
        </w:sectPr>
      </w:pPr>
    </w:p>
    <w:p w14:paraId="64E2BA9B" w14:textId="77777777" w:rsidR="00C21419" w:rsidRPr="000F22BB" w:rsidRDefault="00C21419" w:rsidP="00C21419">
      <w:pPr>
        <w:spacing w:after="0" w:line="240" w:lineRule="auto"/>
        <w:ind w:left="5387"/>
        <w:jc w:val="right"/>
        <w:rPr>
          <w:rFonts w:ascii="Times New Roman" w:eastAsia="Times New Roman" w:hAnsi="Times New Roman" w:cs="Times New Roman"/>
          <w:sz w:val="24"/>
          <w:szCs w:val="24"/>
          <w:lang w:eastAsia="ru-RU"/>
        </w:rPr>
      </w:pPr>
      <w:r w:rsidRPr="000F22BB">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3</w:t>
      </w:r>
    </w:p>
    <w:p w14:paraId="691DB355" w14:textId="77777777" w:rsidR="00C21419" w:rsidRPr="000F22BB" w:rsidRDefault="00C21419" w:rsidP="00C21419">
      <w:pPr>
        <w:spacing w:after="0" w:line="240" w:lineRule="auto"/>
        <w:ind w:left="5387"/>
        <w:jc w:val="right"/>
        <w:rPr>
          <w:rFonts w:ascii="Times New Roman" w:eastAsia="Times New Roman" w:hAnsi="Times New Roman" w:cs="Times New Roman"/>
          <w:sz w:val="24"/>
          <w:szCs w:val="24"/>
          <w:lang w:eastAsia="ru-RU"/>
        </w:rPr>
      </w:pPr>
      <w:r w:rsidRPr="000F22BB">
        <w:rPr>
          <w:rFonts w:ascii="Times New Roman" w:eastAsia="Times New Roman" w:hAnsi="Times New Roman" w:cs="Times New Roman"/>
          <w:sz w:val="24"/>
          <w:szCs w:val="24"/>
          <w:lang w:eastAsia="ru-RU"/>
        </w:rPr>
        <w:t>к Техническому заданию</w:t>
      </w:r>
    </w:p>
    <w:p w14:paraId="3375BAB7" w14:textId="77777777" w:rsidR="00C21419" w:rsidRDefault="00C21419" w:rsidP="00C21419">
      <w:pPr>
        <w:rPr>
          <w:rFonts w:ascii="Times New Roman" w:eastAsia="Arial Unicode MS" w:hAnsi="Times New Roman" w:cs="Times New Roman"/>
          <w:bCs/>
          <w:sz w:val="24"/>
          <w:szCs w:val="24"/>
          <w:lang w:eastAsia="ru-RU"/>
        </w:rPr>
      </w:pPr>
    </w:p>
    <w:p w14:paraId="4688DB77" w14:textId="77777777" w:rsidR="00C21419" w:rsidRDefault="00C21419" w:rsidP="00C21419">
      <w:pPr>
        <w:jc w:val="center"/>
        <w:rPr>
          <w:rFonts w:ascii="Times New Roman" w:eastAsia="Arial Unicode MS" w:hAnsi="Times New Roman" w:cs="Times New Roman"/>
          <w:b/>
          <w:bCs/>
          <w:sz w:val="24"/>
          <w:szCs w:val="24"/>
          <w:lang w:eastAsia="ru-RU"/>
        </w:rPr>
      </w:pPr>
    </w:p>
    <w:p w14:paraId="0B584E08" w14:textId="77777777" w:rsidR="00C21419" w:rsidRDefault="00C21419" w:rsidP="00C21419">
      <w:pPr>
        <w:jc w:val="center"/>
        <w:rPr>
          <w:rFonts w:ascii="Times New Roman" w:eastAsia="Arial Unicode MS" w:hAnsi="Times New Roman" w:cs="Times New Roman"/>
          <w:b/>
          <w:bCs/>
          <w:sz w:val="24"/>
          <w:szCs w:val="24"/>
          <w:lang w:eastAsia="ru-RU"/>
        </w:rPr>
      </w:pPr>
    </w:p>
    <w:p w14:paraId="55B64EAA" w14:textId="77777777" w:rsidR="00C21419" w:rsidRDefault="00C21419" w:rsidP="00C21419">
      <w:pPr>
        <w:jc w:val="center"/>
        <w:rPr>
          <w:rFonts w:ascii="Times New Roman" w:eastAsia="Arial Unicode MS" w:hAnsi="Times New Roman" w:cs="Times New Roman"/>
          <w:b/>
          <w:bCs/>
          <w:sz w:val="24"/>
          <w:szCs w:val="24"/>
          <w:lang w:eastAsia="ru-RU"/>
        </w:rPr>
      </w:pPr>
    </w:p>
    <w:p w14:paraId="4DF4ADB8" w14:textId="77777777" w:rsidR="00C21419" w:rsidRDefault="00C21419" w:rsidP="00C21419">
      <w:pPr>
        <w:jc w:val="center"/>
        <w:rPr>
          <w:rFonts w:ascii="Times New Roman" w:eastAsia="Arial Unicode MS" w:hAnsi="Times New Roman" w:cs="Times New Roman"/>
          <w:b/>
          <w:bCs/>
          <w:sz w:val="24"/>
          <w:szCs w:val="24"/>
          <w:lang w:eastAsia="ru-RU"/>
        </w:rPr>
      </w:pPr>
    </w:p>
    <w:p w14:paraId="3EB93D24" w14:textId="77777777" w:rsidR="00C21419" w:rsidRDefault="00C21419" w:rsidP="00C21419">
      <w:pPr>
        <w:jc w:val="center"/>
        <w:rPr>
          <w:rFonts w:ascii="Times New Roman" w:eastAsia="Arial Unicode MS" w:hAnsi="Times New Roman" w:cs="Times New Roman"/>
          <w:b/>
          <w:bCs/>
          <w:sz w:val="24"/>
          <w:szCs w:val="24"/>
          <w:lang w:eastAsia="ru-RU"/>
        </w:rPr>
      </w:pPr>
    </w:p>
    <w:p w14:paraId="636B6AFD" w14:textId="77777777" w:rsidR="00C21419" w:rsidRDefault="00C21419" w:rsidP="00FC6121">
      <w:pPr>
        <w:rPr>
          <w:rFonts w:ascii="Times New Roman" w:eastAsia="Arial Unicode MS" w:hAnsi="Times New Roman" w:cs="Times New Roman"/>
          <w:b/>
          <w:bCs/>
          <w:sz w:val="24"/>
          <w:szCs w:val="24"/>
          <w:lang w:eastAsia="ru-RU"/>
        </w:rPr>
      </w:pPr>
    </w:p>
    <w:p w14:paraId="2AF44EBE" w14:textId="77777777" w:rsidR="00C21419" w:rsidRDefault="00C21419" w:rsidP="00C21419">
      <w:pPr>
        <w:jc w:val="center"/>
        <w:rPr>
          <w:rFonts w:ascii="Times New Roman" w:eastAsia="Arial Unicode MS" w:hAnsi="Times New Roman" w:cs="Times New Roman"/>
          <w:b/>
          <w:bCs/>
          <w:sz w:val="24"/>
          <w:szCs w:val="24"/>
          <w:lang w:eastAsia="ru-RU"/>
        </w:rPr>
      </w:pPr>
    </w:p>
    <w:p w14:paraId="797D98E6" w14:textId="77777777" w:rsidR="00C21419" w:rsidRDefault="00C21419" w:rsidP="00C21419">
      <w:pPr>
        <w:jc w:val="center"/>
        <w:rPr>
          <w:rFonts w:ascii="Times New Roman" w:eastAsia="Arial Unicode MS" w:hAnsi="Times New Roman" w:cs="Times New Roman"/>
          <w:b/>
          <w:bCs/>
          <w:sz w:val="24"/>
          <w:szCs w:val="24"/>
          <w:lang w:eastAsia="ru-RU"/>
        </w:rPr>
      </w:pPr>
    </w:p>
    <w:p w14:paraId="625FB380" w14:textId="77777777" w:rsidR="00C21419" w:rsidRDefault="00C21419" w:rsidP="00C21419">
      <w:pPr>
        <w:jc w:val="center"/>
        <w:rPr>
          <w:rFonts w:ascii="Times New Roman" w:eastAsia="Arial Unicode MS" w:hAnsi="Times New Roman" w:cs="Times New Roman"/>
          <w:b/>
          <w:bCs/>
          <w:sz w:val="24"/>
          <w:szCs w:val="24"/>
          <w:lang w:eastAsia="ru-RU"/>
        </w:rPr>
      </w:pPr>
    </w:p>
    <w:p w14:paraId="0C7630C3" w14:textId="77777777" w:rsidR="00C21419" w:rsidRDefault="00C21419" w:rsidP="00C21419">
      <w:pPr>
        <w:spacing w:after="0" w:line="240" w:lineRule="auto"/>
        <w:jc w:val="center"/>
        <w:rPr>
          <w:rFonts w:ascii="Times New Roman" w:eastAsia="Arial Unicode MS" w:hAnsi="Times New Roman" w:cs="Times New Roman"/>
          <w:b/>
          <w:bCs/>
          <w:sz w:val="24"/>
          <w:szCs w:val="24"/>
          <w:lang w:eastAsia="ru-RU"/>
        </w:rPr>
      </w:pPr>
      <w:r w:rsidRPr="00C04DEA">
        <w:rPr>
          <w:rFonts w:ascii="Times New Roman" w:eastAsia="Arial Unicode MS" w:hAnsi="Times New Roman" w:cs="Times New Roman"/>
          <w:b/>
          <w:bCs/>
          <w:sz w:val="24"/>
          <w:szCs w:val="24"/>
          <w:lang w:eastAsia="ru-RU"/>
        </w:rPr>
        <w:t xml:space="preserve">Регламент организации технического обслуживания объектов </w:t>
      </w:r>
    </w:p>
    <w:p w14:paraId="2D395499" w14:textId="77777777" w:rsidR="00C21419" w:rsidRDefault="00C21419" w:rsidP="00C21419">
      <w:pPr>
        <w:spacing w:after="0" w:line="240" w:lineRule="auto"/>
        <w:jc w:val="center"/>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н</w:t>
      </w:r>
      <w:r w:rsidRPr="00C04DEA">
        <w:rPr>
          <w:rFonts w:ascii="Times New Roman" w:eastAsia="Arial Unicode MS" w:hAnsi="Times New Roman" w:cs="Times New Roman"/>
          <w:b/>
          <w:bCs/>
          <w:sz w:val="24"/>
          <w:szCs w:val="24"/>
          <w:lang w:eastAsia="ru-RU"/>
        </w:rPr>
        <w:t>едвижимости</w:t>
      </w:r>
      <w:r>
        <w:rPr>
          <w:rFonts w:ascii="Times New Roman" w:eastAsia="Arial Unicode MS" w:hAnsi="Times New Roman" w:cs="Times New Roman"/>
          <w:b/>
          <w:bCs/>
          <w:sz w:val="24"/>
          <w:szCs w:val="24"/>
          <w:lang w:eastAsia="ru-RU"/>
        </w:rPr>
        <w:t xml:space="preserve"> </w:t>
      </w:r>
      <w:r w:rsidRPr="00C04DEA">
        <w:rPr>
          <w:rFonts w:ascii="Times New Roman" w:eastAsia="Arial Unicode MS" w:hAnsi="Times New Roman" w:cs="Times New Roman"/>
          <w:b/>
          <w:bCs/>
          <w:sz w:val="24"/>
          <w:szCs w:val="24"/>
          <w:lang w:eastAsia="ru-RU"/>
        </w:rPr>
        <w:t xml:space="preserve">в АО «Почта России» </w:t>
      </w:r>
    </w:p>
    <w:p w14:paraId="0B6F4E6C" w14:textId="77777777" w:rsidR="00C21419" w:rsidRDefault="00C21419" w:rsidP="00C21419">
      <w:pPr>
        <w:spacing w:after="0" w:line="240" w:lineRule="auto"/>
        <w:jc w:val="center"/>
        <w:rPr>
          <w:rFonts w:ascii="Times New Roman" w:eastAsia="Arial Unicode MS" w:hAnsi="Times New Roman" w:cs="Times New Roman"/>
          <w:b/>
          <w:bCs/>
          <w:sz w:val="24"/>
          <w:szCs w:val="24"/>
          <w:lang w:eastAsia="ru-RU"/>
        </w:rPr>
      </w:pPr>
      <w:r w:rsidRPr="00C04DEA">
        <w:rPr>
          <w:rFonts w:ascii="Times New Roman" w:eastAsia="Arial Unicode MS" w:hAnsi="Times New Roman" w:cs="Times New Roman"/>
          <w:b/>
          <w:bCs/>
          <w:sz w:val="24"/>
          <w:szCs w:val="24"/>
          <w:lang w:eastAsia="ru-RU"/>
        </w:rPr>
        <w:t>(Приказ АО «Почта России» от 13.04.2022 № 147-п)</w:t>
      </w:r>
    </w:p>
    <w:p w14:paraId="48203ABC" w14:textId="77777777" w:rsidR="00C21419" w:rsidRDefault="00C21419" w:rsidP="00C21419">
      <w:pPr>
        <w:spacing w:after="0" w:line="240" w:lineRule="auto"/>
        <w:jc w:val="center"/>
        <w:rPr>
          <w:rFonts w:ascii="Times New Roman" w:eastAsia="Arial Unicode MS" w:hAnsi="Times New Roman" w:cs="Times New Roman"/>
          <w:b/>
          <w:bCs/>
          <w:sz w:val="24"/>
          <w:szCs w:val="24"/>
          <w:lang w:eastAsia="ru-RU"/>
        </w:rPr>
      </w:pPr>
    </w:p>
    <w:p w14:paraId="177A0C4D" w14:textId="77777777" w:rsidR="00C21419" w:rsidRDefault="00C21419" w:rsidP="00C21419">
      <w:pPr>
        <w:spacing w:after="0" w:line="240" w:lineRule="auto"/>
        <w:jc w:val="center"/>
        <w:rPr>
          <w:rFonts w:ascii="Times New Roman" w:eastAsia="Arial Unicode MS" w:hAnsi="Times New Roman" w:cs="Times New Roman"/>
          <w:b/>
          <w:bCs/>
          <w:sz w:val="24"/>
          <w:szCs w:val="24"/>
          <w:lang w:eastAsia="ru-RU"/>
        </w:rPr>
      </w:pPr>
    </w:p>
    <w:p w14:paraId="40369CD2" w14:textId="1E19F714" w:rsidR="00BB0E97" w:rsidRPr="007852D7" w:rsidRDefault="00FC6121" w:rsidP="00E064DD">
      <w:pPr>
        <w:spacing w:after="0" w:line="240" w:lineRule="auto"/>
        <w:jc w:val="center"/>
        <w:rPr>
          <w:rFonts w:ascii="Times New Roman" w:eastAsia="Times New Roman" w:hAnsi="Times New Roman" w:cs="Times New Roman"/>
          <w:sz w:val="24"/>
          <w:szCs w:val="24"/>
          <w:lang w:eastAsia="ru-RU"/>
        </w:rPr>
      </w:pPr>
      <w:r>
        <w:rPr>
          <w:rFonts w:ascii="Times New Roman" w:eastAsia="Arial Unicode MS" w:hAnsi="Times New Roman" w:cs="Times New Roman"/>
          <w:bCs/>
          <w:i/>
          <w:sz w:val="24"/>
          <w:szCs w:val="24"/>
          <w:lang w:eastAsia="ru-RU"/>
        </w:rPr>
        <w:t>(приложен в отдельном файл</w:t>
      </w:r>
      <w:r w:rsidR="002D2113">
        <w:rPr>
          <w:rFonts w:ascii="Times New Roman" w:eastAsia="Arial Unicode MS" w:hAnsi="Times New Roman" w:cs="Times New Roman"/>
          <w:bCs/>
          <w:i/>
          <w:sz w:val="24"/>
          <w:szCs w:val="24"/>
          <w:lang w:eastAsia="ru-RU"/>
        </w:rPr>
        <w:t>е</w:t>
      </w:r>
      <w:r>
        <w:rPr>
          <w:rFonts w:ascii="Times New Roman" w:eastAsia="Arial Unicode MS" w:hAnsi="Times New Roman" w:cs="Times New Roman"/>
          <w:bCs/>
          <w:i/>
          <w:sz w:val="24"/>
          <w:szCs w:val="24"/>
          <w:lang w:eastAsia="ru-RU"/>
        </w:rPr>
        <w:t>)</w:t>
      </w:r>
    </w:p>
    <w:sectPr w:rsidR="00BB0E97" w:rsidRPr="007852D7" w:rsidSect="007852D7">
      <w:footerReference w:type="default" r:id="rId9"/>
      <w:pgSz w:w="11906" w:h="16838"/>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009531" w16cex:dateUtc="2026-07-14T08:00:00Z"/>
  <w16cex:commentExtensible w16cex:durableId="2E009B90" w16cex:dateUtc="2026-07-14T08:27:00Z"/>
  <w16cex:commentExtensible w16cex:durableId="2E009C84" w16cex:dateUtc="2026-07-14T08:31:00Z"/>
  <w16cex:commentExtensible w16cex:durableId="2E009D2A" w16cex:dateUtc="2026-07-14T08:34:00Z"/>
  <w16cex:commentExtensible w16cex:durableId="2E00947E" w16cex:dateUtc="2026-07-14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23C276" w16cid:durableId="2E009531"/>
  <w16cid:commentId w16cid:paraId="26CFA6E9" w16cid:durableId="2E009B90"/>
  <w16cid:commentId w16cid:paraId="7C341601" w16cid:durableId="2E009C84"/>
  <w16cid:commentId w16cid:paraId="6A9E86FB" w16cid:durableId="2E009D2A"/>
  <w16cid:commentId w16cid:paraId="17D2B67A" w16cid:durableId="2E0094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4AF2D" w14:textId="77777777" w:rsidR="00776C23" w:rsidRDefault="00776C23">
      <w:pPr>
        <w:spacing w:after="0" w:line="240" w:lineRule="auto"/>
      </w:pPr>
      <w:r>
        <w:separator/>
      </w:r>
    </w:p>
  </w:endnote>
  <w:endnote w:type="continuationSeparator" w:id="0">
    <w:p w14:paraId="54CA535E" w14:textId="77777777" w:rsidR="00776C23" w:rsidRDefault="00776C23">
      <w:pPr>
        <w:spacing w:after="0" w:line="240" w:lineRule="auto"/>
      </w:pPr>
      <w:r>
        <w:continuationSeparator/>
      </w:r>
    </w:p>
  </w:endnote>
  <w:endnote w:type="continuationNotice" w:id="1">
    <w:p w14:paraId="511C4AA7" w14:textId="77777777" w:rsidR="00776C23" w:rsidRDefault="00776C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ntiqua">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TimesDL">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charset w:val="4E"/>
    <w:family w:val="auto"/>
    <w:pitch w:val="variable"/>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TimesNewRoman">
    <w:altName w:val="Yu Gothic UI"/>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631513"/>
      <w:docPartObj>
        <w:docPartGallery w:val="Page Numbers (Bottom of Page)"/>
        <w:docPartUnique/>
      </w:docPartObj>
    </w:sdtPr>
    <w:sdtEndPr>
      <w:rPr>
        <w:sz w:val="18"/>
        <w:szCs w:val="18"/>
      </w:rPr>
    </w:sdtEndPr>
    <w:sdtContent>
      <w:p w14:paraId="71AFA1A7" w14:textId="081A1E58" w:rsidR="00234FA3" w:rsidRDefault="00234FA3" w:rsidP="007A082D">
        <w:pPr>
          <w:pStyle w:val="afe"/>
          <w:jc w:val="center"/>
        </w:pPr>
        <w:r w:rsidRPr="00A56A2D">
          <w:rPr>
            <w:sz w:val="18"/>
            <w:szCs w:val="18"/>
          </w:rPr>
          <w:fldChar w:fldCharType="begin"/>
        </w:r>
        <w:r w:rsidRPr="00A56A2D">
          <w:rPr>
            <w:sz w:val="18"/>
            <w:szCs w:val="18"/>
          </w:rPr>
          <w:instrText>PAGE   \* MERGEFORMAT</w:instrText>
        </w:r>
        <w:r w:rsidRPr="00A56A2D">
          <w:rPr>
            <w:sz w:val="18"/>
            <w:szCs w:val="18"/>
          </w:rPr>
          <w:fldChar w:fldCharType="separate"/>
        </w:r>
        <w:r w:rsidR="005547F9">
          <w:rPr>
            <w:noProof/>
            <w:sz w:val="18"/>
            <w:szCs w:val="18"/>
          </w:rPr>
          <w:t>1</w:t>
        </w:r>
        <w:r w:rsidRPr="00A56A2D">
          <w:rPr>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601747"/>
      <w:docPartObj>
        <w:docPartGallery w:val="Page Numbers (Bottom of Page)"/>
        <w:docPartUnique/>
      </w:docPartObj>
    </w:sdtPr>
    <w:sdtEndPr>
      <w:rPr>
        <w:sz w:val="18"/>
        <w:szCs w:val="18"/>
      </w:rPr>
    </w:sdtEndPr>
    <w:sdtContent>
      <w:p w14:paraId="25B97563" w14:textId="20E26849" w:rsidR="00234FA3" w:rsidRPr="00A56A2D" w:rsidRDefault="00234FA3">
        <w:pPr>
          <w:pStyle w:val="afe"/>
          <w:jc w:val="center"/>
          <w:rPr>
            <w:sz w:val="18"/>
            <w:szCs w:val="18"/>
          </w:rPr>
        </w:pPr>
        <w:r w:rsidRPr="00A56A2D">
          <w:rPr>
            <w:sz w:val="18"/>
            <w:szCs w:val="18"/>
          </w:rPr>
          <w:fldChar w:fldCharType="begin"/>
        </w:r>
        <w:r w:rsidRPr="00A56A2D">
          <w:rPr>
            <w:sz w:val="18"/>
            <w:szCs w:val="18"/>
          </w:rPr>
          <w:instrText>PAGE   \* MERGEFORMAT</w:instrText>
        </w:r>
        <w:r w:rsidRPr="00A56A2D">
          <w:rPr>
            <w:sz w:val="18"/>
            <w:szCs w:val="18"/>
          </w:rPr>
          <w:fldChar w:fldCharType="separate"/>
        </w:r>
        <w:r w:rsidR="005547F9">
          <w:rPr>
            <w:noProof/>
            <w:sz w:val="18"/>
            <w:szCs w:val="18"/>
          </w:rPr>
          <w:t>107</w:t>
        </w:r>
        <w:r w:rsidRPr="00A56A2D">
          <w:rPr>
            <w:sz w:val="18"/>
            <w:szCs w:val="18"/>
          </w:rPr>
          <w:fldChar w:fldCharType="end"/>
        </w:r>
      </w:p>
    </w:sdtContent>
  </w:sdt>
  <w:p w14:paraId="56D90E56" w14:textId="77777777" w:rsidR="00234FA3" w:rsidRDefault="00234FA3">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CB571" w14:textId="77777777" w:rsidR="00776C23" w:rsidRDefault="00776C23">
      <w:pPr>
        <w:spacing w:after="0" w:line="240" w:lineRule="auto"/>
      </w:pPr>
      <w:r>
        <w:separator/>
      </w:r>
    </w:p>
  </w:footnote>
  <w:footnote w:type="continuationSeparator" w:id="0">
    <w:p w14:paraId="2EE76658" w14:textId="77777777" w:rsidR="00776C23" w:rsidRDefault="00776C23">
      <w:pPr>
        <w:spacing w:after="0" w:line="240" w:lineRule="auto"/>
      </w:pPr>
      <w:r>
        <w:continuationSeparator/>
      </w:r>
    </w:p>
  </w:footnote>
  <w:footnote w:type="continuationNotice" w:id="1">
    <w:p w14:paraId="11ACD7A3" w14:textId="77777777" w:rsidR="00776C23" w:rsidRDefault="00776C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3CAF84"/>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pStyle w:val="406"/>
      <w:lvlText w:val="%2.%3.%4"/>
      <w:lvlJc w:val="left"/>
      <w:pPr>
        <w:tabs>
          <w:tab w:val="num" w:pos="1440"/>
        </w:tabs>
        <w:ind w:left="38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7"/>
    <w:multiLevelType w:val="multilevel"/>
    <w:tmpl w:val="00000007"/>
    <w:name w:val="WW8Num7"/>
    <w:lvl w:ilvl="0">
      <w:start w:val="1"/>
      <w:numFmt w:val="decimal"/>
      <w:pStyle w:val="CharChar1CharChar1CharChar"/>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3" w15:restartNumberingAfterBreak="0">
    <w:nsid w:val="0000000A"/>
    <w:multiLevelType w:val="singleLevel"/>
    <w:tmpl w:val="0000000A"/>
    <w:name w:val="WW8Num10"/>
    <w:lvl w:ilvl="0">
      <w:start w:val="1"/>
      <w:numFmt w:val="bullet"/>
      <w:pStyle w:val="G2"/>
      <w:lvlText w:val=""/>
      <w:lvlJc w:val="left"/>
      <w:pPr>
        <w:tabs>
          <w:tab w:val="num" w:pos="1247"/>
        </w:tabs>
        <w:ind w:left="1247" w:hanging="396"/>
      </w:pPr>
      <w:rPr>
        <w:rFonts w:ascii="Symbol" w:hAnsi="Symbol"/>
      </w:rPr>
    </w:lvl>
  </w:abstractNum>
  <w:abstractNum w:abstractNumId="4"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5"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6"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7"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9" w15:restartNumberingAfterBreak="0">
    <w:nsid w:val="00000022"/>
    <w:multiLevelType w:val="multilevel"/>
    <w:tmpl w:val="00000022"/>
    <w:name w:val="WW8Num34"/>
    <w:lvl w:ilvl="0">
      <w:start w:val="1"/>
      <w:numFmt w:val="decimal"/>
      <w:pStyle w:val="1"/>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1"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15:restartNumberingAfterBreak="0">
    <w:nsid w:val="02547119"/>
    <w:multiLevelType w:val="hybridMultilevel"/>
    <w:tmpl w:val="68C82664"/>
    <w:lvl w:ilvl="0" w:tplc="51745D36">
      <w:start w:val="8"/>
      <w:numFmt w:val="decimal"/>
      <w:lvlText w:val="%1."/>
      <w:lvlJc w:val="left"/>
      <w:pPr>
        <w:ind w:left="644" w:hanging="360"/>
      </w:pPr>
      <w:rPr>
        <w:rFonts w:hint="default"/>
        <w:b/>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02B91B3E"/>
    <w:multiLevelType w:val="hybridMultilevel"/>
    <w:tmpl w:val="526EA8B6"/>
    <w:lvl w:ilvl="0" w:tplc="0419000F">
      <w:start w:val="1"/>
      <w:numFmt w:val="decimal"/>
      <w:pStyle w:val="7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34104FA"/>
    <w:multiLevelType w:val="hybridMultilevel"/>
    <w:tmpl w:val="17F09FEA"/>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376777F"/>
    <w:multiLevelType w:val="hybridMultilevel"/>
    <w:tmpl w:val="4ABEC3A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073C443A"/>
    <w:multiLevelType w:val="hybridMultilevel"/>
    <w:tmpl w:val="3C564426"/>
    <w:lvl w:ilvl="0" w:tplc="043CAF84">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7FF62B0"/>
    <w:multiLevelType w:val="hybridMultilevel"/>
    <w:tmpl w:val="A5A66D34"/>
    <w:lvl w:ilvl="0" w:tplc="8840687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83914E5"/>
    <w:multiLevelType w:val="hybridMultilevel"/>
    <w:tmpl w:val="89F27670"/>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92F7A9F"/>
    <w:multiLevelType w:val="hybridMultilevel"/>
    <w:tmpl w:val="18C0D1BA"/>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A2A2ED2"/>
    <w:multiLevelType w:val="multilevel"/>
    <w:tmpl w:val="2D603F76"/>
    <w:lvl w:ilvl="0">
      <w:start w:val="1"/>
      <w:numFmt w:val="decimal"/>
      <w:pStyle w:val="223"/>
      <w:suff w:val="space"/>
      <w:lvlText w:val="РАЗДЕЛ %1."/>
      <w:lvlJc w:val="left"/>
      <w:pPr>
        <w:ind w:left="641" w:hanging="357"/>
      </w:pPr>
      <w:rPr>
        <w:rFonts w:hint="default"/>
      </w:rPr>
    </w:lvl>
    <w:lvl w:ilvl="1">
      <w:start w:val="1"/>
      <w:numFmt w:val="decimal"/>
      <w:suff w:val="space"/>
      <w:lvlText w:val="%1.%2."/>
      <w:lvlJc w:val="left"/>
      <w:pPr>
        <w:ind w:left="357" w:hanging="357"/>
      </w:pPr>
      <w:rPr>
        <w:rFonts w:ascii="Times New Roman" w:hAnsi="Times New Roman" w:cs="Times New Roman" w:hint="default"/>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21" w15:restartNumberingAfterBreak="0">
    <w:nsid w:val="0BBB31AF"/>
    <w:multiLevelType w:val="hybridMultilevel"/>
    <w:tmpl w:val="15523C92"/>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E8540EE"/>
    <w:multiLevelType w:val="hybridMultilevel"/>
    <w:tmpl w:val="79EA8728"/>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16051A0"/>
    <w:multiLevelType w:val="multilevel"/>
    <w:tmpl w:val="0AB634E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44968E8"/>
    <w:multiLevelType w:val="hybridMultilevel"/>
    <w:tmpl w:val="A1DACC72"/>
    <w:lvl w:ilvl="0" w:tplc="19F085EC">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89D65F8"/>
    <w:multiLevelType w:val="hybridMultilevel"/>
    <w:tmpl w:val="A4803750"/>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A184C8F"/>
    <w:multiLevelType w:val="hybridMultilevel"/>
    <w:tmpl w:val="10F6284E"/>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EF021C7"/>
    <w:multiLevelType w:val="singleLevel"/>
    <w:tmpl w:val="896671E8"/>
    <w:lvl w:ilvl="0">
      <w:start w:val="1"/>
      <w:numFmt w:val="bullet"/>
      <w:pStyle w:val="a2"/>
      <w:lvlText w:val=""/>
      <w:lvlJc w:val="left"/>
      <w:pPr>
        <w:tabs>
          <w:tab w:val="num" w:pos="927"/>
        </w:tabs>
        <w:ind w:left="907" w:hanging="340"/>
      </w:pPr>
      <w:rPr>
        <w:rFonts w:ascii="Symbol" w:hAnsi="Symbol" w:hint="default"/>
      </w:rPr>
    </w:lvl>
  </w:abstractNum>
  <w:abstractNum w:abstractNumId="28" w15:restartNumberingAfterBreak="0">
    <w:nsid w:val="2268293B"/>
    <w:multiLevelType w:val="hybridMultilevel"/>
    <w:tmpl w:val="C832BA38"/>
    <w:lvl w:ilvl="0" w:tplc="8840687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ED455A"/>
    <w:multiLevelType w:val="hybridMultilevel"/>
    <w:tmpl w:val="7C2E4E46"/>
    <w:lvl w:ilvl="0" w:tplc="88406874">
      <w:numFmt w:val="bullet"/>
      <w:lvlText w:val="•"/>
      <w:lvlJc w:val="left"/>
      <w:pPr>
        <w:ind w:left="108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28700760"/>
    <w:multiLevelType w:val="hybridMultilevel"/>
    <w:tmpl w:val="521EABC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8BA2F64"/>
    <w:multiLevelType w:val="hybridMultilevel"/>
    <w:tmpl w:val="6632198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9142678"/>
    <w:multiLevelType w:val="hybridMultilevel"/>
    <w:tmpl w:val="C0C0103A"/>
    <w:lvl w:ilvl="0" w:tplc="C486D054">
      <w:start w:val="1"/>
      <w:numFmt w:val="bullet"/>
      <w:pStyle w:val="a3"/>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F6B5BFE"/>
    <w:multiLevelType w:val="hybridMultilevel"/>
    <w:tmpl w:val="BAE46318"/>
    <w:lvl w:ilvl="0" w:tplc="88406874">
      <w:numFmt w:val="bullet"/>
      <w:lvlText w:val="•"/>
      <w:lvlJc w:val="left"/>
      <w:pPr>
        <w:ind w:left="108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35466B37"/>
    <w:multiLevelType w:val="hybridMultilevel"/>
    <w:tmpl w:val="FC2A6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8A7B47"/>
    <w:multiLevelType w:val="hybridMultilevel"/>
    <w:tmpl w:val="62165958"/>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974645D"/>
    <w:multiLevelType w:val="hybridMultilevel"/>
    <w:tmpl w:val="32E4A15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D1214A8"/>
    <w:multiLevelType w:val="hybridMultilevel"/>
    <w:tmpl w:val="402C285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2185E67"/>
    <w:multiLevelType w:val="hybridMultilevel"/>
    <w:tmpl w:val="AFC24AAA"/>
    <w:lvl w:ilvl="0" w:tplc="88406874">
      <w:numFmt w:val="bullet"/>
      <w:lvlText w:val="•"/>
      <w:lvlJc w:val="left"/>
      <w:pPr>
        <w:ind w:left="108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457442ED"/>
    <w:multiLevelType w:val="hybridMultilevel"/>
    <w:tmpl w:val="2B827098"/>
    <w:lvl w:ilvl="0" w:tplc="065412BC">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CC433A3"/>
    <w:multiLevelType w:val="hybridMultilevel"/>
    <w:tmpl w:val="6194DDAE"/>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1" w15:restartNumberingAfterBreak="0">
    <w:nsid w:val="504356B0"/>
    <w:multiLevelType w:val="hybridMultilevel"/>
    <w:tmpl w:val="B6AA2D14"/>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2C80579"/>
    <w:multiLevelType w:val="hybridMultilevel"/>
    <w:tmpl w:val="769229AC"/>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6DD1501"/>
    <w:multiLevelType w:val="hybridMultilevel"/>
    <w:tmpl w:val="76D41A58"/>
    <w:lvl w:ilvl="0" w:tplc="19F085EC">
      <w:numFmt w:val="bullet"/>
      <w:lvlText w:val="•"/>
      <w:lvlJc w:val="left"/>
      <w:pPr>
        <w:ind w:left="1069" w:hanging="360"/>
      </w:pPr>
      <w:rPr>
        <w:rFonts w:ascii="Times New Roman" w:hAnsi="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4" w15:restartNumberingAfterBreak="0">
    <w:nsid w:val="595F4DBE"/>
    <w:multiLevelType w:val="hybridMultilevel"/>
    <w:tmpl w:val="BA74A252"/>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DDF6E04"/>
    <w:multiLevelType w:val="hybridMultilevel"/>
    <w:tmpl w:val="D91228D6"/>
    <w:lvl w:ilvl="0" w:tplc="1812B26E">
      <w:numFmt w:val="bullet"/>
      <w:lvlText w:val="•"/>
      <w:lvlJc w:val="left"/>
      <w:pPr>
        <w:ind w:left="1211" w:hanging="360"/>
      </w:pPr>
      <w:rPr>
        <w:rFonts w:ascii="Times New Roman" w:hAnsi="Times New Roman" w:hint="default"/>
        <w:sz w:val="24"/>
        <w:szCs w:val="24"/>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6" w15:restartNumberingAfterBreak="0">
    <w:nsid w:val="65CF11CE"/>
    <w:multiLevelType w:val="hybridMultilevel"/>
    <w:tmpl w:val="60A61F6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030328"/>
    <w:multiLevelType w:val="hybridMultilevel"/>
    <w:tmpl w:val="8654B46C"/>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94D6CAB"/>
    <w:multiLevelType w:val="hybridMultilevel"/>
    <w:tmpl w:val="A4F4C468"/>
    <w:lvl w:ilvl="0" w:tplc="04190009">
      <w:start w:val="1"/>
      <w:numFmt w:val="bullet"/>
      <w:pStyle w:val="7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B9B7758"/>
    <w:multiLevelType w:val="hybridMultilevel"/>
    <w:tmpl w:val="72245790"/>
    <w:lvl w:ilvl="0" w:tplc="043CAF8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074735C"/>
    <w:multiLevelType w:val="hybridMultilevel"/>
    <w:tmpl w:val="56B60FC2"/>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2" w15:restartNumberingAfterBreak="0">
    <w:nsid w:val="7D1B507C"/>
    <w:multiLevelType w:val="hybridMultilevel"/>
    <w:tmpl w:val="07CED79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58458D"/>
    <w:multiLevelType w:val="hybridMultilevel"/>
    <w:tmpl w:val="B2585A8C"/>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441"/>
        <w:lvlJc w:val="left"/>
        <w:rPr>
          <w:rFonts w:ascii="Times New Roman" w:hAnsi="Times New Roman" w:hint="default"/>
        </w:rPr>
      </w:lvl>
    </w:lvlOverride>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48"/>
  </w:num>
  <w:num w:numId="15">
    <w:abstractNumId w:val="27"/>
  </w:num>
  <w:num w:numId="16">
    <w:abstractNumId w:val="20"/>
  </w:num>
  <w:num w:numId="17">
    <w:abstractNumId w:val="32"/>
  </w:num>
  <w:num w:numId="18">
    <w:abstractNumId w:val="23"/>
  </w:num>
  <w:num w:numId="19">
    <w:abstractNumId w:val="12"/>
  </w:num>
  <w:num w:numId="20">
    <w:abstractNumId w:val="0"/>
    <w:lvlOverride w:ilvl="0">
      <w:lvl w:ilvl="0">
        <w:numFmt w:val="bullet"/>
        <w:lvlText w:val="•"/>
        <w:lvlJc w:val="left"/>
        <w:pPr>
          <w:ind w:left="1070" w:hanging="360"/>
        </w:pPr>
        <w:rPr>
          <w:rFonts w:ascii="Times New Roman" w:hAnsi="Times New Roman" w:hint="default"/>
          <w:sz w:val="24"/>
          <w:szCs w:val="24"/>
        </w:rPr>
      </w:lvl>
    </w:lvlOverride>
  </w:num>
  <w:num w:numId="21">
    <w:abstractNumId w:val="45"/>
  </w:num>
  <w:num w:numId="22">
    <w:abstractNumId w:val="0"/>
    <w:lvlOverride w:ilvl="0">
      <w:lvl w:ilvl="0">
        <w:numFmt w:val="bullet"/>
        <w:lvlText w:val="•"/>
        <w:lvlJc w:val="left"/>
        <w:pPr>
          <w:ind w:left="1068" w:hanging="360"/>
        </w:pPr>
        <w:rPr>
          <w:rFonts w:ascii="Times New Roman" w:hAnsi="Times New Roman" w:hint="default"/>
        </w:rPr>
      </w:lvl>
    </w:lvlOverride>
  </w:num>
  <w:num w:numId="23">
    <w:abstractNumId w:val="43"/>
  </w:num>
  <w:num w:numId="24">
    <w:abstractNumId w:val="28"/>
  </w:num>
  <w:num w:numId="25">
    <w:abstractNumId w:val="38"/>
  </w:num>
  <w:num w:numId="26">
    <w:abstractNumId w:val="29"/>
  </w:num>
  <w:num w:numId="27">
    <w:abstractNumId w:val="33"/>
  </w:num>
  <w:num w:numId="28">
    <w:abstractNumId w:val="17"/>
  </w:num>
  <w:num w:numId="29">
    <w:abstractNumId w:val="36"/>
  </w:num>
  <w:num w:numId="30">
    <w:abstractNumId w:val="40"/>
  </w:num>
  <w:num w:numId="31">
    <w:abstractNumId w:val="42"/>
  </w:num>
  <w:num w:numId="32">
    <w:abstractNumId w:val="50"/>
  </w:num>
  <w:num w:numId="33">
    <w:abstractNumId w:val="21"/>
  </w:num>
  <w:num w:numId="34">
    <w:abstractNumId w:val="25"/>
  </w:num>
  <w:num w:numId="35">
    <w:abstractNumId w:val="53"/>
  </w:num>
  <w:num w:numId="36">
    <w:abstractNumId w:val="18"/>
  </w:num>
  <w:num w:numId="37">
    <w:abstractNumId w:val="41"/>
  </w:num>
  <w:num w:numId="38">
    <w:abstractNumId w:val="37"/>
  </w:num>
  <w:num w:numId="39">
    <w:abstractNumId w:val="46"/>
  </w:num>
  <w:num w:numId="40">
    <w:abstractNumId w:val="31"/>
  </w:num>
  <w:num w:numId="41">
    <w:abstractNumId w:val="47"/>
  </w:num>
  <w:num w:numId="42">
    <w:abstractNumId w:val="44"/>
  </w:num>
  <w:num w:numId="43">
    <w:abstractNumId w:val="30"/>
  </w:num>
  <w:num w:numId="44">
    <w:abstractNumId w:val="52"/>
  </w:num>
  <w:num w:numId="45">
    <w:abstractNumId w:val="14"/>
  </w:num>
  <w:num w:numId="46">
    <w:abstractNumId w:val="22"/>
  </w:num>
  <w:num w:numId="47">
    <w:abstractNumId w:val="35"/>
  </w:num>
  <w:num w:numId="48">
    <w:abstractNumId w:val="26"/>
  </w:num>
  <w:num w:numId="49">
    <w:abstractNumId w:val="24"/>
  </w:num>
  <w:num w:numId="50">
    <w:abstractNumId w:val="19"/>
  </w:num>
  <w:num w:numId="51">
    <w:abstractNumId w:val="49"/>
  </w:num>
  <w:num w:numId="52">
    <w:abstractNumId w:val="15"/>
  </w:num>
  <w:num w:numId="53">
    <w:abstractNumId w:val="0"/>
    <w:lvlOverride w:ilvl="0">
      <w:lvl w:ilvl="0">
        <w:numFmt w:val="bullet"/>
        <w:lvlText w:val="•"/>
        <w:legacy w:legacy="1" w:legacySpace="0" w:legacyIndent="441"/>
        <w:lvlJc w:val="left"/>
        <w:rPr>
          <w:rFonts w:ascii="Times New Roman" w:hAnsi="Times New Roman" w:hint="default"/>
        </w:rPr>
      </w:lvl>
    </w:lvlOverride>
  </w:num>
  <w:num w:numId="54">
    <w:abstractNumId w:val="34"/>
  </w:num>
  <w:num w:numId="55">
    <w:abstractNumId w:val="0"/>
    <w:lvlOverride w:ilvl="0">
      <w:lvl w:ilvl="0">
        <w:numFmt w:val="bullet"/>
        <w:lvlText w:val="•"/>
        <w:lvlJc w:val="left"/>
        <w:pPr>
          <w:ind w:left="360" w:hanging="360"/>
        </w:pPr>
        <w:rPr>
          <w:rFonts w:ascii="Times New Roman" w:hAnsi="Times New Roman" w:hint="default"/>
        </w:rPr>
      </w:lvl>
    </w:lvlOverride>
  </w:num>
  <w:num w:numId="56">
    <w:abstractNumId w:val="0"/>
    <w:lvlOverride w:ilvl="0">
      <w:lvl w:ilvl="0">
        <w:numFmt w:val="bullet"/>
        <w:lvlText w:val="•"/>
        <w:lvlJc w:val="left"/>
        <w:pPr>
          <w:ind w:left="360" w:hanging="360"/>
        </w:pPr>
        <w:rPr>
          <w:rFonts w:ascii="Times New Roman" w:hAnsi="Times New Roman" w:hint="default"/>
        </w:rPr>
      </w:lvl>
    </w:lvlOverride>
  </w:num>
  <w:num w:numId="57">
    <w:abstractNumId w:val="16"/>
  </w:num>
  <w:num w:numId="58">
    <w:abstractNumId w:val="39"/>
  </w:num>
  <w:num w:numId="59">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1AE"/>
    <w:rsid w:val="0000236B"/>
    <w:rsid w:val="00003451"/>
    <w:rsid w:val="000056DB"/>
    <w:rsid w:val="00011198"/>
    <w:rsid w:val="00012067"/>
    <w:rsid w:val="00013934"/>
    <w:rsid w:val="00014B04"/>
    <w:rsid w:val="00016979"/>
    <w:rsid w:val="00016DFC"/>
    <w:rsid w:val="00024F97"/>
    <w:rsid w:val="00026D94"/>
    <w:rsid w:val="00027C04"/>
    <w:rsid w:val="00030A54"/>
    <w:rsid w:val="0003143F"/>
    <w:rsid w:val="00031DC8"/>
    <w:rsid w:val="0003241E"/>
    <w:rsid w:val="0003478D"/>
    <w:rsid w:val="000348B9"/>
    <w:rsid w:val="00037B8D"/>
    <w:rsid w:val="00045259"/>
    <w:rsid w:val="00047166"/>
    <w:rsid w:val="00047575"/>
    <w:rsid w:val="00050074"/>
    <w:rsid w:val="00055EC5"/>
    <w:rsid w:val="00060628"/>
    <w:rsid w:val="0006200D"/>
    <w:rsid w:val="000635D0"/>
    <w:rsid w:val="00064605"/>
    <w:rsid w:val="00065407"/>
    <w:rsid w:val="00067A66"/>
    <w:rsid w:val="00070548"/>
    <w:rsid w:val="000726B6"/>
    <w:rsid w:val="000732F9"/>
    <w:rsid w:val="00074B1A"/>
    <w:rsid w:val="00081ECE"/>
    <w:rsid w:val="000833DF"/>
    <w:rsid w:val="00090B27"/>
    <w:rsid w:val="000916C2"/>
    <w:rsid w:val="00091F3F"/>
    <w:rsid w:val="000929B1"/>
    <w:rsid w:val="00092ECB"/>
    <w:rsid w:val="000938E2"/>
    <w:rsid w:val="000940C5"/>
    <w:rsid w:val="0009795F"/>
    <w:rsid w:val="000A4BB3"/>
    <w:rsid w:val="000A4C6A"/>
    <w:rsid w:val="000A635D"/>
    <w:rsid w:val="000A68AF"/>
    <w:rsid w:val="000B2444"/>
    <w:rsid w:val="000B252D"/>
    <w:rsid w:val="000B3812"/>
    <w:rsid w:val="000B49E6"/>
    <w:rsid w:val="000C3BBE"/>
    <w:rsid w:val="000C3CCA"/>
    <w:rsid w:val="000C7BC3"/>
    <w:rsid w:val="000C7DBE"/>
    <w:rsid w:val="000D1809"/>
    <w:rsid w:val="000D7859"/>
    <w:rsid w:val="000D7D73"/>
    <w:rsid w:val="000E07CF"/>
    <w:rsid w:val="000E269E"/>
    <w:rsid w:val="000E308B"/>
    <w:rsid w:val="000E4C2C"/>
    <w:rsid w:val="000E4D6C"/>
    <w:rsid w:val="000E7C4F"/>
    <w:rsid w:val="000F0E13"/>
    <w:rsid w:val="000F149D"/>
    <w:rsid w:val="000F17E1"/>
    <w:rsid w:val="000F18CF"/>
    <w:rsid w:val="000F1EA8"/>
    <w:rsid w:val="000F2CF4"/>
    <w:rsid w:val="000F2E32"/>
    <w:rsid w:val="000F3709"/>
    <w:rsid w:val="000F4B12"/>
    <w:rsid w:val="000F6498"/>
    <w:rsid w:val="000F68CD"/>
    <w:rsid w:val="000F79B7"/>
    <w:rsid w:val="00100163"/>
    <w:rsid w:val="00101A03"/>
    <w:rsid w:val="00101E02"/>
    <w:rsid w:val="00105E93"/>
    <w:rsid w:val="0010744E"/>
    <w:rsid w:val="00114B88"/>
    <w:rsid w:val="00115D28"/>
    <w:rsid w:val="00121DA5"/>
    <w:rsid w:val="00126F2A"/>
    <w:rsid w:val="00131522"/>
    <w:rsid w:val="001336A7"/>
    <w:rsid w:val="00133B2B"/>
    <w:rsid w:val="001348A7"/>
    <w:rsid w:val="00134CAE"/>
    <w:rsid w:val="001350DC"/>
    <w:rsid w:val="001353D1"/>
    <w:rsid w:val="001373B0"/>
    <w:rsid w:val="0014111B"/>
    <w:rsid w:val="00141C8F"/>
    <w:rsid w:val="00141E56"/>
    <w:rsid w:val="00142968"/>
    <w:rsid w:val="00142CFD"/>
    <w:rsid w:val="00146ECE"/>
    <w:rsid w:val="0014745F"/>
    <w:rsid w:val="00151DA4"/>
    <w:rsid w:val="00152C77"/>
    <w:rsid w:val="0015760E"/>
    <w:rsid w:val="00162105"/>
    <w:rsid w:val="00165839"/>
    <w:rsid w:val="00167181"/>
    <w:rsid w:val="00173E92"/>
    <w:rsid w:val="00175BE7"/>
    <w:rsid w:val="0017662D"/>
    <w:rsid w:val="00181C89"/>
    <w:rsid w:val="00183754"/>
    <w:rsid w:val="00183EA5"/>
    <w:rsid w:val="00187A4C"/>
    <w:rsid w:val="00191185"/>
    <w:rsid w:val="001A01A5"/>
    <w:rsid w:val="001A24CB"/>
    <w:rsid w:val="001A4B36"/>
    <w:rsid w:val="001A5369"/>
    <w:rsid w:val="001B0874"/>
    <w:rsid w:val="001B0ABB"/>
    <w:rsid w:val="001B1CEC"/>
    <w:rsid w:val="001B2866"/>
    <w:rsid w:val="001B2E96"/>
    <w:rsid w:val="001B75AF"/>
    <w:rsid w:val="001B7673"/>
    <w:rsid w:val="001C4105"/>
    <w:rsid w:val="001C742A"/>
    <w:rsid w:val="001D015C"/>
    <w:rsid w:val="001D283B"/>
    <w:rsid w:val="001D38BD"/>
    <w:rsid w:val="001D780D"/>
    <w:rsid w:val="001E144D"/>
    <w:rsid w:val="001E1ED7"/>
    <w:rsid w:val="001E6BDF"/>
    <w:rsid w:val="001F0378"/>
    <w:rsid w:val="001F0FDB"/>
    <w:rsid w:val="001F2D47"/>
    <w:rsid w:val="001F72F5"/>
    <w:rsid w:val="001F77A7"/>
    <w:rsid w:val="001F7978"/>
    <w:rsid w:val="00201E26"/>
    <w:rsid w:val="00202B22"/>
    <w:rsid w:val="00203088"/>
    <w:rsid w:val="002072AA"/>
    <w:rsid w:val="00207F3B"/>
    <w:rsid w:val="002115CE"/>
    <w:rsid w:val="00212A40"/>
    <w:rsid w:val="00213F1D"/>
    <w:rsid w:val="002152E1"/>
    <w:rsid w:val="002154F2"/>
    <w:rsid w:val="00215AD8"/>
    <w:rsid w:val="002171ED"/>
    <w:rsid w:val="00221A11"/>
    <w:rsid w:val="00224C00"/>
    <w:rsid w:val="002263A2"/>
    <w:rsid w:val="00227FA0"/>
    <w:rsid w:val="00230A45"/>
    <w:rsid w:val="00234A7A"/>
    <w:rsid w:val="00234FA3"/>
    <w:rsid w:val="00240404"/>
    <w:rsid w:val="00242298"/>
    <w:rsid w:val="0024456C"/>
    <w:rsid w:val="0024515A"/>
    <w:rsid w:val="00247A35"/>
    <w:rsid w:val="00250DAF"/>
    <w:rsid w:val="002537AC"/>
    <w:rsid w:val="00254247"/>
    <w:rsid w:val="00254DF3"/>
    <w:rsid w:val="00257738"/>
    <w:rsid w:val="0026145E"/>
    <w:rsid w:val="0027603D"/>
    <w:rsid w:val="0027727D"/>
    <w:rsid w:val="00277EA8"/>
    <w:rsid w:val="00280AE4"/>
    <w:rsid w:val="00286348"/>
    <w:rsid w:val="0028656F"/>
    <w:rsid w:val="00287C0D"/>
    <w:rsid w:val="00287E93"/>
    <w:rsid w:val="00291D7D"/>
    <w:rsid w:val="00296159"/>
    <w:rsid w:val="00296D3D"/>
    <w:rsid w:val="002A01A1"/>
    <w:rsid w:val="002A0853"/>
    <w:rsid w:val="002A4BA1"/>
    <w:rsid w:val="002B3096"/>
    <w:rsid w:val="002B4BDB"/>
    <w:rsid w:val="002C179E"/>
    <w:rsid w:val="002C4781"/>
    <w:rsid w:val="002C54D8"/>
    <w:rsid w:val="002C5BA9"/>
    <w:rsid w:val="002C5E14"/>
    <w:rsid w:val="002D1E49"/>
    <w:rsid w:val="002D2113"/>
    <w:rsid w:val="002D4768"/>
    <w:rsid w:val="002D4C7A"/>
    <w:rsid w:val="002D6208"/>
    <w:rsid w:val="002E2B66"/>
    <w:rsid w:val="002E78D9"/>
    <w:rsid w:val="002F4715"/>
    <w:rsid w:val="002F5277"/>
    <w:rsid w:val="002F5618"/>
    <w:rsid w:val="002F646C"/>
    <w:rsid w:val="00300AFC"/>
    <w:rsid w:val="00303B08"/>
    <w:rsid w:val="00305C88"/>
    <w:rsid w:val="003071E7"/>
    <w:rsid w:val="0030761B"/>
    <w:rsid w:val="00313FCF"/>
    <w:rsid w:val="003162CE"/>
    <w:rsid w:val="003179DA"/>
    <w:rsid w:val="00323ABC"/>
    <w:rsid w:val="00325D4A"/>
    <w:rsid w:val="00326DD4"/>
    <w:rsid w:val="00327F28"/>
    <w:rsid w:val="0033441E"/>
    <w:rsid w:val="00336819"/>
    <w:rsid w:val="00342E60"/>
    <w:rsid w:val="003447E9"/>
    <w:rsid w:val="003472DE"/>
    <w:rsid w:val="00347AD1"/>
    <w:rsid w:val="00350EC2"/>
    <w:rsid w:val="00351898"/>
    <w:rsid w:val="003545BD"/>
    <w:rsid w:val="00354E3C"/>
    <w:rsid w:val="00354F0B"/>
    <w:rsid w:val="003552FC"/>
    <w:rsid w:val="00361328"/>
    <w:rsid w:val="00371C8B"/>
    <w:rsid w:val="00372135"/>
    <w:rsid w:val="00373814"/>
    <w:rsid w:val="00374EA0"/>
    <w:rsid w:val="00375954"/>
    <w:rsid w:val="0037614F"/>
    <w:rsid w:val="003771B9"/>
    <w:rsid w:val="00381DBE"/>
    <w:rsid w:val="00383BD8"/>
    <w:rsid w:val="00383D45"/>
    <w:rsid w:val="00390772"/>
    <w:rsid w:val="00391EF0"/>
    <w:rsid w:val="00392109"/>
    <w:rsid w:val="003927CC"/>
    <w:rsid w:val="0039699B"/>
    <w:rsid w:val="003A18C2"/>
    <w:rsid w:val="003A750C"/>
    <w:rsid w:val="003B0157"/>
    <w:rsid w:val="003B1F57"/>
    <w:rsid w:val="003B60C1"/>
    <w:rsid w:val="003B6AA0"/>
    <w:rsid w:val="003B7DB1"/>
    <w:rsid w:val="003D108C"/>
    <w:rsid w:val="003D2138"/>
    <w:rsid w:val="003D30E7"/>
    <w:rsid w:val="003D4095"/>
    <w:rsid w:val="003D48EB"/>
    <w:rsid w:val="003D6791"/>
    <w:rsid w:val="003E4654"/>
    <w:rsid w:val="003F2F6A"/>
    <w:rsid w:val="003F4EA5"/>
    <w:rsid w:val="003F6CCD"/>
    <w:rsid w:val="003F7049"/>
    <w:rsid w:val="0040174D"/>
    <w:rsid w:val="00404379"/>
    <w:rsid w:val="00404905"/>
    <w:rsid w:val="00406604"/>
    <w:rsid w:val="00413539"/>
    <w:rsid w:val="0041473D"/>
    <w:rsid w:val="004204D7"/>
    <w:rsid w:val="00422466"/>
    <w:rsid w:val="00423B1C"/>
    <w:rsid w:val="0042519C"/>
    <w:rsid w:val="004275A1"/>
    <w:rsid w:val="00432F48"/>
    <w:rsid w:val="00432FC3"/>
    <w:rsid w:val="00433475"/>
    <w:rsid w:val="004345E5"/>
    <w:rsid w:val="00437436"/>
    <w:rsid w:val="0044116D"/>
    <w:rsid w:val="00441EC2"/>
    <w:rsid w:val="00442044"/>
    <w:rsid w:val="0044226A"/>
    <w:rsid w:val="0045795F"/>
    <w:rsid w:val="00460224"/>
    <w:rsid w:val="004612CD"/>
    <w:rsid w:val="0046338E"/>
    <w:rsid w:val="004634EC"/>
    <w:rsid w:val="00463F7C"/>
    <w:rsid w:val="0046401F"/>
    <w:rsid w:val="00464081"/>
    <w:rsid w:val="00464567"/>
    <w:rsid w:val="0046480A"/>
    <w:rsid w:val="00467C07"/>
    <w:rsid w:val="004743B6"/>
    <w:rsid w:val="00477296"/>
    <w:rsid w:val="004775BE"/>
    <w:rsid w:val="00483D76"/>
    <w:rsid w:val="00486D21"/>
    <w:rsid w:val="00491B84"/>
    <w:rsid w:val="00493F2E"/>
    <w:rsid w:val="004944DC"/>
    <w:rsid w:val="004973F5"/>
    <w:rsid w:val="004A1FB3"/>
    <w:rsid w:val="004A54A6"/>
    <w:rsid w:val="004B0AD3"/>
    <w:rsid w:val="004B152B"/>
    <w:rsid w:val="004B26E1"/>
    <w:rsid w:val="004B4852"/>
    <w:rsid w:val="004B534F"/>
    <w:rsid w:val="004B595A"/>
    <w:rsid w:val="004B7771"/>
    <w:rsid w:val="004B7981"/>
    <w:rsid w:val="004C1CA1"/>
    <w:rsid w:val="004C3833"/>
    <w:rsid w:val="004C71A1"/>
    <w:rsid w:val="004C78CC"/>
    <w:rsid w:val="004D16C8"/>
    <w:rsid w:val="004D2302"/>
    <w:rsid w:val="004D3F0D"/>
    <w:rsid w:val="004D6C67"/>
    <w:rsid w:val="004E00AB"/>
    <w:rsid w:val="004E1E11"/>
    <w:rsid w:val="004E204B"/>
    <w:rsid w:val="004E4D67"/>
    <w:rsid w:val="004E4FFF"/>
    <w:rsid w:val="004E5F4D"/>
    <w:rsid w:val="004E64CB"/>
    <w:rsid w:val="004F297D"/>
    <w:rsid w:val="004F299C"/>
    <w:rsid w:val="004F2AA4"/>
    <w:rsid w:val="004F2F30"/>
    <w:rsid w:val="004F5A99"/>
    <w:rsid w:val="004F6592"/>
    <w:rsid w:val="00501552"/>
    <w:rsid w:val="0050163D"/>
    <w:rsid w:val="00501A9B"/>
    <w:rsid w:val="00504206"/>
    <w:rsid w:val="00504FF7"/>
    <w:rsid w:val="00510C2D"/>
    <w:rsid w:val="0051165B"/>
    <w:rsid w:val="005133DD"/>
    <w:rsid w:val="005216F0"/>
    <w:rsid w:val="00530267"/>
    <w:rsid w:val="00532314"/>
    <w:rsid w:val="00534369"/>
    <w:rsid w:val="00535375"/>
    <w:rsid w:val="00541763"/>
    <w:rsid w:val="005460EF"/>
    <w:rsid w:val="00546BC5"/>
    <w:rsid w:val="005479FA"/>
    <w:rsid w:val="005535AD"/>
    <w:rsid w:val="005547F9"/>
    <w:rsid w:val="00555A60"/>
    <w:rsid w:val="00556EBB"/>
    <w:rsid w:val="00557667"/>
    <w:rsid w:val="00561810"/>
    <w:rsid w:val="00567EFD"/>
    <w:rsid w:val="00573A91"/>
    <w:rsid w:val="005755D4"/>
    <w:rsid w:val="00584E05"/>
    <w:rsid w:val="005852D2"/>
    <w:rsid w:val="005859EA"/>
    <w:rsid w:val="00586E6D"/>
    <w:rsid w:val="005900BF"/>
    <w:rsid w:val="005927B4"/>
    <w:rsid w:val="005947C7"/>
    <w:rsid w:val="005963DE"/>
    <w:rsid w:val="00597331"/>
    <w:rsid w:val="005A09DB"/>
    <w:rsid w:val="005A0A04"/>
    <w:rsid w:val="005A0D74"/>
    <w:rsid w:val="005A10F0"/>
    <w:rsid w:val="005A27FE"/>
    <w:rsid w:val="005A67C8"/>
    <w:rsid w:val="005B14D8"/>
    <w:rsid w:val="005B17F3"/>
    <w:rsid w:val="005B2976"/>
    <w:rsid w:val="005B2F23"/>
    <w:rsid w:val="005B360E"/>
    <w:rsid w:val="005B4FA9"/>
    <w:rsid w:val="005B5638"/>
    <w:rsid w:val="005B6B34"/>
    <w:rsid w:val="005B732B"/>
    <w:rsid w:val="005C1B1F"/>
    <w:rsid w:val="005C7057"/>
    <w:rsid w:val="005C76BB"/>
    <w:rsid w:val="005D47CE"/>
    <w:rsid w:val="005D5304"/>
    <w:rsid w:val="005D5A56"/>
    <w:rsid w:val="005D5FFB"/>
    <w:rsid w:val="005D6760"/>
    <w:rsid w:val="005D67A1"/>
    <w:rsid w:val="005E1285"/>
    <w:rsid w:val="005E3BD1"/>
    <w:rsid w:val="005E5035"/>
    <w:rsid w:val="005F1BD5"/>
    <w:rsid w:val="005F1E1E"/>
    <w:rsid w:val="005F2B32"/>
    <w:rsid w:val="005F3A8A"/>
    <w:rsid w:val="005F7185"/>
    <w:rsid w:val="00600D33"/>
    <w:rsid w:val="006022B4"/>
    <w:rsid w:val="00603027"/>
    <w:rsid w:val="00603A3C"/>
    <w:rsid w:val="00603C9D"/>
    <w:rsid w:val="00603E2B"/>
    <w:rsid w:val="0060671B"/>
    <w:rsid w:val="00610FEB"/>
    <w:rsid w:val="0061572D"/>
    <w:rsid w:val="00615D12"/>
    <w:rsid w:val="00621D97"/>
    <w:rsid w:val="00622EF2"/>
    <w:rsid w:val="006249A7"/>
    <w:rsid w:val="0062557C"/>
    <w:rsid w:val="00626F42"/>
    <w:rsid w:val="00630A72"/>
    <w:rsid w:val="00632EC9"/>
    <w:rsid w:val="00641D0E"/>
    <w:rsid w:val="006443C6"/>
    <w:rsid w:val="00644C82"/>
    <w:rsid w:val="0064571B"/>
    <w:rsid w:val="00645E83"/>
    <w:rsid w:val="00647CD6"/>
    <w:rsid w:val="006506C4"/>
    <w:rsid w:val="00651009"/>
    <w:rsid w:val="00651CE6"/>
    <w:rsid w:val="00657427"/>
    <w:rsid w:val="0066107A"/>
    <w:rsid w:val="0066274A"/>
    <w:rsid w:val="0066556C"/>
    <w:rsid w:val="006664EF"/>
    <w:rsid w:val="00667696"/>
    <w:rsid w:val="006701F5"/>
    <w:rsid w:val="006734BE"/>
    <w:rsid w:val="00673AE1"/>
    <w:rsid w:val="00675182"/>
    <w:rsid w:val="00675814"/>
    <w:rsid w:val="006759BD"/>
    <w:rsid w:val="00676915"/>
    <w:rsid w:val="00676ECE"/>
    <w:rsid w:val="00680B81"/>
    <w:rsid w:val="00681116"/>
    <w:rsid w:val="0068192D"/>
    <w:rsid w:val="00683477"/>
    <w:rsid w:val="00684314"/>
    <w:rsid w:val="00685D6F"/>
    <w:rsid w:val="00686ED8"/>
    <w:rsid w:val="00687EBA"/>
    <w:rsid w:val="00692AEE"/>
    <w:rsid w:val="006932CA"/>
    <w:rsid w:val="00694FDE"/>
    <w:rsid w:val="006A08E0"/>
    <w:rsid w:val="006A436B"/>
    <w:rsid w:val="006A45A9"/>
    <w:rsid w:val="006A4C50"/>
    <w:rsid w:val="006A612C"/>
    <w:rsid w:val="006A6554"/>
    <w:rsid w:val="006A6C9A"/>
    <w:rsid w:val="006A7C58"/>
    <w:rsid w:val="006B0B68"/>
    <w:rsid w:val="006B10C5"/>
    <w:rsid w:val="006B686B"/>
    <w:rsid w:val="006C069E"/>
    <w:rsid w:val="006C1A82"/>
    <w:rsid w:val="006C2B59"/>
    <w:rsid w:val="006C4312"/>
    <w:rsid w:val="006C4811"/>
    <w:rsid w:val="006C5413"/>
    <w:rsid w:val="006D070A"/>
    <w:rsid w:val="006D3344"/>
    <w:rsid w:val="006D3EB9"/>
    <w:rsid w:val="006D5994"/>
    <w:rsid w:val="006D62E2"/>
    <w:rsid w:val="006D6DA5"/>
    <w:rsid w:val="006D7CA2"/>
    <w:rsid w:val="006D7F0A"/>
    <w:rsid w:val="006E4B16"/>
    <w:rsid w:val="006E645B"/>
    <w:rsid w:val="006F56C4"/>
    <w:rsid w:val="006F6D62"/>
    <w:rsid w:val="006F7FD4"/>
    <w:rsid w:val="007004E0"/>
    <w:rsid w:val="00700890"/>
    <w:rsid w:val="007023C1"/>
    <w:rsid w:val="00704F8F"/>
    <w:rsid w:val="00705BBC"/>
    <w:rsid w:val="00707FBF"/>
    <w:rsid w:val="007108D6"/>
    <w:rsid w:val="0071334E"/>
    <w:rsid w:val="00714639"/>
    <w:rsid w:val="00715B07"/>
    <w:rsid w:val="0071674F"/>
    <w:rsid w:val="00722C7E"/>
    <w:rsid w:val="00724153"/>
    <w:rsid w:val="00724ECA"/>
    <w:rsid w:val="00731BBD"/>
    <w:rsid w:val="0073363B"/>
    <w:rsid w:val="007339E3"/>
    <w:rsid w:val="007375D4"/>
    <w:rsid w:val="00737DDC"/>
    <w:rsid w:val="00741705"/>
    <w:rsid w:val="00744BD2"/>
    <w:rsid w:val="00745573"/>
    <w:rsid w:val="00745583"/>
    <w:rsid w:val="007510E7"/>
    <w:rsid w:val="00751F4D"/>
    <w:rsid w:val="00754CFD"/>
    <w:rsid w:val="00761011"/>
    <w:rsid w:val="007614BE"/>
    <w:rsid w:val="0076489C"/>
    <w:rsid w:val="00767756"/>
    <w:rsid w:val="007703F7"/>
    <w:rsid w:val="00771637"/>
    <w:rsid w:val="00775D54"/>
    <w:rsid w:val="00776C23"/>
    <w:rsid w:val="00780455"/>
    <w:rsid w:val="00782003"/>
    <w:rsid w:val="00783D08"/>
    <w:rsid w:val="007843ED"/>
    <w:rsid w:val="00784F37"/>
    <w:rsid w:val="007852D7"/>
    <w:rsid w:val="00787AA8"/>
    <w:rsid w:val="007935F4"/>
    <w:rsid w:val="00793FFE"/>
    <w:rsid w:val="00794D48"/>
    <w:rsid w:val="0079650B"/>
    <w:rsid w:val="007A082D"/>
    <w:rsid w:val="007A3042"/>
    <w:rsid w:val="007A6425"/>
    <w:rsid w:val="007B0113"/>
    <w:rsid w:val="007B272B"/>
    <w:rsid w:val="007B27CF"/>
    <w:rsid w:val="007B4638"/>
    <w:rsid w:val="007B47CF"/>
    <w:rsid w:val="007B5818"/>
    <w:rsid w:val="007B7748"/>
    <w:rsid w:val="007C0A7F"/>
    <w:rsid w:val="007C21C1"/>
    <w:rsid w:val="007C3D56"/>
    <w:rsid w:val="007C3E2D"/>
    <w:rsid w:val="007C40C0"/>
    <w:rsid w:val="007C4589"/>
    <w:rsid w:val="007C5EE0"/>
    <w:rsid w:val="007C6352"/>
    <w:rsid w:val="007D3D06"/>
    <w:rsid w:val="007D7263"/>
    <w:rsid w:val="007E0568"/>
    <w:rsid w:val="007E3944"/>
    <w:rsid w:val="007E50BF"/>
    <w:rsid w:val="007E6B98"/>
    <w:rsid w:val="007E7EB3"/>
    <w:rsid w:val="007F02D9"/>
    <w:rsid w:val="007F42CF"/>
    <w:rsid w:val="007F4D6E"/>
    <w:rsid w:val="007F5DC0"/>
    <w:rsid w:val="007F6D50"/>
    <w:rsid w:val="007F7CBF"/>
    <w:rsid w:val="008054EB"/>
    <w:rsid w:val="00806F3B"/>
    <w:rsid w:val="00807CDA"/>
    <w:rsid w:val="00811DB9"/>
    <w:rsid w:val="00813006"/>
    <w:rsid w:val="008135E5"/>
    <w:rsid w:val="008216B7"/>
    <w:rsid w:val="008225A6"/>
    <w:rsid w:val="00826BCB"/>
    <w:rsid w:val="008321BD"/>
    <w:rsid w:val="0083296D"/>
    <w:rsid w:val="00834474"/>
    <w:rsid w:val="00834A87"/>
    <w:rsid w:val="00834F40"/>
    <w:rsid w:val="008359B2"/>
    <w:rsid w:val="0083605E"/>
    <w:rsid w:val="00840B32"/>
    <w:rsid w:val="00840EFD"/>
    <w:rsid w:val="008431D6"/>
    <w:rsid w:val="00843287"/>
    <w:rsid w:val="00844500"/>
    <w:rsid w:val="008451F4"/>
    <w:rsid w:val="00847511"/>
    <w:rsid w:val="00851130"/>
    <w:rsid w:val="00851DE5"/>
    <w:rsid w:val="0085432E"/>
    <w:rsid w:val="00856A26"/>
    <w:rsid w:val="0086032A"/>
    <w:rsid w:val="00862972"/>
    <w:rsid w:val="00862DF6"/>
    <w:rsid w:val="008676D3"/>
    <w:rsid w:val="008679F7"/>
    <w:rsid w:val="008728F0"/>
    <w:rsid w:val="008732EF"/>
    <w:rsid w:val="00874C01"/>
    <w:rsid w:val="00877087"/>
    <w:rsid w:val="008802BC"/>
    <w:rsid w:val="00881FBC"/>
    <w:rsid w:val="008829C3"/>
    <w:rsid w:val="00882E09"/>
    <w:rsid w:val="00884EBC"/>
    <w:rsid w:val="008862EF"/>
    <w:rsid w:val="00886D7D"/>
    <w:rsid w:val="00896F9F"/>
    <w:rsid w:val="008A363A"/>
    <w:rsid w:val="008A7B0A"/>
    <w:rsid w:val="008B0C5E"/>
    <w:rsid w:val="008B1F0C"/>
    <w:rsid w:val="008B342A"/>
    <w:rsid w:val="008B40B9"/>
    <w:rsid w:val="008B4D6D"/>
    <w:rsid w:val="008B5F54"/>
    <w:rsid w:val="008B64D9"/>
    <w:rsid w:val="008B6742"/>
    <w:rsid w:val="008B7458"/>
    <w:rsid w:val="008C0CC4"/>
    <w:rsid w:val="008C23AF"/>
    <w:rsid w:val="008C7020"/>
    <w:rsid w:val="008C7363"/>
    <w:rsid w:val="008D1634"/>
    <w:rsid w:val="008D3011"/>
    <w:rsid w:val="008D4E5E"/>
    <w:rsid w:val="008D74F1"/>
    <w:rsid w:val="008D77C3"/>
    <w:rsid w:val="008D7904"/>
    <w:rsid w:val="008F0858"/>
    <w:rsid w:val="008F18B9"/>
    <w:rsid w:val="008F511E"/>
    <w:rsid w:val="008F658D"/>
    <w:rsid w:val="008F71DB"/>
    <w:rsid w:val="008F7F79"/>
    <w:rsid w:val="00900ECB"/>
    <w:rsid w:val="00904420"/>
    <w:rsid w:val="00907972"/>
    <w:rsid w:val="00911B33"/>
    <w:rsid w:val="009121E3"/>
    <w:rsid w:val="00915440"/>
    <w:rsid w:val="009200E8"/>
    <w:rsid w:val="00921943"/>
    <w:rsid w:val="0092208E"/>
    <w:rsid w:val="009224F8"/>
    <w:rsid w:val="00923FA3"/>
    <w:rsid w:val="00925DCF"/>
    <w:rsid w:val="009263A0"/>
    <w:rsid w:val="00926D2D"/>
    <w:rsid w:val="00926EF2"/>
    <w:rsid w:val="00933016"/>
    <w:rsid w:val="00933C79"/>
    <w:rsid w:val="00937868"/>
    <w:rsid w:val="00940021"/>
    <w:rsid w:val="0094135B"/>
    <w:rsid w:val="009422A8"/>
    <w:rsid w:val="00942C50"/>
    <w:rsid w:val="00943159"/>
    <w:rsid w:val="009431B2"/>
    <w:rsid w:val="00946A7E"/>
    <w:rsid w:val="009477B9"/>
    <w:rsid w:val="009511F4"/>
    <w:rsid w:val="0095325E"/>
    <w:rsid w:val="00955E67"/>
    <w:rsid w:val="00960568"/>
    <w:rsid w:val="0096094B"/>
    <w:rsid w:val="00960BB1"/>
    <w:rsid w:val="009610CA"/>
    <w:rsid w:val="009626FF"/>
    <w:rsid w:val="00970644"/>
    <w:rsid w:val="009758FD"/>
    <w:rsid w:val="00975C97"/>
    <w:rsid w:val="00981462"/>
    <w:rsid w:val="00981FB4"/>
    <w:rsid w:val="00982E4F"/>
    <w:rsid w:val="00987696"/>
    <w:rsid w:val="009915DC"/>
    <w:rsid w:val="00997541"/>
    <w:rsid w:val="009A0056"/>
    <w:rsid w:val="009A2104"/>
    <w:rsid w:val="009A23D8"/>
    <w:rsid w:val="009A3EC8"/>
    <w:rsid w:val="009A5BBF"/>
    <w:rsid w:val="009A5BE9"/>
    <w:rsid w:val="009A7B15"/>
    <w:rsid w:val="009B085D"/>
    <w:rsid w:val="009B6EF4"/>
    <w:rsid w:val="009C280C"/>
    <w:rsid w:val="009D01C7"/>
    <w:rsid w:val="009D4C48"/>
    <w:rsid w:val="009D5452"/>
    <w:rsid w:val="009D62B9"/>
    <w:rsid w:val="009D6B51"/>
    <w:rsid w:val="009D6EB4"/>
    <w:rsid w:val="009E48D2"/>
    <w:rsid w:val="009E4B55"/>
    <w:rsid w:val="009E595D"/>
    <w:rsid w:val="009F22FB"/>
    <w:rsid w:val="009F3F3E"/>
    <w:rsid w:val="009F4F3E"/>
    <w:rsid w:val="009F4FA1"/>
    <w:rsid w:val="00A00B3E"/>
    <w:rsid w:val="00A0167D"/>
    <w:rsid w:val="00A04071"/>
    <w:rsid w:val="00A05435"/>
    <w:rsid w:val="00A07B9D"/>
    <w:rsid w:val="00A10AB1"/>
    <w:rsid w:val="00A13C9A"/>
    <w:rsid w:val="00A14D2C"/>
    <w:rsid w:val="00A158B8"/>
    <w:rsid w:val="00A16831"/>
    <w:rsid w:val="00A1733F"/>
    <w:rsid w:val="00A217D1"/>
    <w:rsid w:val="00A24739"/>
    <w:rsid w:val="00A31774"/>
    <w:rsid w:val="00A340D1"/>
    <w:rsid w:val="00A419A4"/>
    <w:rsid w:val="00A440E0"/>
    <w:rsid w:val="00A466DC"/>
    <w:rsid w:val="00A51A9C"/>
    <w:rsid w:val="00A52959"/>
    <w:rsid w:val="00A56A2D"/>
    <w:rsid w:val="00A56F37"/>
    <w:rsid w:val="00A6207B"/>
    <w:rsid w:val="00A7020E"/>
    <w:rsid w:val="00A7035E"/>
    <w:rsid w:val="00A70E2A"/>
    <w:rsid w:val="00A71500"/>
    <w:rsid w:val="00A723FC"/>
    <w:rsid w:val="00A73884"/>
    <w:rsid w:val="00A7405E"/>
    <w:rsid w:val="00A743A7"/>
    <w:rsid w:val="00A74D35"/>
    <w:rsid w:val="00A76067"/>
    <w:rsid w:val="00A81D8A"/>
    <w:rsid w:val="00A81F21"/>
    <w:rsid w:val="00A82999"/>
    <w:rsid w:val="00A83492"/>
    <w:rsid w:val="00A83AA3"/>
    <w:rsid w:val="00A83BD7"/>
    <w:rsid w:val="00A83FBB"/>
    <w:rsid w:val="00A93B60"/>
    <w:rsid w:val="00A949FB"/>
    <w:rsid w:val="00AA1B7B"/>
    <w:rsid w:val="00AA24F5"/>
    <w:rsid w:val="00AA5DBB"/>
    <w:rsid w:val="00AA6881"/>
    <w:rsid w:val="00AB02A2"/>
    <w:rsid w:val="00AB085F"/>
    <w:rsid w:val="00AB1AAD"/>
    <w:rsid w:val="00AB2414"/>
    <w:rsid w:val="00AB4D9B"/>
    <w:rsid w:val="00AC01FD"/>
    <w:rsid w:val="00AC264A"/>
    <w:rsid w:val="00AC53EA"/>
    <w:rsid w:val="00AD0E94"/>
    <w:rsid w:val="00AD4847"/>
    <w:rsid w:val="00AD4FFF"/>
    <w:rsid w:val="00AD7CE9"/>
    <w:rsid w:val="00AD7ED6"/>
    <w:rsid w:val="00AE371D"/>
    <w:rsid w:val="00AE4938"/>
    <w:rsid w:val="00AE4C29"/>
    <w:rsid w:val="00AE570C"/>
    <w:rsid w:val="00AE5DCA"/>
    <w:rsid w:val="00AE70B1"/>
    <w:rsid w:val="00AF2E1D"/>
    <w:rsid w:val="00AF6166"/>
    <w:rsid w:val="00AF6782"/>
    <w:rsid w:val="00AF73BB"/>
    <w:rsid w:val="00B017FD"/>
    <w:rsid w:val="00B02925"/>
    <w:rsid w:val="00B10AD7"/>
    <w:rsid w:val="00B10E9D"/>
    <w:rsid w:val="00B129FB"/>
    <w:rsid w:val="00B1787E"/>
    <w:rsid w:val="00B1791A"/>
    <w:rsid w:val="00B217D9"/>
    <w:rsid w:val="00B22533"/>
    <w:rsid w:val="00B226CA"/>
    <w:rsid w:val="00B23603"/>
    <w:rsid w:val="00B24049"/>
    <w:rsid w:val="00B24A6E"/>
    <w:rsid w:val="00B25EA4"/>
    <w:rsid w:val="00B329A2"/>
    <w:rsid w:val="00B335C5"/>
    <w:rsid w:val="00B40900"/>
    <w:rsid w:val="00B43596"/>
    <w:rsid w:val="00B439B1"/>
    <w:rsid w:val="00B459F7"/>
    <w:rsid w:val="00B461D4"/>
    <w:rsid w:val="00B55F3D"/>
    <w:rsid w:val="00B56E7E"/>
    <w:rsid w:val="00B60F5D"/>
    <w:rsid w:val="00B6350C"/>
    <w:rsid w:val="00B638CC"/>
    <w:rsid w:val="00B641F8"/>
    <w:rsid w:val="00B6534D"/>
    <w:rsid w:val="00B65C39"/>
    <w:rsid w:val="00B66FAD"/>
    <w:rsid w:val="00B678AE"/>
    <w:rsid w:val="00B71ABF"/>
    <w:rsid w:val="00B77063"/>
    <w:rsid w:val="00B81286"/>
    <w:rsid w:val="00BA054A"/>
    <w:rsid w:val="00BA0920"/>
    <w:rsid w:val="00BA589A"/>
    <w:rsid w:val="00BA6E00"/>
    <w:rsid w:val="00BA7771"/>
    <w:rsid w:val="00BB0750"/>
    <w:rsid w:val="00BB0E97"/>
    <w:rsid w:val="00BB282A"/>
    <w:rsid w:val="00BB6E64"/>
    <w:rsid w:val="00BC13CE"/>
    <w:rsid w:val="00BC19FB"/>
    <w:rsid w:val="00BC219D"/>
    <w:rsid w:val="00BC30F4"/>
    <w:rsid w:val="00BC474D"/>
    <w:rsid w:val="00BC65B1"/>
    <w:rsid w:val="00BC7BCF"/>
    <w:rsid w:val="00BC7D49"/>
    <w:rsid w:val="00BD1469"/>
    <w:rsid w:val="00BD1B24"/>
    <w:rsid w:val="00BD22C1"/>
    <w:rsid w:val="00BD39DC"/>
    <w:rsid w:val="00BD4A21"/>
    <w:rsid w:val="00BD4BAD"/>
    <w:rsid w:val="00BD5201"/>
    <w:rsid w:val="00BE0DC0"/>
    <w:rsid w:val="00BE0EEB"/>
    <w:rsid w:val="00BE11BD"/>
    <w:rsid w:val="00BE20C3"/>
    <w:rsid w:val="00BF04AF"/>
    <w:rsid w:val="00BF1941"/>
    <w:rsid w:val="00BF2E3F"/>
    <w:rsid w:val="00BF43ED"/>
    <w:rsid w:val="00BF4786"/>
    <w:rsid w:val="00BF4C59"/>
    <w:rsid w:val="00BF5B45"/>
    <w:rsid w:val="00BF5B5B"/>
    <w:rsid w:val="00C021AE"/>
    <w:rsid w:val="00C022FC"/>
    <w:rsid w:val="00C03FB8"/>
    <w:rsid w:val="00C051CB"/>
    <w:rsid w:val="00C06822"/>
    <w:rsid w:val="00C1219C"/>
    <w:rsid w:val="00C1560B"/>
    <w:rsid w:val="00C209E8"/>
    <w:rsid w:val="00C21419"/>
    <w:rsid w:val="00C22065"/>
    <w:rsid w:val="00C27151"/>
    <w:rsid w:val="00C27A21"/>
    <w:rsid w:val="00C353BA"/>
    <w:rsid w:val="00C42B0D"/>
    <w:rsid w:val="00C43183"/>
    <w:rsid w:val="00C43601"/>
    <w:rsid w:val="00C45530"/>
    <w:rsid w:val="00C45DF4"/>
    <w:rsid w:val="00C540F2"/>
    <w:rsid w:val="00C575EE"/>
    <w:rsid w:val="00C61BE4"/>
    <w:rsid w:val="00C72635"/>
    <w:rsid w:val="00C77CD0"/>
    <w:rsid w:val="00C80192"/>
    <w:rsid w:val="00C804C6"/>
    <w:rsid w:val="00C82C4A"/>
    <w:rsid w:val="00C830BC"/>
    <w:rsid w:val="00C8380E"/>
    <w:rsid w:val="00C84F2E"/>
    <w:rsid w:val="00C84F35"/>
    <w:rsid w:val="00C86505"/>
    <w:rsid w:val="00C92BA2"/>
    <w:rsid w:val="00C93901"/>
    <w:rsid w:val="00C93A77"/>
    <w:rsid w:val="00C93F65"/>
    <w:rsid w:val="00C96410"/>
    <w:rsid w:val="00C97A93"/>
    <w:rsid w:val="00CA255B"/>
    <w:rsid w:val="00CA78E6"/>
    <w:rsid w:val="00CB198E"/>
    <w:rsid w:val="00CB4EB0"/>
    <w:rsid w:val="00CB63AE"/>
    <w:rsid w:val="00CC043B"/>
    <w:rsid w:val="00CC316A"/>
    <w:rsid w:val="00CC36DF"/>
    <w:rsid w:val="00CC39EF"/>
    <w:rsid w:val="00CD1699"/>
    <w:rsid w:val="00CD6C8E"/>
    <w:rsid w:val="00CD7931"/>
    <w:rsid w:val="00CD7A9D"/>
    <w:rsid w:val="00CE0182"/>
    <w:rsid w:val="00CE1617"/>
    <w:rsid w:val="00CE3724"/>
    <w:rsid w:val="00CE39B5"/>
    <w:rsid w:val="00CE56C3"/>
    <w:rsid w:val="00CE7D88"/>
    <w:rsid w:val="00CF0F35"/>
    <w:rsid w:val="00CF6FE3"/>
    <w:rsid w:val="00D0240E"/>
    <w:rsid w:val="00D030BC"/>
    <w:rsid w:val="00D042CB"/>
    <w:rsid w:val="00D0751A"/>
    <w:rsid w:val="00D10C4C"/>
    <w:rsid w:val="00D1322E"/>
    <w:rsid w:val="00D13D2E"/>
    <w:rsid w:val="00D1681A"/>
    <w:rsid w:val="00D179FD"/>
    <w:rsid w:val="00D20B8B"/>
    <w:rsid w:val="00D20CE8"/>
    <w:rsid w:val="00D20ED8"/>
    <w:rsid w:val="00D2304D"/>
    <w:rsid w:val="00D26F9D"/>
    <w:rsid w:val="00D30505"/>
    <w:rsid w:val="00D31A34"/>
    <w:rsid w:val="00D35F64"/>
    <w:rsid w:val="00D410A9"/>
    <w:rsid w:val="00D53EC7"/>
    <w:rsid w:val="00D54714"/>
    <w:rsid w:val="00D57C9A"/>
    <w:rsid w:val="00D604E0"/>
    <w:rsid w:val="00D60DE0"/>
    <w:rsid w:val="00D615CC"/>
    <w:rsid w:val="00D67274"/>
    <w:rsid w:val="00D701C1"/>
    <w:rsid w:val="00D7123A"/>
    <w:rsid w:val="00D72AAA"/>
    <w:rsid w:val="00D779B4"/>
    <w:rsid w:val="00D8036E"/>
    <w:rsid w:val="00D80E79"/>
    <w:rsid w:val="00D8116B"/>
    <w:rsid w:val="00D813B9"/>
    <w:rsid w:val="00D83AE6"/>
    <w:rsid w:val="00D857B5"/>
    <w:rsid w:val="00D93921"/>
    <w:rsid w:val="00D93F20"/>
    <w:rsid w:val="00D95D74"/>
    <w:rsid w:val="00DA0016"/>
    <w:rsid w:val="00DA444C"/>
    <w:rsid w:val="00DA49F3"/>
    <w:rsid w:val="00DA52FD"/>
    <w:rsid w:val="00DB0EC4"/>
    <w:rsid w:val="00DB2078"/>
    <w:rsid w:val="00DB282A"/>
    <w:rsid w:val="00DB366F"/>
    <w:rsid w:val="00DB3A13"/>
    <w:rsid w:val="00DB6384"/>
    <w:rsid w:val="00DB642A"/>
    <w:rsid w:val="00DB6E73"/>
    <w:rsid w:val="00DC26FF"/>
    <w:rsid w:val="00DC2C19"/>
    <w:rsid w:val="00DC41B2"/>
    <w:rsid w:val="00DC5860"/>
    <w:rsid w:val="00DC6BAA"/>
    <w:rsid w:val="00DC6C11"/>
    <w:rsid w:val="00DC75FF"/>
    <w:rsid w:val="00DD41BC"/>
    <w:rsid w:val="00DD6E0A"/>
    <w:rsid w:val="00DD737C"/>
    <w:rsid w:val="00DE14D3"/>
    <w:rsid w:val="00DE5572"/>
    <w:rsid w:val="00DE7114"/>
    <w:rsid w:val="00DF139F"/>
    <w:rsid w:val="00DF140A"/>
    <w:rsid w:val="00DF4395"/>
    <w:rsid w:val="00DF5C16"/>
    <w:rsid w:val="00E001B0"/>
    <w:rsid w:val="00E032E1"/>
    <w:rsid w:val="00E03B05"/>
    <w:rsid w:val="00E05176"/>
    <w:rsid w:val="00E064DD"/>
    <w:rsid w:val="00E1035A"/>
    <w:rsid w:val="00E10EEF"/>
    <w:rsid w:val="00E12D42"/>
    <w:rsid w:val="00E137B5"/>
    <w:rsid w:val="00E14137"/>
    <w:rsid w:val="00E143AC"/>
    <w:rsid w:val="00E17A3B"/>
    <w:rsid w:val="00E215E4"/>
    <w:rsid w:val="00E23DA3"/>
    <w:rsid w:val="00E2572B"/>
    <w:rsid w:val="00E25BFE"/>
    <w:rsid w:val="00E27BE4"/>
    <w:rsid w:val="00E30E75"/>
    <w:rsid w:val="00E32565"/>
    <w:rsid w:val="00E32BBD"/>
    <w:rsid w:val="00E32E5E"/>
    <w:rsid w:val="00E332C8"/>
    <w:rsid w:val="00E33C8B"/>
    <w:rsid w:val="00E34B72"/>
    <w:rsid w:val="00E36161"/>
    <w:rsid w:val="00E3734F"/>
    <w:rsid w:val="00E37C28"/>
    <w:rsid w:val="00E40320"/>
    <w:rsid w:val="00E43181"/>
    <w:rsid w:val="00E45C42"/>
    <w:rsid w:val="00E45D83"/>
    <w:rsid w:val="00E466D8"/>
    <w:rsid w:val="00E5037E"/>
    <w:rsid w:val="00E51348"/>
    <w:rsid w:val="00E524BA"/>
    <w:rsid w:val="00E545D8"/>
    <w:rsid w:val="00E54AF5"/>
    <w:rsid w:val="00E55DB9"/>
    <w:rsid w:val="00E56B3D"/>
    <w:rsid w:val="00E5742C"/>
    <w:rsid w:val="00E6509F"/>
    <w:rsid w:val="00E651F9"/>
    <w:rsid w:val="00E674CA"/>
    <w:rsid w:val="00E702BF"/>
    <w:rsid w:val="00E704B3"/>
    <w:rsid w:val="00E70FBD"/>
    <w:rsid w:val="00E71C6E"/>
    <w:rsid w:val="00E77422"/>
    <w:rsid w:val="00E82E1A"/>
    <w:rsid w:val="00E9484E"/>
    <w:rsid w:val="00EA098A"/>
    <w:rsid w:val="00EA2E18"/>
    <w:rsid w:val="00EA6BC8"/>
    <w:rsid w:val="00EA6FE5"/>
    <w:rsid w:val="00EB0841"/>
    <w:rsid w:val="00EB18DD"/>
    <w:rsid w:val="00EB1A3A"/>
    <w:rsid w:val="00EB2242"/>
    <w:rsid w:val="00EB2317"/>
    <w:rsid w:val="00EC12A3"/>
    <w:rsid w:val="00EC22BA"/>
    <w:rsid w:val="00EC3EF4"/>
    <w:rsid w:val="00EC4DF3"/>
    <w:rsid w:val="00ED31CE"/>
    <w:rsid w:val="00ED47FA"/>
    <w:rsid w:val="00ED48B8"/>
    <w:rsid w:val="00EE2405"/>
    <w:rsid w:val="00EE3887"/>
    <w:rsid w:val="00EE4353"/>
    <w:rsid w:val="00EE4D2D"/>
    <w:rsid w:val="00EE7470"/>
    <w:rsid w:val="00EE769F"/>
    <w:rsid w:val="00EE7FEE"/>
    <w:rsid w:val="00EF0504"/>
    <w:rsid w:val="00EF141B"/>
    <w:rsid w:val="00EF1C77"/>
    <w:rsid w:val="00EF2430"/>
    <w:rsid w:val="00EF5461"/>
    <w:rsid w:val="00EF62D4"/>
    <w:rsid w:val="00EF6D2D"/>
    <w:rsid w:val="00EF6F5A"/>
    <w:rsid w:val="00EF7A96"/>
    <w:rsid w:val="00F009AD"/>
    <w:rsid w:val="00F00D87"/>
    <w:rsid w:val="00F04CF0"/>
    <w:rsid w:val="00F079E7"/>
    <w:rsid w:val="00F13316"/>
    <w:rsid w:val="00F15B52"/>
    <w:rsid w:val="00F170CA"/>
    <w:rsid w:val="00F22AD6"/>
    <w:rsid w:val="00F24802"/>
    <w:rsid w:val="00F27926"/>
    <w:rsid w:val="00F321D9"/>
    <w:rsid w:val="00F32BCF"/>
    <w:rsid w:val="00F338CE"/>
    <w:rsid w:val="00F342A9"/>
    <w:rsid w:val="00F35DFB"/>
    <w:rsid w:val="00F41A81"/>
    <w:rsid w:val="00F41B05"/>
    <w:rsid w:val="00F41C0E"/>
    <w:rsid w:val="00F42477"/>
    <w:rsid w:val="00F45AD5"/>
    <w:rsid w:val="00F45DB6"/>
    <w:rsid w:val="00F517AF"/>
    <w:rsid w:val="00F51B37"/>
    <w:rsid w:val="00F538D2"/>
    <w:rsid w:val="00F55677"/>
    <w:rsid w:val="00F55E0C"/>
    <w:rsid w:val="00F625B0"/>
    <w:rsid w:val="00F672AA"/>
    <w:rsid w:val="00F67A86"/>
    <w:rsid w:val="00F70725"/>
    <w:rsid w:val="00F708A2"/>
    <w:rsid w:val="00F71A2D"/>
    <w:rsid w:val="00F72DD4"/>
    <w:rsid w:val="00F75AD7"/>
    <w:rsid w:val="00F80C59"/>
    <w:rsid w:val="00F84AA5"/>
    <w:rsid w:val="00F85778"/>
    <w:rsid w:val="00F85855"/>
    <w:rsid w:val="00F85CF1"/>
    <w:rsid w:val="00F8675B"/>
    <w:rsid w:val="00F93491"/>
    <w:rsid w:val="00F958B2"/>
    <w:rsid w:val="00F96951"/>
    <w:rsid w:val="00F976E9"/>
    <w:rsid w:val="00FA27F6"/>
    <w:rsid w:val="00FA2FC7"/>
    <w:rsid w:val="00FA5443"/>
    <w:rsid w:val="00FA5CFC"/>
    <w:rsid w:val="00FA6491"/>
    <w:rsid w:val="00FB02F8"/>
    <w:rsid w:val="00FC0EDB"/>
    <w:rsid w:val="00FC38AD"/>
    <w:rsid w:val="00FC6121"/>
    <w:rsid w:val="00FC7ED5"/>
    <w:rsid w:val="00FD2BAA"/>
    <w:rsid w:val="00FD79D6"/>
    <w:rsid w:val="00FE0C06"/>
    <w:rsid w:val="00FE48F2"/>
    <w:rsid w:val="00FE78BB"/>
    <w:rsid w:val="00FF38F8"/>
    <w:rsid w:val="00FF5389"/>
    <w:rsid w:val="00FF6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50B24"/>
  <w15:chartTrackingRefBased/>
  <w15:docId w15:val="{0F55DAF1-5A93-4A5D-9F26-05F105F1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C6C11"/>
  </w:style>
  <w:style w:type="paragraph" w:styleId="10">
    <w:name w:val="heading 1"/>
    <w:basedOn w:val="a4"/>
    <w:next w:val="a4"/>
    <w:link w:val="11"/>
    <w:uiPriority w:val="9"/>
    <w:qFormat/>
    <w:rsid w:val="00C02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2,sub-sect,H2,contract,h2,Numbered text 3,H21,H22,H23,H24,H211,H25,H212,H221,H231,H241,H2111,H26,H213,H222,H232,H242,H2112,H27,H214,H28,H29,H210,H215,H216,H217,H218,H219,H220,H2110,H223,H2113,H224,H225,H226,H227,H228,Заголовок 2 Знак Знак"/>
    <w:basedOn w:val="a4"/>
    <w:next w:val="a4"/>
    <w:link w:val="20"/>
    <w:uiPriority w:val="9"/>
    <w:qFormat/>
    <w:rsid w:val="00C021AE"/>
    <w:pPr>
      <w:keepNext/>
      <w:suppressAutoHyphens/>
      <w:spacing w:after="0" w:line="240" w:lineRule="auto"/>
      <w:ind w:left="360"/>
      <w:jc w:val="center"/>
      <w:outlineLvl w:val="1"/>
    </w:pPr>
    <w:rPr>
      <w:rFonts w:ascii="Times New Roman" w:eastAsia="Times New Roman" w:hAnsi="Times New Roman" w:cs="Times New Roman"/>
      <w:b/>
      <w:bCs/>
      <w:sz w:val="28"/>
      <w:szCs w:val="28"/>
      <w:lang w:eastAsia="ar-SA"/>
    </w:rPr>
  </w:style>
  <w:style w:type="paragraph" w:styleId="3">
    <w:name w:val="heading 3"/>
    <w:aliases w:val="h3,Head 3,l3+toc 3,heading 3,CT,Sub-section Title,l3,H3"/>
    <w:basedOn w:val="a4"/>
    <w:next w:val="a4"/>
    <w:link w:val="30"/>
    <w:uiPriority w:val="9"/>
    <w:qFormat/>
    <w:rsid w:val="00C021AE"/>
    <w:pPr>
      <w:keepNext/>
      <w:suppressAutoHyphens/>
      <w:spacing w:after="0" w:line="240" w:lineRule="auto"/>
      <w:jc w:val="center"/>
      <w:outlineLvl w:val="2"/>
    </w:pPr>
    <w:rPr>
      <w:rFonts w:ascii="Times New Roman" w:eastAsia="Times New Roman" w:hAnsi="Times New Roman" w:cs="Times New Roman"/>
      <w:b/>
      <w:bCs/>
      <w:sz w:val="28"/>
      <w:szCs w:val="28"/>
      <w:lang w:eastAsia="ar-SA"/>
    </w:rPr>
  </w:style>
  <w:style w:type="paragraph" w:styleId="4">
    <w:name w:val="heading 4"/>
    <w:basedOn w:val="a4"/>
    <w:next w:val="a4"/>
    <w:link w:val="40"/>
    <w:uiPriority w:val="9"/>
    <w:semiHidden/>
    <w:unhideWhenUsed/>
    <w:qFormat/>
    <w:rsid w:val="00C021AE"/>
    <w:pPr>
      <w:keepNext/>
      <w:keepLines/>
      <w:spacing w:before="40" w:after="0"/>
      <w:outlineLvl w:val="3"/>
    </w:pPr>
    <w:rPr>
      <w:rFonts w:ascii="Calibri Light" w:eastAsia="Times New Roman" w:hAnsi="Calibri Light" w:cs="Times New Roman"/>
      <w:i/>
      <w:iCs/>
      <w:color w:val="2E74B5"/>
      <w:sz w:val="24"/>
      <w:szCs w:val="24"/>
      <w:lang w:eastAsia="ru-RU"/>
    </w:rPr>
  </w:style>
  <w:style w:type="paragraph" w:styleId="5">
    <w:name w:val="heading 5"/>
    <w:aliases w:val="_Подпункт"/>
    <w:basedOn w:val="a4"/>
    <w:next w:val="a4"/>
    <w:link w:val="50"/>
    <w:uiPriority w:val="9"/>
    <w:qFormat/>
    <w:rsid w:val="00C021AE"/>
    <w:pPr>
      <w:keepNext/>
      <w:suppressAutoHyphens/>
      <w:spacing w:after="0" w:line="240" w:lineRule="auto"/>
      <w:jc w:val="center"/>
      <w:outlineLvl w:val="4"/>
    </w:pPr>
    <w:rPr>
      <w:rFonts w:ascii="Times New Roman" w:eastAsia="SimSun" w:hAnsi="Times New Roman" w:cs="Times New Roman"/>
      <w:b/>
      <w:bCs/>
      <w:sz w:val="24"/>
      <w:szCs w:val="24"/>
      <w:lang w:eastAsia="ar-SA"/>
    </w:rPr>
  </w:style>
  <w:style w:type="paragraph" w:styleId="6">
    <w:name w:val="heading 6"/>
    <w:basedOn w:val="a4"/>
    <w:next w:val="a4"/>
    <w:link w:val="60"/>
    <w:uiPriority w:val="9"/>
    <w:qFormat/>
    <w:rsid w:val="00C021AE"/>
    <w:pPr>
      <w:keepNext/>
      <w:suppressAutoHyphens/>
      <w:spacing w:after="0" w:line="240" w:lineRule="auto"/>
      <w:outlineLvl w:val="5"/>
    </w:pPr>
    <w:rPr>
      <w:rFonts w:ascii="Times New Roman" w:eastAsia="SimSun" w:hAnsi="Times New Roman" w:cs="Times New Roman"/>
      <w:b/>
      <w:bCs/>
      <w:u w:val="single"/>
      <w:lang w:eastAsia="ar-SA"/>
    </w:rPr>
  </w:style>
  <w:style w:type="paragraph" w:styleId="7">
    <w:name w:val="heading 7"/>
    <w:basedOn w:val="a4"/>
    <w:next w:val="a4"/>
    <w:link w:val="70"/>
    <w:uiPriority w:val="9"/>
    <w:qFormat/>
    <w:rsid w:val="00C021AE"/>
    <w:pPr>
      <w:keepNext/>
      <w:suppressAutoHyphens/>
      <w:spacing w:after="0" w:line="240" w:lineRule="auto"/>
      <w:ind w:firstLine="708"/>
      <w:jc w:val="center"/>
      <w:outlineLvl w:val="6"/>
    </w:pPr>
    <w:rPr>
      <w:rFonts w:ascii="Times New Roman" w:eastAsia="Times New Roman" w:hAnsi="Times New Roman" w:cs="Times New Roman"/>
      <w:b/>
      <w:bCs/>
      <w:sz w:val="24"/>
      <w:szCs w:val="24"/>
      <w:lang w:eastAsia="ar-SA"/>
    </w:rPr>
  </w:style>
  <w:style w:type="paragraph" w:styleId="8">
    <w:name w:val="heading 8"/>
    <w:basedOn w:val="a4"/>
    <w:next w:val="a4"/>
    <w:link w:val="80"/>
    <w:uiPriority w:val="9"/>
    <w:qFormat/>
    <w:rsid w:val="00C021AE"/>
    <w:pPr>
      <w:keepNext/>
      <w:suppressAutoHyphens/>
      <w:spacing w:after="0" w:line="240" w:lineRule="auto"/>
      <w:jc w:val="center"/>
      <w:outlineLvl w:val="7"/>
    </w:pPr>
    <w:rPr>
      <w:rFonts w:ascii="Times New Roman" w:eastAsia="Times New Roman" w:hAnsi="Times New Roman" w:cs="Times New Roman"/>
      <w:b/>
      <w:bCs/>
      <w:sz w:val="28"/>
      <w:szCs w:val="28"/>
      <w:lang w:eastAsia="ar-SA"/>
    </w:rPr>
  </w:style>
  <w:style w:type="paragraph" w:styleId="9">
    <w:name w:val="heading 9"/>
    <w:basedOn w:val="a4"/>
    <w:next w:val="a4"/>
    <w:link w:val="90"/>
    <w:uiPriority w:val="9"/>
    <w:qFormat/>
    <w:rsid w:val="00C021AE"/>
    <w:pPr>
      <w:keepNext/>
      <w:tabs>
        <w:tab w:val="left" w:pos="480"/>
      </w:tabs>
      <w:suppressAutoHyphens/>
      <w:spacing w:after="0" w:line="240" w:lineRule="auto"/>
      <w:ind w:left="480" w:hanging="480"/>
      <w:jc w:val="center"/>
      <w:outlineLvl w:val="8"/>
    </w:pPr>
    <w:rPr>
      <w:rFonts w:ascii="Times New Roman" w:eastAsia="Times New Roman" w:hAnsi="Times New Roman" w:cs="Times New Roman"/>
      <w:b/>
      <w:bCs/>
      <w:sz w:val="24"/>
      <w:szCs w:val="24"/>
      <w:lang w:eastAsia="ar-SA"/>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2">
    <w:name w:val=".1"/>
    <w:basedOn w:val="a4"/>
    <w:next w:val="a4"/>
    <w:link w:val="13"/>
    <w:uiPriority w:val="9"/>
    <w:qFormat/>
    <w:rsid w:val="00C021AE"/>
    <w:pPr>
      <w:keepNext/>
      <w:keepLines/>
      <w:spacing w:before="480" w:after="0" w:line="240" w:lineRule="auto"/>
      <w:outlineLvl w:val="0"/>
    </w:pPr>
    <w:rPr>
      <w:rFonts w:ascii="Calibri Light" w:eastAsia="Times New Roman" w:hAnsi="Calibri Light" w:cs="Times New Roman"/>
      <w:b/>
      <w:bCs/>
      <w:color w:val="2E74B5"/>
      <w:sz w:val="28"/>
      <w:szCs w:val="28"/>
      <w:lang w:eastAsia="ru-RU"/>
    </w:rPr>
  </w:style>
  <w:style w:type="character" w:customStyle="1" w:styleId="20">
    <w:name w:val="Заголовок 2 Знак"/>
    <w:aliases w:val="2 Знак,sub-sect Знак,H2 Знак,contract Знак,h2 Знак,Numbered text 3 Знак,H21 Знак,H22 Знак,H23 Знак,H24 Знак,H211 Знак,H25 Знак,H212 Знак,H221 Знак,H231 Знак,H241 Знак,H2111 Знак,H26 Знак,H213 Знак,H222 Знак,H232 Знак,H242 Знак,H27 Знак"/>
    <w:basedOn w:val="a5"/>
    <w:link w:val="2"/>
    <w:uiPriority w:val="9"/>
    <w:rsid w:val="00C021AE"/>
    <w:rPr>
      <w:rFonts w:ascii="Times New Roman" w:eastAsia="Times New Roman" w:hAnsi="Times New Roman" w:cs="Times New Roman"/>
      <w:b/>
      <w:bCs/>
      <w:sz w:val="28"/>
      <w:szCs w:val="28"/>
      <w:lang w:eastAsia="ar-SA"/>
    </w:rPr>
  </w:style>
  <w:style w:type="character" w:customStyle="1" w:styleId="30">
    <w:name w:val="Заголовок 3 Знак"/>
    <w:aliases w:val="h3 Знак,Head 3 Знак,l3+toc 3 Знак,heading 3 Знак,CT Знак,Sub-section Title Знак,l3 Знак,H3 Знак"/>
    <w:basedOn w:val="a5"/>
    <w:link w:val="3"/>
    <w:uiPriority w:val="9"/>
    <w:rsid w:val="00C021AE"/>
    <w:rPr>
      <w:rFonts w:ascii="Times New Roman" w:eastAsia="Times New Roman" w:hAnsi="Times New Roman" w:cs="Times New Roman"/>
      <w:b/>
      <w:bCs/>
      <w:sz w:val="28"/>
      <w:szCs w:val="28"/>
      <w:lang w:eastAsia="ar-SA"/>
    </w:rPr>
  </w:style>
  <w:style w:type="paragraph" w:customStyle="1" w:styleId="411">
    <w:name w:val="Заголовок 4 Знак1 Знак Знак Знак Знак Знак1"/>
    <w:basedOn w:val="a4"/>
    <w:next w:val="a4"/>
    <w:uiPriority w:val="9"/>
    <w:unhideWhenUsed/>
    <w:qFormat/>
    <w:rsid w:val="00C021AE"/>
    <w:pPr>
      <w:keepNext/>
      <w:keepLines/>
      <w:spacing w:before="40" w:after="0" w:line="240" w:lineRule="auto"/>
      <w:outlineLvl w:val="3"/>
    </w:pPr>
    <w:rPr>
      <w:rFonts w:ascii="Calibri Light" w:eastAsia="Times New Roman" w:hAnsi="Calibri Light" w:cs="Times New Roman"/>
      <w:i/>
      <w:iCs/>
      <w:color w:val="2E74B5"/>
      <w:sz w:val="24"/>
      <w:szCs w:val="24"/>
      <w:lang w:eastAsia="ru-RU"/>
    </w:rPr>
  </w:style>
  <w:style w:type="character" w:customStyle="1" w:styleId="50">
    <w:name w:val="Заголовок 5 Знак"/>
    <w:aliases w:val="_Подпункт Знак"/>
    <w:basedOn w:val="a5"/>
    <w:link w:val="5"/>
    <w:uiPriority w:val="9"/>
    <w:rsid w:val="00C021AE"/>
    <w:rPr>
      <w:rFonts w:ascii="Times New Roman" w:eastAsia="SimSun" w:hAnsi="Times New Roman" w:cs="Times New Roman"/>
      <w:b/>
      <w:bCs/>
      <w:sz w:val="24"/>
      <w:szCs w:val="24"/>
      <w:lang w:eastAsia="ar-SA"/>
    </w:rPr>
  </w:style>
  <w:style w:type="character" w:customStyle="1" w:styleId="60">
    <w:name w:val="Заголовок 6 Знак"/>
    <w:basedOn w:val="a5"/>
    <w:link w:val="6"/>
    <w:uiPriority w:val="9"/>
    <w:rsid w:val="00C021AE"/>
    <w:rPr>
      <w:rFonts w:ascii="Times New Roman" w:eastAsia="SimSun" w:hAnsi="Times New Roman" w:cs="Times New Roman"/>
      <w:b/>
      <w:bCs/>
      <w:u w:val="single"/>
      <w:lang w:eastAsia="ar-SA"/>
    </w:rPr>
  </w:style>
  <w:style w:type="character" w:customStyle="1" w:styleId="70">
    <w:name w:val="Заголовок 7 Знак"/>
    <w:basedOn w:val="a5"/>
    <w:link w:val="7"/>
    <w:uiPriority w:val="9"/>
    <w:rsid w:val="00C021AE"/>
    <w:rPr>
      <w:rFonts w:ascii="Times New Roman" w:eastAsia="Times New Roman" w:hAnsi="Times New Roman" w:cs="Times New Roman"/>
      <w:b/>
      <w:bCs/>
      <w:sz w:val="24"/>
      <w:szCs w:val="24"/>
      <w:lang w:eastAsia="ar-SA"/>
    </w:rPr>
  </w:style>
  <w:style w:type="character" w:customStyle="1" w:styleId="80">
    <w:name w:val="Заголовок 8 Знак"/>
    <w:basedOn w:val="a5"/>
    <w:link w:val="8"/>
    <w:uiPriority w:val="9"/>
    <w:rsid w:val="00C021AE"/>
    <w:rPr>
      <w:rFonts w:ascii="Times New Roman" w:eastAsia="Times New Roman" w:hAnsi="Times New Roman" w:cs="Times New Roman"/>
      <w:b/>
      <w:bCs/>
      <w:sz w:val="28"/>
      <w:szCs w:val="28"/>
      <w:lang w:eastAsia="ar-SA"/>
    </w:rPr>
  </w:style>
  <w:style w:type="character" w:customStyle="1" w:styleId="90">
    <w:name w:val="Заголовок 9 Знак"/>
    <w:basedOn w:val="a5"/>
    <w:link w:val="9"/>
    <w:uiPriority w:val="9"/>
    <w:rsid w:val="00C021AE"/>
    <w:rPr>
      <w:rFonts w:ascii="Times New Roman" w:eastAsia="Times New Roman" w:hAnsi="Times New Roman" w:cs="Times New Roman"/>
      <w:b/>
      <w:bCs/>
      <w:sz w:val="24"/>
      <w:szCs w:val="24"/>
      <w:lang w:eastAsia="ar-SA"/>
    </w:rPr>
  </w:style>
  <w:style w:type="numbering" w:customStyle="1" w:styleId="14">
    <w:name w:val="Нет списка1"/>
    <w:next w:val="a7"/>
    <w:uiPriority w:val="99"/>
    <w:semiHidden/>
    <w:unhideWhenUsed/>
    <w:rsid w:val="00C021AE"/>
  </w:style>
  <w:style w:type="character" w:customStyle="1" w:styleId="13">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2"/>
    <w:uiPriority w:val="9"/>
    <w:rsid w:val="00C021AE"/>
    <w:rPr>
      <w:rFonts w:ascii="Calibri Light" w:eastAsia="Times New Roman" w:hAnsi="Calibri Light" w:cs="Times New Roman"/>
      <w:b/>
      <w:bCs/>
      <w:color w:val="2E74B5"/>
      <w:sz w:val="28"/>
      <w:szCs w:val="28"/>
      <w:lang w:eastAsia="ru-RU"/>
    </w:rPr>
  </w:style>
  <w:style w:type="character" w:customStyle="1" w:styleId="40">
    <w:name w:val="Заголовок 4 Знак"/>
    <w:basedOn w:val="a5"/>
    <w:link w:val="4"/>
    <w:uiPriority w:val="9"/>
    <w:rsid w:val="00C021AE"/>
    <w:rPr>
      <w:rFonts w:ascii="Calibri Light" w:eastAsia="Times New Roman" w:hAnsi="Calibri Light" w:cs="Times New Roman"/>
      <w:i/>
      <w:iCs/>
      <w:color w:val="2E74B5"/>
      <w:sz w:val="24"/>
      <w:szCs w:val="24"/>
      <w:lang w:eastAsia="ru-RU"/>
    </w:rPr>
  </w:style>
  <w:style w:type="paragraph" w:customStyle="1" w:styleId="15">
    <w:name w:val="Знак1"/>
    <w:basedOn w:val="a4"/>
    <w:rsid w:val="00C021AE"/>
    <w:pPr>
      <w:spacing w:line="240" w:lineRule="exact"/>
      <w:jc w:val="both"/>
    </w:pPr>
    <w:rPr>
      <w:rFonts w:ascii="Times New Roman" w:eastAsia="Times New Roman" w:hAnsi="Times New Roman" w:cs="Times New Roman"/>
      <w:sz w:val="24"/>
      <w:szCs w:val="20"/>
      <w:lang w:val="en-US"/>
    </w:rPr>
  </w:style>
  <w:style w:type="table" w:styleId="a8">
    <w:name w:val="Table Grid"/>
    <w:basedOn w:val="a6"/>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Цветной список - Акцент 111"/>
    <w:basedOn w:val="a4"/>
    <w:next w:val="a9"/>
    <w:link w:val="aa"/>
    <w:uiPriority w:val="34"/>
    <w:qFormat/>
    <w:rsid w:val="00C021AE"/>
    <w:pPr>
      <w:spacing w:after="200" w:line="276" w:lineRule="auto"/>
      <w:ind w:left="720"/>
      <w:contextualSpacing/>
    </w:pPr>
    <w:rPr>
      <w:rFonts w:eastAsia="Times New Roman"/>
      <w:lang w:eastAsia="ru-RU"/>
    </w:rPr>
  </w:style>
  <w:style w:type="paragraph" w:customStyle="1" w:styleId="Default">
    <w:name w:val="Default"/>
    <w:uiPriority w:val="99"/>
    <w:rsid w:val="00C021A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b">
    <w:name w:val="Body Text"/>
    <w:basedOn w:val="a4"/>
    <w:link w:val="ac"/>
    <w:rsid w:val="00C021AE"/>
    <w:pPr>
      <w:spacing w:after="0" w:line="240" w:lineRule="auto"/>
      <w:jc w:val="both"/>
    </w:pPr>
    <w:rPr>
      <w:rFonts w:ascii="Times New Roman" w:eastAsia="Times New Roman" w:hAnsi="Times New Roman" w:cs="Times New Roman"/>
      <w:sz w:val="28"/>
      <w:szCs w:val="20"/>
      <w:lang w:eastAsia="ru-RU"/>
    </w:rPr>
  </w:style>
  <w:style w:type="character" w:customStyle="1" w:styleId="ac">
    <w:name w:val="Основной текст Знак"/>
    <w:basedOn w:val="a5"/>
    <w:link w:val="ab"/>
    <w:rsid w:val="00C021AE"/>
    <w:rPr>
      <w:rFonts w:ascii="Times New Roman" w:eastAsia="Times New Roman" w:hAnsi="Times New Roman" w:cs="Times New Roman"/>
      <w:sz w:val="28"/>
      <w:szCs w:val="20"/>
      <w:lang w:eastAsia="ru-RU"/>
    </w:rPr>
  </w:style>
  <w:style w:type="paragraph" w:styleId="ad">
    <w:name w:val="Balloon Text"/>
    <w:basedOn w:val="a4"/>
    <w:link w:val="ae"/>
    <w:uiPriority w:val="99"/>
    <w:unhideWhenUsed/>
    <w:rsid w:val="00C021AE"/>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5"/>
    <w:link w:val="ad"/>
    <w:uiPriority w:val="99"/>
    <w:rsid w:val="00C021AE"/>
    <w:rPr>
      <w:rFonts w:ascii="Tahoma" w:eastAsia="Times New Roman" w:hAnsi="Tahoma" w:cs="Tahoma"/>
      <w:sz w:val="16"/>
      <w:szCs w:val="16"/>
      <w:lang w:eastAsia="ru-RU"/>
    </w:rPr>
  </w:style>
  <w:style w:type="table" w:customStyle="1" w:styleId="16">
    <w:name w:val="Сетка таблицы1"/>
    <w:basedOn w:val="a6"/>
    <w:next w:val="a8"/>
    <w:uiPriority w:val="59"/>
    <w:rsid w:val="00C021AE"/>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Знак Знак Знак Знак Знак Знак"/>
    <w:basedOn w:val="a4"/>
    <w:rsid w:val="00C021AE"/>
    <w:pPr>
      <w:spacing w:line="240" w:lineRule="exact"/>
    </w:pPr>
    <w:rPr>
      <w:rFonts w:ascii="Verdana" w:eastAsia="Times New Roman" w:hAnsi="Verdana" w:cs="Verdana"/>
      <w:sz w:val="20"/>
      <w:szCs w:val="20"/>
      <w:lang w:val="en-US"/>
    </w:rPr>
  </w:style>
  <w:style w:type="character" w:customStyle="1" w:styleId="aa">
    <w:name w:val="Абзац списка Знак"/>
    <w:aliases w:val="Paragraphe de liste1 Знак,lp1 Знак,Bullet List Знак,FooterText Знак,numbered Знак,Цветной список - Акцент 11 Знак,Лист Знак,МаркированныйСписок Знак,Num Bullet 1 Знак,Table Number Paragraph Знак,Bullet Number Знак,列出段落 Знак,列出段落1 Знак"/>
    <w:link w:val="-111"/>
    <w:uiPriority w:val="34"/>
    <w:qFormat/>
    <w:locked/>
    <w:rsid w:val="00C021AE"/>
    <w:rPr>
      <w:rFonts w:eastAsia="Times New Roman"/>
      <w:lang w:eastAsia="ru-RU"/>
    </w:rPr>
  </w:style>
  <w:style w:type="paragraph" w:customStyle="1" w:styleId="17">
    <w:name w:val="_Нумерованный 1"/>
    <w:basedOn w:val="a4"/>
    <w:link w:val="110"/>
    <w:qFormat/>
    <w:rsid w:val="00C021AE"/>
    <w:pPr>
      <w:widowControl w:val="0"/>
      <w:tabs>
        <w:tab w:val="num" w:pos="-1061"/>
      </w:tabs>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character" w:customStyle="1" w:styleId="FontStyle15">
    <w:name w:val="Font Style15"/>
    <w:uiPriority w:val="99"/>
    <w:rsid w:val="00C021AE"/>
    <w:rPr>
      <w:rFonts w:ascii="Times New Roman" w:hAnsi="Times New Roman" w:cs="Times New Roman"/>
      <w:b/>
      <w:bCs/>
      <w:sz w:val="16"/>
      <w:szCs w:val="16"/>
    </w:rPr>
  </w:style>
  <w:style w:type="character" w:customStyle="1" w:styleId="110">
    <w:name w:val="_Нумерованный 1 Знак1"/>
    <w:link w:val="17"/>
    <w:rsid w:val="00C021AE"/>
    <w:rPr>
      <w:rFonts w:ascii="Times New Roman" w:eastAsia="Times New Roman" w:hAnsi="Times New Roman" w:cs="Times New Roman"/>
      <w:b/>
      <w:sz w:val="24"/>
      <w:szCs w:val="24"/>
    </w:rPr>
  </w:style>
  <w:style w:type="paragraph" w:styleId="af0">
    <w:name w:val="Normal (Web)"/>
    <w:basedOn w:val="a4"/>
    <w:uiPriority w:val="99"/>
    <w:unhideWhenUsed/>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8">
    <w:name w:val="Сетка таблицы светлая1"/>
    <w:basedOn w:val="a6"/>
    <w:uiPriority w:val="40"/>
    <w:rsid w:val="00C021AE"/>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
    <w:name w:val="Таблица простая 11"/>
    <w:basedOn w:val="a6"/>
    <w:uiPriority w:val="41"/>
    <w:rsid w:val="00C021AE"/>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Таблица простая 21"/>
    <w:basedOn w:val="a6"/>
    <w:uiPriority w:val="42"/>
    <w:rsid w:val="00C021AE"/>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
    <w:name w:val="Таблица простая 31"/>
    <w:basedOn w:val="a6"/>
    <w:uiPriority w:val="43"/>
    <w:rsid w:val="00C021AE"/>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0">
    <w:name w:val="Таблица-сетка 1 светлая — акцент 11"/>
    <w:basedOn w:val="a6"/>
    <w:uiPriority w:val="46"/>
    <w:rsid w:val="00C021AE"/>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6"/>
    <w:uiPriority w:val="46"/>
    <w:rsid w:val="00C021AE"/>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
    <w:name w:val="Таблица-сетка 1 светлая — акцент 31"/>
    <w:basedOn w:val="a6"/>
    <w:uiPriority w:val="46"/>
    <w:rsid w:val="00C021AE"/>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Таблица-сетка 1 светлая — акцент 41"/>
    <w:basedOn w:val="a6"/>
    <w:uiPriority w:val="46"/>
    <w:rsid w:val="00C021AE"/>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19">
    <w:name w:val="Без интервала1"/>
    <w:next w:val="af1"/>
    <w:link w:val="af2"/>
    <w:uiPriority w:val="1"/>
    <w:qFormat/>
    <w:rsid w:val="00C021AE"/>
    <w:pPr>
      <w:spacing w:after="0" w:line="240" w:lineRule="auto"/>
    </w:pPr>
  </w:style>
  <w:style w:type="character" w:customStyle="1" w:styleId="ecattext">
    <w:name w:val="ecattext"/>
    <w:basedOn w:val="a5"/>
    <w:rsid w:val="00C021AE"/>
  </w:style>
  <w:style w:type="character" w:customStyle="1" w:styleId="ecatbody">
    <w:name w:val="ecatbody"/>
    <w:basedOn w:val="a5"/>
    <w:rsid w:val="00C021AE"/>
  </w:style>
  <w:style w:type="character" w:styleId="af3">
    <w:name w:val="Hyperlink"/>
    <w:basedOn w:val="a5"/>
    <w:uiPriority w:val="99"/>
    <w:unhideWhenUsed/>
    <w:rsid w:val="00C021AE"/>
    <w:rPr>
      <w:color w:val="0000FF"/>
      <w:u w:val="single"/>
    </w:rPr>
  </w:style>
  <w:style w:type="character" w:styleId="af4">
    <w:name w:val="annotation reference"/>
    <w:uiPriority w:val="99"/>
    <w:rsid w:val="00C021AE"/>
    <w:rPr>
      <w:sz w:val="16"/>
    </w:rPr>
  </w:style>
  <w:style w:type="paragraph" w:styleId="af5">
    <w:name w:val="annotation text"/>
    <w:basedOn w:val="a4"/>
    <w:link w:val="af6"/>
    <w:uiPriority w:val="99"/>
    <w:rsid w:val="00C021AE"/>
    <w:pPr>
      <w:spacing w:after="200" w:line="276"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5"/>
    <w:link w:val="af5"/>
    <w:uiPriority w:val="99"/>
    <w:rsid w:val="00C021AE"/>
    <w:rPr>
      <w:rFonts w:ascii="Calibri" w:eastAsia="Times New Roman" w:hAnsi="Calibri" w:cs="Times New Roman"/>
      <w:sz w:val="20"/>
      <w:szCs w:val="20"/>
      <w:lang w:val="x-none" w:eastAsia="x-none"/>
    </w:rPr>
  </w:style>
  <w:style w:type="paragraph" w:styleId="af7">
    <w:name w:val="annotation subject"/>
    <w:basedOn w:val="af5"/>
    <w:next w:val="af5"/>
    <w:link w:val="af8"/>
    <w:uiPriority w:val="99"/>
    <w:unhideWhenUsed/>
    <w:rsid w:val="00C021AE"/>
    <w:pPr>
      <w:spacing w:after="0" w:line="240" w:lineRule="auto"/>
    </w:pPr>
    <w:rPr>
      <w:rFonts w:ascii="Times New Roman" w:hAnsi="Times New Roman"/>
      <w:b/>
      <w:bCs/>
      <w:lang w:val="ru-RU" w:eastAsia="ru-RU"/>
    </w:rPr>
  </w:style>
  <w:style w:type="character" w:customStyle="1" w:styleId="af8">
    <w:name w:val="Тема примечания Знак"/>
    <w:basedOn w:val="af6"/>
    <w:link w:val="af7"/>
    <w:uiPriority w:val="99"/>
    <w:rsid w:val="00C021AE"/>
    <w:rPr>
      <w:rFonts w:ascii="Times New Roman" w:eastAsia="Times New Roman" w:hAnsi="Times New Roman" w:cs="Times New Roman"/>
      <w:b/>
      <w:bCs/>
      <w:sz w:val="20"/>
      <w:szCs w:val="20"/>
      <w:lang w:val="x-none" w:eastAsia="ru-RU"/>
    </w:rPr>
  </w:style>
  <w:style w:type="character" w:customStyle="1" w:styleId="1a">
    <w:name w:val="Текст примечания Знак1"/>
    <w:basedOn w:val="a5"/>
    <w:uiPriority w:val="99"/>
    <w:rsid w:val="00C021AE"/>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C021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021AE"/>
    <w:rPr>
      <w:rFonts w:ascii="Arial" w:eastAsia="Times New Roman" w:hAnsi="Arial" w:cs="Arial"/>
      <w:sz w:val="20"/>
      <w:szCs w:val="20"/>
      <w:lang w:eastAsia="ru-RU"/>
    </w:rPr>
  </w:style>
  <w:style w:type="paragraph" w:styleId="af9">
    <w:name w:val="footnote text"/>
    <w:aliases w:val="Footnote Text Char,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4"/>
    <w:link w:val="1b"/>
    <w:uiPriority w:val="99"/>
    <w:qFormat/>
    <w:rsid w:val="00C021AE"/>
    <w:pPr>
      <w:suppressAutoHyphens/>
      <w:spacing w:after="0" w:line="240" w:lineRule="auto"/>
    </w:pPr>
    <w:rPr>
      <w:rFonts w:ascii="Times New Roman" w:eastAsia="Times New Roman" w:hAnsi="Times New Roman" w:cs="Times New Roman"/>
      <w:sz w:val="20"/>
      <w:szCs w:val="20"/>
      <w:lang w:eastAsia="ar-SA"/>
    </w:rPr>
  </w:style>
  <w:style w:type="character" w:customStyle="1" w:styleId="afa">
    <w:name w:val="Текст сноски Знак"/>
    <w:aliases w:val="Char Char Знак,Знак6 Знак, Знак6 Знак,Знак21 Знак,Знак4 Знак Знак,Знак4 Знак1 Знак,Знак4 Знак2,Знак4 Знак Знак Знак2 Знак,Текст сноски Знак Знак1 Знак,Знак7 Знак1 Знак,Знак8 Знак Знак,Знак7 Знак,Знак2 Знак"/>
    <w:basedOn w:val="a5"/>
    <w:uiPriority w:val="99"/>
    <w:rsid w:val="00C021AE"/>
    <w:rPr>
      <w:sz w:val="20"/>
      <w:szCs w:val="20"/>
    </w:rPr>
  </w:style>
  <w:style w:type="character" w:customStyle="1" w:styleId="1b">
    <w:name w:val="Текст сноски Знак1"/>
    <w:aliases w:val="Footnote Text Char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5"/>
    <w:link w:val="af9"/>
    <w:uiPriority w:val="99"/>
    <w:rsid w:val="00C021AE"/>
    <w:rPr>
      <w:rFonts w:ascii="Times New Roman" w:eastAsia="Times New Roman" w:hAnsi="Times New Roman" w:cs="Times New Roman"/>
      <w:sz w:val="20"/>
      <w:szCs w:val="20"/>
      <w:lang w:eastAsia="ar-SA"/>
    </w:rPr>
  </w:style>
  <w:style w:type="character" w:styleId="afb">
    <w:name w:val="footnote reference"/>
    <w:basedOn w:val="a5"/>
    <w:uiPriority w:val="99"/>
    <w:unhideWhenUsed/>
    <w:rsid w:val="00C021AE"/>
    <w:rPr>
      <w:vertAlign w:val="superscript"/>
    </w:rPr>
  </w:style>
  <w:style w:type="table" w:customStyle="1" w:styleId="22">
    <w:name w:val="Сетка таблицы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header"/>
    <w:aliases w:val="Heder,Titul,??????? ??????????,I.L.T.,Aa?oiee eieiioeooe1"/>
    <w:basedOn w:val="a4"/>
    <w:link w:val="afd"/>
    <w:uiPriority w:val="99"/>
    <w:unhideWhenUsed/>
    <w:rsid w:val="00C021A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Верхний колонтитул Знак"/>
    <w:aliases w:val="Heder Знак,Titul Знак,??????? ?????????? Знак1,I.L.T. Знак1,Aa?oiee eieiioeooe1 Знак"/>
    <w:basedOn w:val="a5"/>
    <w:link w:val="afc"/>
    <w:uiPriority w:val="99"/>
    <w:rsid w:val="00C021AE"/>
    <w:rPr>
      <w:rFonts w:ascii="Times New Roman" w:eastAsia="Times New Roman" w:hAnsi="Times New Roman" w:cs="Times New Roman"/>
      <w:sz w:val="24"/>
      <w:szCs w:val="24"/>
      <w:lang w:eastAsia="ru-RU"/>
    </w:rPr>
  </w:style>
  <w:style w:type="paragraph" w:styleId="afe">
    <w:name w:val="footer"/>
    <w:basedOn w:val="a4"/>
    <w:link w:val="aff"/>
    <w:uiPriority w:val="99"/>
    <w:unhideWhenUsed/>
    <w:rsid w:val="00C021A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
    <w:name w:val="Нижний колонтитул Знак"/>
    <w:basedOn w:val="a5"/>
    <w:link w:val="afe"/>
    <w:uiPriority w:val="99"/>
    <w:rsid w:val="00C021AE"/>
    <w:rPr>
      <w:rFonts w:ascii="Times New Roman" w:eastAsia="Times New Roman" w:hAnsi="Times New Roman" w:cs="Times New Roman"/>
      <w:sz w:val="24"/>
      <w:szCs w:val="24"/>
      <w:lang w:eastAsia="ru-RU"/>
    </w:rPr>
  </w:style>
  <w:style w:type="character" w:customStyle="1" w:styleId="WW8Num1z0">
    <w:name w:val="WW8Num1z0"/>
    <w:rsid w:val="00C021AE"/>
    <w:rPr>
      <w:rFonts w:cs="Times New Roman"/>
    </w:rPr>
  </w:style>
  <w:style w:type="character" w:customStyle="1" w:styleId="WW8Num2z0">
    <w:name w:val="WW8Num2z0"/>
    <w:rsid w:val="00C021AE"/>
    <w:rPr>
      <w:rFonts w:cs="Times New Roman"/>
    </w:rPr>
  </w:style>
  <w:style w:type="character" w:customStyle="1" w:styleId="WW8Num7z0">
    <w:name w:val="WW8Num7z0"/>
    <w:rsid w:val="00C021AE"/>
    <w:rPr>
      <w:rFonts w:cs="Times New Roman"/>
    </w:rPr>
  </w:style>
  <w:style w:type="character" w:customStyle="1" w:styleId="WW8Num10z0">
    <w:name w:val="WW8Num10z0"/>
    <w:rsid w:val="00C021AE"/>
    <w:rPr>
      <w:rFonts w:ascii="Symbol" w:hAnsi="Symbol"/>
    </w:rPr>
  </w:style>
  <w:style w:type="character" w:customStyle="1" w:styleId="WW8Num18z0">
    <w:name w:val="WW8Num18z0"/>
    <w:rsid w:val="00C021AE"/>
    <w:rPr>
      <w:rFonts w:ascii="Times New Roman" w:hAnsi="Times New Roman"/>
    </w:rPr>
  </w:style>
  <w:style w:type="character" w:customStyle="1" w:styleId="WW8Num19z0">
    <w:name w:val="WW8Num19z0"/>
    <w:rsid w:val="00C021AE"/>
    <w:rPr>
      <w:rFonts w:ascii="Times New Roman" w:hAnsi="Times New Roman"/>
    </w:rPr>
  </w:style>
  <w:style w:type="character" w:customStyle="1" w:styleId="WW8Num21z0">
    <w:name w:val="WW8Num21z0"/>
    <w:rsid w:val="00C021AE"/>
    <w:rPr>
      <w:sz w:val="24"/>
    </w:rPr>
  </w:style>
  <w:style w:type="character" w:customStyle="1" w:styleId="WW8Num29z0">
    <w:name w:val="WW8Num29z0"/>
    <w:rsid w:val="00C021AE"/>
    <w:rPr>
      <w:rFonts w:cs="Times New Roman"/>
    </w:rPr>
  </w:style>
  <w:style w:type="character" w:customStyle="1" w:styleId="WW8Num34z0">
    <w:name w:val="WW8Num34z0"/>
    <w:rsid w:val="00C021AE"/>
    <w:rPr>
      <w:rFonts w:cs="Times New Roman"/>
    </w:rPr>
  </w:style>
  <w:style w:type="character" w:customStyle="1" w:styleId="WW8Num34z2">
    <w:name w:val="WW8Num34z2"/>
    <w:rsid w:val="00C021AE"/>
    <w:rPr>
      <w:rFonts w:cs="Times New Roman"/>
      <w:color w:val="000000"/>
    </w:rPr>
  </w:style>
  <w:style w:type="character" w:customStyle="1" w:styleId="WW8Num36z0">
    <w:name w:val="WW8Num36z0"/>
    <w:rsid w:val="00C021A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C021AE"/>
    <w:rPr>
      <w:rFonts w:cs="Times New Roman"/>
    </w:rPr>
  </w:style>
  <w:style w:type="character" w:customStyle="1" w:styleId="WW8Num37z0">
    <w:name w:val="WW8Num37z0"/>
    <w:rsid w:val="00C021A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C021AE"/>
    <w:rPr>
      <w:rFonts w:cs="Times New Roman"/>
    </w:rPr>
  </w:style>
  <w:style w:type="character" w:customStyle="1" w:styleId="WW8Num37z3">
    <w:name w:val="WW8Num37z3"/>
    <w:rsid w:val="00C021AE"/>
    <w:rPr>
      <w:rFonts w:ascii="Wingdings" w:hAnsi="Wingdings"/>
      <w:sz w:val="16"/>
    </w:rPr>
  </w:style>
  <w:style w:type="character" w:customStyle="1" w:styleId="WW8Num37z4">
    <w:name w:val="WW8Num37z4"/>
    <w:rsid w:val="00C021AE"/>
    <w:rPr>
      <w:rFonts w:ascii="Symbol" w:hAnsi="Symbol"/>
    </w:rPr>
  </w:style>
  <w:style w:type="character" w:customStyle="1" w:styleId="Absatz-Standardschriftart">
    <w:name w:val="Absatz-Standardschriftart"/>
    <w:rsid w:val="00C021AE"/>
  </w:style>
  <w:style w:type="character" w:customStyle="1" w:styleId="WW-Absatz-Standardschriftart">
    <w:name w:val="WW-Absatz-Standardschriftart"/>
    <w:rsid w:val="00C021AE"/>
  </w:style>
  <w:style w:type="character" w:customStyle="1" w:styleId="WW8Num8z0">
    <w:name w:val="WW8Num8z0"/>
    <w:rsid w:val="00C021AE"/>
    <w:rPr>
      <w:rFonts w:cs="Times New Roman"/>
    </w:rPr>
  </w:style>
  <w:style w:type="character" w:customStyle="1" w:styleId="WW8Num11z0">
    <w:name w:val="WW8Num11z0"/>
    <w:rsid w:val="00C021AE"/>
    <w:rPr>
      <w:rFonts w:ascii="Symbol" w:hAnsi="Symbol"/>
    </w:rPr>
  </w:style>
  <w:style w:type="character" w:customStyle="1" w:styleId="WW8Num20z0">
    <w:name w:val="WW8Num20z0"/>
    <w:rsid w:val="00C021AE"/>
    <w:rPr>
      <w:rFonts w:ascii="Times New Roman" w:hAnsi="Times New Roman"/>
    </w:rPr>
  </w:style>
  <w:style w:type="character" w:customStyle="1" w:styleId="WW8Num22z0">
    <w:name w:val="WW8Num22z0"/>
    <w:rsid w:val="00C021AE"/>
    <w:rPr>
      <w:sz w:val="24"/>
    </w:rPr>
  </w:style>
  <w:style w:type="character" w:customStyle="1" w:styleId="WW8Num30z0">
    <w:name w:val="WW8Num30z0"/>
    <w:rsid w:val="00C021AE"/>
    <w:rPr>
      <w:rFonts w:ascii="Arial" w:hAnsi="Arial"/>
    </w:rPr>
  </w:style>
  <w:style w:type="character" w:customStyle="1" w:styleId="WW8Num35z0">
    <w:name w:val="WW8Num35z0"/>
    <w:rsid w:val="00C021AE"/>
    <w:rPr>
      <w:rFonts w:cs="Times New Roman"/>
    </w:rPr>
  </w:style>
  <w:style w:type="character" w:customStyle="1" w:styleId="WW8Num35z2">
    <w:name w:val="WW8Num35z2"/>
    <w:rsid w:val="00C021AE"/>
    <w:rPr>
      <w:rFonts w:cs="Times New Roman"/>
      <w:color w:val="000000"/>
    </w:rPr>
  </w:style>
  <w:style w:type="character" w:customStyle="1" w:styleId="WW8Num38z0">
    <w:name w:val="WW8Num38z0"/>
    <w:rsid w:val="00C021AE"/>
    <w:rPr>
      <w:rFonts w:ascii="Symbol" w:hAnsi="Symbol"/>
      <w:color w:val="auto"/>
    </w:rPr>
  </w:style>
  <w:style w:type="character" w:customStyle="1" w:styleId="WW8Num38z1">
    <w:name w:val="WW8Num38z1"/>
    <w:rsid w:val="00C021AE"/>
    <w:rPr>
      <w:rFonts w:ascii="Wingdings" w:hAnsi="Wingdings"/>
    </w:rPr>
  </w:style>
  <w:style w:type="character" w:customStyle="1" w:styleId="WW8Num38z3">
    <w:name w:val="WW8Num38z3"/>
    <w:rsid w:val="00C021AE"/>
    <w:rPr>
      <w:rFonts w:ascii="Wingdings" w:hAnsi="Wingdings"/>
      <w:sz w:val="16"/>
    </w:rPr>
  </w:style>
  <w:style w:type="character" w:customStyle="1" w:styleId="WW8Num38z4">
    <w:name w:val="WW8Num38z4"/>
    <w:rsid w:val="00C021AE"/>
    <w:rPr>
      <w:rFonts w:ascii="Symbol" w:hAnsi="Symbol"/>
    </w:rPr>
  </w:style>
  <w:style w:type="character" w:customStyle="1" w:styleId="32">
    <w:name w:val="Основной шрифт абзаца3"/>
    <w:rsid w:val="00C021AE"/>
  </w:style>
  <w:style w:type="character" w:customStyle="1" w:styleId="WW8Num15z0">
    <w:name w:val="WW8Num15z0"/>
    <w:rsid w:val="00C021AE"/>
    <w:rPr>
      <w:rFonts w:ascii="Symbol" w:hAnsi="Symbol"/>
    </w:rPr>
  </w:style>
  <w:style w:type="character" w:customStyle="1" w:styleId="WW8Num24z0">
    <w:name w:val="WW8Num24z0"/>
    <w:rsid w:val="00C021AE"/>
    <w:rPr>
      <w:rFonts w:ascii="Times New Roman" w:hAnsi="Times New Roman"/>
    </w:rPr>
  </w:style>
  <w:style w:type="character" w:customStyle="1" w:styleId="WW8Num25z0">
    <w:name w:val="WW8Num25z0"/>
    <w:rsid w:val="00C021AE"/>
    <w:rPr>
      <w:rFonts w:ascii="Times New Roman" w:hAnsi="Times New Roman"/>
    </w:rPr>
  </w:style>
  <w:style w:type="character" w:customStyle="1" w:styleId="WW8Num28z0">
    <w:name w:val="WW8Num28z0"/>
    <w:rsid w:val="00C021AE"/>
    <w:rPr>
      <w:rFonts w:ascii="Times New Roman" w:hAnsi="Times New Roman" w:cs="Times New Roman"/>
    </w:rPr>
  </w:style>
  <w:style w:type="character" w:customStyle="1" w:styleId="WW8Num40z0">
    <w:name w:val="WW8Num40z0"/>
    <w:rsid w:val="00C021AE"/>
    <w:rPr>
      <w:b/>
      <w:i w:val="0"/>
    </w:rPr>
  </w:style>
  <w:style w:type="character" w:customStyle="1" w:styleId="WW8Num40z1">
    <w:name w:val="WW8Num40z1"/>
    <w:rsid w:val="00C021AE"/>
    <w:rPr>
      <w:b w:val="0"/>
    </w:rPr>
  </w:style>
  <w:style w:type="character" w:customStyle="1" w:styleId="WW8Num40z3">
    <w:name w:val="WW8Num40z3"/>
    <w:rsid w:val="00C021AE"/>
    <w:rPr>
      <w:b/>
    </w:rPr>
  </w:style>
  <w:style w:type="character" w:customStyle="1" w:styleId="WW8Num42z0">
    <w:name w:val="WW8Num42z0"/>
    <w:rsid w:val="00C021AE"/>
    <w:rPr>
      <w:rFonts w:ascii="Arial" w:hAnsi="Arial"/>
    </w:rPr>
  </w:style>
  <w:style w:type="character" w:customStyle="1" w:styleId="WW8Num47z0">
    <w:name w:val="WW8Num47z0"/>
    <w:rsid w:val="00C021AE"/>
    <w:rPr>
      <w:rFonts w:cs="Times New Roman"/>
    </w:rPr>
  </w:style>
  <w:style w:type="character" w:customStyle="1" w:styleId="WW8Num47z2">
    <w:name w:val="WW8Num47z2"/>
    <w:rsid w:val="00C021AE"/>
    <w:rPr>
      <w:rFonts w:cs="Times New Roman"/>
      <w:color w:val="000000"/>
    </w:rPr>
  </w:style>
  <w:style w:type="character" w:customStyle="1" w:styleId="WW8Num50z0">
    <w:name w:val="WW8Num50z0"/>
    <w:rsid w:val="00C021A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C021AE"/>
    <w:rPr>
      <w:rFonts w:cs="Times New Roman"/>
    </w:rPr>
  </w:style>
  <w:style w:type="character" w:customStyle="1" w:styleId="WW8Num52z0">
    <w:name w:val="WW8Num52z0"/>
    <w:rsid w:val="00C021AE"/>
    <w:rPr>
      <w:rFonts w:ascii="Symbol" w:hAnsi="Symbol"/>
      <w:color w:val="auto"/>
    </w:rPr>
  </w:style>
  <w:style w:type="character" w:customStyle="1" w:styleId="WW8Num52z1">
    <w:name w:val="WW8Num52z1"/>
    <w:rsid w:val="00C021AE"/>
    <w:rPr>
      <w:rFonts w:ascii="Wingdings" w:hAnsi="Wingdings"/>
    </w:rPr>
  </w:style>
  <w:style w:type="character" w:customStyle="1" w:styleId="WW8Num52z3">
    <w:name w:val="WW8Num52z3"/>
    <w:rsid w:val="00C021AE"/>
    <w:rPr>
      <w:rFonts w:ascii="Wingdings" w:hAnsi="Wingdings"/>
      <w:sz w:val="16"/>
    </w:rPr>
  </w:style>
  <w:style w:type="character" w:customStyle="1" w:styleId="WW8Num52z4">
    <w:name w:val="WW8Num52z4"/>
    <w:rsid w:val="00C021AE"/>
    <w:rPr>
      <w:rFonts w:ascii="Symbol" w:hAnsi="Symbol"/>
    </w:rPr>
  </w:style>
  <w:style w:type="character" w:customStyle="1" w:styleId="WW8Num53z0">
    <w:name w:val="WW8Num53z0"/>
    <w:rsid w:val="00C021AE"/>
    <w:rPr>
      <w:rFonts w:cs="Times New Roman"/>
    </w:rPr>
  </w:style>
  <w:style w:type="character" w:customStyle="1" w:styleId="23">
    <w:name w:val="Основной шрифт абзаца2"/>
    <w:rsid w:val="00C021AE"/>
  </w:style>
  <w:style w:type="character" w:customStyle="1" w:styleId="WW8Num14z0">
    <w:name w:val="WW8Num14z0"/>
    <w:rsid w:val="00C021AE"/>
    <w:rPr>
      <w:rFonts w:ascii="Symbol" w:hAnsi="Symbol"/>
    </w:rPr>
  </w:style>
  <w:style w:type="character" w:customStyle="1" w:styleId="WW8Num14z2">
    <w:name w:val="WW8Num14z2"/>
    <w:rsid w:val="00C021AE"/>
    <w:rPr>
      <w:rFonts w:ascii="Wingdings" w:hAnsi="Wingdings"/>
    </w:rPr>
  </w:style>
  <w:style w:type="character" w:customStyle="1" w:styleId="WW8Num14z4">
    <w:name w:val="WW8Num14z4"/>
    <w:rsid w:val="00C021AE"/>
    <w:rPr>
      <w:rFonts w:ascii="Courier New" w:hAnsi="Courier New"/>
    </w:rPr>
  </w:style>
  <w:style w:type="character" w:customStyle="1" w:styleId="WW8Num23z0">
    <w:name w:val="WW8Num23z0"/>
    <w:rsid w:val="00C021AE"/>
    <w:rPr>
      <w:rFonts w:cs="Times New Roman"/>
    </w:rPr>
  </w:style>
  <w:style w:type="character" w:customStyle="1" w:styleId="WW8Num24z1">
    <w:name w:val="WW8Num24z1"/>
    <w:rsid w:val="00C021AE"/>
    <w:rPr>
      <w:rFonts w:ascii="Courier New" w:hAnsi="Courier New"/>
    </w:rPr>
  </w:style>
  <w:style w:type="character" w:customStyle="1" w:styleId="WW8Num24z2">
    <w:name w:val="WW8Num24z2"/>
    <w:rsid w:val="00C021AE"/>
    <w:rPr>
      <w:rFonts w:ascii="Wingdings" w:hAnsi="Wingdings"/>
    </w:rPr>
  </w:style>
  <w:style w:type="character" w:customStyle="1" w:styleId="WW8Num24z3">
    <w:name w:val="WW8Num24z3"/>
    <w:rsid w:val="00C021AE"/>
    <w:rPr>
      <w:rFonts w:ascii="Symbol" w:hAnsi="Symbol"/>
    </w:rPr>
  </w:style>
  <w:style w:type="character" w:customStyle="1" w:styleId="WW8Num27z0">
    <w:name w:val="WW8Num27z0"/>
    <w:rsid w:val="00C021AE"/>
    <w:rPr>
      <w:rFonts w:ascii="Symbol" w:hAnsi="Symbol"/>
    </w:rPr>
  </w:style>
  <w:style w:type="character" w:customStyle="1" w:styleId="WW8Num27z1">
    <w:name w:val="WW8Num27z1"/>
    <w:rsid w:val="00C021AE"/>
    <w:rPr>
      <w:rFonts w:ascii="Courier New" w:hAnsi="Courier New"/>
    </w:rPr>
  </w:style>
  <w:style w:type="character" w:customStyle="1" w:styleId="WW8Num27z2">
    <w:name w:val="WW8Num27z2"/>
    <w:rsid w:val="00C021AE"/>
    <w:rPr>
      <w:rFonts w:ascii="Wingdings" w:hAnsi="Wingdings"/>
    </w:rPr>
  </w:style>
  <w:style w:type="character" w:customStyle="1" w:styleId="WW8Num42z1">
    <w:name w:val="WW8Num42z1"/>
    <w:rsid w:val="00C021AE"/>
    <w:rPr>
      <w:rFonts w:ascii="Courier New" w:hAnsi="Courier New"/>
    </w:rPr>
  </w:style>
  <w:style w:type="character" w:customStyle="1" w:styleId="WW8Num42z2">
    <w:name w:val="WW8Num42z2"/>
    <w:rsid w:val="00C021AE"/>
    <w:rPr>
      <w:rFonts w:ascii="Wingdings" w:hAnsi="Wingdings"/>
    </w:rPr>
  </w:style>
  <w:style w:type="character" w:customStyle="1" w:styleId="WW8Num42z3">
    <w:name w:val="WW8Num42z3"/>
    <w:rsid w:val="00C021AE"/>
    <w:rPr>
      <w:rFonts w:ascii="Symbol" w:hAnsi="Symbol"/>
    </w:rPr>
  </w:style>
  <w:style w:type="character" w:customStyle="1" w:styleId="1c">
    <w:name w:val="Основной шрифт абзаца1"/>
    <w:rsid w:val="00C021AE"/>
  </w:style>
  <w:style w:type="character" w:customStyle="1" w:styleId="120">
    <w:name w:val="Заголовок 1 Знак2"/>
    <w:rsid w:val="00C021AE"/>
    <w:rPr>
      <w:sz w:val="24"/>
      <w:szCs w:val="24"/>
      <w:u w:val="single"/>
      <w:lang w:val="ru-RU" w:eastAsia="ar-SA" w:bidi="ar-SA"/>
    </w:rPr>
  </w:style>
  <w:style w:type="character" w:customStyle="1" w:styleId="Heading3Char1">
    <w:name w:val="Heading 3 Char1"/>
    <w:rsid w:val="00C021AE"/>
    <w:rPr>
      <w:rFonts w:ascii="Cambria" w:eastAsia="Times New Roman" w:hAnsi="Cambria" w:cs="Times New Roman"/>
      <w:b/>
      <w:bCs/>
      <w:sz w:val="26"/>
      <w:szCs w:val="26"/>
    </w:rPr>
  </w:style>
  <w:style w:type="character" w:styleId="aff0">
    <w:name w:val="page number"/>
    <w:uiPriority w:val="99"/>
    <w:rsid w:val="00C021AE"/>
    <w:rPr>
      <w:rFonts w:cs="Times New Roman"/>
    </w:rPr>
  </w:style>
  <w:style w:type="character" w:customStyle="1" w:styleId="aff1">
    <w:name w:val="Название Знак"/>
    <w:rsid w:val="00C021AE"/>
    <w:rPr>
      <w:sz w:val="28"/>
      <w:szCs w:val="28"/>
      <w:lang w:val="ru-RU" w:eastAsia="ar-SA" w:bidi="ar-SA"/>
    </w:rPr>
  </w:style>
  <w:style w:type="character" w:customStyle="1" w:styleId="24">
    <w:name w:val="Основной текст 2 Знак"/>
    <w:rsid w:val="00C021AE"/>
    <w:rPr>
      <w:b/>
      <w:bCs/>
      <w:sz w:val="24"/>
      <w:szCs w:val="24"/>
      <w:lang w:val="ru-RU" w:eastAsia="ar-SA" w:bidi="ar-SA"/>
    </w:rPr>
  </w:style>
  <w:style w:type="character" w:customStyle="1" w:styleId="BodyTextIndentChar">
    <w:name w:val="Body Text Indent Char"/>
    <w:rsid w:val="00C021AE"/>
    <w:rPr>
      <w:rFonts w:cs="Times New Roman"/>
      <w:b/>
      <w:bCs/>
      <w:sz w:val="24"/>
      <w:szCs w:val="24"/>
      <w:lang w:val="ru-RU" w:eastAsia="ar-SA" w:bidi="ar-SA"/>
    </w:rPr>
  </w:style>
  <w:style w:type="character" w:customStyle="1" w:styleId="33">
    <w:name w:val="Основной текст с отступом 3 Знак"/>
    <w:rsid w:val="00C021AE"/>
    <w:rPr>
      <w:sz w:val="22"/>
      <w:szCs w:val="22"/>
      <w:lang w:val="ru-RU" w:eastAsia="ar-SA" w:bidi="ar-SA"/>
    </w:rPr>
  </w:style>
  <w:style w:type="character" w:customStyle="1" w:styleId="34">
    <w:name w:val="Основной текст 3 Знак"/>
    <w:link w:val="35"/>
    <w:rsid w:val="00C021AE"/>
    <w:rPr>
      <w:b/>
      <w:bCs/>
      <w:sz w:val="24"/>
      <w:szCs w:val="24"/>
      <w:lang w:eastAsia="ar-SA"/>
    </w:rPr>
  </w:style>
  <w:style w:type="character" w:customStyle="1" w:styleId="25">
    <w:name w:val="Основной текст с отступом 2 Знак"/>
    <w:rsid w:val="00C021AE"/>
    <w:rPr>
      <w:sz w:val="24"/>
      <w:szCs w:val="24"/>
      <w:lang w:val="ru-RU" w:eastAsia="ar-SA" w:bidi="ar-SA"/>
    </w:rPr>
  </w:style>
  <w:style w:type="character" w:customStyle="1" w:styleId="aff2">
    <w:name w:val="Подзаголовок Знак"/>
    <w:rsid w:val="00C021AE"/>
    <w:rPr>
      <w:b/>
      <w:bCs/>
      <w:i/>
      <w:iCs/>
      <w:caps/>
      <w:sz w:val="24"/>
      <w:szCs w:val="24"/>
      <w:lang w:val="ru-RU" w:eastAsia="ar-SA" w:bidi="ar-SA"/>
    </w:rPr>
  </w:style>
  <w:style w:type="character" w:customStyle="1" w:styleId="aff3">
    <w:name w:val="Схема документа Знак"/>
    <w:link w:val="aff4"/>
    <w:rsid w:val="00C021AE"/>
    <w:rPr>
      <w:rFonts w:ascii="Tahoma" w:hAnsi="Tahoma" w:cs="Tahoma"/>
      <w:shd w:val="clear" w:color="auto" w:fill="000080"/>
      <w:lang w:eastAsia="ar-SA"/>
    </w:rPr>
  </w:style>
  <w:style w:type="character" w:customStyle="1" w:styleId="aff5">
    <w:name w:val="Символ сноски"/>
    <w:rsid w:val="00C021AE"/>
    <w:rPr>
      <w:rFonts w:cs="Times New Roman"/>
      <w:vertAlign w:val="superscript"/>
    </w:rPr>
  </w:style>
  <w:style w:type="character" w:styleId="aff6">
    <w:name w:val="FollowedHyperlink"/>
    <w:uiPriority w:val="99"/>
    <w:rsid w:val="00C021AE"/>
    <w:rPr>
      <w:rFonts w:cs="Times New Roman"/>
      <w:color w:val="800080"/>
      <w:u w:val="single"/>
    </w:rPr>
  </w:style>
  <w:style w:type="character" w:customStyle="1" w:styleId="1d">
    <w:name w:val="Знак примечания1"/>
    <w:rsid w:val="00C021AE"/>
    <w:rPr>
      <w:rFonts w:cs="Times New Roman"/>
      <w:sz w:val="16"/>
      <w:szCs w:val="16"/>
    </w:rPr>
  </w:style>
  <w:style w:type="character" w:styleId="aff7">
    <w:name w:val="Strong"/>
    <w:uiPriority w:val="22"/>
    <w:qFormat/>
    <w:rsid w:val="00C021AE"/>
    <w:rPr>
      <w:rFonts w:cs="Times New Roman"/>
      <w:b/>
      <w:bCs/>
    </w:rPr>
  </w:style>
  <w:style w:type="character" w:customStyle="1" w:styleId="aff8">
    <w:name w:val="Дата Знак"/>
    <w:link w:val="aff9"/>
    <w:rsid w:val="00C021AE"/>
    <w:rPr>
      <w:lang w:eastAsia="ar-SA"/>
    </w:rPr>
  </w:style>
  <w:style w:type="character" w:customStyle="1" w:styleId="affa">
    <w:name w:val="Текст Знак"/>
    <w:link w:val="affb"/>
    <w:rsid w:val="00C021AE"/>
    <w:rPr>
      <w:rFonts w:ascii="Courier New" w:hAnsi="Courier New"/>
      <w:lang w:eastAsia="ar-SA"/>
    </w:rPr>
  </w:style>
  <w:style w:type="character" w:customStyle="1" w:styleId="310">
    <w:name w:val="Заголовок 3 Знак1"/>
    <w:rsid w:val="00C021AE"/>
    <w:rPr>
      <w:b/>
      <w:bCs/>
      <w:sz w:val="28"/>
      <w:szCs w:val="28"/>
      <w:lang w:val="ru-RU" w:eastAsia="ar-SA" w:bidi="ar-SA"/>
    </w:rPr>
  </w:style>
  <w:style w:type="character" w:customStyle="1" w:styleId="100">
    <w:name w:val="Знак Знак10"/>
    <w:rsid w:val="00C021AE"/>
    <w:rPr>
      <w:rFonts w:cs="Times New Roman"/>
      <w:sz w:val="24"/>
      <w:lang w:val="ru-RU" w:eastAsia="ar-SA" w:bidi="ar-SA"/>
    </w:rPr>
  </w:style>
  <w:style w:type="character" w:customStyle="1" w:styleId="73">
    <w:name w:val="Знак Знак7"/>
    <w:rsid w:val="00C021AE"/>
    <w:rPr>
      <w:rFonts w:cs="Times New Roman"/>
      <w:sz w:val="24"/>
      <w:szCs w:val="24"/>
      <w:lang w:val="ru-RU" w:eastAsia="ar-SA" w:bidi="ar-SA"/>
    </w:rPr>
  </w:style>
  <w:style w:type="character" w:customStyle="1" w:styleId="affc">
    <w:name w:val="Основной текст с отступом Знак"/>
    <w:rsid w:val="00C021AE"/>
    <w:rPr>
      <w:b/>
      <w:bCs/>
      <w:sz w:val="24"/>
      <w:szCs w:val="24"/>
      <w:lang w:val="ru-RU" w:eastAsia="ar-SA" w:bidi="ar-SA"/>
    </w:rPr>
  </w:style>
  <w:style w:type="character" w:customStyle="1" w:styleId="1e">
    <w:name w:val="Глава 1 Знак"/>
    <w:rsid w:val="00C021AE"/>
    <w:rPr>
      <w:rFonts w:ascii="Times New Roman" w:hAnsi="Times New Roman" w:cs="Times New Roman"/>
      <w:b/>
      <w:bCs/>
      <w:sz w:val="24"/>
      <w:szCs w:val="24"/>
    </w:rPr>
  </w:style>
  <w:style w:type="character" w:customStyle="1" w:styleId="affd">
    <w:name w:val="Прощание Знак"/>
    <w:link w:val="affe"/>
    <w:rsid w:val="00C021AE"/>
    <w:rPr>
      <w:sz w:val="24"/>
      <w:szCs w:val="24"/>
      <w:lang w:eastAsia="ar-SA"/>
    </w:rPr>
  </w:style>
  <w:style w:type="character" w:customStyle="1" w:styleId="26">
    <w:name w:val="Знак2"/>
    <w:rsid w:val="00C021AE"/>
    <w:rPr>
      <w:rFonts w:cs="Times New Roman"/>
      <w:b/>
      <w:bCs/>
      <w:sz w:val="24"/>
      <w:szCs w:val="24"/>
      <w:lang w:val="ru-RU" w:eastAsia="ar-SA" w:bidi="ar-SA"/>
    </w:rPr>
  </w:style>
  <w:style w:type="character" w:customStyle="1" w:styleId="EmailStyle110">
    <w:name w:val="EmailStyle110"/>
    <w:rsid w:val="00C021AE"/>
    <w:rPr>
      <w:rFonts w:ascii="Arial" w:hAnsi="Arial" w:cs="Arial"/>
      <w:color w:val="auto"/>
      <w:sz w:val="20"/>
      <w:szCs w:val="20"/>
    </w:rPr>
  </w:style>
  <w:style w:type="character" w:customStyle="1" w:styleId="1f">
    <w:name w:val="заголовок 1 Знак"/>
    <w:uiPriority w:val="99"/>
    <w:rsid w:val="00C021AE"/>
    <w:rPr>
      <w:rFonts w:cs="Times New Roman"/>
      <w:b/>
      <w:sz w:val="36"/>
      <w:lang w:val="ru-RU" w:eastAsia="ar-SA" w:bidi="ar-SA"/>
    </w:rPr>
  </w:style>
  <w:style w:type="character" w:customStyle="1" w:styleId="G">
    <w:name w:val="G_Текст Знак"/>
    <w:rsid w:val="00C021AE"/>
    <w:rPr>
      <w:sz w:val="24"/>
      <w:lang w:val="ru-RU" w:eastAsia="ar-SA" w:bidi="ar-SA"/>
    </w:rPr>
  </w:style>
  <w:style w:type="character" w:customStyle="1" w:styleId="1f0">
    <w:name w:val="Основной Знак1"/>
    <w:rsid w:val="00C021AE"/>
    <w:rPr>
      <w:sz w:val="26"/>
      <w:szCs w:val="24"/>
      <w:lang w:val="ru-RU" w:eastAsia="ar-SA" w:bidi="ar-SA"/>
    </w:rPr>
  </w:style>
  <w:style w:type="character" w:customStyle="1" w:styleId="113">
    <w:name w:val="Текст таблицы 11 Знак"/>
    <w:rsid w:val="00C021AE"/>
    <w:rPr>
      <w:sz w:val="26"/>
      <w:lang w:val="ru-RU" w:eastAsia="ar-SA" w:bidi="ar-SA"/>
    </w:rPr>
  </w:style>
  <w:style w:type="character" w:customStyle="1" w:styleId="red1">
    <w:name w:val="red1"/>
    <w:rsid w:val="00C021AE"/>
    <w:rPr>
      <w:rFonts w:cs="Times New Roman"/>
      <w:color w:val="FF0000"/>
    </w:rPr>
  </w:style>
  <w:style w:type="character" w:customStyle="1" w:styleId="bigtextstrong">
    <w:name w:val="bigtextstrong"/>
    <w:rsid w:val="00C021AE"/>
    <w:rPr>
      <w:rFonts w:cs="Times New Roman"/>
      <w:b/>
      <w:bCs/>
      <w:color w:val="208008"/>
    </w:rPr>
  </w:style>
  <w:style w:type="character" w:customStyle="1" w:styleId="SAbbr">
    <w:name w:val="S_Abbr"/>
    <w:rsid w:val="00C021AE"/>
    <w:rPr>
      <w:rFonts w:cs="Times New Roman"/>
      <w:b/>
      <w:bCs/>
      <w:position w:val="0"/>
      <w:sz w:val="24"/>
      <w:vertAlign w:val="baseline"/>
    </w:rPr>
  </w:style>
  <w:style w:type="character" w:customStyle="1" w:styleId="SMLst0">
    <w:name w:val="S_MLst Знак"/>
    <w:rsid w:val="00C021AE"/>
    <w:rPr>
      <w:rFonts w:ascii="Arial" w:hAnsi="Arial"/>
      <w:lang w:val="ru-RU" w:eastAsia="ar-SA" w:bidi="ar-SA"/>
    </w:rPr>
  </w:style>
  <w:style w:type="character" w:customStyle="1" w:styleId="WW8Num2z5">
    <w:name w:val="WW8Num2z5"/>
    <w:rsid w:val="00C021AE"/>
    <w:rPr>
      <w:rFonts w:ascii="Wingdings" w:hAnsi="Wingdings"/>
    </w:rPr>
  </w:style>
  <w:style w:type="character" w:styleId="afff">
    <w:name w:val="Emphasis"/>
    <w:qFormat/>
    <w:rsid w:val="00C021AE"/>
    <w:rPr>
      <w:rFonts w:cs="Times New Roman"/>
      <w:i/>
      <w:iCs/>
    </w:rPr>
  </w:style>
  <w:style w:type="character" w:customStyle="1" w:styleId="SGeneral">
    <w:name w:val="_S General Знак"/>
    <w:rsid w:val="00C021AE"/>
    <w:rPr>
      <w:sz w:val="24"/>
      <w:szCs w:val="24"/>
      <w:lang w:eastAsia="ar-SA" w:bidi="ar-SA"/>
    </w:rPr>
  </w:style>
  <w:style w:type="character" w:customStyle="1" w:styleId="SMarkList1">
    <w:name w:val="_S_Mark_List Знак1"/>
    <w:basedOn w:val="SGeneral"/>
    <w:rsid w:val="00C021AE"/>
    <w:rPr>
      <w:sz w:val="24"/>
      <w:szCs w:val="24"/>
      <w:lang w:eastAsia="ar-SA" w:bidi="ar-SA"/>
    </w:rPr>
  </w:style>
  <w:style w:type="character" w:customStyle="1" w:styleId="afff0">
    <w:name w:val="_обычный Знак"/>
    <w:rsid w:val="00C021AE"/>
    <w:rPr>
      <w:sz w:val="24"/>
      <w:szCs w:val="24"/>
      <w:lang w:val="ru-RU" w:eastAsia="ar-SA" w:bidi="ar-SA"/>
    </w:rPr>
  </w:style>
  <w:style w:type="character" w:customStyle="1" w:styleId="FontStyle45">
    <w:name w:val="Font Style45"/>
    <w:rsid w:val="00C021AE"/>
    <w:rPr>
      <w:rFonts w:ascii="Arial" w:hAnsi="Arial" w:cs="Arial"/>
      <w:sz w:val="12"/>
      <w:szCs w:val="12"/>
    </w:rPr>
  </w:style>
  <w:style w:type="character" w:customStyle="1" w:styleId="FontStyle46">
    <w:name w:val="Font Style46"/>
    <w:rsid w:val="00C021AE"/>
    <w:rPr>
      <w:rFonts w:ascii="Arial" w:hAnsi="Arial" w:cs="Arial"/>
      <w:b/>
      <w:bCs/>
      <w:sz w:val="14"/>
      <w:szCs w:val="14"/>
    </w:rPr>
  </w:style>
  <w:style w:type="character" w:customStyle="1" w:styleId="FontStyle47">
    <w:name w:val="Font Style47"/>
    <w:rsid w:val="00C021AE"/>
    <w:rPr>
      <w:rFonts w:ascii="Arial" w:hAnsi="Arial" w:cs="Arial"/>
      <w:sz w:val="14"/>
      <w:szCs w:val="14"/>
    </w:rPr>
  </w:style>
  <w:style w:type="character" w:customStyle="1" w:styleId="FontStyle48">
    <w:name w:val="Font Style48"/>
    <w:rsid w:val="00C021AE"/>
    <w:rPr>
      <w:rFonts w:ascii="Palatino Linotype" w:hAnsi="Palatino Linotype" w:cs="Palatino Linotype"/>
      <w:b/>
      <w:bCs/>
      <w:sz w:val="20"/>
      <w:szCs w:val="20"/>
    </w:rPr>
  </w:style>
  <w:style w:type="character" w:customStyle="1" w:styleId="FontStyle49">
    <w:name w:val="Font Style49"/>
    <w:rsid w:val="00C021AE"/>
    <w:rPr>
      <w:rFonts w:ascii="Arial" w:hAnsi="Arial" w:cs="Arial"/>
      <w:sz w:val="20"/>
      <w:szCs w:val="20"/>
    </w:rPr>
  </w:style>
  <w:style w:type="character" w:customStyle="1" w:styleId="FontStyle50">
    <w:name w:val="Font Style50"/>
    <w:rsid w:val="00C021AE"/>
    <w:rPr>
      <w:rFonts w:ascii="Arial" w:hAnsi="Arial" w:cs="Arial"/>
      <w:sz w:val="20"/>
      <w:szCs w:val="20"/>
    </w:rPr>
  </w:style>
  <w:style w:type="character" w:customStyle="1" w:styleId="FontStyle51">
    <w:name w:val="Font Style51"/>
    <w:rsid w:val="00C021AE"/>
    <w:rPr>
      <w:rFonts w:ascii="Franklin Gothic Book" w:hAnsi="Franklin Gothic Book" w:cs="Franklin Gothic Book"/>
      <w:sz w:val="24"/>
      <w:szCs w:val="24"/>
    </w:rPr>
  </w:style>
  <w:style w:type="character" w:customStyle="1" w:styleId="FontStyle52">
    <w:name w:val="Font Style52"/>
    <w:rsid w:val="00C021AE"/>
    <w:rPr>
      <w:rFonts w:ascii="Franklin Gothic Demi" w:hAnsi="Franklin Gothic Demi" w:cs="Franklin Gothic Demi"/>
      <w:b/>
      <w:bCs/>
      <w:sz w:val="24"/>
      <w:szCs w:val="24"/>
    </w:rPr>
  </w:style>
  <w:style w:type="character" w:customStyle="1" w:styleId="FontStyle53">
    <w:name w:val="Font Style53"/>
    <w:rsid w:val="00C021AE"/>
    <w:rPr>
      <w:rFonts w:ascii="Franklin Gothic Demi Cond" w:hAnsi="Franklin Gothic Demi Cond" w:cs="Franklin Gothic Demi Cond"/>
      <w:b/>
      <w:bCs/>
      <w:sz w:val="28"/>
      <w:szCs w:val="28"/>
    </w:rPr>
  </w:style>
  <w:style w:type="character" w:customStyle="1" w:styleId="FontStyle54">
    <w:name w:val="Font Style54"/>
    <w:rsid w:val="00C021AE"/>
    <w:rPr>
      <w:rFonts w:ascii="Arial Narrow" w:hAnsi="Arial Narrow" w:cs="Arial Narrow"/>
      <w:sz w:val="26"/>
      <w:szCs w:val="26"/>
    </w:rPr>
  </w:style>
  <w:style w:type="character" w:customStyle="1" w:styleId="FontStyle55">
    <w:name w:val="Font Style55"/>
    <w:rsid w:val="00C021AE"/>
    <w:rPr>
      <w:rFonts w:ascii="Arial" w:hAnsi="Arial" w:cs="Arial"/>
      <w:sz w:val="22"/>
      <w:szCs w:val="22"/>
    </w:rPr>
  </w:style>
  <w:style w:type="character" w:customStyle="1" w:styleId="FontStyle56">
    <w:name w:val="Font Style56"/>
    <w:rsid w:val="00C021AE"/>
    <w:rPr>
      <w:rFonts w:ascii="Cambria" w:hAnsi="Cambria" w:cs="Cambria"/>
      <w:b/>
      <w:bCs/>
      <w:sz w:val="16"/>
      <w:szCs w:val="16"/>
    </w:rPr>
  </w:style>
  <w:style w:type="character" w:customStyle="1" w:styleId="FontStyle57">
    <w:name w:val="Font Style57"/>
    <w:rsid w:val="00C021AE"/>
    <w:rPr>
      <w:rFonts w:ascii="Arial" w:hAnsi="Arial" w:cs="Arial"/>
      <w:sz w:val="20"/>
      <w:szCs w:val="20"/>
    </w:rPr>
  </w:style>
  <w:style w:type="character" w:customStyle="1" w:styleId="FontStyle59">
    <w:name w:val="Font Style59"/>
    <w:rsid w:val="00C021AE"/>
    <w:rPr>
      <w:rFonts w:ascii="Arial" w:hAnsi="Arial" w:cs="Arial"/>
      <w:sz w:val="22"/>
      <w:szCs w:val="22"/>
    </w:rPr>
  </w:style>
  <w:style w:type="character" w:customStyle="1" w:styleId="afff1">
    <w:name w:val="Таблица Знак"/>
    <w:rsid w:val="00C021AE"/>
    <w:rPr>
      <w:rFonts w:cs="Arial"/>
      <w:bCs/>
      <w:iCs/>
      <w:lang w:val="ru-RU" w:eastAsia="ar-SA" w:bidi="ar-SA"/>
    </w:rPr>
  </w:style>
  <w:style w:type="character" w:customStyle="1" w:styleId="afff2">
    <w:name w:val="бпОсновной текст Знак"/>
    <w:rsid w:val="00C021AE"/>
    <w:rPr>
      <w:rFonts w:ascii="Arial" w:hAnsi="Arial" w:cs="Times New Roman"/>
      <w:sz w:val="24"/>
    </w:rPr>
  </w:style>
  <w:style w:type="character" w:customStyle="1" w:styleId="alp">
    <w:name w:val="alp_обыч_спис Знак"/>
    <w:rsid w:val="00C021AE"/>
    <w:rPr>
      <w:rFonts w:ascii="Calibri" w:hAnsi="Calibri"/>
      <w:b/>
      <w:sz w:val="22"/>
      <w:szCs w:val="22"/>
      <w:lang w:val="ru-RU" w:eastAsia="ar-SA" w:bidi="ar-SA"/>
    </w:rPr>
  </w:style>
  <w:style w:type="character" w:customStyle="1" w:styleId="EmailStyle227">
    <w:name w:val="EmailStyle227"/>
    <w:rsid w:val="00C021AE"/>
    <w:rPr>
      <w:rFonts w:ascii="Arial" w:hAnsi="Arial" w:cs="Arial"/>
      <w:color w:val="000080"/>
      <w:sz w:val="20"/>
      <w:szCs w:val="20"/>
    </w:rPr>
  </w:style>
  <w:style w:type="character" w:customStyle="1" w:styleId="Text">
    <w:name w:val="Text Знак"/>
    <w:rsid w:val="00C021AE"/>
    <w:rPr>
      <w:sz w:val="22"/>
      <w:lang w:val="en-GB" w:eastAsia="ar-SA" w:bidi="ar-SA"/>
    </w:rPr>
  </w:style>
  <w:style w:type="character" w:customStyle="1" w:styleId="h3subheading">
    <w:name w:val="h3 sub heading Знак"/>
    <w:rsid w:val="00C021AE"/>
    <w:rPr>
      <w:rFonts w:ascii="Arial" w:hAnsi="Arial" w:cs="Arial"/>
      <w:b/>
      <w:bCs/>
      <w:sz w:val="26"/>
      <w:szCs w:val="26"/>
      <w:lang w:val="ru-RU" w:eastAsia="ar-SA" w:bidi="ar-SA"/>
    </w:rPr>
  </w:style>
  <w:style w:type="character" w:customStyle="1" w:styleId="HTML">
    <w:name w:val="Стандартный HTML Знак"/>
    <w:rsid w:val="00C021AE"/>
    <w:rPr>
      <w:rFonts w:ascii="Arial Unicode MS" w:hAnsi="Arial Unicode MS"/>
      <w:lang w:val="en-US" w:eastAsia="ar-SA" w:bidi="ar-SA"/>
    </w:rPr>
  </w:style>
  <w:style w:type="character" w:styleId="afff3">
    <w:name w:val="line number"/>
    <w:rsid w:val="00C021AE"/>
    <w:rPr>
      <w:rFonts w:cs="Times New Roman"/>
    </w:rPr>
  </w:style>
  <w:style w:type="character" w:customStyle="1" w:styleId="BoldUnderlinedText">
    <w:name w:val="BoldUnderlinedText"/>
    <w:rsid w:val="00C021AE"/>
    <w:rPr>
      <w:rFonts w:cs="Times New Roman"/>
      <w:b/>
      <w:sz w:val="20"/>
      <w:u w:val="single"/>
    </w:rPr>
  </w:style>
  <w:style w:type="character" w:customStyle="1" w:styleId="afff4">
    <w:name w:val="Подпись Знак"/>
    <w:link w:val="afff5"/>
    <w:rsid w:val="00C021AE"/>
    <w:rPr>
      <w:lang w:val="en-US" w:eastAsia="ar-SA"/>
    </w:rPr>
  </w:style>
  <w:style w:type="character" w:customStyle="1" w:styleId="afff6">
    <w:name w:val="Текст табличный Знак Знак"/>
    <w:rsid w:val="00C021AE"/>
    <w:rPr>
      <w:rFonts w:ascii="Courier New" w:hAnsi="Courier New" w:cs="Courier New"/>
    </w:rPr>
  </w:style>
  <w:style w:type="character" w:styleId="afff7">
    <w:name w:val="Subtle Emphasis"/>
    <w:qFormat/>
    <w:rsid w:val="00C021AE"/>
    <w:rPr>
      <w:i/>
      <w:iCs/>
      <w:color w:val="808080"/>
    </w:rPr>
  </w:style>
  <w:style w:type="paragraph" w:customStyle="1" w:styleId="1f1">
    <w:name w:val="Заголовок1"/>
    <w:basedOn w:val="a4"/>
    <w:next w:val="ab"/>
    <w:rsid w:val="00C021AE"/>
    <w:pPr>
      <w:keepNext/>
      <w:suppressAutoHyphens/>
      <w:spacing w:before="240" w:after="120" w:line="240" w:lineRule="auto"/>
    </w:pPr>
    <w:rPr>
      <w:rFonts w:ascii="Arial" w:eastAsia="Arial Unicode MS" w:hAnsi="Arial" w:cs="Arial Unicode MS"/>
      <w:sz w:val="28"/>
      <w:szCs w:val="28"/>
      <w:lang w:eastAsia="ar-SA"/>
    </w:rPr>
  </w:style>
  <w:style w:type="character" w:customStyle="1" w:styleId="1f2">
    <w:name w:val="Основной текст Знак1"/>
    <w:basedOn w:val="a5"/>
    <w:rsid w:val="00C021AE"/>
    <w:rPr>
      <w:rFonts w:ascii="Times New Roman" w:eastAsia="Times New Roman" w:hAnsi="Times New Roman" w:cs="Times New Roman"/>
      <w:sz w:val="28"/>
      <w:szCs w:val="28"/>
      <w:lang w:eastAsia="ar-SA"/>
    </w:rPr>
  </w:style>
  <w:style w:type="paragraph" w:styleId="afff8">
    <w:name w:val="List"/>
    <w:basedOn w:val="a4"/>
    <w:rsid w:val="00C021AE"/>
    <w:pPr>
      <w:tabs>
        <w:tab w:val="left" w:pos="720"/>
      </w:tabs>
      <w:suppressAutoHyphens/>
      <w:spacing w:before="120" w:after="0" w:line="240" w:lineRule="auto"/>
      <w:ind w:left="720" w:hanging="360"/>
      <w:jc w:val="both"/>
    </w:pPr>
    <w:rPr>
      <w:rFonts w:ascii="Arial" w:eastAsia="Times New Roman" w:hAnsi="Arial" w:cs="Times New Roman"/>
      <w:szCs w:val="20"/>
      <w:lang w:eastAsia="ar-SA"/>
    </w:rPr>
  </w:style>
  <w:style w:type="paragraph" w:customStyle="1" w:styleId="36">
    <w:name w:val="Название3"/>
    <w:basedOn w:val="a4"/>
    <w:rsid w:val="00C021AE"/>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37">
    <w:name w:val="Указатель3"/>
    <w:basedOn w:val="a4"/>
    <w:rsid w:val="00C021AE"/>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7">
    <w:name w:val="Название2"/>
    <w:basedOn w:val="a4"/>
    <w:rsid w:val="00C021AE"/>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8">
    <w:name w:val="Указатель2"/>
    <w:basedOn w:val="a4"/>
    <w:rsid w:val="00C021AE"/>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f3">
    <w:name w:val="Название1"/>
    <w:basedOn w:val="a4"/>
    <w:rsid w:val="00C021AE"/>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f4">
    <w:name w:val="Указатель1"/>
    <w:basedOn w:val="a4"/>
    <w:rsid w:val="00C021AE"/>
    <w:pPr>
      <w:suppressLineNumbers/>
      <w:suppressAutoHyphens/>
      <w:spacing w:before="100" w:after="100" w:line="240" w:lineRule="auto"/>
    </w:pPr>
    <w:rPr>
      <w:rFonts w:ascii="Times New Roman" w:eastAsia="Times New Roman" w:hAnsi="Times New Roman" w:cs="Times New Roman"/>
      <w:sz w:val="24"/>
      <w:szCs w:val="24"/>
      <w:lang w:eastAsia="ar-SA"/>
    </w:rPr>
  </w:style>
  <w:style w:type="character" w:customStyle="1" w:styleId="1f5">
    <w:name w:val="Текст выноски Знак1"/>
    <w:basedOn w:val="a5"/>
    <w:rsid w:val="00C021AE"/>
    <w:rPr>
      <w:rFonts w:ascii="Tahoma" w:eastAsia="Times New Roman" w:hAnsi="Tahoma" w:cs="Tahoma"/>
      <w:sz w:val="16"/>
      <w:szCs w:val="16"/>
      <w:lang w:eastAsia="ar-SA"/>
    </w:rPr>
  </w:style>
  <w:style w:type="character" w:customStyle="1" w:styleId="1f6">
    <w:name w:val="Нижний колонтитул Знак1"/>
    <w:basedOn w:val="a5"/>
    <w:rsid w:val="00C021AE"/>
    <w:rPr>
      <w:rFonts w:ascii="Times New Roman" w:eastAsia="Times New Roman" w:hAnsi="Times New Roman" w:cs="Times New Roman"/>
      <w:sz w:val="20"/>
      <w:szCs w:val="20"/>
      <w:lang w:eastAsia="ar-SA"/>
    </w:rPr>
  </w:style>
  <w:style w:type="paragraph" w:customStyle="1" w:styleId="-">
    <w:name w:val="Контракт-пункт"/>
    <w:basedOn w:val="a4"/>
    <w:rsid w:val="00C021AE"/>
    <w:pPr>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afff9">
    <w:name w:val="Подпункт"/>
    <w:basedOn w:val="a4"/>
    <w:uiPriority w:val="99"/>
    <w:rsid w:val="00C021AE"/>
    <w:pPr>
      <w:tabs>
        <w:tab w:val="left" w:pos="643"/>
        <w:tab w:val="left" w:pos="720"/>
        <w:tab w:val="left" w:pos="2025"/>
      </w:tabs>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afffa">
    <w:name w:val="Подподпункт"/>
    <w:basedOn w:val="a4"/>
    <w:rsid w:val="00C021AE"/>
    <w:pPr>
      <w:tabs>
        <w:tab w:val="left" w:pos="643"/>
        <w:tab w:val="left" w:pos="1080"/>
        <w:tab w:val="left" w:pos="5585"/>
      </w:tabs>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afffb">
    <w:name w:val="Пункт"/>
    <w:basedOn w:val="ab"/>
    <w:rsid w:val="00C021AE"/>
    <w:pPr>
      <w:tabs>
        <w:tab w:val="left" w:pos="360"/>
      </w:tabs>
      <w:suppressAutoHyphens/>
      <w:ind w:left="360" w:hanging="360"/>
    </w:pPr>
    <w:rPr>
      <w:sz w:val="24"/>
      <w:szCs w:val="24"/>
      <w:lang w:eastAsia="ar-SA"/>
    </w:rPr>
  </w:style>
  <w:style w:type="paragraph" w:customStyle="1" w:styleId="29">
    <w:name w:val="заголовок 2"/>
    <w:basedOn w:val="a4"/>
    <w:next w:val="a4"/>
    <w:rsid w:val="00C021AE"/>
    <w:pPr>
      <w:keepLines/>
      <w:widowControl w:val="0"/>
      <w:suppressAutoHyphens/>
      <w:spacing w:before="240" w:after="0" w:line="240" w:lineRule="auto"/>
      <w:ind w:left="1134" w:hanging="426"/>
      <w:jc w:val="both"/>
    </w:pPr>
    <w:rPr>
      <w:rFonts w:ascii="Times" w:eastAsia="Times New Roman" w:hAnsi="Times" w:cs="Times"/>
      <w:sz w:val="24"/>
      <w:szCs w:val="24"/>
      <w:lang w:val="de-DE" w:eastAsia="ar-SA"/>
    </w:rPr>
  </w:style>
  <w:style w:type="paragraph" w:customStyle="1" w:styleId="-2">
    <w:name w:val="Пункт-2"/>
    <w:basedOn w:val="afffb"/>
    <w:rsid w:val="00C021AE"/>
    <w:pPr>
      <w:keepNext/>
      <w:tabs>
        <w:tab w:val="clear" w:pos="360"/>
        <w:tab w:val="left" w:pos="643"/>
        <w:tab w:val="left" w:pos="1080"/>
        <w:tab w:val="left" w:pos="1134"/>
      </w:tabs>
      <w:spacing w:before="240" w:after="120"/>
      <w:ind w:left="1134" w:hanging="1134"/>
      <w:jc w:val="left"/>
    </w:pPr>
    <w:rPr>
      <w:b/>
      <w:bCs/>
      <w:sz w:val="28"/>
      <w:szCs w:val="28"/>
    </w:rPr>
  </w:style>
  <w:style w:type="paragraph" w:customStyle="1" w:styleId="1f7">
    <w:name w:val="заголовок 1"/>
    <w:basedOn w:val="a4"/>
    <w:next w:val="a4"/>
    <w:rsid w:val="00C021AE"/>
    <w:pPr>
      <w:keepLines/>
      <w:widowControl w:val="0"/>
      <w:suppressAutoHyphens/>
      <w:spacing w:before="360" w:after="0" w:line="240" w:lineRule="auto"/>
      <w:ind w:left="709" w:hanging="709"/>
      <w:jc w:val="both"/>
    </w:pPr>
    <w:rPr>
      <w:rFonts w:ascii="Times" w:eastAsia="Times New Roman" w:hAnsi="Times" w:cs="Times"/>
      <w:sz w:val="24"/>
      <w:szCs w:val="24"/>
      <w:lang w:val="de-DE" w:eastAsia="ar-SA"/>
    </w:rPr>
  </w:style>
  <w:style w:type="paragraph" w:customStyle="1" w:styleId="afffc">
    <w:name w:val="Таблица шапка"/>
    <w:basedOn w:val="a4"/>
    <w:rsid w:val="00C021AE"/>
    <w:pPr>
      <w:keepNext/>
      <w:suppressAutoHyphens/>
      <w:spacing w:before="40" w:after="40" w:line="240" w:lineRule="auto"/>
      <w:ind w:left="57" w:right="57"/>
    </w:pPr>
    <w:rPr>
      <w:rFonts w:ascii="Times New Roman" w:eastAsia="Times New Roman" w:hAnsi="Times New Roman" w:cs="Times New Roman"/>
      <w:sz w:val="18"/>
      <w:szCs w:val="18"/>
      <w:lang w:eastAsia="ar-SA"/>
    </w:rPr>
  </w:style>
  <w:style w:type="paragraph" w:customStyle="1" w:styleId="afffd">
    <w:name w:val="Таблица текст"/>
    <w:basedOn w:val="a4"/>
    <w:rsid w:val="00C021AE"/>
    <w:pPr>
      <w:suppressAutoHyphens/>
      <w:spacing w:before="40" w:after="40" w:line="240" w:lineRule="auto"/>
      <w:ind w:left="57" w:right="57"/>
    </w:pPr>
    <w:rPr>
      <w:rFonts w:ascii="Times New Roman" w:eastAsia="Times New Roman" w:hAnsi="Times New Roman" w:cs="Times New Roman"/>
      <w:lang w:eastAsia="ar-SA"/>
    </w:rPr>
  </w:style>
  <w:style w:type="paragraph" w:styleId="afffe">
    <w:name w:val="Title"/>
    <w:basedOn w:val="a4"/>
    <w:next w:val="affff"/>
    <w:link w:val="affff0"/>
    <w:qFormat/>
    <w:rsid w:val="00C021AE"/>
    <w:pPr>
      <w:suppressAutoHyphens/>
      <w:spacing w:after="0" w:line="240" w:lineRule="auto"/>
      <w:jc w:val="center"/>
    </w:pPr>
    <w:rPr>
      <w:rFonts w:ascii="Times New Roman" w:eastAsia="Times New Roman" w:hAnsi="Times New Roman" w:cs="Times New Roman"/>
      <w:sz w:val="28"/>
      <w:szCs w:val="28"/>
      <w:lang w:eastAsia="ar-SA"/>
    </w:rPr>
  </w:style>
  <w:style w:type="character" w:customStyle="1" w:styleId="affff0">
    <w:name w:val="Заголовок Знак"/>
    <w:basedOn w:val="a5"/>
    <w:link w:val="afffe"/>
    <w:rsid w:val="00C021AE"/>
    <w:rPr>
      <w:rFonts w:ascii="Times New Roman" w:eastAsia="Times New Roman" w:hAnsi="Times New Roman" w:cs="Times New Roman"/>
      <w:sz w:val="28"/>
      <w:szCs w:val="28"/>
      <w:lang w:eastAsia="ar-SA"/>
    </w:rPr>
  </w:style>
  <w:style w:type="paragraph" w:styleId="affff">
    <w:name w:val="Subtitle"/>
    <w:basedOn w:val="a4"/>
    <w:next w:val="ab"/>
    <w:link w:val="1f8"/>
    <w:qFormat/>
    <w:rsid w:val="00C021AE"/>
    <w:pPr>
      <w:suppressAutoHyphens/>
      <w:spacing w:after="0" w:line="240" w:lineRule="auto"/>
      <w:jc w:val="center"/>
    </w:pPr>
    <w:rPr>
      <w:rFonts w:ascii="Times New Roman" w:eastAsia="Times New Roman" w:hAnsi="Times New Roman" w:cs="Times New Roman"/>
      <w:b/>
      <w:bCs/>
      <w:i/>
      <w:iCs/>
      <w:caps/>
      <w:sz w:val="24"/>
      <w:szCs w:val="24"/>
      <w:lang w:eastAsia="ar-SA"/>
    </w:rPr>
  </w:style>
  <w:style w:type="character" w:customStyle="1" w:styleId="1f8">
    <w:name w:val="Подзаголовок Знак1"/>
    <w:basedOn w:val="a5"/>
    <w:link w:val="affff"/>
    <w:rsid w:val="00C021AE"/>
    <w:rPr>
      <w:rFonts w:ascii="Times New Roman" w:eastAsia="Times New Roman" w:hAnsi="Times New Roman" w:cs="Times New Roman"/>
      <w:b/>
      <w:bCs/>
      <w:i/>
      <w:iCs/>
      <w:caps/>
      <w:sz w:val="24"/>
      <w:szCs w:val="24"/>
      <w:lang w:eastAsia="ar-SA"/>
    </w:rPr>
  </w:style>
  <w:style w:type="paragraph" w:customStyle="1" w:styleId="220">
    <w:name w:val="Основной текст 22"/>
    <w:basedOn w:val="a4"/>
    <w:rsid w:val="00C021AE"/>
    <w:pPr>
      <w:tabs>
        <w:tab w:val="center" w:pos="993"/>
      </w:tabs>
      <w:suppressAutoHyphens/>
      <w:spacing w:after="0" w:line="240" w:lineRule="auto"/>
      <w:ind w:firstLine="284"/>
      <w:jc w:val="center"/>
    </w:pPr>
    <w:rPr>
      <w:rFonts w:ascii="Times New Roman" w:eastAsia="Times New Roman" w:hAnsi="Times New Roman" w:cs="Times New Roman"/>
      <w:b/>
      <w:bCs/>
      <w:sz w:val="24"/>
      <w:szCs w:val="24"/>
      <w:lang w:eastAsia="ar-SA"/>
    </w:rPr>
  </w:style>
  <w:style w:type="paragraph" w:styleId="affff1">
    <w:name w:val="Body Text Indent"/>
    <w:basedOn w:val="a4"/>
    <w:link w:val="1f9"/>
    <w:uiPriority w:val="99"/>
    <w:rsid w:val="00C021AE"/>
    <w:pPr>
      <w:suppressAutoHyphens/>
      <w:spacing w:after="0" w:line="240" w:lineRule="auto"/>
      <w:ind w:firstLine="720"/>
      <w:jc w:val="both"/>
    </w:pPr>
    <w:rPr>
      <w:rFonts w:ascii="Times New Roman" w:eastAsia="Times New Roman" w:hAnsi="Times New Roman" w:cs="Times New Roman"/>
      <w:b/>
      <w:bCs/>
      <w:sz w:val="24"/>
      <w:szCs w:val="24"/>
      <w:lang w:eastAsia="ar-SA"/>
    </w:rPr>
  </w:style>
  <w:style w:type="character" w:customStyle="1" w:styleId="1f9">
    <w:name w:val="Основной текст с отступом Знак1"/>
    <w:basedOn w:val="a5"/>
    <w:link w:val="affff1"/>
    <w:uiPriority w:val="99"/>
    <w:rsid w:val="00C021AE"/>
    <w:rPr>
      <w:rFonts w:ascii="Times New Roman" w:eastAsia="Times New Roman" w:hAnsi="Times New Roman" w:cs="Times New Roman"/>
      <w:b/>
      <w:bCs/>
      <w:sz w:val="24"/>
      <w:szCs w:val="24"/>
      <w:lang w:eastAsia="ar-SA"/>
    </w:rPr>
  </w:style>
  <w:style w:type="paragraph" w:customStyle="1" w:styleId="311">
    <w:name w:val="Основной текст с отступом 31"/>
    <w:basedOn w:val="a4"/>
    <w:rsid w:val="00C021AE"/>
    <w:pPr>
      <w:suppressAutoHyphens/>
      <w:spacing w:after="0" w:line="240" w:lineRule="auto"/>
      <w:ind w:left="345" w:hanging="345"/>
      <w:jc w:val="both"/>
    </w:pPr>
    <w:rPr>
      <w:rFonts w:ascii="Times New Roman" w:eastAsia="Times New Roman" w:hAnsi="Times New Roman" w:cs="Times New Roman"/>
      <w:lang w:eastAsia="ar-SA"/>
    </w:rPr>
  </w:style>
  <w:style w:type="paragraph" w:customStyle="1" w:styleId="312">
    <w:name w:val="Основной текст 31"/>
    <w:basedOn w:val="a4"/>
    <w:rsid w:val="00C021AE"/>
    <w:pPr>
      <w:suppressAutoHyphens/>
      <w:spacing w:after="0" w:line="240" w:lineRule="auto"/>
      <w:jc w:val="right"/>
    </w:pPr>
    <w:rPr>
      <w:rFonts w:ascii="Times New Roman" w:eastAsia="Times New Roman" w:hAnsi="Times New Roman" w:cs="Times New Roman"/>
      <w:b/>
      <w:bCs/>
      <w:sz w:val="24"/>
      <w:szCs w:val="24"/>
      <w:lang w:eastAsia="ar-SA"/>
    </w:rPr>
  </w:style>
  <w:style w:type="paragraph" w:customStyle="1" w:styleId="210">
    <w:name w:val="Основной текст с отступом 21"/>
    <w:basedOn w:val="a4"/>
    <w:rsid w:val="00C021AE"/>
    <w:pPr>
      <w:suppressAutoHyphens/>
      <w:spacing w:after="0" w:line="240" w:lineRule="auto"/>
      <w:ind w:firstLine="485"/>
      <w:jc w:val="both"/>
    </w:pPr>
    <w:rPr>
      <w:rFonts w:ascii="Times New Roman" w:eastAsia="Times New Roman" w:hAnsi="Times New Roman" w:cs="Times New Roman"/>
      <w:sz w:val="24"/>
      <w:szCs w:val="24"/>
      <w:lang w:eastAsia="ar-SA"/>
    </w:rPr>
  </w:style>
  <w:style w:type="paragraph" w:customStyle="1" w:styleId="1fa">
    <w:name w:val="Название объекта1"/>
    <w:basedOn w:val="a4"/>
    <w:next w:val="a4"/>
    <w:rsid w:val="00C021AE"/>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1fb">
    <w:name w:val="Верхний колонтитул Знак1"/>
    <w:aliases w:val="Heder Знак1,Titul Знак1,??????? ?????????? Знак,I.L.T. Знак,Aa?oiee eieiioeooe1 Знак1"/>
    <w:basedOn w:val="a5"/>
    <w:rsid w:val="00C021AE"/>
    <w:rPr>
      <w:rFonts w:ascii="Times New Roman" w:eastAsia="Times New Roman" w:hAnsi="Times New Roman" w:cs="Times New Roman"/>
      <w:sz w:val="20"/>
      <w:szCs w:val="20"/>
      <w:lang w:eastAsia="ar-SA"/>
    </w:rPr>
  </w:style>
  <w:style w:type="paragraph" w:customStyle="1" w:styleId="ConsTitle">
    <w:name w:val="ConsTitle"/>
    <w:rsid w:val="00C021AE"/>
    <w:pPr>
      <w:widowControl w:val="0"/>
      <w:suppressAutoHyphens/>
      <w:overflowPunct w:val="0"/>
      <w:autoSpaceDE w:val="0"/>
      <w:spacing w:after="0" w:line="240" w:lineRule="auto"/>
      <w:ind w:right="19772"/>
      <w:textAlignment w:val="baseline"/>
    </w:pPr>
    <w:rPr>
      <w:rFonts w:ascii="Arial" w:eastAsia="Arial" w:hAnsi="Arial" w:cs="Arial"/>
      <w:b/>
      <w:bCs/>
      <w:sz w:val="16"/>
      <w:szCs w:val="16"/>
      <w:lang w:eastAsia="ar-SA"/>
    </w:rPr>
  </w:style>
  <w:style w:type="paragraph" w:customStyle="1" w:styleId="1fc">
    <w:name w:val="Схема документа1"/>
    <w:basedOn w:val="a4"/>
    <w:rsid w:val="00C021AE"/>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ff2">
    <w:name w:val="Комментарий"/>
    <w:basedOn w:val="a4"/>
    <w:next w:val="a4"/>
    <w:rsid w:val="00C021AE"/>
    <w:pPr>
      <w:suppressAutoHyphens/>
      <w:autoSpaceDE w:val="0"/>
      <w:spacing w:after="0" w:line="240" w:lineRule="auto"/>
      <w:ind w:left="170"/>
      <w:jc w:val="both"/>
    </w:pPr>
    <w:rPr>
      <w:rFonts w:ascii="Arial" w:eastAsia="Times New Roman" w:hAnsi="Arial" w:cs="Arial"/>
      <w:i/>
      <w:iCs/>
      <w:color w:val="800080"/>
      <w:sz w:val="24"/>
      <w:szCs w:val="24"/>
      <w:lang w:eastAsia="ar-SA"/>
    </w:rPr>
  </w:style>
  <w:style w:type="paragraph" w:customStyle="1" w:styleId="ConsNormal">
    <w:name w:val="ConsNormal"/>
    <w:rsid w:val="00C021AE"/>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1">
    <w:name w:val="Стиль1"/>
    <w:basedOn w:val="a4"/>
    <w:link w:val="1fd"/>
    <w:rsid w:val="00C021AE"/>
    <w:pPr>
      <w:keepNext/>
      <w:keepLines/>
      <w:widowControl w:val="0"/>
      <w:numPr>
        <w:numId w:val="10"/>
      </w:numPr>
      <w:suppressLineNumbers/>
      <w:suppressAutoHyphens/>
      <w:spacing w:after="60" w:line="240" w:lineRule="auto"/>
    </w:pPr>
    <w:rPr>
      <w:rFonts w:ascii="Times New Roman" w:eastAsia="Times New Roman" w:hAnsi="Times New Roman" w:cs="Times New Roman"/>
      <w:b/>
      <w:bCs/>
      <w:sz w:val="28"/>
      <w:szCs w:val="28"/>
      <w:lang w:eastAsia="ar-SA"/>
    </w:rPr>
  </w:style>
  <w:style w:type="paragraph" w:customStyle="1" w:styleId="211">
    <w:name w:val="Нумерованный список 21"/>
    <w:basedOn w:val="a4"/>
    <w:rsid w:val="00C021AE"/>
    <w:pPr>
      <w:tabs>
        <w:tab w:val="left" w:pos="432"/>
        <w:tab w:val="left" w:pos="643"/>
      </w:tabs>
      <w:suppressAutoHyphens/>
      <w:spacing w:after="0" w:line="240" w:lineRule="auto"/>
      <w:ind w:left="432" w:hanging="432"/>
    </w:pPr>
    <w:rPr>
      <w:rFonts w:ascii="Times New Roman" w:eastAsia="Times New Roman" w:hAnsi="Times New Roman" w:cs="Times New Roman"/>
      <w:sz w:val="20"/>
      <w:szCs w:val="20"/>
      <w:lang w:eastAsia="ar-SA"/>
    </w:rPr>
  </w:style>
  <w:style w:type="paragraph" w:customStyle="1" w:styleId="2a">
    <w:name w:val="Стиль2"/>
    <w:basedOn w:val="211"/>
    <w:link w:val="2b"/>
    <w:rsid w:val="00C021AE"/>
    <w:pPr>
      <w:keepNext/>
      <w:keepLines/>
      <w:widowControl w:val="0"/>
      <w:suppressLineNumbers/>
      <w:tabs>
        <w:tab w:val="num" w:pos="432"/>
      </w:tabs>
      <w:spacing w:after="60"/>
      <w:jc w:val="both"/>
    </w:pPr>
    <w:rPr>
      <w:b/>
      <w:bCs/>
      <w:sz w:val="24"/>
      <w:szCs w:val="24"/>
    </w:rPr>
  </w:style>
  <w:style w:type="paragraph" w:customStyle="1" w:styleId="38">
    <w:name w:val="Стиль3"/>
    <w:basedOn w:val="210"/>
    <w:link w:val="39"/>
    <w:uiPriority w:val="99"/>
    <w:rsid w:val="00C021AE"/>
    <w:pPr>
      <w:widowControl w:val="0"/>
      <w:tabs>
        <w:tab w:val="num" w:pos="432"/>
      </w:tabs>
      <w:ind w:firstLine="0"/>
      <w:textAlignment w:val="baseline"/>
    </w:pPr>
  </w:style>
  <w:style w:type="paragraph" w:customStyle="1" w:styleId="3a">
    <w:name w:val="Знак3"/>
    <w:basedOn w:val="a4"/>
    <w:rsid w:val="00C021AE"/>
    <w:pPr>
      <w:suppressAutoHyphens/>
      <w:spacing w:line="240" w:lineRule="exact"/>
      <w:jc w:val="both"/>
    </w:pPr>
    <w:rPr>
      <w:rFonts w:ascii="Times New Roman" w:eastAsia="Times New Roman" w:hAnsi="Times New Roman" w:cs="Times New Roman"/>
      <w:sz w:val="24"/>
      <w:szCs w:val="24"/>
      <w:lang w:val="en-US" w:eastAsia="ar-SA"/>
    </w:rPr>
  </w:style>
  <w:style w:type="paragraph" w:customStyle="1" w:styleId="1fe">
    <w:name w:val="Текст примечания1"/>
    <w:basedOn w:val="a4"/>
    <w:rsid w:val="00C021AE"/>
    <w:pPr>
      <w:suppressAutoHyphens/>
      <w:spacing w:before="100" w:after="100" w:line="240" w:lineRule="auto"/>
    </w:pPr>
    <w:rPr>
      <w:rFonts w:ascii="Times New Roman" w:eastAsia="Times New Roman" w:hAnsi="Times New Roman" w:cs="Times New Roman"/>
      <w:sz w:val="20"/>
      <w:szCs w:val="20"/>
      <w:lang w:eastAsia="ar-SA"/>
    </w:rPr>
  </w:style>
  <w:style w:type="character" w:customStyle="1" w:styleId="1ff">
    <w:name w:val="Тема примечания Знак1"/>
    <w:basedOn w:val="1a"/>
    <w:rsid w:val="00C021AE"/>
    <w:rPr>
      <w:rFonts w:ascii="Times New Roman" w:eastAsia="Times New Roman" w:hAnsi="Times New Roman" w:cs="Times New Roman"/>
      <w:b/>
      <w:bCs/>
      <w:sz w:val="20"/>
      <w:szCs w:val="20"/>
      <w:lang w:eastAsia="ar-SA"/>
    </w:rPr>
  </w:style>
  <w:style w:type="paragraph" w:styleId="1ff0">
    <w:name w:val="toc 1"/>
    <w:basedOn w:val="a4"/>
    <w:next w:val="a4"/>
    <w:uiPriority w:val="39"/>
    <w:rsid w:val="00C021AE"/>
    <w:pPr>
      <w:suppressAutoHyphens/>
      <w:spacing w:before="100" w:after="100" w:line="240" w:lineRule="auto"/>
    </w:pPr>
    <w:rPr>
      <w:rFonts w:ascii="Times New Roman" w:eastAsia="Times New Roman" w:hAnsi="Times New Roman" w:cs="Times New Roman"/>
      <w:sz w:val="24"/>
      <w:szCs w:val="24"/>
      <w:lang w:eastAsia="ar-SA"/>
    </w:rPr>
  </w:style>
  <w:style w:type="paragraph" w:styleId="2c">
    <w:name w:val="toc 2"/>
    <w:basedOn w:val="a4"/>
    <w:next w:val="a4"/>
    <w:uiPriority w:val="39"/>
    <w:rsid w:val="00C021AE"/>
    <w:pPr>
      <w:suppressAutoHyphens/>
      <w:spacing w:before="100" w:after="100" w:line="240" w:lineRule="auto"/>
      <w:ind w:left="240"/>
    </w:pPr>
    <w:rPr>
      <w:rFonts w:ascii="Times New Roman" w:eastAsia="Times New Roman" w:hAnsi="Times New Roman" w:cs="Times New Roman"/>
      <w:sz w:val="24"/>
      <w:szCs w:val="24"/>
      <w:lang w:eastAsia="ar-SA"/>
    </w:rPr>
  </w:style>
  <w:style w:type="paragraph" w:customStyle="1" w:styleId="CharChar1">
    <w:name w:val="Знак Знак Char Char1"/>
    <w:basedOn w:val="a4"/>
    <w:rsid w:val="00C021AE"/>
    <w:pPr>
      <w:suppressAutoHyphens/>
      <w:spacing w:line="240" w:lineRule="exact"/>
    </w:pPr>
    <w:rPr>
      <w:rFonts w:ascii="Verdana" w:eastAsia="Times New Roman" w:hAnsi="Verdana" w:cs="Times New Roman"/>
      <w:sz w:val="20"/>
      <w:szCs w:val="20"/>
      <w:lang w:val="en-US" w:eastAsia="ar-SA"/>
    </w:rPr>
  </w:style>
  <w:style w:type="paragraph" w:styleId="3b">
    <w:name w:val="toc 3"/>
    <w:basedOn w:val="a4"/>
    <w:next w:val="a4"/>
    <w:uiPriority w:val="39"/>
    <w:rsid w:val="00C021AE"/>
    <w:pPr>
      <w:suppressAutoHyphens/>
      <w:spacing w:before="100" w:after="100" w:line="240" w:lineRule="auto"/>
      <w:ind w:left="480"/>
    </w:pPr>
    <w:rPr>
      <w:rFonts w:ascii="Times New Roman" w:eastAsia="Times New Roman" w:hAnsi="Times New Roman" w:cs="Times New Roman"/>
      <w:sz w:val="24"/>
      <w:szCs w:val="24"/>
      <w:lang w:eastAsia="ar-SA"/>
    </w:rPr>
  </w:style>
  <w:style w:type="paragraph" w:customStyle="1" w:styleId="affff3">
    <w:name w:val="текст сноски"/>
    <w:basedOn w:val="a4"/>
    <w:rsid w:val="00C021AE"/>
    <w:pPr>
      <w:widowControl w:val="0"/>
      <w:suppressAutoHyphens/>
      <w:spacing w:after="0" w:line="240" w:lineRule="auto"/>
    </w:pPr>
    <w:rPr>
      <w:rFonts w:ascii="Gelvetsky 12pt" w:eastAsia="Times New Roman" w:hAnsi="Gelvetsky 12pt" w:cs="Times New Roman"/>
      <w:sz w:val="24"/>
      <w:szCs w:val="20"/>
      <w:lang w:val="en-US" w:eastAsia="ar-SA"/>
    </w:rPr>
  </w:style>
  <w:style w:type="paragraph" w:customStyle="1" w:styleId="2d">
    <w:name w:val="Дата2"/>
    <w:basedOn w:val="a4"/>
    <w:next w:val="a4"/>
    <w:rsid w:val="00C021AE"/>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ff1">
    <w:name w:val="Дата1"/>
    <w:basedOn w:val="a4"/>
    <w:next w:val="a4"/>
    <w:rsid w:val="00C021AE"/>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212">
    <w:name w:val="Список 21"/>
    <w:basedOn w:val="a4"/>
    <w:rsid w:val="00C021AE"/>
    <w:pPr>
      <w:suppressAutoHyphens/>
      <w:spacing w:before="100" w:after="100" w:line="240" w:lineRule="auto"/>
      <w:ind w:left="566" w:hanging="283"/>
    </w:pPr>
    <w:rPr>
      <w:rFonts w:ascii="Times New Roman" w:eastAsia="Times New Roman" w:hAnsi="Times New Roman" w:cs="Times New Roman"/>
      <w:sz w:val="24"/>
      <w:szCs w:val="24"/>
      <w:lang w:eastAsia="ar-SA"/>
    </w:rPr>
  </w:style>
  <w:style w:type="paragraph" w:customStyle="1" w:styleId="ConsNonformat">
    <w:name w:val="ConsNonformat"/>
    <w:rsid w:val="00C021AE"/>
    <w:pPr>
      <w:widowControl w:val="0"/>
      <w:suppressAutoHyphens/>
      <w:autoSpaceDE w:val="0"/>
      <w:spacing w:after="0" w:line="240" w:lineRule="auto"/>
    </w:pPr>
    <w:rPr>
      <w:rFonts w:ascii="Courier New" w:eastAsia="Arial" w:hAnsi="Courier New" w:cs="Courier New"/>
      <w:sz w:val="24"/>
      <w:szCs w:val="24"/>
      <w:lang w:eastAsia="ar-SA"/>
    </w:rPr>
  </w:style>
  <w:style w:type="paragraph" w:customStyle="1" w:styleId="a0">
    <w:name w:val="Часть"/>
    <w:basedOn w:val="a4"/>
    <w:rsid w:val="00C021AE"/>
    <w:pPr>
      <w:keepNext/>
      <w:keepLines/>
      <w:widowControl w:val="0"/>
      <w:numPr>
        <w:numId w:val="11"/>
      </w:numPr>
      <w:suppressLineNumbers/>
      <w:suppressAutoHyphens/>
      <w:spacing w:after="0" w:line="240" w:lineRule="auto"/>
      <w:ind w:left="0" w:firstLine="0"/>
      <w:jc w:val="center"/>
    </w:pPr>
    <w:rPr>
      <w:rFonts w:ascii="Times New Roman" w:eastAsia="Times New Roman" w:hAnsi="Times New Roman" w:cs="Times New Roman"/>
      <w:b/>
      <w:caps/>
      <w:sz w:val="24"/>
      <w:szCs w:val="40"/>
      <w:lang w:eastAsia="ar-SA"/>
    </w:rPr>
  </w:style>
  <w:style w:type="paragraph" w:customStyle="1" w:styleId="2e">
    <w:name w:val="Текст2"/>
    <w:basedOn w:val="1f3"/>
    <w:rsid w:val="00C021AE"/>
  </w:style>
  <w:style w:type="paragraph" w:customStyle="1" w:styleId="WW-">
    <w:name w:val="WW-Текст"/>
    <w:basedOn w:val="a4"/>
    <w:rsid w:val="00C021AE"/>
    <w:pPr>
      <w:tabs>
        <w:tab w:val="num" w:pos="5279"/>
      </w:tabs>
      <w:suppressAutoHyphens/>
      <w:spacing w:after="0" w:line="240" w:lineRule="auto"/>
      <w:ind w:left="3839" w:hanging="720"/>
    </w:pPr>
    <w:rPr>
      <w:rFonts w:ascii="Courier New" w:eastAsia="Times New Roman" w:hAnsi="Courier New" w:cs="Times New Roman"/>
      <w:sz w:val="20"/>
      <w:szCs w:val="20"/>
      <w:lang w:eastAsia="ar-SA"/>
    </w:rPr>
  </w:style>
  <w:style w:type="paragraph" w:customStyle="1" w:styleId="affff4">
    <w:name w:val="Раздел"/>
    <w:basedOn w:val="a4"/>
    <w:rsid w:val="00C021AE"/>
    <w:pPr>
      <w:tabs>
        <w:tab w:val="left" w:pos="643"/>
        <w:tab w:val="left" w:pos="2700"/>
      </w:tabs>
      <w:suppressAutoHyphens/>
      <w:spacing w:before="120" w:after="120" w:line="240" w:lineRule="auto"/>
      <w:ind w:left="1980" w:hanging="360"/>
      <w:jc w:val="center"/>
    </w:pPr>
    <w:rPr>
      <w:rFonts w:ascii="Arial Narrow" w:eastAsia="Times New Roman" w:hAnsi="Arial Narrow" w:cs="Times New Roman"/>
      <w:b/>
      <w:sz w:val="28"/>
      <w:szCs w:val="20"/>
      <w:lang w:eastAsia="ar-SA"/>
    </w:rPr>
  </w:style>
  <w:style w:type="paragraph" w:customStyle="1" w:styleId="BodyText21">
    <w:name w:val="Body Text 21"/>
    <w:basedOn w:val="a4"/>
    <w:rsid w:val="00C021AE"/>
    <w:pPr>
      <w:widowControl w:val="0"/>
      <w:suppressAutoHyphens/>
      <w:spacing w:after="0" w:line="240" w:lineRule="auto"/>
      <w:jc w:val="center"/>
    </w:pPr>
    <w:rPr>
      <w:rFonts w:ascii="Antiqua" w:eastAsia="Times New Roman" w:hAnsi="Antiqua" w:cs="Times New Roman"/>
      <w:sz w:val="24"/>
      <w:lang w:eastAsia="ar-SA"/>
    </w:rPr>
  </w:style>
  <w:style w:type="paragraph" w:customStyle="1" w:styleId="affff5">
    <w:name w:val="Тендерные данные"/>
    <w:basedOn w:val="a4"/>
    <w:rsid w:val="00C021AE"/>
    <w:pPr>
      <w:tabs>
        <w:tab w:val="left" w:pos="1985"/>
      </w:tabs>
      <w:suppressAutoHyphens/>
      <w:spacing w:before="120" w:after="60" w:line="240" w:lineRule="auto"/>
      <w:jc w:val="both"/>
    </w:pPr>
    <w:rPr>
      <w:rFonts w:ascii="Times New Roman" w:eastAsia="Times New Roman" w:hAnsi="Times New Roman" w:cs="Times New Roman"/>
      <w:b/>
      <w:sz w:val="24"/>
      <w:szCs w:val="20"/>
      <w:lang w:eastAsia="ar-SA"/>
    </w:rPr>
  </w:style>
  <w:style w:type="paragraph" w:customStyle="1" w:styleId="1ff2">
    <w:name w:val="Маркированный список1"/>
    <w:basedOn w:val="a4"/>
    <w:rsid w:val="00C021AE"/>
    <w:pPr>
      <w:widowControl w:val="0"/>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1ff3">
    <w:name w:val="Обычный1"/>
    <w:basedOn w:val="a4"/>
    <w:link w:val="Normal"/>
    <w:rsid w:val="00C021AE"/>
    <w:pPr>
      <w:suppressAutoHyphens/>
      <w:spacing w:after="15" w:line="240" w:lineRule="auto"/>
      <w:jc w:val="both"/>
    </w:pPr>
    <w:rPr>
      <w:rFonts w:ascii="Times New Roman" w:eastAsia="Times New Roman" w:hAnsi="Times New Roman" w:cs="Times New Roman"/>
      <w:sz w:val="24"/>
      <w:szCs w:val="24"/>
      <w:lang w:eastAsia="ar-SA"/>
    </w:rPr>
  </w:style>
  <w:style w:type="paragraph" w:customStyle="1" w:styleId="3c">
    <w:name w:val="Статья 3 уровень"/>
    <w:basedOn w:val="3"/>
    <w:rsid w:val="00C021AE"/>
    <w:pPr>
      <w:tabs>
        <w:tab w:val="left" w:pos="993"/>
      </w:tabs>
      <w:spacing w:before="120"/>
      <w:ind w:left="720" w:hanging="720"/>
      <w:jc w:val="both"/>
    </w:pPr>
    <w:rPr>
      <w:rFonts w:ascii="Arial" w:hAnsi="Arial" w:cs="Arial"/>
      <w:b w:val="0"/>
      <w:sz w:val="24"/>
      <w:szCs w:val="24"/>
    </w:rPr>
  </w:style>
  <w:style w:type="paragraph" w:customStyle="1" w:styleId="1ff4">
    <w:name w:val="Прощание1"/>
    <w:basedOn w:val="a4"/>
    <w:rsid w:val="00C021AE"/>
    <w:pPr>
      <w:suppressAutoHyphens/>
      <w:spacing w:after="60" w:line="240" w:lineRule="auto"/>
      <w:ind w:left="4252"/>
      <w:jc w:val="both"/>
    </w:pPr>
    <w:rPr>
      <w:rFonts w:ascii="Times New Roman" w:eastAsia="Times New Roman" w:hAnsi="Times New Roman" w:cs="Times New Roman"/>
      <w:sz w:val="24"/>
      <w:szCs w:val="24"/>
      <w:lang w:eastAsia="ar-SA"/>
    </w:rPr>
  </w:style>
  <w:style w:type="paragraph" w:customStyle="1" w:styleId="CharCharCharCharChar">
    <w:name w:val="Знак Знак Char Char Char Char Char Знак"/>
    <w:basedOn w:val="a4"/>
    <w:rsid w:val="00C021AE"/>
    <w:pPr>
      <w:widowControl w:val="0"/>
      <w:suppressAutoHyphens/>
      <w:spacing w:line="240" w:lineRule="exact"/>
      <w:jc w:val="right"/>
    </w:pPr>
    <w:rPr>
      <w:rFonts w:ascii="Times New Roman" w:eastAsia="Times New Roman" w:hAnsi="Times New Roman" w:cs="Times New Roman"/>
      <w:sz w:val="20"/>
      <w:szCs w:val="20"/>
      <w:lang w:val="en-GB" w:eastAsia="ar-SA"/>
    </w:rPr>
  </w:style>
  <w:style w:type="paragraph" w:customStyle="1" w:styleId="1ff5">
    <w:name w:val="Заглавие1"/>
    <w:basedOn w:val="a4"/>
    <w:rsid w:val="00C021AE"/>
    <w:pPr>
      <w:suppressAutoHyphens/>
      <w:spacing w:after="0" w:line="240" w:lineRule="auto"/>
      <w:jc w:val="center"/>
    </w:pPr>
    <w:rPr>
      <w:rFonts w:ascii="Times New Roman" w:eastAsia="Times New Roman" w:hAnsi="Times New Roman" w:cs="Times New Roman"/>
      <w:b/>
      <w:caps/>
      <w:sz w:val="28"/>
      <w:szCs w:val="20"/>
      <w:lang w:eastAsia="ar-SA"/>
    </w:rPr>
  </w:style>
  <w:style w:type="paragraph" w:customStyle="1" w:styleId="Heading21">
    <w:name w:val="Heading 21"/>
    <w:basedOn w:val="a4"/>
    <w:next w:val="a4"/>
    <w:rsid w:val="00C021AE"/>
    <w:pPr>
      <w:suppressAutoHyphens/>
      <w:spacing w:after="0" w:line="240" w:lineRule="auto"/>
    </w:pPr>
    <w:rPr>
      <w:rFonts w:ascii="Arial" w:eastAsia="Times New Roman" w:hAnsi="Arial" w:cs="Times New Roman"/>
      <w:sz w:val="24"/>
      <w:szCs w:val="24"/>
      <w:lang w:eastAsia="ar-SA"/>
    </w:rPr>
  </w:style>
  <w:style w:type="paragraph" w:customStyle="1" w:styleId="G0">
    <w:name w:val="G_Текст"/>
    <w:basedOn w:val="a4"/>
    <w:rsid w:val="00C021AE"/>
    <w:pPr>
      <w:suppressAutoHyphens/>
      <w:spacing w:after="120" w:line="276" w:lineRule="auto"/>
      <w:ind w:firstLine="851"/>
      <w:jc w:val="both"/>
    </w:pPr>
    <w:rPr>
      <w:rFonts w:ascii="Times New Roman" w:eastAsia="Times New Roman" w:hAnsi="Times New Roman" w:cs="Times New Roman"/>
      <w:sz w:val="24"/>
      <w:szCs w:val="20"/>
      <w:lang w:eastAsia="ar-SA"/>
    </w:rPr>
  </w:style>
  <w:style w:type="paragraph" w:customStyle="1" w:styleId="G1">
    <w:name w:val="G_1 Маркированный"/>
    <w:basedOn w:val="G0"/>
    <w:rsid w:val="00C021AE"/>
    <w:pPr>
      <w:keepLines/>
      <w:numPr>
        <w:numId w:val="7"/>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C021AE"/>
    <w:pPr>
      <w:tabs>
        <w:tab w:val="clear" w:pos="926"/>
        <w:tab w:val="left" w:pos="621"/>
      </w:tabs>
      <w:spacing w:before="60" w:after="60"/>
      <w:ind w:left="621" w:hanging="264"/>
      <w:jc w:val="both"/>
    </w:pPr>
  </w:style>
  <w:style w:type="paragraph" w:customStyle="1" w:styleId="G3">
    <w:name w:val="G_Содержание"/>
    <w:basedOn w:val="G0"/>
    <w:next w:val="G0"/>
    <w:rsid w:val="00C021AE"/>
    <w:pPr>
      <w:pageBreakBefore/>
      <w:spacing w:before="240"/>
      <w:ind w:firstLine="0"/>
      <w:jc w:val="center"/>
    </w:pPr>
    <w:rPr>
      <w:rFonts w:ascii="Arial" w:hAnsi="Arial"/>
      <w:b/>
    </w:rPr>
  </w:style>
  <w:style w:type="paragraph" w:customStyle="1" w:styleId="G2">
    <w:name w:val="G_2 Маркированный"/>
    <w:basedOn w:val="G0"/>
    <w:rsid w:val="00C021AE"/>
    <w:pPr>
      <w:keepLines/>
      <w:numPr>
        <w:numId w:val="4"/>
      </w:numPr>
      <w:tabs>
        <w:tab w:val="left" w:pos="2520"/>
      </w:tabs>
      <w:spacing w:before="40" w:after="40" w:line="240" w:lineRule="auto"/>
      <w:ind w:left="2520" w:hanging="360"/>
      <w:jc w:val="left"/>
    </w:pPr>
  </w:style>
  <w:style w:type="paragraph" w:customStyle="1" w:styleId="affff6">
    <w:name w:val="Основной"/>
    <w:basedOn w:val="a4"/>
    <w:rsid w:val="00C021AE"/>
    <w:pPr>
      <w:suppressAutoHyphens/>
      <w:spacing w:before="120" w:after="120" w:line="300" w:lineRule="exact"/>
      <w:ind w:firstLine="476"/>
      <w:jc w:val="both"/>
    </w:pPr>
    <w:rPr>
      <w:rFonts w:ascii="Times New Roman" w:eastAsia="Times New Roman" w:hAnsi="Times New Roman" w:cs="Times New Roman"/>
      <w:sz w:val="26"/>
      <w:szCs w:val="24"/>
      <w:lang w:eastAsia="ar-SA"/>
    </w:rPr>
  </w:style>
  <w:style w:type="paragraph" w:customStyle="1" w:styleId="Iauiue1">
    <w:name w:val="Iau?iue1"/>
    <w:rsid w:val="00C021AE"/>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4">
    <w:name w:val="Текст таблицы 11"/>
    <w:basedOn w:val="a4"/>
    <w:rsid w:val="00C021AE"/>
    <w:pPr>
      <w:suppressAutoHyphens/>
      <w:spacing w:after="120" w:line="240" w:lineRule="auto"/>
    </w:pPr>
    <w:rPr>
      <w:rFonts w:ascii="Times New Roman" w:eastAsia="Times New Roman" w:hAnsi="Times New Roman" w:cs="Times New Roman"/>
      <w:sz w:val="26"/>
      <w:szCs w:val="20"/>
      <w:lang w:eastAsia="ar-SA"/>
    </w:rPr>
  </w:style>
  <w:style w:type="paragraph" w:customStyle="1" w:styleId="affff7">
    <w:name w:val="Шапка таблицы"/>
    <w:basedOn w:val="a4"/>
    <w:rsid w:val="00C021AE"/>
    <w:pPr>
      <w:keepNext/>
      <w:keepLines/>
      <w:suppressAutoHyphens/>
      <w:spacing w:before="60" w:after="60" w:line="240" w:lineRule="atLeast"/>
      <w:ind w:left="-113" w:right="-113"/>
      <w:jc w:val="center"/>
    </w:pPr>
    <w:rPr>
      <w:rFonts w:ascii="Arial" w:eastAsia="Times New Roman" w:hAnsi="Arial" w:cs="Times New Roman"/>
      <w:b/>
      <w:bCs/>
      <w:sz w:val="20"/>
      <w:szCs w:val="20"/>
      <w:lang w:eastAsia="ar-SA"/>
    </w:rPr>
  </w:style>
  <w:style w:type="paragraph" w:customStyle="1" w:styleId="G11">
    <w:name w:val="Стиль G_1 Маркированный + По ширине1"/>
    <w:basedOn w:val="G1"/>
    <w:rsid w:val="00C021AE"/>
    <w:pPr>
      <w:spacing w:before="60" w:after="60"/>
      <w:jc w:val="both"/>
    </w:pPr>
  </w:style>
  <w:style w:type="paragraph" w:customStyle="1" w:styleId="Iauiue">
    <w:name w:val="Iau?iue"/>
    <w:rsid w:val="00C021AE"/>
    <w:pPr>
      <w:widowControl w:val="0"/>
      <w:suppressAutoHyphens/>
      <w:overflowPunct w:val="0"/>
      <w:autoSpaceDE w:val="0"/>
      <w:spacing w:after="0" w:line="240" w:lineRule="auto"/>
      <w:jc w:val="center"/>
    </w:pPr>
    <w:rPr>
      <w:rFonts w:ascii="Times New Roman" w:eastAsia="Arial" w:hAnsi="Times New Roman" w:cs="Times New Roman"/>
      <w:sz w:val="24"/>
      <w:szCs w:val="24"/>
      <w:lang w:eastAsia="ar-SA"/>
    </w:rPr>
  </w:style>
  <w:style w:type="paragraph" w:customStyle="1" w:styleId="CharCharCharChar">
    <w:name w:val="Char Char Знак Знак Char Char"/>
    <w:basedOn w:val="a4"/>
    <w:rsid w:val="00C021AE"/>
    <w:pPr>
      <w:suppressAutoHyphens/>
      <w:spacing w:before="280" w:after="280" w:line="240" w:lineRule="auto"/>
    </w:pPr>
    <w:rPr>
      <w:rFonts w:ascii="Tahoma" w:eastAsia="Times New Roman" w:hAnsi="Tahoma" w:cs="Times New Roman"/>
      <w:sz w:val="20"/>
      <w:szCs w:val="20"/>
      <w:lang w:val="en-US" w:eastAsia="ar-SA"/>
    </w:rPr>
  </w:style>
  <w:style w:type="paragraph" w:customStyle="1" w:styleId="SMLst">
    <w:name w:val="S_MLst"/>
    <w:basedOn w:val="ab"/>
    <w:rsid w:val="00C021AE"/>
    <w:pPr>
      <w:numPr>
        <w:numId w:val="9"/>
      </w:numPr>
      <w:suppressAutoHyphens/>
      <w:spacing w:after="120"/>
      <w:ind w:left="896" w:hanging="187"/>
    </w:pPr>
    <w:rPr>
      <w:rFonts w:ascii="Arial" w:hAnsi="Arial"/>
      <w:sz w:val="20"/>
      <w:lang w:eastAsia="ar-SA"/>
    </w:rPr>
  </w:style>
  <w:style w:type="paragraph" w:customStyle="1" w:styleId="SGenr">
    <w:name w:val="S_Genr"/>
    <w:basedOn w:val="ab"/>
    <w:rsid w:val="00C021AE"/>
    <w:pPr>
      <w:suppressAutoHyphens/>
      <w:spacing w:after="120"/>
      <w:ind w:firstLine="720"/>
    </w:pPr>
    <w:rPr>
      <w:rFonts w:ascii="Arial" w:hAnsi="Arial"/>
      <w:sz w:val="20"/>
      <w:lang w:eastAsia="ar-SA"/>
    </w:rPr>
  </w:style>
  <w:style w:type="paragraph" w:customStyle="1" w:styleId="affff8">
    <w:name w:val="Содержание"/>
    <w:basedOn w:val="ab"/>
    <w:next w:val="ab"/>
    <w:rsid w:val="00C021AE"/>
    <w:pPr>
      <w:pageBreakBefore/>
      <w:suppressAutoHyphens/>
      <w:spacing w:before="240" w:after="240"/>
      <w:jc w:val="center"/>
    </w:pPr>
    <w:rPr>
      <w:rFonts w:ascii="Arial" w:hAnsi="Arial"/>
      <w:b/>
      <w:szCs w:val="32"/>
      <w:lang w:eastAsia="ar-SA"/>
    </w:rPr>
  </w:style>
  <w:style w:type="paragraph" w:styleId="41">
    <w:name w:val="toc 4"/>
    <w:basedOn w:val="a4"/>
    <w:next w:val="a4"/>
    <w:rsid w:val="00C021AE"/>
    <w:pPr>
      <w:suppressAutoHyphens/>
      <w:spacing w:after="0" w:line="240" w:lineRule="auto"/>
      <w:ind w:left="600"/>
    </w:pPr>
    <w:rPr>
      <w:rFonts w:ascii="Times New Roman" w:eastAsia="Times New Roman" w:hAnsi="Times New Roman" w:cs="Times New Roman"/>
      <w:sz w:val="18"/>
      <w:szCs w:val="18"/>
      <w:lang w:eastAsia="ar-SA"/>
    </w:rPr>
  </w:style>
  <w:style w:type="paragraph" w:styleId="51">
    <w:name w:val="toc 5"/>
    <w:basedOn w:val="a4"/>
    <w:next w:val="a4"/>
    <w:rsid w:val="00C021AE"/>
    <w:pPr>
      <w:suppressAutoHyphens/>
      <w:spacing w:after="0" w:line="240" w:lineRule="auto"/>
      <w:ind w:left="800"/>
    </w:pPr>
    <w:rPr>
      <w:rFonts w:ascii="Times New Roman" w:eastAsia="Times New Roman" w:hAnsi="Times New Roman" w:cs="Times New Roman"/>
      <w:sz w:val="18"/>
      <w:szCs w:val="18"/>
      <w:lang w:eastAsia="ar-SA"/>
    </w:rPr>
  </w:style>
  <w:style w:type="paragraph" w:styleId="61">
    <w:name w:val="toc 6"/>
    <w:basedOn w:val="a4"/>
    <w:next w:val="a4"/>
    <w:rsid w:val="00C021AE"/>
    <w:pPr>
      <w:suppressAutoHyphens/>
      <w:spacing w:after="0" w:line="240" w:lineRule="auto"/>
      <w:ind w:left="1000"/>
    </w:pPr>
    <w:rPr>
      <w:rFonts w:ascii="Times New Roman" w:eastAsia="Times New Roman" w:hAnsi="Times New Roman" w:cs="Times New Roman"/>
      <w:sz w:val="18"/>
      <w:szCs w:val="18"/>
      <w:lang w:eastAsia="ar-SA"/>
    </w:rPr>
  </w:style>
  <w:style w:type="paragraph" w:styleId="74">
    <w:name w:val="toc 7"/>
    <w:basedOn w:val="a4"/>
    <w:next w:val="a4"/>
    <w:rsid w:val="00C021AE"/>
    <w:pPr>
      <w:suppressAutoHyphens/>
      <w:spacing w:after="0" w:line="240" w:lineRule="auto"/>
      <w:ind w:left="1200"/>
    </w:pPr>
    <w:rPr>
      <w:rFonts w:ascii="Times New Roman" w:eastAsia="Times New Roman" w:hAnsi="Times New Roman" w:cs="Times New Roman"/>
      <w:sz w:val="18"/>
      <w:szCs w:val="18"/>
      <w:lang w:eastAsia="ar-SA"/>
    </w:rPr>
  </w:style>
  <w:style w:type="paragraph" w:styleId="81">
    <w:name w:val="toc 8"/>
    <w:basedOn w:val="a4"/>
    <w:next w:val="a4"/>
    <w:rsid w:val="00C021AE"/>
    <w:pPr>
      <w:suppressAutoHyphens/>
      <w:spacing w:after="0" w:line="240" w:lineRule="auto"/>
      <w:ind w:left="1400"/>
    </w:pPr>
    <w:rPr>
      <w:rFonts w:ascii="Times New Roman" w:eastAsia="Times New Roman" w:hAnsi="Times New Roman" w:cs="Times New Roman"/>
      <w:sz w:val="18"/>
      <w:szCs w:val="18"/>
      <w:lang w:eastAsia="ar-SA"/>
    </w:rPr>
  </w:style>
  <w:style w:type="paragraph" w:styleId="91">
    <w:name w:val="toc 9"/>
    <w:basedOn w:val="a4"/>
    <w:next w:val="a4"/>
    <w:rsid w:val="00C021AE"/>
    <w:pPr>
      <w:suppressAutoHyphens/>
      <w:spacing w:after="0" w:line="240" w:lineRule="auto"/>
      <w:ind w:left="1600"/>
    </w:pPr>
    <w:rPr>
      <w:rFonts w:ascii="Times New Roman" w:eastAsia="Times New Roman" w:hAnsi="Times New Roman" w:cs="Times New Roman"/>
      <w:sz w:val="18"/>
      <w:szCs w:val="18"/>
      <w:lang w:eastAsia="ar-SA"/>
    </w:rPr>
  </w:style>
  <w:style w:type="paragraph" w:customStyle="1" w:styleId="affff9">
    <w:name w:val="Знак Знак Знак Знак"/>
    <w:basedOn w:val="a4"/>
    <w:rsid w:val="00C021AE"/>
    <w:pPr>
      <w:suppressAutoHyphens/>
      <w:spacing w:before="280" w:after="280" w:line="240" w:lineRule="auto"/>
    </w:pPr>
    <w:rPr>
      <w:rFonts w:ascii="Tahoma" w:eastAsia="Times New Roman" w:hAnsi="Tahoma" w:cs="Times New Roman"/>
      <w:sz w:val="20"/>
      <w:szCs w:val="20"/>
      <w:lang w:val="en-US" w:eastAsia="ar-SA"/>
    </w:rPr>
  </w:style>
  <w:style w:type="paragraph" w:customStyle="1" w:styleId="NJ">
    <w:name w:val="NJ"/>
    <w:basedOn w:val="a4"/>
    <w:rsid w:val="00C021AE"/>
    <w:pPr>
      <w:widowControl w:val="0"/>
      <w:suppressAutoHyphens/>
      <w:spacing w:before="120" w:after="120" w:line="240" w:lineRule="auto"/>
      <w:ind w:firstLine="567"/>
      <w:jc w:val="both"/>
    </w:pPr>
    <w:rPr>
      <w:rFonts w:ascii="Times New Roman" w:eastAsia="Times New Roman" w:hAnsi="Times New Roman" w:cs="Times New Roman"/>
      <w:sz w:val="24"/>
      <w:szCs w:val="24"/>
      <w:lang w:eastAsia="ar-SA"/>
    </w:rPr>
  </w:style>
  <w:style w:type="paragraph" w:customStyle="1" w:styleId="affffa">
    <w:name w:val="Текст документа"/>
    <w:basedOn w:val="a4"/>
    <w:rsid w:val="00C021AE"/>
    <w:pPr>
      <w:suppressAutoHyphens/>
      <w:spacing w:after="0" w:line="360" w:lineRule="auto"/>
      <w:ind w:firstLine="720"/>
      <w:jc w:val="both"/>
    </w:pPr>
    <w:rPr>
      <w:rFonts w:ascii="Times New Roman" w:eastAsia="Times New Roman" w:hAnsi="Times New Roman" w:cs="Times New Roman"/>
      <w:sz w:val="24"/>
      <w:szCs w:val="24"/>
      <w:lang w:eastAsia="ar-SA"/>
    </w:rPr>
  </w:style>
  <w:style w:type="paragraph" w:customStyle="1" w:styleId="Normal1">
    <w:name w:val="Normal1"/>
    <w:rsid w:val="00C021AE"/>
    <w:pPr>
      <w:suppressAutoHyphens/>
      <w:spacing w:after="0" w:line="240" w:lineRule="auto"/>
      <w:jc w:val="both"/>
    </w:pPr>
    <w:rPr>
      <w:rFonts w:ascii="Times New Roman" w:eastAsia="Arial" w:hAnsi="Times New Roman" w:cs="Times New Roman"/>
      <w:sz w:val="24"/>
      <w:szCs w:val="20"/>
      <w:lang w:eastAsia="ar-SA"/>
    </w:rPr>
  </w:style>
  <w:style w:type="paragraph" w:customStyle="1" w:styleId="StyleJustified">
    <w:name w:val="Style Justified"/>
    <w:basedOn w:val="a4"/>
    <w:rsid w:val="00C021AE"/>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SHead1">
    <w:name w:val="_S_Head_1"/>
    <w:basedOn w:val="10"/>
    <w:rsid w:val="00C021AE"/>
    <w:pPr>
      <w:keepLines w:val="0"/>
      <w:suppressAutoHyphens/>
      <w:spacing w:after="120" w:line="240" w:lineRule="auto"/>
      <w:jc w:val="both"/>
    </w:pPr>
    <w:rPr>
      <w:rFonts w:ascii="Times New Roman" w:eastAsia="Times New Roman" w:hAnsi="Times New Roman" w:cs="Arial"/>
      <w:b/>
      <w:bCs/>
      <w:color w:val="auto"/>
      <w:kern w:val="1"/>
      <w:sz w:val="28"/>
      <w:lang w:eastAsia="ar-SA"/>
    </w:rPr>
  </w:style>
  <w:style w:type="paragraph" w:customStyle="1" w:styleId="SHead2">
    <w:name w:val="_S_Head_2"/>
    <w:basedOn w:val="2"/>
    <w:rsid w:val="00C021AE"/>
    <w:pPr>
      <w:spacing w:before="240" w:after="120" w:line="360" w:lineRule="auto"/>
      <w:ind w:left="576" w:hanging="576"/>
      <w:jc w:val="left"/>
    </w:pPr>
    <w:rPr>
      <w:b w:val="0"/>
      <w:szCs w:val="20"/>
    </w:rPr>
  </w:style>
  <w:style w:type="paragraph" w:customStyle="1" w:styleId="SGeneral0">
    <w:name w:val="_S General"/>
    <w:basedOn w:val="a4"/>
    <w:rsid w:val="00C021AE"/>
    <w:pPr>
      <w:suppressAutoHyphens/>
      <w:spacing w:after="0" w:line="360" w:lineRule="auto"/>
      <w:ind w:firstLine="567"/>
      <w:jc w:val="both"/>
    </w:pPr>
    <w:rPr>
      <w:rFonts w:ascii="Times New Roman" w:eastAsia="Times New Roman" w:hAnsi="Times New Roman" w:cs="Times New Roman"/>
      <w:sz w:val="24"/>
      <w:szCs w:val="24"/>
      <w:lang w:eastAsia="ar-SA"/>
    </w:rPr>
  </w:style>
  <w:style w:type="paragraph" w:customStyle="1" w:styleId="SMarkList">
    <w:name w:val="_S_Mark_List"/>
    <w:basedOn w:val="SGeneral0"/>
    <w:rsid w:val="00C021AE"/>
    <w:pPr>
      <w:numPr>
        <w:numId w:val="6"/>
      </w:numPr>
      <w:spacing w:after="120"/>
      <w:ind w:left="709" w:hanging="142"/>
    </w:pPr>
    <w:rPr>
      <w:szCs w:val="20"/>
    </w:rPr>
  </w:style>
  <w:style w:type="paragraph" w:customStyle="1" w:styleId="SHead3">
    <w:name w:val="_S_Head 3"/>
    <w:basedOn w:val="3"/>
    <w:next w:val="SGeneral0"/>
    <w:rsid w:val="00C021AE"/>
    <w:pPr>
      <w:tabs>
        <w:tab w:val="left" w:pos="643"/>
        <w:tab w:val="left" w:pos="896"/>
      </w:tabs>
      <w:spacing w:before="240" w:after="120" w:line="360" w:lineRule="auto"/>
      <w:ind w:left="720" w:hanging="360"/>
      <w:jc w:val="left"/>
    </w:pPr>
    <w:rPr>
      <w:sz w:val="24"/>
      <w:szCs w:val="20"/>
    </w:rPr>
  </w:style>
  <w:style w:type="paragraph" w:customStyle="1" w:styleId="213">
    <w:name w:val="Маркированный список 21"/>
    <w:basedOn w:val="a4"/>
    <w:rsid w:val="00C021AE"/>
    <w:pPr>
      <w:tabs>
        <w:tab w:val="left" w:pos="643"/>
      </w:tabs>
      <w:suppressAutoHyphens/>
      <w:spacing w:after="0" w:line="240" w:lineRule="auto"/>
      <w:ind w:left="643" w:hanging="360"/>
    </w:pPr>
    <w:rPr>
      <w:rFonts w:ascii="Times New Roman" w:eastAsia="Times New Roman" w:hAnsi="Times New Roman" w:cs="Times New Roman"/>
      <w:sz w:val="24"/>
      <w:szCs w:val="24"/>
      <w:lang w:eastAsia="ar-SA"/>
    </w:rPr>
  </w:style>
  <w:style w:type="paragraph" w:customStyle="1" w:styleId="affffb">
    <w:name w:val="_обычный"/>
    <w:rsid w:val="00C021AE"/>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b"/>
    <w:rsid w:val="00C021AE"/>
    <w:pPr>
      <w:suppressAutoHyphens/>
      <w:spacing w:after="120"/>
      <w:jc w:val="center"/>
    </w:pPr>
    <w:rPr>
      <w:rFonts w:ascii="Arial" w:hAnsi="Arial"/>
      <w:b/>
      <w:sz w:val="20"/>
      <w:lang w:eastAsia="ar-SA"/>
    </w:rPr>
  </w:style>
  <w:style w:type="paragraph" w:customStyle="1" w:styleId="StyleNormal">
    <w:name w:val="Style Normal +"/>
    <w:basedOn w:val="a4"/>
    <w:rsid w:val="00C021AE"/>
    <w:pPr>
      <w:suppressAutoHyphens/>
      <w:spacing w:after="0" w:line="240" w:lineRule="auto"/>
      <w:jc w:val="both"/>
    </w:pPr>
    <w:rPr>
      <w:rFonts w:ascii="Times New Roman" w:eastAsia="PMingLiU" w:hAnsi="Times New Roman" w:cs="Times New Roman"/>
      <w:sz w:val="24"/>
      <w:szCs w:val="20"/>
      <w:lang w:eastAsia="ar-SA"/>
    </w:rPr>
  </w:style>
  <w:style w:type="paragraph" w:customStyle="1" w:styleId="a">
    <w:name w:val="Список нум."/>
    <w:basedOn w:val="a4"/>
    <w:rsid w:val="00C021AE"/>
    <w:pPr>
      <w:numPr>
        <w:numId w:val="5"/>
      </w:numPr>
      <w:suppressAutoHyphens/>
      <w:spacing w:after="120" w:line="360" w:lineRule="auto"/>
      <w:jc w:val="both"/>
    </w:pPr>
    <w:rPr>
      <w:rFonts w:ascii="Times New Roman" w:eastAsia="Times New Roman" w:hAnsi="Times New Roman" w:cs="Times New Roman"/>
      <w:sz w:val="28"/>
      <w:szCs w:val="20"/>
      <w:lang w:eastAsia="ar-SA"/>
    </w:rPr>
  </w:style>
  <w:style w:type="paragraph" w:customStyle="1" w:styleId="Style18">
    <w:name w:val="Style18"/>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19">
    <w:name w:val="Style19"/>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0">
    <w:name w:val="Style20"/>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1">
    <w:name w:val="Style21"/>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2">
    <w:name w:val="Style22"/>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3">
    <w:name w:val="Style23"/>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4">
    <w:name w:val="Style24"/>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5">
    <w:name w:val="Style25"/>
    <w:basedOn w:val="a4"/>
    <w:rsid w:val="00C021AE"/>
    <w:pPr>
      <w:widowControl w:val="0"/>
      <w:suppressAutoHyphens/>
      <w:autoSpaceDE w:val="0"/>
      <w:spacing w:after="0" w:line="216" w:lineRule="exact"/>
    </w:pPr>
    <w:rPr>
      <w:rFonts w:ascii="Times New Roman" w:eastAsia="Times New Roman" w:hAnsi="Times New Roman" w:cs="Times New Roman"/>
      <w:sz w:val="24"/>
      <w:szCs w:val="24"/>
      <w:lang w:eastAsia="ar-SA"/>
    </w:rPr>
  </w:style>
  <w:style w:type="paragraph" w:customStyle="1" w:styleId="Style26">
    <w:name w:val="Style26"/>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7">
    <w:name w:val="Style27"/>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8">
    <w:name w:val="Style28"/>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9">
    <w:name w:val="Style29"/>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0">
    <w:name w:val="Style30"/>
    <w:basedOn w:val="a4"/>
    <w:rsid w:val="00C021AE"/>
    <w:pPr>
      <w:widowControl w:val="0"/>
      <w:suppressAutoHyphens/>
      <w:autoSpaceDE w:val="0"/>
      <w:spacing w:after="0" w:line="295" w:lineRule="exact"/>
    </w:pPr>
    <w:rPr>
      <w:rFonts w:ascii="Times New Roman" w:eastAsia="Times New Roman" w:hAnsi="Times New Roman" w:cs="Times New Roman"/>
      <w:sz w:val="24"/>
      <w:szCs w:val="24"/>
      <w:lang w:eastAsia="ar-SA"/>
    </w:rPr>
  </w:style>
  <w:style w:type="paragraph" w:customStyle="1" w:styleId="Style31">
    <w:name w:val="Style31"/>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2">
    <w:name w:val="Style32"/>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3">
    <w:name w:val="Style33"/>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13">
    <w:name w:val="Знак31"/>
    <w:basedOn w:val="a4"/>
    <w:rsid w:val="00C021AE"/>
    <w:pPr>
      <w:suppressAutoHyphens/>
      <w:spacing w:line="240" w:lineRule="exact"/>
      <w:jc w:val="both"/>
    </w:pPr>
    <w:rPr>
      <w:rFonts w:ascii="Times New Roman" w:eastAsia="Times New Roman" w:hAnsi="Times New Roman" w:cs="Times New Roman"/>
      <w:sz w:val="24"/>
      <w:szCs w:val="24"/>
      <w:lang w:val="en-US" w:eastAsia="ar-SA"/>
    </w:rPr>
  </w:style>
  <w:style w:type="paragraph" w:customStyle="1" w:styleId="ListParagraph1">
    <w:name w:val="List Paragraph1"/>
    <w:basedOn w:val="a4"/>
    <w:rsid w:val="00C021AE"/>
    <w:pPr>
      <w:suppressAutoHyphens/>
      <w:spacing w:after="0" w:line="240" w:lineRule="auto"/>
      <w:ind w:left="720"/>
    </w:pPr>
    <w:rPr>
      <w:rFonts w:ascii="Times New Roman" w:eastAsia="Times New Roman" w:hAnsi="Times New Roman" w:cs="Times New Roman"/>
      <w:sz w:val="20"/>
      <w:szCs w:val="20"/>
      <w:lang w:eastAsia="ar-SA"/>
    </w:rPr>
  </w:style>
  <w:style w:type="paragraph" w:customStyle="1" w:styleId="1ff6">
    <w:name w:val="Нумерованный список1"/>
    <w:basedOn w:val="a4"/>
    <w:rsid w:val="00C021AE"/>
    <w:pPr>
      <w:tabs>
        <w:tab w:val="left" w:pos="360"/>
      </w:tabs>
      <w:suppressAutoHyphens/>
      <w:spacing w:before="100" w:after="100" w:line="240" w:lineRule="auto"/>
      <w:ind w:left="360" w:hanging="360"/>
    </w:pPr>
    <w:rPr>
      <w:rFonts w:ascii="Times New Roman" w:eastAsia="Times New Roman" w:hAnsi="Times New Roman" w:cs="Times New Roman"/>
      <w:sz w:val="24"/>
      <w:szCs w:val="24"/>
      <w:lang w:eastAsia="ar-SA"/>
    </w:rPr>
  </w:style>
  <w:style w:type="paragraph" w:customStyle="1" w:styleId="affffc">
    <w:name w:val="Название документа"/>
    <w:basedOn w:val="a4"/>
    <w:rsid w:val="00C021AE"/>
    <w:pPr>
      <w:tabs>
        <w:tab w:val="left" w:pos="0"/>
      </w:tabs>
      <w:suppressAutoHyphens/>
      <w:spacing w:before="60" w:after="400" w:line="240" w:lineRule="auto"/>
      <w:ind w:left="720" w:hanging="360"/>
      <w:jc w:val="center"/>
    </w:pPr>
    <w:rPr>
      <w:rFonts w:ascii="Times New Roman" w:eastAsia="Times New Roman" w:hAnsi="Times New Roman" w:cs="Times New Roman"/>
      <w:b/>
      <w:bCs/>
      <w:caps/>
      <w:sz w:val="24"/>
      <w:szCs w:val="20"/>
      <w:lang w:eastAsia="ar-SA"/>
    </w:rPr>
  </w:style>
  <w:style w:type="paragraph" w:customStyle="1" w:styleId="affffd">
    <w:name w:val="ОбычныйДог"/>
    <w:basedOn w:val="a4"/>
    <w:next w:val="a4"/>
    <w:rsid w:val="00C021AE"/>
    <w:pPr>
      <w:suppressAutoHyphens/>
      <w:spacing w:before="60" w:after="60" w:line="240" w:lineRule="auto"/>
      <w:jc w:val="both"/>
    </w:pPr>
    <w:rPr>
      <w:rFonts w:ascii="Times New Roman" w:eastAsia="Times New Roman" w:hAnsi="Times New Roman" w:cs="Times New Roman"/>
      <w:sz w:val="24"/>
      <w:szCs w:val="20"/>
      <w:lang w:eastAsia="ar-SA"/>
    </w:rPr>
  </w:style>
  <w:style w:type="paragraph" w:customStyle="1" w:styleId="1ff7">
    <w:name w:val="Статья 1"/>
    <w:basedOn w:val="a4"/>
    <w:rsid w:val="00C021AE"/>
    <w:pPr>
      <w:tabs>
        <w:tab w:val="left" w:pos="1429"/>
      </w:tabs>
      <w:suppressAutoHyphens/>
      <w:spacing w:before="60" w:after="60" w:line="240" w:lineRule="auto"/>
      <w:ind w:firstLine="709"/>
      <w:jc w:val="both"/>
    </w:pPr>
    <w:rPr>
      <w:rFonts w:ascii="Times New Roman" w:eastAsia="Times New Roman" w:hAnsi="Times New Roman" w:cs="Times New Roman"/>
      <w:sz w:val="24"/>
      <w:szCs w:val="20"/>
      <w:lang w:eastAsia="ar-SA"/>
    </w:rPr>
  </w:style>
  <w:style w:type="paragraph" w:customStyle="1" w:styleId="2f">
    <w:name w:val="Статья 2"/>
    <w:basedOn w:val="a4"/>
    <w:rsid w:val="00C021AE"/>
    <w:pPr>
      <w:tabs>
        <w:tab w:val="left" w:pos="1418"/>
        <w:tab w:val="left" w:pos="1630"/>
      </w:tabs>
      <w:suppressAutoHyphens/>
      <w:spacing w:before="60" w:after="60" w:line="240" w:lineRule="auto"/>
      <w:ind w:left="-159" w:firstLine="709"/>
      <w:jc w:val="both"/>
    </w:pPr>
    <w:rPr>
      <w:rFonts w:ascii="Times New Roman" w:eastAsia="Times New Roman" w:hAnsi="Times New Roman" w:cs="Times New Roman"/>
      <w:sz w:val="24"/>
      <w:szCs w:val="20"/>
      <w:lang w:eastAsia="ar-SA"/>
    </w:rPr>
  </w:style>
  <w:style w:type="paragraph" w:customStyle="1" w:styleId="affffe">
    <w:name w:val="Шапка договора"/>
    <w:basedOn w:val="a4"/>
    <w:rsid w:val="00C021AE"/>
    <w:pPr>
      <w:suppressAutoHyphens/>
      <w:spacing w:before="60" w:after="60" w:line="240" w:lineRule="auto"/>
      <w:jc w:val="center"/>
    </w:pPr>
    <w:rPr>
      <w:rFonts w:ascii="Times New Roman" w:eastAsia="Times New Roman" w:hAnsi="Times New Roman" w:cs="Times New Roman"/>
      <w:b/>
      <w:bCs/>
      <w:sz w:val="24"/>
      <w:szCs w:val="20"/>
      <w:lang w:eastAsia="ar-SA"/>
    </w:rPr>
  </w:style>
  <w:style w:type="character" w:customStyle="1" w:styleId="11">
    <w:name w:val="Заголовок 1 Знак1"/>
    <w:basedOn w:val="a5"/>
    <w:link w:val="10"/>
    <w:uiPriority w:val="9"/>
    <w:rsid w:val="00C021AE"/>
    <w:rPr>
      <w:rFonts w:asciiTheme="majorHAnsi" w:eastAsiaTheme="majorEastAsia" w:hAnsiTheme="majorHAnsi" w:cstheme="majorBidi"/>
      <w:color w:val="2E74B5" w:themeColor="accent1" w:themeShade="BF"/>
      <w:sz w:val="32"/>
      <w:szCs w:val="32"/>
    </w:rPr>
  </w:style>
  <w:style w:type="paragraph" w:styleId="afffff">
    <w:name w:val="TOC Heading"/>
    <w:basedOn w:val="10"/>
    <w:next w:val="a4"/>
    <w:uiPriority w:val="39"/>
    <w:qFormat/>
    <w:rsid w:val="00C021AE"/>
    <w:pPr>
      <w:keepLines w:val="0"/>
      <w:suppressAutoHyphens/>
      <w:spacing w:after="60" w:line="240" w:lineRule="auto"/>
    </w:pPr>
    <w:rPr>
      <w:rFonts w:ascii="Cambria" w:eastAsia="Times New Roman" w:hAnsi="Cambria" w:cs="Times New Roman"/>
      <w:b/>
      <w:bCs/>
      <w:color w:val="auto"/>
      <w:kern w:val="1"/>
      <w:lang w:eastAsia="ar-SA"/>
    </w:rPr>
  </w:style>
  <w:style w:type="paragraph" w:customStyle="1" w:styleId="1ff8">
    <w:name w:val="Заголовок оглавления1"/>
    <w:basedOn w:val="10"/>
    <w:next w:val="a4"/>
    <w:rsid w:val="00C021AE"/>
    <w:pPr>
      <w:suppressAutoHyphens/>
      <w:spacing w:before="480" w:line="276" w:lineRule="auto"/>
    </w:pPr>
    <w:rPr>
      <w:rFonts w:ascii="Cambria" w:eastAsia="Times New Roman" w:hAnsi="Cambria" w:cs="Times New Roman"/>
      <w:b/>
      <w:bCs/>
      <w:color w:val="365F91"/>
      <w:sz w:val="28"/>
      <w:szCs w:val="28"/>
      <w:lang w:eastAsia="ar-SA"/>
    </w:rPr>
  </w:style>
  <w:style w:type="paragraph" w:customStyle="1" w:styleId="1ff9">
    <w:name w:val="Абзац списка1"/>
    <w:basedOn w:val="a4"/>
    <w:rsid w:val="00C021AE"/>
    <w:pPr>
      <w:suppressAutoHyphens/>
      <w:spacing w:after="200" w:line="276" w:lineRule="auto"/>
      <w:ind w:left="720"/>
    </w:pPr>
    <w:rPr>
      <w:rFonts w:ascii="Calibri" w:eastAsia="Times New Roman" w:hAnsi="Calibri" w:cs="Times New Roman"/>
      <w:lang w:eastAsia="ar-SA"/>
    </w:rPr>
  </w:style>
  <w:style w:type="paragraph" w:customStyle="1" w:styleId="TableCellL">
    <w:name w:val="Table Cell L"/>
    <w:basedOn w:val="a4"/>
    <w:rsid w:val="00C021AE"/>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ableHeading">
    <w:name w:val="Table Heading"/>
    <w:basedOn w:val="TableCellL"/>
    <w:rsid w:val="00C021AE"/>
    <w:pPr>
      <w:keepNext/>
      <w:keepLines/>
      <w:spacing w:before="120" w:after="120"/>
      <w:jc w:val="center"/>
    </w:pPr>
    <w:rPr>
      <w:b/>
      <w:i/>
    </w:rPr>
  </w:style>
  <w:style w:type="paragraph" w:customStyle="1" w:styleId="CharChar1CharChar1CharChar1">
    <w:name w:val="Char Char Знак Знак1 Char Char1 Знак Знак Char Char1"/>
    <w:basedOn w:val="a4"/>
    <w:rsid w:val="00C021AE"/>
    <w:pPr>
      <w:suppressAutoHyphens/>
      <w:spacing w:before="280" w:after="280" w:line="240" w:lineRule="auto"/>
    </w:pPr>
    <w:rPr>
      <w:rFonts w:ascii="Tahoma" w:eastAsia="Times New Roman" w:hAnsi="Tahoma" w:cs="Times New Roman"/>
      <w:sz w:val="20"/>
      <w:szCs w:val="20"/>
      <w:lang w:val="en-US" w:eastAsia="ar-SA"/>
    </w:rPr>
  </w:style>
  <w:style w:type="paragraph" w:customStyle="1" w:styleId="62">
    <w:name w:val="Заголовок 6_шаблон"/>
    <w:basedOn w:val="6"/>
    <w:rsid w:val="00C021AE"/>
    <w:pPr>
      <w:widowControl w:val="0"/>
      <w:tabs>
        <w:tab w:val="left" w:pos="2880"/>
      </w:tabs>
      <w:spacing w:before="120" w:after="120" w:line="276" w:lineRule="auto"/>
      <w:ind w:left="2736" w:hanging="936"/>
      <w:jc w:val="both"/>
    </w:pPr>
    <w:rPr>
      <w:rFonts w:ascii="Arial Narrow" w:eastAsia="Times New Roman" w:hAnsi="Arial Narrow"/>
      <w:b w:val="0"/>
      <w:color w:val="002060"/>
      <w:sz w:val="24"/>
      <w:szCs w:val="24"/>
      <w:u w:val="none"/>
    </w:rPr>
  </w:style>
  <w:style w:type="paragraph" w:customStyle="1" w:styleId="afffff0">
    <w:name w:val="Таблица"/>
    <w:basedOn w:val="a4"/>
    <w:rsid w:val="00C021AE"/>
    <w:pPr>
      <w:suppressAutoHyphens/>
      <w:spacing w:after="0" w:line="240" w:lineRule="auto"/>
    </w:pPr>
    <w:rPr>
      <w:rFonts w:ascii="Times New Roman" w:eastAsia="Times New Roman" w:hAnsi="Times New Roman" w:cs="Arial"/>
      <w:bCs/>
      <w:iCs/>
      <w:sz w:val="20"/>
      <w:szCs w:val="20"/>
      <w:lang w:eastAsia="ar-SA"/>
    </w:rPr>
  </w:style>
  <w:style w:type="paragraph" w:customStyle="1" w:styleId="406">
    <w:name w:val="Стиль Заголовок 4 + Перед:  0 пт После:  6 пт"/>
    <w:basedOn w:val="4"/>
    <w:rsid w:val="00C021AE"/>
    <w:pPr>
      <w:numPr>
        <w:ilvl w:val="3"/>
        <w:numId w:val="2"/>
      </w:numPr>
      <w:tabs>
        <w:tab w:val="clear" w:pos="1440"/>
      </w:tabs>
      <w:ind w:left="0" w:firstLine="0"/>
    </w:pPr>
  </w:style>
  <w:style w:type="paragraph" w:customStyle="1" w:styleId="CharChar1CharChar1CharChar">
    <w:name w:val="Char Char Знак Знак1 Char Char1 Знак Знак Char Char"/>
    <w:basedOn w:val="a4"/>
    <w:rsid w:val="00C021AE"/>
    <w:pPr>
      <w:numPr>
        <w:numId w:val="3"/>
      </w:numPr>
      <w:suppressAutoHyphens/>
      <w:spacing w:before="280" w:after="280" w:line="240" w:lineRule="auto"/>
      <w:ind w:firstLine="0"/>
    </w:pPr>
    <w:rPr>
      <w:rFonts w:ascii="Tahoma" w:eastAsia="Times New Roman" w:hAnsi="Tahoma" w:cs="Times New Roman"/>
      <w:sz w:val="20"/>
      <w:szCs w:val="20"/>
      <w:lang w:val="en-US" w:eastAsia="ar-SA"/>
    </w:rPr>
  </w:style>
  <w:style w:type="paragraph" w:customStyle="1" w:styleId="410">
    <w:name w:val="Маркированный список 41"/>
    <w:basedOn w:val="a4"/>
    <w:rsid w:val="00C021AE"/>
    <w:pPr>
      <w:tabs>
        <w:tab w:val="left" w:pos="2152"/>
      </w:tabs>
      <w:suppressAutoHyphens/>
      <w:spacing w:before="60" w:after="60" w:line="240" w:lineRule="auto"/>
      <w:ind w:left="2149" w:hanging="357"/>
      <w:jc w:val="both"/>
    </w:pPr>
    <w:rPr>
      <w:rFonts w:ascii="Times New Roman" w:eastAsia="Times New Roman" w:hAnsi="Times New Roman" w:cs="Times New Roman"/>
      <w:sz w:val="24"/>
      <w:szCs w:val="20"/>
      <w:lang w:eastAsia="ar-SA"/>
    </w:rPr>
  </w:style>
  <w:style w:type="paragraph" w:customStyle="1" w:styleId="PseudoH5NoNum">
    <w:name w:val="Pseudo H5 No Num"/>
    <w:basedOn w:val="a4"/>
    <w:next w:val="ab"/>
    <w:rsid w:val="00C021AE"/>
    <w:pPr>
      <w:keepNext/>
      <w:suppressAutoHyphens/>
      <w:spacing w:before="240" w:after="180" w:line="240" w:lineRule="auto"/>
      <w:ind w:left="720"/>
      <w:jc w:val="both"/>
    </w:pPr>
    <w:rPr>
      <w:rFonts w:ascii="Arial" w:eastAsia="Times New Roman" w:hAnsi="Arial" w:cs="Times New Roman"/>
      <w:b/>
      <w:sz w:val="20"/>
      <w:szCs w:val="20"/>
      <w:lang w:eastAsia="ar-SA"/>
    </w:rPr>
  </w:style>
  <w:style w:type="paragraph" w:customStyle="1" w:styleId="s00">
    <w:name w:val="s00 Текст"/>
    <w:basedOn w:val="a4"/>
    <w:rsid w:val="00C021AE"/>
    <w:pPr>
      <w:keepNext/>
      <w:widowControl w:val="0"/>
      <w:suppressAutoHyphens/>
      <w:overflowPunct w:val="0"/>
      <w:autoSpaceDE w:val="0"/>
      <w:spacing w:before="60" w:after="0" w:line="240" w:lineRule="auto"/>
      <w:ind w:firstLine="340"/>
      <w:jc w:val="both"/>
      <w:textAlignment w:val="baseline"/>
    </w:pPr>
    <w:rPr>
      <w:rFonts w:ascii="Arial" w:eastAsia="Times New Roman" w:hAnsi="Arial" w:cs="Times New Roman"/>
      <w:lang w:eastAsia="ar-SA"/>
    </w:rPr>
  </w:style>
  <w:style w:type="paragraph" w:customStyle="1" w:styleId="s01">
    <w:name w:val="s01 РАЗДЕЛ"/>
    <w:basedOn w:val="s00"/>
    <w:next w:val="a4"/>
    <w:rsid w:val="00C021AE"/>
  </w:style>
  <w:style w:type="paragraph" w:customStyle="1" w:styleId="alp0">
    <w:name w:val="alp_обыч_спис"/>
    <w:basedOn w:val="a4"/>
    <w:rsid w:val="00C021AE"/>
    <w:pPr>
      <w:suppressAutoHyphens/>
      <w:spacing w:before="120" w:after="120" w:line="360" w:lineRule="auto"/>
      <w:jc w:val="center"/>
    </w:pPr>
    <w:rPr>
      <w:rFonts w:ascii="Calibri" w:eastAsia="Times New Roman" w:hAnsi="Calibri" w:cs="Times New Roman"/>
      <w:b/>
      <w:lang w:eastAsia="ar-SA"/>
    </w:rPr>
  </w:style>
  <w:style w:type="paragraph" w:customStyle="1" w:styleId="1ffa">
    <w:name w:val="марк список 1"/>
    <w:basedOn w:val="a4"/>
    <w:rsid w:val="00C021AE"/>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
    <w:name w:val="Char Char"/>
    <w:basedOn w:val="a4"/>
    <w:rsid w:val="00C021AE"/>
    <w:pPr>
      <w:tabs>
        <w:tab w:val="left" w:pos="720"/>
      </w:tabs>
      <w:suppressAutoHyphens/>
      <w:spacing w:before="280" w:after="280" w:line="240" w:lineRule="auto"/>
      <w:ind w:left="720" w:hanging="360"/>
    </w:pPr>
    <w:rPr>
      <w:rFonts w:ascii="Tahoma" w:eastAsia="Times New Roman" w:hAnsi="Tahoma" w:cs="Times New Roman"/>
      <w:sz w:val="20"/>
      <w:szCs w:val="20"/>
      <w:lang w:val="en-US" w:eastAsia="ar-SA"/>
    </w:rPr>
  </w:style>
  <w:style w:type="paragraph" w:styleId="afffff1">
    <w:name w:val="Revision"/>
    <w:rsid w:val="00C021AE"/>
    <w:pPr>
      <w:suppressAutoHyphens/>
      <w:spacing w:after="0" w:line="240" w:lineRule="auto"/>
    </w:pPr>
    <w:rPr>
      <w:rFonts w:ascii="Calibri" w:eastAsia="Arial" w:hAnsi="Calibri" w:cs="Times New Roman"/>
      <w:lang w:eastAsia="ar-SA"/>
    </w:rPr>
  </w:style>
  <w:style w:type="paragraph" w:customStyle="1" w:styleId="Text0">
    <w:name w:val="Text"/>
    <w:basedOn w:val="a4"/>
    <w:rsid w:val="00C021AE"/>
    <w:pPr>
      <w:tabs>
        <w:tab w:val="left" w:pos="284"/>
      </w:tabs>
      <w:suppressAutoHyphens/>
      <w:spacing w:after="120" w:line="240" w:lineRule="auto"/>
      <w:jc w:val="both"/>
    </w:pPr>
    <w:rPr>
      <w:rFonts w:ascii="Times New Roman" w:eastAsia="Times New Roman" w:hAnsi="Times New Roman" w:cs="Times New Roman"/>
      <w:szCs w:val="20"/>
      <w:lang w:val="en-GB" w:eastAsia="ar-SA"/>
    </w:rPr>
  </w:style>
  <w:style w:type="paragraph" w:customStyle="1" w:styleId="42">
    <w:name w:val="Стиль4"/>
    <w:basedOn w:val="3"/>
    <w:next w:val="a4"/>
    <w:rsid w:val="00C021AE"/>
    <w:pPr>
      <w:keepLines/>
      <w:tabs>
        <w:tab w:val="left" w:pos="1080"/>
      </w:tabs>
      <w:spacing w:before="130" w:line="260" w:lineRule="atLeast"/>
      <w:ind w:left="864" w:hanging="504"/>
      <w:jc w:val="both"/>
    </w:pPr>
    <w:rPr>
      <w:i/>
      <w:iCs/>
      <w:sz w:val="24"/>
      <w:szCs w:val="20"/>
    </w:rPr>
  </w:style>
  <w:style w:type="paragraph" w:customStyle="1" w:styleId="52">
    <w:name w:val="Стиль5"/>
    <w:basedOn w:val="4"/>
    <w:rsid w:val="00C021AE"/>
  </w:style>
  <w:style w:type="paragraph" w:customStyle="1" w:styleId="2TimesNewRoman12pt">
    <w:name w:val="Стиль Заголовок 2 + Times New Roman 12 pt"/>
    <w:basedOn w:val="2"/>
    <w:rsid w:val="00C021AE"/>
    <w:pPr>
      <w:spacing w:before="240" w:after="60" w:line="260" w:lineRule="atLeast"/>
      <w:ind w:left="1214" w:hanging="360"/>
      <w:jc w:val="both"/>
    </w:pPr>
    <w:rPr>
      <w:rFonts w:cs="Arial"/>
      <w:i/>
      <w:iCs/>
      <w:sz w:val="22"/>
    </w:rPr>
  </w:style>
  <w:style w:type="paragraph" w:customStyle="1" w:styleId="3TimesNewRoman12pt">
    <w:name w:val="Стиль Заголовок 3 + Times New Roman 12 pt подчеркивание"/>
    <w:basedOn w:val="3"/>
    <w:rsid w:val="00C021AE"/>
    <w:pPr>
      <w:tabs>
        <w:tab w:val="left" w:pos="1212"/>
      </w:tabs>
      <w:spacing w:before="240" w:after="60"/>
      <w:ind w:left="1212" w:hanging="1200"/>
      <w:jc w:val="both"/>
    </w:pPr>
    <w:rPr>
      <w:rFonts w:cs="Arial"/>
      <w:i/>
      <w:sz w:val="24"/>
      <w:szCs w:val="26"/>
    </w:rPr>
  </w:style>
  <w:style w:type="paragraph" w:customStyle="1" w:styleId="412">
    <w:name w:val="Заголовок 4.1"/>
    <w:basedOn w:val="3TimesNewRoman12pt"/>
    <w:rsid w:val="00C021AE"/>
    <w:pPr>
      <w:tabs>
        <w:tab w:val="clear" w:pos="1212"/>
        <w:tab w:val="left" w:pos="1226"/>
      </w:tabs>
      <w:ind w:left="2306" w:hanging="720"/>
    </w:pPr>
  </w:style>
  <w:style w:type="paragraph" w:customStyle="1" w:styleId="413">
    <w:name w:val="Нумерованный список 41"/>
    <w:basedOn w:val="a4"/>
    <w:rsid w:val="00C021AE"/>
    <w:pPr>
      <w:tabs>
        <w:tab w:val="left" w:pos="1209"/>
      </w:tabs>
      <w:suppressAutoHyphens/>
      <w:spacing w:after="0" w:line="240" w:lineRule="auto"/>
      <w:ind w:left="1209" w:hanging="360"/>
      <w:jc w:val="both"/>
    </w:pPr>
    <w:rPr>
      <w:rFonts w:ascii="Times New Roman" w:eastAsia="Times New Roman" w:hAnsi="Times New Roman" w:cs="Times New Roman"/>
      <w:szCs w:val="20"/>
      <w:lang w:eastAsia="ar-SA"/>
    </w:rPr>
  </w:style>
  <w:style w:type="paragraph" w:customStyle="1" w:styleId="214">
    <w:name w:val="Заголовок 2.1"/>
    <w:basedOn w:val="2c"/>
    <w:rsid w:val="00C021AE"/>
    <w:pPr>
      <w:keepNext/>
      <w:keepLines/>
      <w:tabs>
        <w:tab w:val="left" w:pos="600"/>
        <w:tab w:val="right" w:leader="dot" w:pos="9600"/>
      </w:tabs>
      <w:spacing w:before="0" w:after="0" w:line="260" w:lineRule="atLeast"/>
      <w:ind w:left="0" w:right="-5" w:hanging="600"/>
      <w:jc w:val="both"/>
    </w:pPr>
    <w:rPr>
      <w:i/>
      <w:iCs/>
      <w:smallCaps/>
      <w:sz w:val="20"/>
      <w:szCs w:val="20"/>
    </w:rPr>
  </w:style>
  <w:style w:type="paragraph" w:customStyle="1" w:styleId="221">
    <w:name w:val="Заголовок 2.2."/>
    <w:basedOn w:val="214"/>
    <w:rsid w:val="00C021AE"/>
    <w:pPr>
      <w:tabs>
        <w:tab w:val="left" w:pos="1211"/>
      </w:tabs>
      <w:ind w:left="1211" w:hanging="360"/>
    </w:pPr>
  </w:style>
  <w:style w:type="paragraph" w:customStyle="1" w:styleId="1120">
    <w:name w:val="1.1. Заголовок 2"/>
    <w:basedOn w:val="2c"/>
    <w:rsid w:val="00C021AE"/>
    <w:pPr>
      <w:tabs>
        <w:tab w:val="left" w:pos="441"/>
        <w:tab w:val="left" w:pos="600"/>
        <w:tab w:val="right" w:leader="dot" w:pos="9600"/>
      </w:tabs>
      <w:spacing w:before="0" w:after="0" w:line="260" w:lineRule="atLeast"/>
      <w:ind w:left="872" w:right="-5" w:hanging="432"/>
    </w:pPr>
    <w:rPr>
      <w:smallCaps/>
      <w:sz w:val="20"/>
      <w:szCs w:val="20"/>
    </w:rPr>
  </w:style>
  <w:style w:type="paragraph" w:customStyle="1" w:styleId="1110">
    <w:name w:val="Стиль Заголовок 1 + полужирный Междустр.интервал:  множитель 11 ин"/>
    <w:basedOn w:val="10"/>
    <w:rsid w:val="00C021AE"/>
    <w:pPr>
      <w:keepLines w:val="0"/>
      <w:widowControl w:val="0"/>
      <w:tabs>
        <w:tab w:val="left" w:pos="480"/>
        <w:tab w:val="left" w:pos="1226"/>
      </w:tabs>
      <w:suppressAutoHyphens/>
      <w:spacing w:before="0" w:line="264" w:lineRule="auto"/>
      <w:ind w:left="1657" w:hanging="432"/>
      <w:jc w:val="center"/>
    </w:pPr>
    <w:rPr>
      <w:rFonts w:ascii="Times New Roman" w:eastAsia="Times New Roman" w:hAnsi="Times New Roman" w:cs="Times New Roman"/>
      <w:b/>
      <w:bCs/>
      <w:color w:val="auto"/>
      <w:sz w:val="24"/>
      <w:szCs w:val="20"/>
      <w:lang w:eastAsia="ar-SA"/>
    </w:rPr>
  </w:style>
  <w:style w:type="paragraph" w:customStyle="1" w:styleId="114pt">
    <w:name w:val="Стиль Заголовок 1 + 14 pt полужирный Черный Междустр.интервал:  ..."/>
    <w:basedOn w:val="10"/>
    <w:rsid w:val="00C021AE"/>
    <w:pPr>
      <w:keepLines w:val="0"/>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line="264" w:lineRule="auto"/>
      <w:ind w:left="715" w:hanging="432"/>
      <w:jc w:val="center"/>
    </w:pPr>
    <w:rPr>
      <w:rFonts w:ascii="Times New Roman" w:eastAsia="Times New Roman" w:hAnsi="Times New Roman" w:cs="Times New Roman"/>
      <w:b/>
      <w:bCs/>
      <w:color w:val="000000"/>
      <w:sz w:val="24"/>
      <w:szCs w:val="20"/>
      <w:lang w:eastAsia="ar-SA"/>
    </w:rPr>
  </w:style>
  <w:style w:type="paragraph" w:customStyle="1" w:styleId="bulletiki">
    <w:name w:val="bulletiki"/>
    <w:basedOn w:val="a4"/>
    <w:rsid w:val="00C021AE"/>
    <w:pPr>
      <w:tabs>
        <w:tab w:val="left" w:pos="567"/>
      </w:tabs>
      <w:suppressAutoHyphens/>
      <w:spacing w:after="120" w:line="240" w:lineRule="auto"/>
      <w:ind w:left="567" w:hanging="567"/>
      <w:jc w:val="both"/>
    </w:pPr>
    <w:rPr>
      <w:rFonts w:ascii="Arial" w:eastAsia="Times New Roman" w:hAnsi="Arial" w:cs="Times New Roman"/>
      <w:szCs w:val="20"/>
      <w:lang w:val="en-GB" w:eastAsia="ar-SA"/>
    </w:rPr>
  </w:style>
  <w:style w:type="paragraph" w:customStyle="1" w:styleId="Subject">
    <w:name w:val="Subject"/>
    <w:basedOn w:val="a4"/>
    <w:next w:val="a4"/>
    <w:rsid w:val="00C021AE"/>
    <w:pPr>
      <w:keepLines/>
      <w:suppressAutoHyphens/>
      <w:spacing w:after="130" w:line="260" w:lineRule="exact"/>
      <w:jc w:val="both"/>
    </w:pPr>
    <w:rPr>
      <w:rFonts w:ascii="Arial" w:eastAsia="Times New Roman" w:hAnsi="Arial" w:cs="Times New Roman"/>
      <w:b/>
      <w:szCs w:val="20"/>
      <w:lang w:val="en-GB" w:eastAsia="ar-SA"/>
    </w:rPr>
  </w:style>
  <w:style w:type="paragraph" w:customStyle="1" w:styleId="IndentedText">
    <w:name w:val="IndentedText"/>
    <w:basedOn w:val="Text0"/>
    <w:rsid w:val="00C021AE"/>
  </w:style>
  <w:style w:type="paragraph" w:customStyle="1" w:styleId="KPMGSmalllogo">
    <w:name w:val="KPMG Small logo"/>
    <w:basedOn w:val="a4"/>
    <w:rsid w:val="00C021AE"/>
    <w:pPr>
      <w:suppressAutoHyphens/>
      <w:spacing w:before="360" w:after="120" w:line="240" w:lineRule="auto"/>
      <w:jc w:val="both"/>
    </w:pPr>
    <w:rPr>
      <w:rFonts w:ascii="KPMG Logo" w:eastAsia="Times New Roman" w:hAnsi="KPMG Logo" w:cs="Times New Roman"/>
      <w:sz w:val="20"/>
      <w:szCs w:val="20"/>
      <w:lang w:val="en-GB" w:eastAsia="ar-SA"/>
    </w:rPr>
  </w:style>
  <w:style w:type="paragraph" w:styleId="HTML0">
    <w:name w:val="HTML Preformatted"/>
    <w:basedOn w:val="a4"/>
    <w:link w:val="HTML1"/>
    <w:rsid w:val="00C02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Times New Roman" w:hAnsi="Arial Unicode MS" w:cs="Times New Roman"/>
      <w:sz w:val="20"/>
      <w:szCs w:val="20"/>
      <w:lang w:val="en-US" w:eastAsia="ar-SA"/>
    </w:rPr>
  </w:style>
  <w:style w:type="character" w:customStyle="1" w:styleId="HTML1">
    <w:name w:val="Стандартный HTML Знак1"/>
    <w:basedOn w:val="a5"/>
    <w:link w:val="HTML0"/>
    <w:rsid w:val="00C021AE"/>
    <w:rPr>
      <w:rFonts w:ascii="Arial Unicode MS" w:eastAsia="Times New Roman" w:hAnsi="Arial Unicode MS" w:cs="Times New Roman"/>
      <w:sz w:val="20"/>
      <w:szCs w:val="20"/>
      <w:lang w:val="en-US" w:eastAsia="ar-SA"/>
    </w:rPr>
  </w:style>
  <w:style w:type="paragraph" w:customStyle="1" w:styleId="KPMGLargelogo">
    <w:name w:val="KPMG Large logo"/>
    <w:basedOn w:val="a4"/>
    <w:rsid w:val="00C021AE"/>
    <w:pPr>
      <w:suppressAutoHyphens/>
      <w:spacing w:after="0" w:line="240" w:lineRule="auto"/>
      <w:jc w:val="both"/>
    </w:pPr>
    <w:rPr>
      <w:rFonts w:ascii="KPMG Logo" w:eastAsia="Times New Roman" w:hAnsi="KPMG Logo" w:cs="Times New Roman"/>
      <w:sz w:val="44"/>
      <w:szCs w:val="20"/>
      <w:lang w:val="en-GB" w:eastAsia="ar-SA"/>
    </w:rPr>
  </w:style>
  <w:style w:type="paragraph" w:customStyle="1" w:styleId="Iiiaeuiueaaceaniienoiee">
    <w:name w:val="Ii?iaeuiue aac e?aniie no?iee"/>
    <w:basedOn w:val="a4"/>
    <w:rsid w:val="00C021AE"/>
    <w:pPr>
      <w:widowControl w:val="0"/>
      <w:suppressAutoHyphens/>
      <w:spacing w:before="80" w:after="80" w:line="240" w:lineRule="auto"/>
      <w:jc w:val="both"/>
    </w:pPr>
    <w:rPr>
      <w:rFonts w:ascii="TimesDL" w:eastAsia="Times New Roman" w:hAnsi="TimesDL" w:cs="Times New Roman"/>
      <w:szCs w:val="20"/>
      <w:lang w:eastAsia="ar-SA"/>
    </w:rPr>
  </w:style>
  <w:style w:type="paragraph" w:customStyle="1" w:styleId="body">
    <w:name w:val="body"/>
    <w:basedOn w:val="bulletiki"/>
    <w:rsid w:val="00C021AE"/>
    <w:pPr>
      <w:tabs>
        <w:tab w:val="clear" w:pos="567"/>
      </w:tabs>
      <w:spacing w:before="120"/>
      <w:ind w:left="0" w:firstLine="0"/>
    </w:pPr>
    <w:rPr>
      <w:rFonts w:ascii="Times New Roman" w:hAnsi="Times New Roman"/>
      <w:lang w:val="ru-RU"/>
    </w:rPr>
  </w:style>
  <w:style w:type="paragraph" w:customStyle="1" w:styleId="Tablenums">
    <w:name w:val="Tablenums"/>
    <w:basedOn w:val="a4"/>
    <w:rsid w:val="00C021AE"/>
    <w:pPr>
      <w:tabs>
        <w:tab w:val="decimal" w:pos="794"/>
      </w:tabs>
      <w:suppressAutoHyphens/>
      <w:spacing w:after="0" w:line="240" w:lineRule="auto"/>
    </w:pPr>
    <w:rPr>
      <w:rFonts w:ascii="Times New Roman" w:eastAsia="Times New Roman" w:hAnsi="Times New Roman" w:cs="Times New Roman"/>
      <w:sz w:val="18"/>
      <w:szCs w:val="20"/>
      <w:lang w:eastAsia="ar-SA"/>
    </w:rPr>
  </w:style>
  <w:style w:type="paragraph" w:customStyle="1" w:styleId="2f0">
    <w:name w:val="Список2"/>
    <w:basedOn w:val="afff8"/>
    <w:rsid w:val="00C021AE"/>
  </w:style>
  <w:style w:type="paragraph" w:customStyle="1" w:styleId="2f1">
    <w:name w:val="Номер2"/>
    <w:basedOn w:val="2f0"/>
    <w:rsid w:val="00C021AE"/>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0"/>
    <w:rsid w:val="00C021AE"/>
  </w:style>
  <w:style w:type="paragraph" w:customStyle="1" w:styleId="bul1">
    <w:name w:val="bul1"/>
    <w:basedOn w:val="a4"/>
    <w:rsid w:val="00C021AE"/>
    <w:pPr>
      <w:tabs>
        <w:tab w:val="left" w:pos="1134"/>
      </w:tabs>
      <w:suppressAutoHyphens/>
      <w:overflowPunct w:val="0"/>
      <w:autoSpaceDE w:val="0"/>
      <w:spacing w:before="120" w:after="0" w:line="240" w:lineRule="auto"/>
      <w:ind w:left="1134" w:hanging="567"/>
      <w:jc w:val="both"/>
      <w:textAlignment w:val="baseline"/>
    </w:pPr>
    <w:rPr>
      <w:rFonts w:ascii="Times New Roman" w:eastAsia="Times New Roman" w:hAnsi="Times New Roman" w:cs="Times New Roman"/>
      <w:szCs w:val="20"/>
      <w:lang w:eastAsia="ar-SA"/>
    </w:rPr>
  </w:style>
  <w:style w:type="paragraph" w:customStyle="1" w:styleId="Tabletext0">
    <w:name w:val="Tabletext"/>
    <w:basedOn w:val="a4"/>
    <w:rsid w:val="00C021AE"/>
    <w:pPr>
      <w:suppressAutoHyphens/>
      <w:spacing w:after="0" w:line="240" w:lineRule="auto"/>
      <w:ind w:left="153" w:hanging="153"/>
    </w:pPr>
    <w:rPr>
      <w:rFonts w:ascii="Times New Roman" w:eastAsia="Times New Roman" w:hAnsi="Times New Roman" w:cs="Times New Roman"/>
      <w:sz w:val="18"/>
      <w:szCs w:val="20"/>
      <w:lang w:eastAsia="ar-SA"/>
    </w:rPr>
  </w:style>
  <w:style w:type="paragraph" w:customStyle="1" w:styleId="afffff2">
    <w:name w:val="ссс"/>
    <w:basedOn w:val="a4"/>
    <w:rsid w:val="00C021AE"/>
    <w:pPr>
      <w:keepLines/>
      <w:widowControl w:val="0"/>
      <w:suppressAutoHyphens/>
      <w:spacing w:after="0" w:line="360" w:lineRule="auto"/>
      <w:ind w:firstLine="720"/>
      <w:jc w:val="both"/>
    </w:pPr>
    <w:rPr>
      <w:rFonts w:ascii="Times New Roman" w:eastAsia="Times New Roman" w:hAnsi="Times New Roman" w:cs="Times New Roman"/>
      <w:szCs w:val="20"/>
      <w:lang w:eastAsia="ar-SA"/>
    </w:rPr>
  </w:style>
  <w:style w:type="paragraph" w:customStyle="1" w:styleId="Numbering">
    <w:name w:val="Numbering"/>
    <w:basedOn w:val="a4"/>
    <w:rsid w:val="00C021AE"/>
    <w:pPr>
      <w:suppressAutoHyphens/>
      <w:spacing w:before="130" w:after="0" w:line="240" w:lineRule="auto"/>
      <w:ind w:left="284" w:hanging="284"/>
      <w:jc w:val="both"/>
    </w:pPr>
    <w:rPr>
      <w:rFonts w:ascii="Times New Roman" w:eastAsia="Times New Roman" w:hAnsi="Times New Roman" w:cs="Times New Roman"/>
      <w:szCs w:val="20"/>
      <w:lang w:eastAsia="ar-SA"/>
    </w:rPr>
  </w:style>
  <w:style w:type="paragraph" w:customStyle="1" w:styleId="1ffb">
    <w:name w:val="Текст1"/>
    <w:basedOn w:val="a4"/>
    <w:rsid w:val="00C021AE"/>
    <w:pPr>
      <w:suppressAutoHyphens/>
      <w:spacing w:after="0" w:line="240" w:lineRule="auto"/>
      <w:jc w:val="both"/>
    </w:pPr>
    <w:rPr>
      <w:rFonts w:ascii="Courier New" w:eastAsia="Times New Roman" w:hAnsi="Courier New" w:cs="Times New Roman"/>
      <w:sz w:val="20"/>
      <w:szCs w:val="20"/>
      <w:lang w:eastAsia="ar-SA"/>
    </w:rPr>
  </w:style>
  <w:style w:type="paragraph" w:styleId="afffff3">
    <w:name w:val="caption"/>
    <w:basedOn w:val="a4"/>
    <w:qFormat/>
    <w:rsid w:val="00C021AE"/>
    <w:pPr>
      <w:suppressAutoHyphens/>
      <w:spacing w:after="0" w:line="240" w:lineRule="auto"/>
    </w:pPr>
    <w:rPr>
      <w:rFonts w:ascii="Times New Roman" w:eastAsia="Times New Roman" w:hAnsi="Times New Roman" w:cs="Times New Roman"/>
      <w:szCs w:val="20"/>
      <w:lang w:val="en-US" w:eastAsia="ar-SA"/>
    </w:rPr>
  </w:style>
  <w:style w:type="paragraph" w:customStyle="1" w:styleId="ConsCell">
    <w:name w:val="ConsCell"/>
    <w:rsid w:val="00C021AE"/>
    <w:pPr>
      <w:widowControl w:val="0"/>
      <w:suppressAutoHyphens/>
      <w:spacing w:after="0" w:line="240" w:lineRule="auto"/>
    </w:pPr>
    <w:rPr>
      <w:rFonts w:ascii="Arial" w:eastAsia="Arial" w:hAnsi="Arial" w:cs="Times New Roman"/>
      <w:sz w:val="20"/>
      <w:szCs w:val="20"/>
      <w:lang w:eastAsia="ar-SA"/>
    </w:rPr>
  </w:style>
  <w:style w:type="paragraph" w:customStyle="1" w:styleId="xl53">
    <w:name w:val="xl53"/>
    <w:basedOn w:val="a4"/>
    <w:rsid w:val="00C021AE"/>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sz w:val="18"/>
      <w:szCs w:val="18"/>
      <w:lang w:val="en-US" w:eastAsia="ar-SA"/>
    </w:rPr>
  </w:style>
  <w:style w:type="paragraph" w:customStyle="1" w:styleId="Graphic">
    <w:name w:val="Graphic"/>
    <w:basedOn w:val="afffff3"/>
    <w:rsid w:val="00C021AE"/>
    <w:pPr>
      <w:pBdr>
        <w:top w:val="single" w:sz="4" w:space="1" w:color="000000"/>
        <w:left w:val="single" w:sz="4" w:space="1" w:color="000000"/>
        <w:bottom w:val="single" w:sz="4" w:space="1" w:color="000000"/>
        <w:right w:val="single" w:sz="4" w:space="1" w:color="000000"/>
      </w:pBdr>
      <w:jc w:val="center"/>
    </w:pPr>
  </w:style>
  <w:style w:type="paragraph" w:customStyle="1" w:styleId="zreportaddinfoit">
    <w:name w:val="zreport addinfoit"/>
    <w:basedOn w:val="a4"/>
    <w:rsid w:val="00C021AE"/>
    <w:pPr>
      <w:suppressAutoHyphens/>
      <w:spacing w:after="0" w:line="260" w:lineRule="atLeast"/>
      <w:jc w:val="center"/>
    </w:pPr>
    <w:rPr>
      <w:rFonts w:ascii="Times New Roman" w:eastAsia="Times New Roman" w:hAnsi="Times New Roman" w:cs="Times New Roman"/>
      <w:i/>
      <w:sz w:val="20"/>
      <w:szCs w:val="20"/>
      <w:lang w:val="en-US" w:eastAsia="ar-SA"/>
    </w:rPr>
  </w:style>
  <w:style w:type="paragraph" w:customStyle="1" w:styleId="xl27">
    <w:name w:val="xl27"/>
    <w:basedOn w:val="a4"/>
    <w:rsid w:val="00C021AE"/>
    <w:pPr>
      <w:suppressAutoHyphens/>
      <w:spacing w:before="280" w:after="280" w:line="240" w:lineRule="auto"/>
      <w:jc w:val="center"/>
    </w:pPr>
    <w:rPr>
      <w:rFonts w:ascii="Arial" w:eastAsia="Times New Roman" w:hAnsi="Arial" w:cs="Arial"/>
      <w:b/>
      <w:bCs/>
      <w:lang w:val="en-US" w:eastAsia="ar-SA"/>
    </w:rPr>
  </w:style>
  <w:style w:type="paragraph" w:customStyle="1" w:styleId="ConsPlusNonformat">
    <w:name w:val="ConsPlusNonformat"/>
    <w:uiPriority w:val="99"/>
    <w:rsid w:val="00C021AE"/>
    <w:pPr>
      <w:suppressAutoHyphens/>
      <w:autoSpaceDE w:val="0"/>
      <w:spacing w:after="0" w:line="240" w:lineRule="auto"/>
    </w:pPr>
    <w:rPr>
      <w:rFonts w:ascii="Courier New" w:eastAsia="MS Mincho" w:hAnsi="Courier New" w:cs="Courier New"/>
      <w:sz w:val="20"/>
      <w:szCs w:val="20"/>
      <w:lang w:eastAsia="ar-SA"/>
    </w:rPr>
  </w:style>
  <w:style w:type="paragraph" w:customStyle="1" w:styleId="215">
    <w:name w:val="Основной текст 21"/>
    <w:basedOn w:val="a4"/>
    <w:rsid w:val="00C021AE"/>
    <w:pPr>
      <w:tabs>
        <w:tab w:val="left" w:pos="360"/>
      </w:tabs>
      <w:suppressAutoHyphens/>
      <w:spacing w:after="120" w:line="240" w:lineRule="auto"/>
      <w:jc w:val="both"/>
    </w:pPr>
    <w:rPr>
      <w:rFonts w:ascii="Times New Roman" w:eastAsia="Times New Roman" w:hAnsi="Times New Roman" w:cs="Times New Roman"/>
      <w:sz w:val="24"/>
      <w:szCs w:val="20"/>
      <w:lang w:eastAsia="ar-SA"/>
    </w:rPr>
  </w:style>
  <w:style w:type="paragraph" w:customStyle="1" w:styleId="a1">
    <w:name w:val="Маркированный список МнУр"/>
    <w:basedOn w:val="a4"/>
    <w:rsid w:val="00C021AE"/>
    <w:pPr>
      <w:numPr>
        <w:numId w:val="12"/>
      </w:numPr>
      <w:suppressAutoHyphens/>
      <w:spacing w:before="120" w:after="0" w:line="240" w:lineRule="auto"/>
    </w:pPr>
    <w:rPr>
      <w:rFonts w:ascii="Times New Roman" w:eastAsia="Times New Roman" w:hAnsi="Times New Roman" w:cs="Times New Roman"/>
      <w:sz w:val="24"/>
      <w:szCs w:val="24"/>
      <w:lang w:eastAsia="ar-SA"/>
    </w:rPr>
  </w:style>
  <w:style w:type="paragraph" w:customStyle="1" w:styleId="StyleFirstline127cm">
    <w:name w:val="Style First line:  127 cm"/>
    <w:basedOn w:val="a4"/>
    <w:rsid w:val="00C021AE"/>
    <w:pPr>
      <w:suppressAutoHyphens/>
      <w:spacing w:before="120" w:after="0" w:line="240" w:lineRule="auto"/>
      <w:ind w:firstLine="720"/>
      <w:jc w:val="both"/>
    </w:pPr>
    <w:rPr>
      <w:rFonts w:ascii="Arial" w:eastAsia="Times New Roman" w:hAnsi="Arial" w:cs="Times New Roman"/>
      <w:sz w:val="24"/>
      <w:szCs w:val="20"/>
      <w:lang w:eastAsia="ar-SA"/>
    </w:rPr>
  </w:style>
  <w:style w:type="paragraph" w:customStyle="1" w:styleId="g4">
    <w:name w:val="g"/>
    <w:basedOn w:val="a4"/>
    <w:rsid w:val="00C021AE"/>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2f2">
    <w:name w:val="Знак2 Знак Знак Знак"/>
    <w:basedOn w:val="a4"/>
    <w:next w:val="a4"/>
    <w:rsid w:val="00C021AE"/>
    <w:pPr>
      <w:suppressAutoHyphens/>
      <w:spacing w:before="280" w:after="280" w:line="240" w:lineRule="auto"/>
    </w:pPr>
    <w:rPr>
      <w:rFonts w:ascii="Tahoma" w:eastAsia="Times New Roman" w:hAnsi="Tahoma" w:cs="Times New Roman"/>
      <w:sz w:val="20"/>
      <w:szCs w:val="20"/>
      <w:lang w:val="en-US" w:eastAsia="ar-SA"/>
    </w:rPr>
  </w:style>
  <w:style w:type="paragraph" w:customStyle="1" w:styleId="1ffc">
    <w:name w:val="Основной текст с отступом1"/>
    <w:basedOn w:val="a4"/>
    <w:uiPriority w:val="99"/>
    <w:rsid w:val="00C021AE"/>
    <w:pPr>
      <w:suppressAutoHyphens/>
      <w:spacing w:after="0" w:line="240" w:lineRule="auto"/>
      <w:ind w:firstLine="720"/>
      <w:jc w:val="both"/>
    </w:pPr>
    <w:rPr>
      <w:rFonts w:ascii="Times New Roman" w:eastAsia="Times New Roman" w:hAnsi="Times New Roman" w:cs="Times New Roman"/>
      <w:b/>
      <w:bCs/>
      <w:sz w:val="24"/>
      <w:szCs w:val="24"/>
      <w:lang w:eastAsia="ar-SA"/>
    </w:rPr>
  </w:style>
  <w:style w:type="paragraph" w:customStyle="1" w:styleId="115">
    <w:name w:val="Обычный11"/>
    <w:uiPriority w:val="99"/>
    <w:rsid w:val="00C021AE"/>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4">
    <w:name w:val="Íîðìàëüíûé"/>
    <w:rsid w:val="00C021AE"/>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4"/>
    <w:rsid w:val="00C021AE"/>
    <w:pPr>
      <w:numPr>
        <w:numId w:val="8"/>
      </w:num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01">
    <w:name w:val="Оглавление 10"/>
    <w:basedOn w:val="1f4"/>
    <w:rsid w:val="00C021AE"/>
    <w:pPr>
      <w:tabs>
        <w:tab w:val="right" w:leader="dot" w:pos="7091"/>
      </w:tabs>
      <w:ind w:left="2547"/>
    </w:pPr>
  </w:style>
  <w:style w:type="paragraph" w:customStyle="1" w:styleId="afffff5">
    <w:name w:val="Содержимое таблицы"/>
    <w:basedOn w:val="a4"/>
    <w:rsid w:val="00C021AE"/>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fff6">
    <w:name w:val="Заголовок таблицы"/>
    <w:basedOn w:val="afffff5"/>
    <w:rsid w:val="00C021AE"/>
    <w:pPr>
      <w:jc w:val="center"/>
    </w:pPr>
    <w:rPr>
      <w:b/>
      <w:bCs/>
    </w:rPr>
  </w:style>
  <w:style w:type="paragraph" w:customStyle="1" w:styleId="afffff7">
    <w:name w:val="Содержимое врезки"/>
    <w:basedOn w:val="ab"/>
    <w:rsid w:val="00C021AE"/>
    <w:pPr>
      <w:suppressAutoHyphens/>
    </w:pPr>
    <w:rPr>
      <w:szCs w:val="28"/>
      <w:lang w:eastAsia="ar-SA"/>
    </w:rPr>
  </w:style>
  <w:style w:type="paragraph" w:customStyle="1" w:styleId="Times12">
    <w:name w:val="Times 12"/>
    <w:basedOn w:val="a4"/>
    <w:rsid w:val="00C021AE"/>
    <w:pPr>
      <w:suppressAutoHyphens/>
      <w:overflowPunct w:val="0"/>
      <w:autoSpaceDE w:val="0"/>
      <w:spacing w:before="100" w:after="100" w:line="240" w:lineRule="auto"/>
      <w:ind w:firstLine="567"/>
      <w:jc w:val="both"/>
    </w:pPr>
    <w:rPr>
      <w:rFonts w:ascii="Times New Roman" w:eastAsia="Times New Roman" w:hAnsi="Times New Roman" w:cs="Times New Roman"/>
      <w:bCs/>
      <w:sz w:val="24"/>
      <w:lang w:eastAsia="ar-SA"/>
    </w:rPr>
  </w:style>
  <w:style w:type="paragraph" w:customStyle="1" w:styleId="3f3f3f3f3f3f3f3f3f3f3f3f">
    <w:name w:val="Т3fа3fб3fл3fи3fц3fа3f ш3fа3fп3fк3fа3f"/>
    <w:basedOn w:val="a4"/>
    <w:rsid w:val="00C021AE"/>
    <w:pPr>
      <w:keepNext/>
      <w:autoSpaceDE w:val="0"/>
      <w:spacing w:before="40" w:after="40" w:line="240" w:lineRule="auto"/>
      <w:ind w:left="57" w:right="57"/>
    </w:pPr>
    <w:rPr>
      <w:rFonts w:ascii="Times New Roman" w:eastAsia="Times New Roman" w:hAnsi="Times New Roman" w:cs="Times New Roman"/>
      <w:szCs w:val="24"/>
      <w:lang w:eastAsia="ar-SA"/>
    </w:rPr>
  </w:style>
  <w:style w:type="paragraph" w:customStyle="1" w:styleId="3f3f3f3f3f3f3f3f3f3f3f3f0">
    <w:name w:val="Т3fа3fб3fл3fи3fц3fа3f т3fе3fк3fс3fт3f"/>
    <w:basedOn w:val="a4"/>
    <w:rsid w:val="00C021AE"/>
    <w:pPr>
      <w:autoSpaceDE w:val="0"/>
      <w:spacing w:before="40" w:after="40" w:line="240" w:lineRule="auto"/>
      <w:ind w:left="57" w:right="57"/>
    </w:pPr>
    <w:rPr>
      <w:rFonts w:ascii="Times New Roman" w:eastAsia="Times New Roman" w:hAnsi="Times New Roman" w:cs="Times New Roman"/>
      <w:sz w:val="24"/>
      <w:szCs w:val="24"/>
      <w:lang w:eastAsia="ar-SA"/>
    </w:rPr>
  </w:style>
  <w:style w:type="paragraph" w:customStyle="1" w:styleId="Body0">
    <w:name w:val="Body"/>
    <w:rsid w:val="00C021AE"/>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d">
    <w:name w:val="Цитата1"/>
    <w:basedOn w:val="a4"/>
    <w:rsid w:val="00C021AE"/>
    <w:pPr>
      <w:suppressAutoHyphens/>
      <w:spacing w:after="120" w:line="240" w:lineRule="auto"/>
      <w:ind w:left="1440" w:right="1440"/>
    </w:pPr>
    <w:rPr>
      <w:rFonts w:ascii="Times New Roman" w:eastAsia="Times New Roman" w:hAnsi="Times New Roman" w:cs="Times New Roman"/>
      <w:sz w:val="24"/>
      <w:szCs w:val="20"/>
      <w:lang w:eastAsia="ar-SA"/>
    </w:rPr>
  </w:style>
  <w:style w:type="paragraph" w:customStyle="1" w:styleId="222">
    <w:name w:val="Основной текст с отступом 22"/>
    <w:basedOn w:val="a4"/>
    <w:rsid w:val="00C021AE"/>
    <w:pPr>
      <w:suppressAutoHyphens/>
      <w:spacing w:after="120" w:line="480" w:lineRule="auto"/>
      <w:ind w:left="283"/>
    </w:pPr>
    <w:rPr>
      <w:rFonts w:ascii="Times New Roman" w:eastAsia="Times New Roman" w:hAnsi="Times New Roman" w:cs="Times New Roman"/>
      <w:sz w:val="24"/>
      <w:szCs w:val="20"/>
      <w:lang w:eastAsia="ar-SA"/>
    </w:rPr>
  </w:style>
  <w:style w:type="paragraph" w:styleId="2f3">
    <w:name w:val="Body Text Indent 2"/>
    <w:basedOn w:val="a4"/>
    <w:link w:val="216"/>
    <w:uiPriority w:val="99"/>
    <w:unhideWhenUsed/>
    <w:rsid w:val="00C021AE"/>
    <w:pPr>
      <w:suppressAutoHyphens/>
      <w:spacing w:before="100" w:after="120" w:line="480" w:lineRule="auto"/>
      <w:ind w:left="283"/>
    </w:pPr>
    <w:rPr>
      <w:rFonts w:ascii="Times New Roman" w:eastAsia="Times New Roman" w:hAnsi="Times New Roman" w:cs="Times New Roman"/>
      <w:sz w:val="24"/>
      <w:szCs w:val="24"/>
      <w:lang w:eastAsia="ar-SA"/>
    </w:rPr>
  </w:style>
  <w:style w:type="character" w:customStyle="1" w:styleId="216">
    <w:name w:val="Основной текст с отступом 2 Знак1"/>
    <w:basedOn w:val="a5"/>
    <w:link w:val="2f3"/>
    <w:uiPriority w:val="99"/>
    <w:rsid w:val="00C021AE"/>
    <w:rPr>
      <w:rFonts w:ascii="Times New Roman" w:eastAsia="Times New Roman" w:hAnsi="Times New Roman" w:cs="Times New Roman"/>
      <w:sz w:val="24"/>
      <w:szCs w:val="24"/>
      <w:lang w:eastAsia="ar-SA"/>
    </w:rPr>
  </w:style>
  <w:style w:type="paragraph" w:styleId="3d">
    <w:name w:val="Body Text Indent 3"/>
    <w:basedOn w:val="a4"/>
    <w:link w:val="314"/>
    <w:uiPriority w:val="99"/>
    <w:unhideWhenUsed/>
    <w:rsid w:val="00C021AE"/>
    <w:pPr>
      <w:suppressAutoHyphens/>
      <w:spacing w:before="100" w:after="120" w:line="240" w:lineRule="auto"/>
      <w:ind w:left="283"/>
    </w:pPr>
    <w:rPr>
      <w:rFonts w:ascii="Times New Roman" w:eastAsia="Times New Roman" w:hAnsi="Times New Roman" w:cs="Times New Roman"/>
      <w:sz w:val="16"/>
      <w:szCs w:val="16"/>
      <w:lang w:eastAsia="ar-SA"/>
    </w:rPr>
  </w:style>
  <w:style w:type="character" w:customStyle="1" w:styleId="314">
    <w:name w:val="Основной текст с отступом 3 Знак1"/>
    <w:basedOn w:val="a5"/>
    <w:link w:val="3d"/>
    <w:uiPriority w:val="99"/>
    <w:rsid w:val="00C021AE"/>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7">
    <w:name w:val="style17"/>
    <w:basedOn w:val="a5"/>
    <w:rsid w:val="00C021AE"/>
  </w:style>
  <w:style w:type="paragraph" w:customStyle="1" w:styleId="2f4">
    <w:name w:val="Основной текст с отступом2"/>
    <w:basedOn w:val="a4"/>
    <w:rsid w:val="00C021AE"/>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afffff8">
    <w:name w:val="Стиль"/>
    <w:uiPriority w:val="99"/>
    <w:rsid w:val="00C021AE"/>
    <w:pPr>
      <w:spacing w:after="0" w:line="240" w:lineRule="auto"/>
    </w:pPr>
    <w:rPr>
      <w:rFonts w:ascii="Times New Roman" w:eastAsia="Times New Roman" w:hAnsi="Times New Roman" w:cs="Times New Roman"/>
      <w:sz w:val="20"/>
      <w:szCs w:val="20"/>
    </w:rPr>
  </w:style>
  <w:style w:type="paragraph" w:styleId="2f5">
    <w:name w:val="Body Text 2"/>
    <w:basedOn w:val="a4"/>
    <w:link w:val="217"/>
    <w:uiPriority w:val="99"/>
    <w:unhideWhenUsed/>
    <w:rsid w:val="00C021AE"/>
    <w:pPr>
      <w:suppressAutoHyphens/>
      <w:spacing w:before="100" w:after="120" w:line="480" w:lineRule="auto"/>
    </w:pPr>
    <w:rPr>
      <w:rFonts w:ascii="Times New Roman" w:eastAsia="Times New Roman" w:hAnsi="Times New Roman" w:cs="Times New Roman"/>
      <w:sz w:val="24"/>
      <w:szCs w:val="24"/>
      <w:lang w:eastAsia="ar-SA"/>
    </w:rPr>
  </w:style>
  <w:style w:type="character" w:customStyle="1" w:styleId="217">
    <w:name w:val="Основной текст 2 Знак1"/>
    <w:basedOn w:val="a5"/>
    <w:link w:val="2f5"/>
    <w:uiPriority w:val="99"/>
    <w:rsid w:val="00C021AE"/>
    <w:rPr>
      <w:rFonts w:ascii="Times New Roman" w:eastAsia="Times New Roman" w:hAnsi="Times New Roman" w:cs="Times New Roman"/>
      <w:sz w:val="24"/>
      <w:szCs w:val="24"/>
      <w:lang w:eastAsia="ar-SA"/>
    </w:rPr>
  </w:style>
  <w:style w:type="paragraph" w:customStyle="1" w:styleId="afffff9">
    <w:name w:val="Заг_табл"/>
    <w:basedOn w:val="a4"/>
    <w:autoRedefine/>
    <w:rsid w:val="00C021AE"/>
    <w:pPr>
      <w:tabs>
        <w:tab w:val="left" w:pos="480"/>
        <w:tab w:val="left" w:pos="720"/>
        <w:tab w:val="left" w:pos="1276"/>
      </w:tabs>
      <w:spacing w:after="0" w:line="276" w:lineRule="auto"/>
      <w:ind w:left="709"/>
      <w:jc w:val="center"/>
    </w:pPr>
    <w:rPr>
      <w:rFonts w:ascii="Times New Roman" w:eastAsia="Times New Roman" w:hAnsi="Times New Roman" w:cs="Times New Roman"/>
      <w:bCs/>
      <w:sz w:val="24"/>
      <w:szCs w:val="24"/>
      <w:lang w:eastAsia="ru-RU"/>
    </w:rPr>
  </w:style>
  <w:style w:type="paragraph" w:customStyle="1" w:styleId="BodyTextIndent32">
    <w:name w:val="Body Text Indent 32"/>
    <w:basedOn w:val="a4"/>
    <w:uiPriority w:val="99"/>
    <w:rsid w:val="00C021AE"/>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1KGK9">
    <w:name w:val="1KG=K9"/>
    <w:rsid w:val="00C021AE"/>
    <w:pPr>
      <w:autoSpaceDE w:val="0"/>
      <w:autoSpaceDN w:val="0"/>
      <w:adjustRightInd w:val="0"/>
      <w:spacing w:after="0" w:line="240" w:lineRule="auto"/>
    </w:pPr>
    <w:rPr>
      <w:rFonts w:ascii="Arial" w:eastAsia="Times New Roman" w:hAnsi="Arial" w:cs="Times New Roman"/>
      <w:sz w:val="20"/>
      <w:szCs w:val="24"/>
      <w:lang w:eastAsia="ru-RU"/>
    </w:rPr>
  </w:style>
  <w:style w:type="character" w:customStyle="1" w:styleId="Normal">
    <w:name w:val="Normal Знак"/>
    <w:link w:val="1ff3"/>
    <w:locked/>
    <w:rsid w:val="00C021AE"/>
    <w:rPr>
      <w:rFonts w:ascii="Times New Roman" w:eastAsia="Times New Roman" w:hAnsi="Times New Roman" w:cs="Times New Roman"/>
      <w:sz w:val="24"/>
      <w:szCs w:val="24"/>
      <w:lang w:eastAsia="ar-SA"/>
    </w:rPr>
  </w:style>
  <w:style w:type="paragraph" w:styleId="afffffa">
    <w:name w:val="endnote text"/>
    <w:basedOn w:val="a4"/>
    <w:link w:val="afffffb"/>
    <w:uiPriority w:val="99"/>
    <w:unhideWhenUsed/>
    <w:rsid w:val="00C021AE"/>
    <w:pPr>
      <w:suppressAutoHyphens/>
      <w:spacing w:after="0" w:line="240" w:lineRule="auto"/>
    </w:pPr>
    <w:rPr>
      <w:rFonts w:ascii="Times New Roman" w:eastAsia="Times New Roman" w:hAnsi="Times New Roman" w:cs="Times New Roman"/>
      <w:sz w:val="20"/>
      <w:szCs w:val="20"/>
      <w:lang w:eastAsia="ar-SA"/>
    </w:rPr>
  </w:style>
  <w:style w:type="character" w:customStyle="1" w:styleId="afffffb">
    <w:name w:val="Текст концевой сноски Знак"/>
    <w:basedOn w:val="a5"/>
    <w:link w:val="afffffa"/>
    <w:uiPriority w:val="99"/>
    <w:rsid w:val="00C021AE"/>
    <w:rPr>
      <w:rFonts w:ascii="Times New Roman" w:eastAsia="Times New Roman" w:hAnsi="Times New Roman" w:cs="Times New Roman"/>
      <w:sz w:val="20"/>
      <w:szCs w:val="20"/>
      <w:lang w:eastAsia="ar-SA"/>
    </w:rPr>
  </w:style>
  <w:style w:type="character" w:styleId="afffffc">
    <w:name w:val="endnote reference"/>
    <w:basedOn w:val="a5"/>
    <w:uiPriority w:val="99"/>
    <w:unhideWhenUsed/>
    <w:rsid w:val="00C021AE"/>
    <w:rPr>
      <w:vertAlign w:val="superscript"/>
    </w:rPr>
  </w:style>
  <w:style w:type="paragraph" w:customStyle="1" w:styleId="ConsPlusCell">
    <w:name w:val="ConsPlusCell"/>
    <w:rsid w:val="00C02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d">
    <w:name w:val="Нормальный"/>
    <w:rsid w:val="00C021AE"/>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basedOn w:val="a5"/>
    <w:link w:val="19"/>
    <w:uiPriority w:val="1"/>
    <w:rsid w:val="00C021AE"/>
  </w:style>
  <w:style w:type="numbering" w:customStyle="1" w:styleId="116">
    <w:name w:val="Нет списка11"/>
    <w:next w:val="a7"/>
    <w:uiPriority w:val="99"/>
    <w:semiHidden/>
    <w:unhideWhenUsed/>
    <w:rsid w:val="00C021AE"/>
  </w:style>
  <w:style w:type="table" w:customStyle="1" w:styleId="53">
    <w:name w:val="Сетка таблицы5"/>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7"/>
    <w:semiHidden/>
    <w:unhideWhenUsed/>
    <w:rsid w:val="00C021AE"/>
  </w:style>
  <w:style w:type="numbering" w:customStyle="1" w:styleId="11110">
    <w:name w:val="Нет списка1111"/>
    <w:next w:val="a7"/>
    <w:uiPriority w:val="99"/>
    <w:semiHidden/>
    <w:unhideWhenUsed/>
    <w:rsid w:val="00C021AE"/>
  </w:style>
  <w:style w:type="numbering" w:customStyle="1" w:styleId="11111">
    <w:name w:val="Нет списка11111"/>
    <w:next w:val="a7"/>
    <w:uiPriority w:val="99"/>
    <w:semiHidden/>
    <w:unhideWhenUsed/>
    <w:rsid w:val="00C021AE"/>
  </w:style>
  <w:style w:type="table" w:customStyle="1" w:styleId="218">
    <w:name w:val="Сетка таблицы2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7"/>
    <w:uiPriority w:val="99"/>
    <w:semiHidden/>
    <w:unhideWhenUsed/>
    <w:rsid w:val="00C021AE"/>
  </w:style>
  <w:style w:type="character" w:customStyle="1" w:styleId="FontStyle39">
    <w:name w:val="Font Style39"/>
    <w:rsid w:val="00C021AE"/>
    <w:rPr>
      <w:rFonts w:ascii="Times New Roman" w:hAnsi="Times New Roman"/>
      <w:sz w:val="20"/>
    </w:rPr>
  </w:style>
  <w:style w:type="character" w:customStyle="1" w:styleId="FontStyle44">
    <w:name w:val="Font Style44"/>
    <w:rsid w:val="00C021AE"/>
    <w:rPr>
      <w:rFonts w:ascii="Arial" w:hAnsi="Arial"/>
      <w:sz w:val="22"/>
    </w:rPr>
  </w:style>
  <w:style w:type="paragraph" w:customStyle="1" w:styleId="320">
    <w:name w:val="Основной текст 32"/>
    <w:basedOn w:val="a4"/>
    <w:next w:val="35"/>
    <w:rsid w:val="00C021AE"/>
    <w:pPr>
      <w:spacing w:after="120" w:line="240" w:lineRule="auto"/>
    </w:pPr>
    <w:rPr>
      <w:b/>
      <w:bCs/>
      <w:sz w:val="24"/>
      <w:szCs w:val="24"/>
      <w:lang w:eastAsia="ar-SA"/>
    </w:rPr>
  </w:style>
  <w:style w:type="character" w:customStyle="1" w:styleId="315">
    <w:name w:val="Основной текст 3 Знак1"/>
    <w:basedOn w:val="a5"/>
    <w:uiPriority w:val="99"/>
    <w:semiHidden/>
    <w:rsid w:val="00C021AE"/>
    <w:rPr>
      <w:rFonts w:ascii="Times New Roman" w:eastAsia="Times New Roman" w:hAnsi="Times New Roman" w:cs="Times New Roman"/>
      <w:sz w:val="16"/>
      <w:szCs w:val="16"/>
      <w:lang w:eastAsia="ru-RU"/>
    </w:rPr>
  </w:style>
  <w:style w:type="paragraph" w:customStyle="1" w:styleId="BodyTextIndent1">
    <w:name w:val="Body Text Indent1"/>
    <w:basedOn w:val="a4"/>
    <w:rsid w:val="00C021AE"/>
    <w:pPr>
      <w:spacing w:after="0" w:line="240" w:lineRule="auto"/>
      <w:ind w:firstLine="720"/>
      <w:jc w:val="both"/>
    </w:pPr>
    <w:rPr>
      <w:rFonts w:ascii="Times New Roman" w:eastAsia="Times New Roman" w:hAnsi="Times New Roman" w:cs="Times New Roman"/>
      <w:b/>
      <w:bCs/>
      <w:sz w:val="24"/>
      <w:szCs w:val="24"/>
      <w:lang w:eastAsia="ru-RU"/>
    </w:rPr>
  </w:style>
  <w:style w:type="paragraph" w:styleId="2f7">
    <w:name w:val="List Number 2"/>
    <w:basedOn w:val="a4"/>
    <w:link w:val="2f8"/>
    <w:uiPriority w:val="99"/>
    <w:rsid w:val="00C021AE"/>
    <w:pPr>
      <w:tabs>
        <w:tab w:val="num" w:pos="360"/>
        <w:tab w:val="num" w:pos="432"/>
      </w:tabs>
      <w:spacing w:after="0" w:line="240" w:lineRule="auto"/>
      <w:ind w:left="432" w:hanging="432"/>
    </w:pPr>
    <w:rPr>
      <w:rFonts w:ascii="Times New Roman" w:eastAsia="Times New Roman" w:hAnsi="Times New Roman" w:cs="Times New Roman"/>
      <w:sz w:val="20"/>
      <w:szCs w:val="20"/>
      <w:lang w:eastAsia="ru-RU"/>
    </w:rPr>
  </w:style>
  <w:style w:type="paragraph" w:customStyle="1" w:styleId="afffffe">
    <w:name w:val="Знак"/>
    <w:basedOn w:val="a4"/>
    <w:rsid w:val="00C021AE"/>
    <w:pPr>
      <w:spacing w:line="240" w:lineRule="exact"/>
      <w:jc w:val="both"/>
    </w:pPr>
    <w:rPr>
      <w:rFonts w:ascii="Times New Roman" w:eastAsia="Times New Roman" w:hAnsi="Times New Roman" w:cs="Times New Roman"/>
      <w:sz w:val="24"/>
      <w:szCs w:val="24"/>
      <w:lang w:val="en-US"/>
    </w:rPr>
  </w:style>
  <w:style w:type="paragraph" w:customStyle="1" w:styleId="bodytextindent">
    <w:name w:val="bodytextindent"/>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
    <w:name w:val="???????"/>
    <w:rsid w:val="00C021AE"/>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9">
    <w:name w:val="???????? ????? 2"/>
    <w:basedOn w:val="affffff"/>
    <w:rsid w:val="00C021AE"/>
    <w:pPr>
      <w:ind w:firstLine="0"/>
    </w:pPr>
  </w:style>
  <w:style w:type="paragraph" w:customStyle="1" w:styleId="affffff0">
    <w:name w:val="Обычный + По ширине"/>
    <w:basedOn w:val="a4"/>
    <w:rsid w:val="00C021AE"/>
    <w:pPr>
      <w:spacing w:after="0" w:line="240" w:lineRule="auto"/>
      <w:jc w:val="both"/>
    </w:pPr>
    <w:rPr>
      <w:rFonts w:ascii="Times New Roman" w:eastAsia="Times New Roman" w:hAnsi="Times New Roman" w:cs="Times New Roman"/>
      <w:sz w:val="24"/>
      <w:szCs w:val="24"/>
      <w:lang w:eastAsia="ru-RU"/>
    </w:rPr>
  </w:style>
  <w:style w:type="paragraph" w:customStyle="1" w:styleId="3f">
    <w:name w:val="Знак Знак3 Знак"/>
    <w:basedOn w:val="a4"/>
    <w:rsid w:val="00C021AE"/>
    <w:pPr>
      <w:spacing w:line="240" w:lineRule="exact"/>
    </w:pPr>
    <w:rPr>
      <w:rFonts w:ascii="Verdana" w:eastAsia="Times New Roman" w:hAnsi="Verdana" w:cs="Verdana"/>
      <w:sz w:val="24"/>
      <w:szCs w:val="24"/>
      <w:lang w:val="en-US"/>
    </w:rPr>
  </w:style>
  <w:style w:type="paragraph" w:customStyle="1" w:styleId="3f0">
    <w:name w:val="Знак Знак3 Знак Знак Знак"/>
    <w:basedOn w:val="a4"/>
    <w:rsid w:val="00C021AE"/>
    <w:pPr>
      <w:spacing w:line="240" w:lineRule="exact"/>
    </w:pPr>
    <w:rPr>
      <w:rFonts w:ascii="Verdana" w:eastAsia="Times New Roman" w:hAnsi="Verdana" w:cs="Verdana"/>
      <w:sz w:val="24"/>
      <w:szCs w:val="24"/>
      <w:lang w:val="en-US"/>
    </w:rPr>
  </w:style>
  <w:style w:type="paragraph" w:customStyle="1" w:styleId="316">
    <w:name w:val="Знак Знак3 Знак1"/>
    <w:basedOn w:val="a4"/>
    <w:rsid w:val="00C021AE"/>
    <w:pPr>
      <w:spacing w:line="240" w:lineRule="exact"/>
    </w:pPr>
    <w:rPr>
      <w:rFonts w:ascii="Verdana" w:eastAsia="Times New Roman" w:hAnsi="Verdana" w:cs="Verdana"/>
      <w:sz w:val="24"/>
      <w:szCs w:val="24"/>
      <w:lang w:val="en-US"/>
    </w:rPr>
  </w:style>
  <w:style w:type="paragraph" w:customStyle="1" w:styleId="1ffe">
    <w:name w:val="Знак Знак1"/>
    <w:basedOn w:val="a4"/>
    <w:rsid w:val="00C021AE"/>
    <w:pPr>
      <w:spacing w:line="240" w:lineRule="exact"/>
    </w:pPr>
    <w:rPr>
      <w:rFonts w:ascii="Verdana" w:eastAsia="Times New Roman" w:hAnsi="Verdana" w:cs="Verdana"/>
      <w:sz w:val="24"/>
      <w:szCs w:val="24"/>
      <w:lang w:val="en-US"/>
    </w:rPr>
  </w:style>
  <w:style w:type="paragraph" w:customStyle="1" w:styleId="2fa">
    <w:name w:val="Знак Знак2"/>
    <w:basedOn w:val="a4"/>
    <w:rsid w:val="00C021AE"/>
    <w:pPr>
      <w:spacing w:line="240" w:lineRule="exact"/>
    </w:pPr>
    <w:rPr>
      <w:rFonts w:ascii="Verdana" w:eastAsia="Times New Roman" w:hAnsi="Verdana" w:cs="Verdana"/>
      <w:sz w:val="24"/>
      <w:szCs w:val="24"/>
      <w:lang w:val="en-US"/>
    </w:rPr>
  </w:style>
  <w:style w:type="paragraph" w:customStyle="1" w:styleId="2fb">
    <w:name w:val="Схема документа2"/>
    <w:basedOn w:val="a4"/>
    <w:next w:val="aff4"/>
    <w:rsid w:val="00C021AE"/>
    <w:pPr>
      <w:shd w:val="clear" w:color="auto" w:fill="000080"/>
      <w:spacing w:before="100" w:after="100" w:line="240" w:lineRule="auto"/>
    </w:pPr>
    <w:rPr>
      <w:rFonts w:ascii="Tahoma" w:hAnsi="Tahoma" w:cs="Tahoma"/>
      <w:lang w:eastAsia="ar-SA"/>
    </w:rPr>
  </w:style>
  <w:style w:type="character" w:customStyle="1" w:styleId="1fff">
    <w:name w:val="Схема документа Знак1"/>
    <w:basedOn w:val="a5"/>
    <w:uiPriority w:val="99"/>
    <w:semiHidden/>
    <w:rsid w:val="00C021AE"/>
    <w:rPr>
      <w:rFonts w:ascii="Segoe UI" w:eastAsia="Times New Roman" w:hAnsi="Segoe UI" w:cs="Segoe UI"/>
      <w:sz w:val="16"/>
      <w:szCs w:val="16"/>
      <w:lang w:eastAsia="ru-RU"/>
    </w:rPr>
  </w:style>
  <w:style w:type="paragraph" w:customStyle="1" w:styleId="acxspmiddle">
    <w:name w:val="acxspmiddle"/>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7">
    <w:name w:val="Знак Знак11"/>
    <w:rsid w:val="00C021AE"/>
    <w:rPr>
      <w:sz w:val="28"/>
      <w:lang w:val="ru-RU" w:eastAsia="ru-RU"/>
    </w:rPr>
  </w:style>
  <w:style w:type="character" w:customStyle="1" w:styleId="200">
    <w:name w:val="Знак Знак20"/>
    <w:rsid w:val="00C021AE"/>
    <w:rPr>
      <w:sz w:val="24"/>
      <w:u w:val="single"/>
      <w:lang w:val="ru-RU" w:eastAsia="ru-RU"/>
    </w:rPr>
  </w:style>
  <w:style w:type="paragraph" w:customStyle="1" w:styleId="3f1">
    <w:name w:val="Текст3"/>
    <w:basedOn w:val="a4"/>
    <w:next w:val="affb"/>
    <w:rsid w:val="00C021AE"/>
    <w:pPr>
      <w:spacing w:after="0" w:line="240" w:lineRule="auto"/>
    </w:pPr>
    <w:rPr>
      <w:rFonts w:ascii="Courier New" w:hAnsi="Courier New"/>
      <w:lang w:eastAsia="ar-SA"/>
    </w:rPr>
  </w:style>
  <w:style w:type="character" w:customStyle="1" w:styleId="1fff0">
    <w:name w:val="Текст Знак1"/>
    <w:basedOn w:val="a5"/>
    <w:uiPriority w:val="99"/>
    <w:semiHidden/>
    <w:rsid w:val="00C021AE"/>
    <w:rPr>
      <w:rFonts w:ascii="Consolas" w:eastAsia="Times New Roman" w:hAnsi="Consolas" w:cs="Times New Roman"/>
      <w:sz w:val="21"/>
      <w:szCs w:val="21"/>
      <w:lang w:eastAsia="ru-RU"/>
    </w:rPr>
  </w:style>
  <w:style w:type="paragraph" w:customStyle="1" w:styleId="140">
    <w:name w:val="Знак Знак14 Знак"/>
    <w:basedOn w:val="a4"/>
    <w:rsid w:val="00C021AE"/>
    <w:pPr>
      <w:spacing w:line="240" w:lineRule="exact"/>
    </w:pPr>
    <w:rPr>
      <w:rFonts w:ascii="Verdana" w:eastAsia="Times New Roman" w:hAnsi="Verdana" w:cs="Verdana"/>
      <w:sz w:val="24"/>
      <w:szCs w:val="24"/>
      <w:lang w:val="en-US"/>
    </w:rPr>
  </w:style>
  <w:style w:type="paragraph" w:customStyle="1" w:styleId="xl76">
    <w:name w:val="xl76"/>
    <w:basedOn w:val="a4"/>
    <w:rsid w:val="00C021A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p008d83ec890a0e2d824458fb0c471908">
    <w:name w:val="p008d83ec890a0e2d824458fb0c471908"/>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1">
    <w:name w:val="Подпись к таблице_"/>
    <w:link w:val="1fff1"/>
    <w:uiPriority w:val="99"/>
    <w:locked/>
    <w:rsid w:val="00C021AE"/>
    <w:rPr>
      <w:spacing w:val="10"/>
      <w:shd w:val="clear" w:color="auto" w:fill="FFFFFF"/>
    </w:rPr>
  </w:style>
  <w:style w:type="paragraph" w:customStyle="1" w:styleId="1fff1">
    <w:name w:val="Подпись к таблице1"/>
    <w:basedOn w:val="a4"/>
    <w:link w:val="affffff1"/>
    <w:uiPriority w:val="99"/>
    <w:rsid w:val="00C021AE"/>
    <w:pPr>
      <w:shd w:val="clear" w:color="auto" w:fill="FFFFFF"/>
      <w:spacing w:after="0" w:line="270" w:lineRule="exact"/>
      <w:jc w:val="both"/>
    </w:pPr>
    <w:rPr>
      <w:spacing w:val="10"/>
    </w:rPr>
  </w:style>
  <w:style w:type="paragraph" w:customStyle="1" w:styleId="3f2">
    <w:name w:val="Основной текст с отступом3"/>
    <w:basedOn w:val="a4"/>
    <w:uiPriority w:val="99"/>
    <w:rsid w:val="00C021AE"/>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affffff2">
    <w:name w:val="Нормальный (таблица)"/>
    <w:basedOn w:val="a4"/>
    <w:next w:val="a4"/>
    <w:rsid w:val="00C021AE"/>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1">
    <w:name w:val="consplusnormal"/>
    <w:basedOn w:val="a4"/>
    <w:rsid w:val="00C021AE"/>
    <w:pPr>
      <w:autoSpaceDE w:val="0"/>
      <w:autoSpaceDN w:val="0"/>
      <w:spacing w:after="0" w:line="240" w:lineRule="auto"/>
    </w:pPr>
    <w:rPr>
      <w:rFonts w:ascii="Arial" w:eastAsia="Times New Roman" w:hAnsi="Arial" w:cs="Arial"/>
      <w:sz w:val="20"/>
      <w:szCs w:val="20"/>
      <w:lang w:eastAsia="ru-RU"/>
    </w:rPr>
  </w:style>
  <w:style w:type="paragraph" w:customStyle="1" w:styleId="indent2">
    <w:name w:val="indent2"/>
    <w:basedOn w:val="a4"/>
    <w:rsid w:val="00C021AE"/>
    <w:pPr>
      <w:spacing w:before="48" w:after="0" w:line="240" w:lineRule="auto"/>
      <w:ind w:left="1886" w:hanging="763"/>
    </w:pPr>
    <w:rPr>
      <w:rFonts w:ascii="Arial" w:eastAsia="Times New Roman" w:hAnsi="Arial" w:cs="Arial"/>
      <w:lang w:val="en-GB"/>
    </w:rPr>
  </w:style>
  <w:style w:type="paragraph" w:customStyle="1" w:styleId="a2">
    <w:name w:val="АААА Форма"/>
    <w:rsid w:val="00C021AE"/>
    <w:pPr>
      <w:numPr>
        <w:numId w:val="15"/>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character" w:customStyle="1" w:styleId="apple-converted-space">
    <w:name w:val="apple-converted-space"/>
    <w:rsid w:val="00C021AE"/>
  </w:style>
  <w:style w:type="paragraph" w:customStyle="1" w:styleId="1CStyle6">
    <w:name w:val="1CStyle6"/>
    <w:rsid w:val="00C021AE"/>
    <w:pPr>
      <w:spacing w:after="200" w:line="276" w:lineRule="auto"/>
      <w:jc w:val="both"/>
    </w:pPr>
    <w:rPr>
      <w:rFonts w:ascii="Times New Roman" w:eastAsia="Times New Roman" w:hAnsi="Times New Roman" w:cs="Times New Roman"/>
      <w:sz w:val="24"/>
      <w:lang w:eastAsia="ru-RU"/>
    </w:rPr>
  </w:style>
  <w:style w:type="character" w:customStyle="1" w:styleId="WW8Num4z0">
    <w:name w:val="WW8Num4z0"/>
    <w:rsid w:val="00C021AE"/>
    <w:rPr>
      <w:rFonts w:ascii="Times New Roman" w:hAnsi="Times New Roman" w:cs="Times New Roman"/>
    </w:rPr>
  </w:style>
  <w:style w:type="character" w:customStyle="1" w:styleId="WW8Num9z0">
    <w:name w:val="WW8Num9z0"/>
    <w:rsid w:val="00C021AE"/>
    <w:rPr>
      <w:rFonts w:ascii="Times New Roman" w:hAnsi="Times New Roman" w:cs="Times New Roman"/>
    </w:rPr>
  </w:style>
  <w:style w:type="character" w:customStyle="1" w:styleId="WW8Num12z0">
    <w:name w:val="WW8Num12z0"/>
    <w:rsid w:val="00C021AE"/>
    <w:rPr>
      <w:rFonts w:ascii="Times New Roman" w:hAnsi="Times New Roman" w:cs="Times New Roman"/>
    </w:rPr>
  </w:style>
  <w:style w:type="character" w:customStyle="1" w:styleId="WW8Num13z0">
    <w:name w:val="WW8Num13z0"/>
    <w:rsid w:val="00C021AE"/>
    <w:rPr>
      <w:rFonts w:ascii="Times New Roman" w:hAnsi="Times New Roman" w:cs="Times New Roman"/>
    </w:rPr>
  </w:style>
  <w:style w:type="character" w:customStyle="1" w:styleId="WW8NumSt4z0">
    <w:name w:val="WW8NumSt4z0"/>
    <w:rsid w:val="00C021AE"/>
    <w:rPr>
      <w:rFonts w:ascii="Times New Roman" w:hAnsi="Times New Roman" w:cs="Times New Roman"/>
    </w:rPr>
  </w:style>
  <w:style w:type="character" w:customStyle="1" w:styleId="WW8NumSt7z0">
    <w:name w:val="WW8NumSt7z0"/>
    <w:rsid w:val="00C021AE"/>
    <w:rPr>
      <w:rFonts w:ascii="Times New Roman" w:hAnsi="Times New Roman" w:cs="Times New Roman"/>
    </w:rPr>
  </w:style>
  <w:style w:type="character" w:customStyle="1" w:styleId="WW8NumSt12z0">
    <w:name w:val="WW8NumSt12z0"/>
    <w:rsid w:val="00C021AE"/>
    <w:rPr>
      <w:rFonts w:ascii="Times New Roman" w:hAnsi="Times New Roman" w:cs="Times New Roman"/>
    </w:rPr>
  </w:style>
  <w:style w:type="character" w:customStyle="1" w:styleId="affffff3">
    <w:name w:val="Знак Знак"/>
    <w:rsid w:val="00C021AE"/>
    <w:rPr>
      <w:rFonts w:ascii="Calibri" w:hAnsi="Calibri" w:cs="Calibri"/>
      <w:lang w:val="ru-RU" w:bidi="ar-SA"/>
    </w:rPr>
  </w:style>
  <w:style w:type="character" w:customStyle="1" w:styleId="affffff4">
    <w:name w:val="Символ нумерации"/>
    <w:rsid w:val="00C021AE"/>
  </w:style>
  <w:style w:type="paragraph" w:customStyle="1" w:styleId="2fc">
    <w:name w:val="Название объекта2"/>
    <w:basedOn w:val="a4"/>
    <w:rsid w:val="00C021AE"/>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71">
    <w:name w:val="Заголовок 71"/>
    <w:basedOn w:val="a4"/>
    <w:next w:val="a4"/>
    <w:rsid w:val="00C021AE"/>
    <w:pPr>
      <w:keepNext/>
      <w:widowControl w:val="0"/>
      <w:numPr>
        <w:numId w:val="14"/>
      </w:numPr>
      <w:suppressAutoHyphens/>
      <w:spacing w:after="0" w:line="240" w:lineRule="auto"/>
      <w:ind w:left="0" w:firstLine="708"/>
      <w:jc w:val="center"/>
    </w:pPr>
    <w:rPr>
      <w:rFonts w:ascii="Times New Roman" w:eastAsia="Times New Roman" w:hAnsi="Times New Roman" w:cs="Times New Roman"/>
      <w:b/>
      <w:bCs/>
      <w:kern w:val="1"/>
      <w:sz w:val="24"/>
      <w:szCs w:val="24"/>
      <w:lang w:eastAsia="zh-CN"/>
    </w:rPr>
  </w:style>
  <w:style w:type="paragraph" w:customStyle="1" w:styleId="2fd">
    <w:name w:val="Цитата2"/>
    <w:basedOn w:val="a4"/>
    <w:rsid w:val="00C021AE"/>
    <w:pPr>
      <w:spacing w:after="0" w:line="240" w:lineRule="auto"/>
      <w:ind w:left="-1418" w:right="-1333"/>
    </w:pPr>
    <w:rPr>
      <w:rFonts w:ascii="Times New Roman" w:eastAsia="Times New Roman" w:hAnsi="Times New Roman" w:cs="Times New Roman"/>
      <w:sz w:val="20"/>
      <w:szCs w:val="20"/>
      <w:lang w:eastAsia="zh-CN"/>
    </w:rPr>
  </w:style>
  <w:style w:type="paragraph" w:customStyle="1" w:styleId="2fe">
    <w:name w:val="Абзац списка2"/>
    <w:basedOn w:val="a4"/>
    <w:rsid w:val="00C021A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23">
    <w:name w:val="223 Положение"/>
    <w:basedOn w:val="af1"/>
    <w:qFormat/>
    <w:rsid w:val="00C021AE"/>
    <w:pPr>
      <w:numPr>
        <w:numId w:val="16"/>
      </w:numPr>
      <w:spacing w:after="240"/>
      <w:ind w:left="1495" w:hanging="360"/>
      <w:jc w:val="center"/>
      <w:outlineLvl w:val="0"/>
    </w:pPr>
    <w:rPr>
      <w:rFonts w:ascii="Times New Roman" w:eastAsia="Calibri" w:hAnsi="Times New Roman" w:cs="Times New Roman"/>
      <w:sz w:val="28"/>
      <w:szCs w:val="28"/>
    </w:rPr>
  </w:style>
  <w:style w:type="paragraph" w:customStyle="1" w:styleId="affffff5">
    <w:name w:val="......."/>
    <w:basedOn w:val="Default"/>
    <w:next w:val="Default"/>
    <w:uiPriority w:val="99"/>
    <w:rsid w:val="00C021AE"/>
    <w:rPr>
      <w:rFonts w:eastAsia="Times New Roman"/>
      <w:color w:val="auto"/>
      <w:lang w:eastAsia="ru-RU"/>
    </w:rPr>
  </w:style>
  <w:style w:type="numbering" w:customStyle="1" w:styleId="111111">
    <w:name w:val="Нет списка111111"/>
    <w:next w:val="a7"/>
    <w:uiPriority w:val="99"/>
    <w:semiHidden/>
    <w:unhideWhenUsed/>
    <w:rsid w:val="00C021AE"/>
  </w:style>
  <w:style w:type="numbering" w:customStyle="1" w:styleId="3f3">
    <w:name w:val="Нет списка3"/>
    <w:next w:val="a7"/>
    <w:uiPriority w:val="99"/>
    <w:semiHidden/>
    <w:unhideWhenUsed/>
    <w:rsid w:val="00C021AE"/>
  </w:style>
  <w:style w:type="numbering" w:customStyle="1" w:styleId="121">
    <w:name w:val="Нет списка12"/>
    <w:next w:val="a7"/>
    <w:uiPriority w:val="99"/>
    <w:semiHidden/>
    <w:unhideWhenUsed/>
    <w:rsid w:val="00C021AE"/>
  </w:style>
  <w:style w:type="numbering" w:customStyle="1" w:styleId="1111111">
    <w:name w:val="Нет списка1111111"/>
    <w:next w:val="a7"/>
    <w:uiPriority w:val="99"/>
    <w:semiHidden/>
    <w:unhideWhenUsed/>
    <w:rsid w:val="00C021AE"/>
  </w:style>
  <w:style w:type="table" w:customStyle="1" w:styleId="63">
    <w:name w:val="Сетка таблицы6"/>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Нет списка21"/>
    <w:next w:val="a7"/>
    <w:uiPriority w:val="99"/>
    <w:semiHidden/>
    <w:unhideWhenUsed/>
    <w:rsid w:val="00C021AE"/>
  </w:style>
  <w:style w:type="numbering" w:customStyle="1" w:styleId="11111111">
    <w:name w:val="Нет списка11111111"/>
    <w:next w:val="a7"/>
    <w:uiPriority w:val="99"/>
    <w:semiHidden/>
    <w:unhideWhenUsed/>
    <w:rsid w:val="00C021AE"/>
  </w:style>
  <w:style w:type="table" w:customStyle="1" w:styleId="75">
    <w:name w:val="Сетка таблицы7"/>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Текст концевой сноски Знак1"/>
    <w:basedOn w:val="a5"/>
    <w:uiPriority w:val="99"/>
    <w:semiHidden/>
    <w:rsid w:val="00C021AE"/>
    <w:rPr>
      <w:rFonts w:ascii="Times New Roman" w:eastAsia="Times New Roman" w:hAnsi="Times New Roman" w:cs="Times New Roman"/>
      <w:sz w:val="20"/>
      <w:szCs w:val="20"/>
      <w:lang w:eastAsia="ru-RU"/>
    </w:rPr>
  </w:style>
  <w:style w:type="paragraph" w:customStyle="1" w:styleId="2ff">
    <w:name w:val="Заголовок 2_Приложения"/>
    <w:basedOn w:val="a4"/>
    <w:next w:val="a4"/>
    <w:rsid w:val="00C021AE"/>
    <w:pPr>
      <w:tabs>
        <w:tab w:val="left" w:pos="708"/>
      </w:tabs>
      <w:spacing w:before="180" w:after="60" w:line="240" w:lineRule="auto"/>
      <w:ind w:firstLine="567"/>
      <w:jc w:val="both"/>
    </w:pPr>
    <w:rPr>
      <w:rFonts w:ascii="Times New Roman" w:eastAsia="Times New Roman" w:hAnsi="Times New Roman" w:cs="Times New Roman"/>
      <w:b/>
      <w:color w:val="000000"/>
      <w:sz w:val="28"/>
      <w:szCs w:val="24"/>
      <w:lang w:eastAsia="ru-RU"/>
    </w:rPr>
  </w:style>
  <w:style w:type="paragraph" w:customStyle="1" w:styleId="3f4">
    <w:name w:val="Заголовок 3_Приложения"/>
    <w:basedOn w:val="a4"/>
    <w:next w:val="a4"/>
    <w:rsid w:val="00C021AE"/>
    <w:pPr>
      <w:tabs>
        <w:tab w:val="left" w:pos="708"/>
      </w:tabs>
      <w:spacing w:before="120" w:after="60" w:line="240" w:lineRule="auto"/>
      <w:ind w:firstLine="567"/>
      <w:jc w:val="both"/>
    </w:pPr>
    <w:rPr>
      <w:rFonts w:ascii="Times New Roman" w:eastAsia="Times New Roman" w:hAnsi="Times New Roman" w:cs="Times New Roman"/>
      <w:b/>
      <w:color w:val="000000"/>
      <w:sz w:val="26"/>
      <w:szCs w:val="24"/>
      <w:lang w:eastAsia="ru-RU"/>
    </w:rPr>
  </w:style>
  <w:style w:type="paragraph" w:customStyle="1" w:styleId="44">
    <w:name w:val="Заголовок 4_Приложения"/>
    <w:basedOn w:val="a4"/>
    <w:next w:val="a4"/>
    <w:rsid w:val="00C021AE"/>
    <w:pPr>
      <w:tabs>
        <w:tab w:val="left" w:pos="708"/>
      </w:tabs>
      <w:spacing w:before="120" w:after="120" w:line="240" w:lineRule="auto"/>
      <w:ind w:firstLine="567"/>
    </w:pPr>
    <w:rPr>
      <w:rFonts w:ascii="Times New Roman" w:eastAsia="Times New Roman" w:hAnsi="Times New Roman" w:cs="Times New Roman"/>
      <w:b/>
      <w:color w:val="000000"/>
      <w:sz w:val="24"/>
      <w:szCs w:val="24"/>
      <w:lang w:eastAsia="ru-RU"/>
    </w:rPr>
  </w:style>
  <w:style w:type="character" w:customStyle="1" w:styleId="3f5">
    <w:name w:val="3 уровень Знак"/>
    <w:basedOn w:val="a5"/>
    <w:link w:val="3f6"/>
    <w:locked/>
    <w:rsid w:val="00C021AE"/>
    <w:rPr>
      <w:rFonts w:ascii="Times New Roman" w:hAnsi="Times New Roman" w:cs="Times New Roman"/>
      <w:sz w:val="24"/>
      <w:szCs w:val="28"/>
      <w:lang w:val="x-none" w:eastAsia="x-none"/>
    </w:rPr>
  </w:style>
  <w:style w:type="paragraph" w:customStyle="1" w:styleId="3f6">
    <w:name w:val="3 уровень"/>
    <w:basedOn w:val="a4"/>
    <w:link w:val="3f5"/>
    <w:qFormat/>
    <w:rsid w:val="00C021AE"/>
    <w:pPr>
      <w:tabs>
        <w:tab w:val="left" w:pos="796"/>
        <w:tab w:val="left" w:pos="1276"/>
      </w:tabs>
      <w:spacing w:after="0" w:line="288" w:lineRule="auto"/>
      <w:ind w:left="709"/>
      <w:jc w:val="both"/>
    </w:pPr>
    <w:rPr>
      <w:rFonts w:ascii="Times New Roman" w:hAnsi="Times New Roman" w:cs="Times New Roman"/>
      <w:sz w:val="24"/>
      <w:szCs w:val="28"/>
      <w:lang w:val="x-none" w:eastAsia="x-none"/>
    </w:rPr>
  </w:style>
  <w:style w:type="paragraph" w:customStyle="1" w:styleId="2ff0">
    <w:name w:val="_Нумерованный 2"/>
    <w:basedOn w:val="a4"/>
    <w:qFormat/>
    <w:rsid w:val="00C021AE"/>
    <w:pPr>
      <w:widowControl w:val="0"/>
      <w:tabs>
        <w:tab w:val="num" w:pos="284"/>
      </w:tabs>
      <w:autoSpaceDN w:val="0"/>
      <w:adjustRightInd w:val="0"/>
      <w:spacing w:before="120" w:after="120" w:line="288" w:lineRule="auto"/>
      <w:ind w:left="453" w:hanging="169"/>
      <w:jc w:val="both"/>
    </w:pPr>
    <w:rPr>
      <w:rFonts w:ascii="Times New Roman" w:eastAsia="Times New Roman" w:hAnsi="Times New Roman" w:cs="Times New Roman"/>
      <w:sz w:val="24"/>
      <w:szCs w:val="24"/>
      <w:lang w:val="x-none" w:eastAsia="x-none"/>
    </w:rPr>
  </w:style>
  <w:style w:type="character" w:customStyle="1" w:styleId="1fff3">
    <w:name w:val="Нум1 Знак"/>
    <w:basedOn w:val="a5"/>
    <w:link w:val="1fff4"/>
    <w:locked/>
    <w:rsid w:val="00C021AE"/>
    <w:rPr>
      <w:rFonts w:ascii="Times New Roman" w:eastAsia="Times New Roman" w:hAnsi="Times New Roman" w:cs="Times New Roman"/>
      <w:sz w:val="28"/>
      <w:szCs w:val="24"/>
      <w:lang w:eastAsia="ru-RU"/>
    </w:rPr>
  </w:style>
  <w:style w:type="paragraph" w:customStyle="1" w:styleId="1fff4">
    <w:name w:val="Нум1"/>
    <w:basedOn w:val="a4"/>
    <w:link w:val="1fff3"/>
    <w:qFormat/>
    <w:rsid w:val="00C021AE"/>
    <w:pPr>
      <w:keepNext/>
      <w:keepLines/>
      <w:widowControl w:val="0"/>
      <w:suppressLineNumbers/>
      <w:tabs>
        <w:tab w:val="left" w:pos="708"/>
      </w:tabs>
      <w:suppressAutoHyphens/>
      <w:spacing w:before="360" w:after="240" w:line="240" w:lineRule="auto"/>
      <w:jc w:val="center"/>
    </w:pPr>
    <w:rPr>
      <w:rFonts w:ascii="Times New Roman" w:eastAsia="Times New Roman" w:hAnsi="Times New Roman" w:cs="Times New Roman"/>
      <w:sz w:val="28"/>
      <w:szCs w:val="24"/>
      <w:lang w:eastAsia="ru-RU"/>
    </w:rPr>
  </w:style>
  <w:style w:type="character" w:customStyle="1" w:styleId="2ff1">
    <w:name w:val="Нум2 Знак"/>
    <w:basedOn w:val="a5"/>
    <w:link w:val="2ff2"/>
    <w:locked/>
    <w:rsid w:val="00C021AE"/>
    <w:rPr>
      <w:rFonts w:ascii="Times New Roman" w:eastAsia="Times New Roman" w:hAnsi="Times New Roman" w:cs="Times New Roman"/>
      <w:sz w:val="28"/>
      <w:szCs w:val="20"/>
      <w:lang w:eastAsia="ru-RU"/>
    </w:rPr>
  </w:style>
  <w:style w:type="paragraph" w:customStyle="1" w:styleId="2ff2">
    <w:name w:val="Нум2"/>
    <w:basedOn w:val="a4"/>
    <w:link w:val="2ff1"/>
    <w:qFormat/>
    <w:rsid w:val="00C021AE"/>
    <w:pPr>
      <w:widowControl w:val="0"/>
      <w:suppressLineNumbers/>
      <w:tabs>
        <w:tab w:val="num" w:pos="432"/>
      </w:tabs>
      <w:suppressAutoHyphens/>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3f7">
    <w:name w:val="Нум3 Знак"/>
    <w:basedOn w:val="a5"/>
    <w:link w:val="3f8"/>
    <w:locked/>
    <w:rsid w:val="00C021AE"/>
    <w:rPr>
      <w:rFonts w:ascii="Times New Roman" w:eastAsia="Times New Roman" w:hAnsi="Times New Roman" w:cs="Times New Roman"/>
      <w:sz w:val="28"/>
      <w:szCs w:val="20"/>
      <w:lang w:eastAsia="ru-RU"/>
    </w:rPr>
  </w:style>
  <w:style w:type="paragraph" w:customStyle="1" w:styleId="3f8">
    <w:name w:val="Нум3"/>
    <w:basedOn w:val="a4"/>
    <w:link w:val="3f7"/>
    <w:qFormat/>
    <w:rsid w:val="00C021AE"/>
    <w:pPr>
      <w:widowControl w:val="0"/>
      <w:tabs>
        <w:tab w:val="left" w:pos="708"/>
      </w:tabs>
      <w:adjustRightInd w:val="0"/>
      <w:spacing w:after="0" w:line="240" w:lineRule="auto"/>
      <w:jc w:val="both"/>
    </w:pPr>
    <w:rPr>
      <w:rFonts w:ascii="Times New Roman" w:eastAsia="Times New Roman" w:hAnsi="Times New Roman" w:cs="Times New Roman"/>
      <w:sz w:val="28"/>
      <w:szCs w:val="20"/>
      <w:lang w:eastAsia="ru-RU"/>
    </w:rPr>
  </w:style>
  <w:style w:type="character" w:customStyle="1" w:styleId="affffff6">
    <w:name w:val="Основной текст_"/>
    <w:basedOn w:val="a5"/>
    <w:link w:val="2ff3"/>
    <w:locked/>
    <w:rsid w:val="00C021AE"/>
    <w:rPr>
      <w:rFonts w:ascii="Arial" w:eastAsia="Arial" w:hAnsi="Arial" w:cs="Arial"/>
      <w:sz w:val="19"/>
      <w:szCs w:val="19"/>
      <w:shd w:val="clear" w:color="auto" w:fill="FFFFFF"/>
    </w:rPr>
  </w:style>
  <w:style w:type="paragraph" w:customStyle="1" w:styleId="2ff3">
    <w:name w:val="Основной текст2"/>
    <w:basedOn w:val="a4"/>
    <w:link w:val="affffff6"/>
    <w:rsid w:val="00C021AE"/>
    <w:pPr>
      <w:widowControl w:val="0"/>
      <w:shd w:val="clear" w:color="auto" w:fill="FFFFFF"/>
      <w:tabs>
        <w:tab w:val="left" w:pos="708"/>
      </w:tabs>
      <w:spacing w:after="0" w:line="485" w:lineRule="exact"/>
      <w:jc w:val="right"/>
    </w:pPr>
    <w:rPr>
      <w:rFonts w:ascii="Arial" w:eastAsia="Arial" w:hAnsi="Arial" w:cs="Arial"/>
      <w:sz w:val="19"/>
      <w:szCs w:val="19"/>
    </w:rPr>
  </w:style>
  <w:style w:type="character" w:customStyle="1" w:styleId="76">
    <w:name w:val="Основной текст + 7"/>
    <w:aliases w:val="5 pt"/>
    <w:basedOn w:val="a5"/>
    <w:uiPriority w:val="99"/>
    <w:rsid w:val="00C021AE"/>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ru-RU" w:eastAsia="ru-RU" w:bidi="ru-RU"/>
    </w:rPr>
  </w:style>
  <w:style w:type="paragraph" w:styleId="affffff7">
    <w:name w:val="toa heading"/>
    <w:basedOn w:val="a4"/>
    <w:next w:val="a4"/>
    <w:semiHidden/>
    <w:rsid w:val="00C021AE"/>
    <w:pPr>
      <w:spacing w:before="40" w:after="20" w:line="240" w:lineRule="auto"/>
      <w:jc w:val="center"/>
    </w:pPr>
    <w:rPr>
      <w:rFonts w:ascii="Times New Roman" w:eastAsia="Times New Roman" w:hAnsi="Times New Roman" w:cs="Times New Roman"/>
      <w:b/>
      <w:szCs w:val="20"/>
    </w:rPr>
  </w:style>
  <w:style w:type="character" w:customStyle="1" w:styleId="75pt">
    <w:name w:val="Основной текст + 7;5 pt"/>
    <w:basedOn w:val="affffff6"/>
    <w:rsid w:val="00C021AE"/>
    <w:rPr>
      <w:rFonts w:ascii="Arial" w:eastAsia="Arial" w:hAnsi="Arial" w:cs="Arial"/>
      <w:color w:val="000000"/>
      <w:spacing w:val="0"/>
      <w:w w:val="100"/>
      <w:position w:val="0"/>
      <w:sz w:val="15"/>
      <w:szCs w:val="15"/>
      <w:shd w:val="clear" w:color="auto" w:fill="FFFFFF"/>
      <w:lang w:val="ru-RU" w:eastAsia="ru-RU" w:bidi="ru-RU"/>
    </w:rPr>
  </w:style>
  <w:style w:type="character" w:customStyle="1" w:styleId="Arial75pt">
    <w:name w:val="Основной текст + Arial;7;5 pt"/>
    <w:basedOn w:val="a5"/>
    <w:rsid w:val="00C021AE"/>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Arial75pt0">
    <w:name w:val="Основной текст + Arial;7;5 pt;Малые прописные"/>
    <w:basedOn w:val="a5"/>
    <w:rsid w:val="00C021AE"/>
    <w:rPr>
      <w:rFonts w:ascii="Arial" w:eastAsia="Arial" w:hAnsi="Arial" w:cs="Arial"/>
      <w:b w:val="0"/>
      <w:bCs w:val="0"/>
      <w:i w:val="0"/>
      <w:iCs w:val="0"/>
      <w:smallCaps/>
      <w:strike w:val="0"/>
      <w:color w:val="000000"/>
      <w:spacing w:val="0"/>
      <w:w w:val="100"/>
      <w:position w:val="0"/>
      <w:sz w:val="15"/>
      <w:szCs w:val="15"/>
      <w:u w:val="none"/>
      <w:lang w:val="en-US" w:eastAsia="en-US" w:bidi="en-US"/>
    </w:rPr>
  </w:style>
  <w:style w:type="character" w:customStyle="1" w:styleId="Arial95pt">
    <w:name w:val="Основной текст + Arial;9;5 pt"/>
    <w:basedOn w:val="a5"/>
    <w:rsid w:val="00C021AE"/>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numbering" w:customStyle="1" w:styleId="45">
    <w:name w:val="Нет списка4"/>
    <w:next w:val="a7"/>
    <w:uiPriority w:val="99"/>
    <w:semiHidden/>
    <w:unhideWhenUsed/>
    <w:rsid w:val="00C021AE"/>
  </w:style>
  <w:style w:type="numbering" w:customStyle="1" w:styleId="130">
    <w:name w:val="Нет списка13"/>
    <w:next w:val="a7"/>
    <w:uiPriority w:val="99"/>
    <w:semiHidden/>
    <w:unhideWhenUsed/>
    <w:rsid w:val="00C021AE"/>
  </w:style>
  <w:style w:type="paragraph" w:customStyle="1" w:styleId="1fff5">
    <w:name w:val="1"/>
    <w:basedOn w:val="a4"/>
    <w:uiPriority w:val="99"/>
    <w:rsid w:val="00C021AE"/>
    <w:pPr>
      <w:spacing w:line="240" w:lineRule="exact"/>
    </w:pPr>
    <w:rPr>
      <w:rFonts w:ascii="Times New Roman" w:eastAsia="Times New Roman" w:hAnsi="Times New Roman" w:cs="Times New Roman"/>
      <w:sz w:val="20"/>
      <w:szCs w:val="20"/>
      <w:lang w:eastAsia="zh-CN"/>
    </w:rPr>
  </w:style>
  <w:style w:type="paragraph" w:styleId="2ff4">
    <w:name w:val="List Bullet 2"/>
    <w:basedOn w:val="a4"/>
    <w:autoRedefine/>
    <w:uiPriority w:val="99"/>
    <w:rsid w:val="00C021AE"/>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9">
    <w:name w:val="List Bullet 3"/>
    <w:basedOn w:val="a4"/>
    <w:autoRedefine/>
    <w:uiPriority w:val="99"/>
    <w:rsid w:val="00C021AE"/>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6">
    <w:name w:val="List Bullet 4"/>
    <w:basedOn w:val="a4"/>
    <w:autoRedefine/>
    <w:uiPriority w:val="99"/>
    <w:rsid w:val="00C021AE"/>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4">
    <w:name w:val="List Bullet 5"/>
    <w:basedOn w:val="a4"/>
    <w:autoRedefine/>
    <w:uiPriority w:val="99"/>
    <w:rsid w:val="00C021AE"/>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ff8">
    <w:name w:val="List Number"/>
    <w:basedOn w:val="a4"/>
    <w:uiPriority w:val="99"/>
    <w:rsid w:val="00C021AE"/>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a">
    <w:name w:val="List Number 3"/>
    <w:basedOn w:val="a4"/>
    <w:uiPriority w:val="99"/>
    <w:rsid w:val="00C021AE"/>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7">
    <w:name w:val="List Number 4"/>
    <w:basedOn w:val="a4"/>
    <w:uiPriority w:val="99"/>
    <w:rsid w:val="00C021AE"/>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3fb">
    <w:name w:val="Раздел 3"/>
    <w:basedOn w:val="a4"/>
    <w:uiPriority w:val="99"/>
    <w:semiHidden/>
    <w:rsid w:val="00C021AE"/>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f9">
    <w:name w:val="Условия контракта"/>
    <w:basedOn w:val="a4"/>
    <w:uiPriority w:val="99"/>
    <w:semiHidden/>
    <w:rsid w:val="00C021AE"/>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customStyle="1" w:styleId="affffffa">
    <w:name w:val="Подраздел"/>
    <w:basedOn w:val="a4"/>
    <w:uiPriority w:val="99"/>
    <w:semiHidden/>
    <w:rsid w:val="00C021AE"/>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styleId="affffffb">
    <w:name w:val="Block Text"/>
    <w:basedOn w:val="a4"/>
    <w:uiPriority w:val="99"/>
    <w:rsid w:val="00C021AE"/>
    <w:pPr>
      <w:spacing w:after="120" w:line="240" w:lineRule="auto"/>
      <w:ind w:left="1440" w:right="1440"/>
      <w:jc w:val="both"/>
    </w:pPr>
    <w:rPr>
      <w:rFonts w:ascii="Times New Roman" w:eastAsia="Times New Roman" w:hAnsi="Times New Roman" w:cs="Times New Roman"/>
      <w:sz w:val="24"/>
      <w:szCs w:val="20"/>
      <w:lang w:eastAsia="ru-RU"/>
    </w:rPr>
  </w:style>
  <w:style w:type="paragraph" w:styleId="affffffc">
    <w:name w:val="Note Heading"/>
    <w:basedOn w:val="a4"/>
    <w:next w:val="a4"/>
    <w:link w:val="affffffd"/>
    <w:uiPriority w:val="99"/>
    <w:rsid w:val="00C021AE"/>
    <w:pPr>
      <w:spacing w:after="60" w:line="240" w:lineRule="auto"/>
      <w:jc w:val="both"/>
    </w:pPr>
    <w:rPr>
      <w:rFonts w:ascii="Times New Roman" w:eastAsia="Times New Roman" w:hAnsi="Times New Roman" w:cs="Times New Roman"/>
      <w:sz w:val="24"/>
      <w:szCs w:val="24"/>
      <w:lang w:eastAsia="ru-RU"/>
    </w:rPr>
  </w:style>
  <w:style w:type="character" w:customStyle="1" w:styleId="affffffd">
    <w:name w:val="Заголовок записки Знак"/>
    <w:basedOn w:val="a5"/>
    <w:link w:val="affffffc"/>
    <w:uiPriority w:val="99"/>
    <w:rsid w:val="00C021AE"/>
    <w:rPr>
      <w:rFonts w:ascii="Times New Roman" w:eastAsia="Times New Roman" w:hAnsi="Times New Roman" w:cs="Times New Roman"/>
      <w:sz w:val="24"/>
      <w:szCs w:val="24"/>
      <w:lang w:eastAsia="ru-RU"/>
    </w:rPr>
  </w:style>
  <w:style w:type="paragraph" w:customStyle="1" w:styleId="affffffe">
    <w:name w:val="пункт"/>
    <w:basedOn w:val="a4"/>
    <w:uiPriority w:val="99"/>
    <w:rsid w:val="00C021AE"/>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fff">
    <w:name w:val="Знак Знак Знак"/>
    <w:uiPriority w:val="99"/>
    <w:semiHidden/>
    <w:locked/>
    <w:rsid w:val="00C021AE"/>
    <w:rPr>
      <w:rFonts w:cs="Times New Roman"/>
      <w:sz w:val="24"/>
      <w:szCs w:val="24"/>
      <w:lang w:val="ru-RU" w:eastAsia="ru-RU" w:bidi="ar-SA"/>
    </w:rPr>
  </w:style>
  <w:style w:type="paragraph" w:customStyle="1" w:styleId="232">
    <w:name w:val="Знак Знак23 Знак Знак Знак"/>
    <w:basedOn w:val="a4"/>
    <w:uiPriority w:val="99"/>
    <w:rsid w:val="00C021AE"/>
    <w:pPr>
      <w:spacing w:line="240" w:lineRule="exact"/>
    </w:pPr>
    <w:rPr>
      <w:rFonts w:ascii="Times New Roman" w:eastAsia="Times New Roman" w:hAnsi="Times New Roman" w:cs="Times New Roman"/>
      <w:sz w:val="20"/>
      <w:szCs w:val="20"/>
      <w:lang w:eastAsia="zh-CN"/>
    </w:rPr>
  </w:style>
  <w:style w:type="paragraph" w:customStyle="1" w:styleId="233">
    <w:name w:val="Знак Знак23 Знак Знак Знак Знак"/>
    <w:basedOn w:val="a4"/>
    <w:uiPriority w:val="99"/>
    <w:rsid w:val="00C021AE"/>
    <w:pPr>
      <w:spacing w:line="240" w:lineRule="exact"/>
    </w:pPr>
    <w:rPr>
      <w:rFonts w:ascii="Times New Roman" w:eastAsia="Times New Roman" w:hAnsi="Times New Roman" w:cs="Times New Roman"/>
      <w:sz w:val="20"/>
      <w:szCs w:val="20"/>
      <w:lang w:eastAsia="zh-CN"/>
    </w:rPr>
  </w:style>
  <w:style w:type="paragraph" w:customStyle="1" w:styleId="afffffff0">
    <w:name w:val="Знак Знак Знак Знак Знак Знак Знак"/>
    <w:basedOn w:val="a4"/>
    <w:uiPriority w:val="99"/>
    <w:rsid w:val="00C021AE"/>
    <w:pPr>
      <w:spacing w:line="240" w:lineRule="exact"/>
    </w:pPr>
    <w:rPr>
      <w:rFonts w:ascii="Times New Roman" w:eastAsia="Times New Roman" w:hAnsi="Times New Roman" w:cs="Times New Roman"/>
      <w:sz w:val="20"/>
      <w:szCs w:val="20"/>
      <w:lang w:eastAsia="zh-CN"/>
    </w:rPr>
  </w:style>
  <w:style w:type="paragraph" w:customStyle="1" w:styleId="1fff6">
    <w:name w:val="Список многоуровневый 1"/>
    <w:basedOn w:val="a4"/>
    <w:uiPriority w:val="99"/>
    <w:rsid w:val="00C021AE"/>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4"/>
    <w:autoRedefine/>
    <w:uiPriority w:val="99"/>
    <w:rsid w:val="00C021AE"/>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C021AE"/>
    <w:rPr>
      <w:rFonts w:cs="Times New Roman"/>
      <w:b/>
      <w:bCs/>
      <w:sz w:val="30"/>
      <w:szCs w:val="30"/>
      <w:lang w:val="ru-RU" w:eastAsia="ru-RU" w:bidi="ar-SA"/>
    </w:rPr>
  </w:style>
  <w:style w:type="character" w:customStyle="1" w:styleId="290">
    <w:name w:val="Знак Знак29"/>
    <w:uiPriority w:val="99"/>
    <w:locked/>
    <w:rsid w:val="00C021AE"/>
    <w:rPr>
      <w:rFonts w:ascii="Cambria" w:hAnsi="Cambria" w:cs="Times New Roman"/>
      <w:b/>
      <w:bCs/>
      <w:sz w:val="26"/>
      <w:szCs w:val="26"/>
      <w:lang w:val="ru-RU" w:eastAsia="en-US" w:bidi="ar-SA"/>
    </w:rPr>
  </w:style>
  <w:style w:type="character" w:customStyle="1" w:styleId="280">
    <w:name w:val="Знак Знак28"/>
    <w:uiPriority w:val="99"/>
    <w:locked/>
    <w:rsid w:val="00C021AE"/>
    <w:rPr>
      <w:rFonts w:ascii="Arial" w:hAnsi="Arial" w:cs="Arial"/>
      <w:sz w:val="24"/>
      <w:szCs w:val="24"/>
      <w:lang w:val="ru-RU" w:eastAsia="ru-RU" w:bidi="ar-SA"/>
    </w:rPr>
  </w:style>
  <w:style w:type="character" w:customStyle="1" w:styleId="270">
    <w:name w:val="Знак Знак27"/>
    <w:uiPriority w:val="99"/>
    <w:locked/>
    <w:rsid w:val="00C021AE"/>
    <w:rPr>
      <w:rFonts w:cs="Times New Roman"/>
      <w:sz w:val="22"/>
      <w:szCs w:val="22"/>
      <w:lang w:val="ru-RU" w:eastAsia="ru-RU" w:bidi="ar-SA"/>
    </w:rPr>
  </w:style>
  <w:style w:type="character" w:customStyle="1" w:styleId="260">
    <w:name w:val="Знак Знак26"/>
    <w:uiPriority w:val="99"/>
    <w:locked/>
    <w:rsid w:val="00C021AE"/>
    <w:rPr>
      <w:rFonts w:cs="Times New Roman"/>
      <w:i/>
      <w:iCs/>
      <w:sz w:val="22"/>
      <w:szCs w:val="22"/>
      <w:lang w:val="ru-RU" w:eastAsia="ru-RU" w:bidi="ar-SA"/>
    </w:rPr>
  </w:style>
  <w:style w:type="character" w:customStyle="1" w:styleId="250">
    <w:name w:val="Знак Знак25"/>
    <w:uiPriority w:val="99"/>
    <w:locked/>
    <w:rsid w:val="00C021AE"/>
    <w:rPr>
      <w:rFonts w:ascii="Arial" w:hAnsi="Arial" w:cs="Arial"/>
      <w:lang w:val="ru-RU" w:eastAsia="ru-RU" w:bidi="ar-SA"/>
    </w:rPr>
  </w:style>
  <w:style w:type="character" w:customStyle="1" w:styleId="240">
    <w:name w:val="Знак Знак24"/>
    <w:uiPriority w:val="99"/>
    <w:locked/>
    <w:rsid w:val="00C021AE"/>
    <w:rPr>
      <w:rFonts w:ascii="Arial" w:hAnsi="Arial" w:cs="Arial"/>
      <w:i/>
      <w:iCs/>
      <w:lang w:val="ru-RU" w:eastAsia="ru-RU" w:bidi="ar-SA"/>
    </w:rPr>
  </w:style>
  <w:style w:type="character" w:customStyle="1" w:styleId="234">
    <w:name w:val="Знак Знак23"/>
    <w:uiPriority w:val="99"/>
    <w:locked/>
    <w:rsid w:val="00C021AE"/>
    <w:rPr>
      <w:rFonts w:ascii="Arial" w:hAnsi="Arial" w:cs="Arial"/>
      <w:b/>
      <w:bCs/>
      <w:i/>
      <w:iCs/>
      <w:sz w:val="18"/>
      <w:szCs w:val="18"/>
      <w:lang w:val="ru-RU" w:eastAsia="ru-RU" w:bidi="ar-SA"/>
    </w:rPr>
  </w:style>
  <w:style w:type="paragraph" w:styleId="HTML2">
    <w:name w:val="HTML Address"/>
    <w:basedOn w:val="a4"/>
    <w:link w:val="HTML3"/>
    <w:uiPriority w:val="99"/>
    <w:rsid w:val="00C021AE"/>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5"/>
    <w:link w:val="HTML2"/>
    <w:uiPriority w:val="99"/>
    <w:rsid w:val="00C021AE"/>
    <w:rPr>
      <w:rFonts w:ascii="Times New Roman" w:eastAsia="Times New Roman" w:hAnsi="Times New Roman" w:cs="Times New Roman"/>
      <w:i/>
      <w:iCs/>
      <w:sz w:val="24"/>
      <w:szCs w:val="24"/>
      <w:lang w:eastAsia="ru-RU"/>
    </w:rPr>
  </w:style>
  <w:style w:type="paragraph" w:styleId="afffffff1">
    <w:name w:val="Normal Indent"/>
    <w:basedOn w:val="a4"/>
    <w:uiPriority w:val="99"/>
    <w:rsid w:val="00C021AE"/>
    <w:pPr>
      <w:spacing w:after="60" w:line="240" w:lineRule="auto"/>
      <w:ind w:left="708"/>
      <w:jc w:val="both"/>
    </w:pPr>
    <w:rPr>
      <w:rFonts w:ascii="Times New Roman" w:eastAsia="Times New Roman" w:hAnsi="Times New Roman" w:cs="Times New Roman"/>
      <w:sz w:val="24"/>
      <w:szCs w:val="24"/>
      <w:lang w:eastAsia="ru-RU"/>
    </w:rPr>
  </w:style>
  <w:style w:type="paragraph" w:styleId="afffffff2">
    <w:name w:val="envelope address"/>
    <w:basedOn w:val="a4"/>
    <w:uiPriority w:val="99"/>
    <w:rsid w:val="00C021AE"/>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f5">
    <w:name w:val="envelope return"/>
    <w:basedOn w:val="a4"/>
    <w:uiPriority w:val="99"/>
    <w:rsid w:val="00C021AE"/>
    <w:pPr>
      <w:spacing w:after="60" w:line="240" w:lineRule="auto"/>
      <w:jc w:val="both"/>
    </w:pPr>
    <w:rPr>
      <w:rFonts w:ascii="Arial" w:eastAsia="Times New Roman" w:hAnsi="Arial" w:cs="Arial"/>
      <w:sz w:val="20"/>
      <w:szCs w:val="20"/>
      <w:lang w:eastAsia="ru-RU"/>
    </w:rPr>
  </w:style>
  <w:style w:type="paragraph" w:styleId="afffffff3">
    <w:name w:val="List Bullet"/>
    <w:basedOn w:val="a4"/>
    <w:autoRedefine/>
    <w:uiPriority w:val="99"/>
    <w:rsid w:val="00C021AE"/>
    <w:pPr>
      <w:widowControl w:val="0"/>
      <w:spacing w:after="60" w:line="240" w:lineRule="auto"/>
      <w:jc w:val="both"/>
    </w:pPr>
    <w:rPr>
      <w:rFonts w:ascii="Times New Roman" w:eastAsia="Times New Roman" w:hAnsi="Times New Roman" w:cs="Times New Roman"/>
      <w:sz w:val="24"/>
      <w:szCs w:val="24"/>
      <w:lang w:eastAsia="ru-RU"/>
    </w:rPr>
  </w:style>
  <w:style w:type="paragraph" w:styleId="2ff6">
    <w:name w:val="List 2"/>
    <w:basedOn w:val="a4"/>
    <w:uiPriority w:val="99"/>
    <w:rsid w:val="00C021AE"/>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c">
    <w:name w:val="List 3"/>
    <w:basedOn w:val="a4"/>
    <w:uiPriority w:val="99"/>
    <w:rsid w:val="00C021AE"/>
    <w:pPr>
      <w:spacing w:after="60" w:line="240" w:lineRule="auto"/>
      <w:ind w:left="849" w:hanging="283"/>
      <w:jc w:val="both"/>
    </w:pPr>
    <w:rPr>
      <w:rFonts w:ascii="Times New Roman" w:eastAsia="Times New Roman" w:hAnsi="Times New Roman" w:cs="Times New Roman"/>
      <w:sz w:val="24"/>
      <w:szCs w:val="24"/>
      <w:lang w:eastAsia="ru-RU"/>
    </w:rPr>
  </w:style>
  <w:style w:type="paragraph" w:styleId="48">
    <w:name w:val="List 4"/>
    <w:basedOn w:val="a4"/>
    <w:uiPriority w:val="99"/>
    <w:rsid w:val="00C021AE"/>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5">
    <w:name w:val="List 5"/>
    <w:basedOn w:val="a4"/>
    <w:uiPriority w:val="99"/>
    <w:rsid w:val="00C021AE"/>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6">
    <w:name w:val="List Number 5"/>
    <w:basedOn w:val="a4"/>
    <w:uiPriority w:val="99"/>
    <w:rsid w:val="00C021AE"/>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C021AE"/>
    <w:rPr>
      <w:rFonts w:ascii="Cambria" w:hAnsi="Cambria" w:cs="Times New Roman"/>
      <w:b/>
      <w:bCs/>
      <w:kern w:val="28"/>
      <w:sz w:val="32"/>
      <w:szCs w:val="32"/>
      <w:lang w:bidi="ar-SA"/>
    </w:rPr>
  </w:style>
  <w:style w:type="paragraph" w:customStyle="1" w:styleId="2ff7">
    <w:name w:val="Прощание2"/>
    <w:basedOn w:val="a4"/>
    <w:next w:val="affe"/>
    <w:rsid w:val="00C021AE"/>
    <w:pPr>
      <w:spacing w:after="60" w:line="240" w:lineRule="auto"/>
      <w:ind w:left="4252"/>
      <w:jc w:val="both"/>
    </w:pPr>
    <w:rPr>
      <w:sz w:val="24"/>
      <w:szCs w:val="24"/>
      <w:lang w:eastAsia="ar-SA"/>
    </w:rPr>
  </w:style>
  <w:style w:type="character" w:customStyle="1" w:styleId="1fff7">
    <w:name w:val="Прощание Знак1"/>
    <w:basedOn w:val="a5"/>
    <w:uiPriority w:val="99"/>
    <w:semiHidden/>
    <w:rsid w:val="00C021AE"/>
    <w:rPr>
      <w:rFonts w:ascii="Times New Roman" w:eastAsia="Times New Roman" w:hAnsi="Times New Roman" w:cs="Times New Roman"/>
      <w:sz w:val="24"/>
      <w:szCs w:val="24"/>
      <w:lang w:eastAsia="ru-RU"/>
    </w:rPr>
  </w:style>
  <w:style w:type="paragraph" w:customStyle="1" w:styleId="1fff8">
    <w:name w:val="Подпись1"/>
    <w:basedOn w:val="a4"/>
    <w:next w:val="afff5"/>
    <w:rsid w:val="00C021AE"/>
    <w:pPr>
      <w:spacing w:after="60" w:line="240" w:lineRule="auto"/>
      <w:ind w:left="4252"/>
      <w:jc w:val="both"/>
    </w:pPr>
    <w:rPr>
      <w:lang w:val="en-US" w:eastAsia="ar-SA"/>
    </w:rPr>
  </w:style>
  <w:style w:type="character" w:customStyle="1" w:styleId="1fff9">
    <w:name w:val="Подпись Знак1"/>
    <w:basedOn w:val="a5"/>
    <w:uiPriority w:val="99"/>
    <w:semiHidden/>
    <w:rsid w:val="00C021AE"/>
    <w:rPr>
      <w:rFonts w:ascii="Times New Roman" w:eastAsia="Times New Roman" w:hAnsi="Times New Roman" w:cs="Times New Roman"/>
      <w:sz w:val="24"/>
      <w:szCs w:val="24"/>
      <w:lang w:eastAsia="ru-RU"/>
    </w:rPr>
  </w:style>
  <w:style w:type="paragraph" w:styleId="afffffff4">
    <w:name w:val="List Continue"/>
    <w:basedOn w:val="a4"/>
    <w:uiPriority w:val="99"/>
    <w:rsid w:val="00C021AE"/>
    <w:pPr>
      <w:spacing w:after="120" w:line="240" w:lineRule="auto"/>
      <w:ind w:left="283"/>
      <w:jc w:val="both"/>
    </w:pPr>
    <w:rPr>
      <w:rFonts w:ascii="Times New Roman" w:eastAsia="Times New Roman" w:hAnsi="Times New Roman" w:cs="Times New Roman"/>
      <w:sz w:val="24"/>
      <w:szCs w:val="24"/>
      <w:lang w:eastAsia="ru-RU"/>
    </w:rPr>
  </w:style>
  <w:style w:type="paragraph" w:styleId="2ff8">
    <w:name w:val="List Continue 2"/>
    <w:basedOn w:val="a4"/>
    <w:uiPriority w:val="99"/>
    <w:rsid w:val="00C021AE"/>
    <w:pPr>
      <w:spacing w:after="120" w:line="240" w:lineRule="auto"/>
      <w:ind w:left="566"/>
      <w:jc w:val="both"/>
    </w:pPr>
    <w:rPr>
      <w:rFonts w:ascii="Times New Roman" w:eastAsia="Times New Roman" w:hAnsi="Times New Roman" w:cs="Times New Roman"/>
      <w:sz w:val="24"/>
      <w:szCs w:val="24"/>
      <w:lang w:eastAsia="ru-RU"/>
    </w:rPr>
  </w:style>
  <w:style w:type="paragraph" w:styleId="3fd">
    <w:name w:val="List Continue 3"/>
    <w:basedOn w:val="a4"/>
    <w:uiPriority w:val="99"/>
    <w:rsid w:val="00C021AE"/>
    <w:pPr>
      <w:spacing w:after="120" w:line="240" w:lineRule="auto"/>
      <w:ind w:left="849"/>
      <w:jc w:val="both"/>
    </w:pPr>
    <w:rPr>
      <w:rFonts w:ascii="Times New Roman" w:eastAsia="Times New Roman" w:hAnsi="Times New Roman" w:cs="Times New Roman"/>
      <w:sz w:val="24"/>
      <w:szCs w:val="24"/>
      <w:lang w:eastAsia="ru-RU"/>
    </w:rPr>
  </w:style>
  <w:style w:type="paragraph" w:styleId="49">
    <w:name w:val="List Continue 4"/>
    <w:basedOn w:val="a4"/>
    <w:uiPriority w:val="99"/>
    <w:rsid w:val="00C021AE"/>
    <w:pPr>
      <w:spacing w:after="120" w:line="240" w:lineRule="auto"/>
      <w:ind w:left="1132"/>
      <w:jc w:val="both"/>
    </w:pPr>
    <w:rPr>
      <w:rFonts w:ascii="Times New Roman" w:eastAsia="Times New Roman" w:hAnsi="Times New Roman" w:cs="Times New Roman"/>
      <w:sz w:val="24"/>
      <w:szCs w:val="24"/>
      <w:lang w:eastAsia="ru-RU"/>
    </w:rPr>
  </w:style>
  <w:style w:type="paragraph" w:styleId="57">
    <w:name w:val="List Continue 5"/>
    <w:basedOn w:val="a4"/>
    <w:uiPriority w:val="99"/>
    <w:rsid w:val="00C021AE"/>
    <w:pPr>
      <w:spacing w:after="120" w:line="240" w:lineRule="auto"/>
      <w:ind w:left="1415"/>
      <w:jc w:val="both"/>
    </w:pPr>
    <w:rPr>
      <w:rFonts w:ascii="Times New Roman" w:eastAsia="Times New Roman" w:hAnsi="Times New Roman" w:cs="Times New Roman"/>
      <w:sz w:val="24"/>
      <w:szCs w:val="24"/>
      <w:lang w:eastAsia="ru-RU"/>
    </w:rPr>
  </w:style>
  <w:style w:type="paragraph" w:styleId="afffffff5">
    <w:name w:val="Message Header"/>
    <w:basedOn w:val="a4"/>
    <w:link w:val="afffffff6"/>
    <w:uiPriority w:val="99"/>
    <w:rsid w:val="00C021A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ff6">
    <w:name w:val="Шапка Знак"/>
    <w:basedOn w:val="a5"/>
    <w:link w:val="afffffff5"/>
    <w:uiPriority w:val="99"/>
    <w:rsid w:val="00C021AE"/>
    <w:rPr>
      <w:rFonts w:ascii="Arial" w:eastAsia="Times New Roman" w:hAnsi="Arial" w:cs="Times New Roman"/>
      <w:sz w:val="24"/>
      <w:szCs w:val="24"/>
      <w:shd w:val="pct20" w:color="auto" w:fill="auto"/>
      <w:lang w:eastAsia="ru-RU"/>
    </w:rPr>
  </w:style>
  <w:style w:type="paragraph" w:styleId="afffffff7">
    <w:name w:val="Salutation"/>
    <w:basedOn w:val="a4"/>
    <w:next w:val="a4"/>
    <w:link w:val="afffffff8"/>
    <w:uiPriority w:val="99"/>
    <w:rsid w:val="00C021AE"/>
    <w:pPr>
      <w:spacing w:after="60" w:line="240" w:lineRule="auto"/>
      <w:jc w:val="both"/>
    </w:pPr>
    <w:rPr>
      <w:rFonts w:ascii="Times New Roman" w:eastAsia="Times New Roman" w:hAnsi="Times New Roman" w:cs="Times New Roman"/>
      <w:sz w:val="24"/>
      <w:szCs w:val="24"/>
      <w:lang w:eastAsia="ru-RU"/>
    </w:rPr>
  </w:style>
  <w:style w:type="character" w:customStyle="1" w:styleId="afffffff8">
    <w:name w:val="Приветствие Знак"/>
    <w:basedOn w:val="a5"/>
    <w:link w:val="afffffff7"/>
    <w:uiPriority w:val="99"/>
    <w:rsid w:val="00C021AE"/>
    <w:rPr>
      <w:rFonts w:ascii="Times New Roman" w:eastAsia="Times New Roman" w:hAnsi="Times New Roman" w:cs="Times New Roman"/>
      <w:sz w:val="24"/>
      <w:szCs w:val="24"/>
      <w:lang w:eastAsia="ru-RU"/>
    </w:rPr>
  </w:style>
  <w:style w:type="character" w:customStyle="1" w:styleId="92">
    <w:name w:val="Знак Знак9"/>
    <w:uiPriority w:val="99"/>
    <w:locked/>
    <w:rsid w:val="00C021AE"/>
    <w:rPr>
      <w:rFonts w:cs="Times New Roman"/>
      <w:sz w:val="24"/>
      <w:szCs w:val="24"/>
      <w:lang w:eastAsia="ru-RU" w:bidi="ar-SA"/>
    </w:rPr>
  </w:style>
  <w:style w:type="paragraph" w:customStyle="1" w:styleId="3fe">
    <w:name w:val="Дата3"/>
    <w:basedOn w:val="a4"/>
    <w:next w:val="a4"/>
    <w:rsid w:val="00C021AE"/>
    <w:pPr>
      <w:spacing w:after="60" w:line="240" w:lineRule="auto"/>
      <w:jc w:val="both"/>
    </w:pPr>
    <w:rPr>
      <w:lang w:eastAsia="ar-SA"/>
    </w:rPr>
  </w:style>
  <w:style w:type="character" w:customStyle="1" w:styleId="1fffa">
    <w:name w:val="Дата Знак1"/>
    <w:basedOn w:val="a5"/>
    <w:uiPriority w:val="99"/>
    <w:semiHidden/>
    <w:rsid w:val="00C021AE"/>
    <w:rPr>
      <w:rFonts w:ascii="Times New Roman" w:eastAsia="Times New Roman" w:hAnsi="Times New Roman" w:cs="Times New Roman"/>
      <w:sz w:val="24"/>
      <w:szCs w:val="24"/>
      <w:lang w:eastAsia="ru-RU"/>
    </w:rPr>
  </w:style>
  <w:style w:type="paragraph" w:styleId="afffffff9">
    <w:name w:val="Body Text First Indent"/>
    <w:basedOn w:val="ab"/>
    <w:link w:val="afffffffa"/>
    <w:uiPriority w:val="99"/>
    <w:rsid w:val="00C021AE"/>
    <w:pPr>
      <w:spacing w:after="120"/>
      <w:ind w:firstLine="210"/>
    </w:pPr>
    <w:rPr>
      <w:sz w:val="24"/>
      <w:szCs w:val="24"/>
    </w:rPr>
  </w:style>
  <w:style w:type="character" w:customStyle="1" w:styleId="afffffffa">
    <w:name w:val="Красная строка Знак"/>
    <w:basedOn w:val="ac"/>
    <w:link w:val="afffffff9"/>
    <w:uiPriority w:val="99"/>
    <w:rsid w:val="00C021AE"/>
    <w:rPr>
      <w:rFonts w:ascii="Times New Roman" w:eastAsia="Times New Roman" w:hAnsi="Times New Roman" w:cs="Times New Roman"/>
      <w:sz w:val="24"/>
      <w:szCs w:val="24"/>
      <w:lang w:eastAsia="ru-RU"/>
    </w:rPr>
  </w:style>
  <w:style w:type="paragraph" w:styleId="2ff9">
    <w:name w:val="Body Text First Indent 2"/>
    <w:basedOn w:val="2f5"/>
    <w:link w:val="2ffa"/>
    <w:uiPriority w:val="99"/>
    <w:rsid w:val="00C021AE"/>
    <w:pPr>
      <w:suppressAutoHyphens w:val="0"/>
      <w:spacing w:before="0" w:line="240" w:lineRule="auto"/>
      <w:ind w:left="283" w:firstLine="210"/>
      <w:jc w:val="both"/>
    </w:pPr>
    <w:rPr>
      <w:lang w:eastAsia="ru-RU"/>
    </w:rPr>
  </w:style>
  <w:style w:type="character" w:customStyle="1" w:styleId="2ffa">
    <w:name w:val="Красная строка 2 Знак"/>
    <w:basedOn w:val="1f9"/>
    <w:link w:val="2ff9"/>
    <w:uiPriority w:val="99"/>
    <w:rsid w:val="00C021AE"/>
    <w:rPr>
      <w:rFonts w:ascii="Times New Roman" w:eastAsia="Times New Roman" w:hAnsi="Times New Roman" w:cs="Times New Roman"/>
      <w:b w:val="0"/>
      <w:bCs w:val="0"/>
      <w:sz w:val="24"/>
      <w:szCs w:val="24"/>
      <w:lang w:eastAsia="ru-RU"/>
    </w:rPr>
  </w:style>
  <w:style w:type="character" w:customStyle="1" w:styleId="58">
    <w:name w:val="Знак Знак5"/>
    <w:uiPriority w:val="99"/>
    <w:locked/>
    <w:rsid w:val="00C021AE"/>
    <w:rPr>
      <w:rFonts w:cs="Times New Roman"/>
      <w:sz w:val="24"/>
      <w:szCs w:val="24"/>
      <w:lang w:eastAsia="ru-RU" w:bidi="ar-SA"/>
    </w:rPr>
  </w:style>
  <w:style w:type="paragraph" w:styleId="afffffffb">
    <w:name w:val="E-mail Signature"/>
    <w:basedOn w:val="a4"/>
    <w:link w:val="afffffffc"/>
    <w:uiPriority w:val="99"/>
    <w:rsid w:val="00C021AE"/>
    <w:pPr>
      <w:spacing w:after="60" w:line="240" w:lineRule="auto"/>
      <w:jc w:val="both"/>
    </w:pPr>
    <w:rPr>
      <w:rFonts w:ascii="Times New Roman" w:eastAsia="Times New Roman" w:hAnsi="Times New Roman" w:cs="Times New Roman"/>
      <w:sz w:val="24"/>
      <w:szCs w:val="24"/>
      <w:lang w:eastAsia="ru-RU"/>
    </w:rPr>
  </w:style>
  <w:style w:type="character" w:customStyle="1" w:styleId="afffffffc">
    <w:name w:val="Электронная подпись Знак"/>
    <w:basedOn w:val="a5"/>
    <w:link w:val="afffffffb"/>
    <w:uiPriority w:val="99"/>
    <w:rsid w:val="00C021AE"/>
    <w:rPr>
      <w:rFonts w:ascii="Times New Roman" w:eastAsia="Times New Roman" w:hAnsi="Times New Roman" w:cs="Times New Roman"/>
      <w:sz w:val="24"/>
      <w:szCs w:val="24"/>
      <w:lang w:eastAsia="ru-RU"/>
    </w:rPr>
  </w:style>
  <w:style w:type="paragraph" w:customStyle="1" w:styleId="Instruction">
    <w:name w:val="Instruction"/>
    <w:basedOn w:val="2f5"/>
    <w:uiPriority w:val="99"/>
    <w:semiHidden/>
    <w:rsid w:val="00C021AE"/>
    <w:pPr>
      <w:tabs>
        <w:tab w:val="num" w:pos="360"/>
      </w:tabs>
      <w:suppressAutoHyphens w:val="0"/>
      <w:spacing w:before="180" w:after="60" w:line="240" w:lineRule="auto"/>
      <w:ind w:left="360" w:hanging="360"/>
      <w:jc w:val="both"/>
    </w:pPr>
    <w:rPr>
      <w:b/>
      <w:bCs/>
      <w:lang w:eastAsia="ru-RU"/>
    </w:rPr>
  </w:style>
  <w:style w:type="paragraph" w:customStyle="1" w:styleId="afffffffd">
    <w:name w:val="текст таблицы"/>
    <w:basedOn w:val="a4"/>
    <w:uiPriority w:val="99"/>
    <w:semiHidden/>
    <w:rsid w:val="00C021AE"/>
    <w:pPr>
      <w:spacing w:before="120" w:after="0" w:line="240" w:lineRule="auto"/>
      <w:ind w:right="-102"/>
    </w:pPr>
    <w:rPr>
      <w:rFonts w:ascii="Times New Roman" w:eastAsia="Times New Roman" w:hAnsi="Times New Roman" w:cs="Times New Roman"/>
      <w:sz w:val="24"/>
      <w:szCs w:val="24"/>
      <w:lang w:eastAsia="ru-RU"/>
    </w:rPr>
  </w:style>
  <w:style w:type="paragraph" w:customStyle="1" w:styleId="1CharChar">
    <w:name w:val="1 Знак Char Знак Char Знак"/>
    <w:basedOn w:val="a4"/>
    <w:uiPriority w:val="99"/>
    <w:rsid w:val="00C021AE"/>
    <w:pPr>
      <w:spacing w:line="240" w:lineRule="exact"/>
    </w:pPr>
    <w:rPr>
      <w:rFonts w:ascii="Times New Roman" w:eastAsia="Times New Roman" w:hAnsi="Times New Roman" w:cs="Times New Roman"/>
      <w:sz w:val="20"/>
      <w:szCs w:val="20"/>
      <w:lang w:eastAsia="zh-CN"/>
    </w:rPr>
  </w:style>
  <w:style w:type="paragraph" w:customStyle="1" w:styleId="afffffffe">
    <w:name w:val="Знак Знак Знак Знак Знак Знак"/>
    <w:basedOn w:val="a4"/>
    <w:uiPriority w:val="99"/>
    <w:rsid w:val="00C021AE"/>
    <w:pPr>
      <w:spacing w:line="240" w:lineRule="exact"/>
    </w:pPr>
    <w:rPr>
      <w:rFonts w:ascii="Times New Roman" w:eastAsia="Times New Roman" w:hAnsi="Times New Roman" w:cs="Times New Roman"/>
      <w:sz w:val="20"/>
      <w:szCs w:val="20"/>
      <w:lang w:eastAsia="zh-CN"/>
    </w:rPr>
  </w:style>
  <w:style w:type="character" w:customStyle="1" w:styleId="DeltaViewInsertion">
    <w:name w:val="DeltaView Insertion"/>
    <w:uiPriority w:val="99"/>
    <w:rsid w:val="00C021AE"/>
    <w:rPr>
      <w:color w:val="0000FF"/>
      <w:spacing w:val="0"/>
      <w:u w:val="double"/>
    </w:rPr>
  </w:style>
  <w:style w:type="table" w:customStyle="1" w:styleId="82">
    <w:name w:val="Сетка таблицы8"/>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C021AE"/>
    <w:rPr>
      <w:rFonts w:cs="Times New Roman"/>
      <w:color w:val="808080"/>
    </w:rPr>
  </w:style>
  <w:style w:type="paragraph" w:customStyle="1" w:styleId="NoSpacing1">
    <w:name w:val="No Spacing1"/>
    <w:uiPriority w:val="99"/>
    <w:rsid w:val="00C021AE"/>
    <w:pPr>
      <w:spacing w:after="0" w:line="240" w:lineRule="auto"/>
    </w:pPr>
    <w:rPr>
      <w:rFonts w:ascii="Times New Roman" w:eastAsia="Times New Roman" w:hAnsi="Times New Roman" w:cs="Times New Roman"/>
      <w:sz w:val="24"/>
      <w:szCs w:val="24"/>
      <w:lang w:eastAsia="ru-RU"/>
    </w:rPr>
  </w:style>
  <w:style w:type="paragraph" w:customStyle="1" w:styleId="a3">
    <w:name w:val="Дефис"/>
    <w:basedOn w:val="ListParagraph1"/>
    <w:link w:val="affffffff"/>
    <w:uiPriority w:val="99"/>
    <w:rsid w:val="00C021AE"/>
    <w:pPr>
      <w:numPr>
        <w:numId w:val="17"/>
      </w:numPr>
      <w:suppressAutoHyphens w:val="0"/>
      <w:contextualSpacing/>
    </w:pPr>
    <w:rPr>
      <w:sz w:val="24"/>
      <w:szCs w:val="24"/>
      <w:lang w:val="en-US" w:eastAsia="ru-RU"/>
    </w:rPr>
  </w:style>
  <w:style w:type="character" w:customStyle="1" w:styleId="affffffff">
    <w:name w:val="Дефис Знак"/>
    <w:link w:val="a3"/>
    <w:uiPriority w:val="99"/>
    <w:locked/>
    <w:rsid w:val="00C021AE"/>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4"/>
    <w:uiPriority w:val="99"/>
    <w:rsid w:val="00C021AE"/>
    <w:pPr>
      <w:spacing w:after="0" w:line="240" w:lineRule="auto"/>
      <w:jc w:val="center"/>
    </w:pPr>
    <w:rPr>
      <w:rFonts w:ascii="Times New Roman" w:eastAsia="Times New Roman" w:hAnsi="Times New Roman" w:cs="Times New Roman"/>
      <w:bCs/>
      <w:sz w:val="28"/>
      <w:szCs w:val="20"/>
      <w:lang w:eastAsia="ru-RU"/>
    </w:rPr>
  </w:style>
  <w:style w:type="paragraph" w:customStyle="1" w:styleId="2ffb">
    <w:name w:val="Стиль Заголовок 2"/>
    <w:aliases w:val="H2 + По ширине Слева:  032 см Первая строка:  ..."/>
    <w:basedOn w:val="2"/>
    <w:uiPriority w:val="99"/>
    <w:rsid w:val="00C021AE"/>
    <w:pPr>
      <w:numPr>
        <w:ilvl w:val="1"/>
      </w:numPr>
      <w:suppressAutoHyphens w:val="0"/>
      <w:spacing w:after="60"/>
      <w:ind w:left="180"/>
    </w:pPr>
    <w:rPr>
      <w:szCs w:val="20"/>
      <w:lang w:eastAsia="ru-RU"/>
    </w:rPr>
  </w:style>
  <w:style w:type="paragraph" w:customStyle="1" w:styleId="ConsPlusTitle">
    <w:name w:val="ConsPlusTitle"/>
    <w:uiPriority w:val="99"/>
    <w:rsid w:val="00C021A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4a">
    <w:name w:val="Знак Знак4"/>
    <w:uiPriority w:val="99"/>
    <w:rsid w:val="00C021AE"/>
    <w:rPr>
      <w:sz w:val="24"/>
      <w:lang w:val="ru-RU" w:eastAsia="ru-RU"/>
    </w:rPr>
  </w:style>
  <w:style w:type="paragraph" w:customStyle="1" w:styleId="FR1">
    <w:name w:val="FR1"/>
    <w:uiPriority w:val="99"/>
    <w:rsid w:val="00C021AE"/>
    <w:pPr>
      <w:widowControl w:val="0"/>
      <w:spacing w:after="0" w:line="300" w:lineRule="auto"/>
      <w:ind w:firstLine="500"/>
    </w:pPr>
    <w:rPr>
      <w:rFonts w:ascii="Arial" w:eastAsia="Times New Roman" w:hAnsi="Arial" w:cs="Times New Roman"/>
      <w:sz w:val="16"/>
      <w:szCs w:val="20"/>
      <w:lang w:eastAsia="ru-RU"/>
    </w:rPr>
  </w:style>
  <w:style w:type="character" w:customStyle="1" w:styleId="3ff">
    <w:name w:val="Знак Знак3"/>
    <w:uiPriority w:val="99"/>
    <w:rsid w:val="00C021AE"/>
    <w:rPr>
      <w:rFonts w:cs="Times New Roman"/>
    </w:rPr>
  </w:style>
  <w:style w:type="paragraph" w:customStyle="1" w:styleId="1fffb">
    <w:name w:val="Стиль Заголовок 1 + не полужирный"/>
    <w:basedOn w:val="10"/>
    <w:uiPriority w:val="99"/>
    <w:rsid w:val="00C021AE"/>
    <w:pPr>
      <w:keepLines w:val="0"/>
      <w:spacing w:before="0" w:line="240" w:lineRule="auto"/>
      <w:jc w:val="center"/>
    </w:pPr>
    <w:rPr>
      <w:rFonts w:ascii="Times New Roman" w:eastAsia="Times New Roman" w:hAnsi="Times New Roman" w:cs="Arial"/>
      <w:color w:val="auto"/>
      <w:kern w:val="32"/>
      <w:sz w:val="28"/>
      <w:lang w:eastAsia="ru-RU"/>
    </w:rPr>
  </w:style>
  <w:style w:type="character" w:customStyle="1" w:styleId="2ffc">
    <w:name w:val="Основной текст (2)_"/>
    <w:link w:val="2ffd"/>
    <w:uiPriority w:val="99"/>
    <w:locked/>
    <w:rsid w:val="00C021AE"/>
    <w:rPr>
      <w:sz w:val="23"/>
      <w:szCs w:val="23"/>
      <w:shd w:val="clear" w:color="auto" w:fill="FFFFFF"/>
    </w:rPr>
  </w:style>
  <w:style w:type="paragraph" w:customStyle="1" w:styleId="2ffd">
    <w:name w:val="Основной текст (2)"/>
    <w:basedOn w:val="a4"/>
    <w:link w:val="2ffc"/>
    <w:uiPriority w:val="99"/>
    <w:rsid w:val="00C021AE"/>
    <w:pPr>
      <w:shd w:val="clear" w:color="auto" w:fill="FFFFFF"/>
      <w:spacing w:after="300" w:line="240" w:lineRule="atLeast"/>
    </w:pPr>
    <w:rPr>
      <w:sz w:val="23"/>
      <w:szCs w:val="23"/>
    </w:rPr>
  </w:style>
  <w:style w:type="character" w:customStyle="1" w:styleId="2311">
    <w:name w:val="Знак Знак231"/>
    <w:uiPriority w:val="99"/>
    <w:locked/>
    <w:rsid w:val="00C021AE"/>
    <w:rPr>
      <w:rFonts w:cs="Times New Roman"/>
      <w:sz w:val="24"/>
    </w:rPr>
  </w:style>
  <w:style w:type="character" w:customStyle="1" w:styleId="225">
    <w:name w:val="Знак Знак22"/>
    <w:uiPriority w:val="99"/>
    <w:locked/>
    <w:rsid w:val="00C021AE"/>
    <w:rPr>
      <w:rFonts w:cs="Times New Roman"/>
      <w:sz w:val="24"/>
    </w:rPr>
  </w:style>
  <w:style w:type="character" w:customStyle="1" w:styleId="190">
    <w:name w:val="Знак Знак19"/>
    <w:uiPriority w:val="99"/>
    <w:locked/>
    <w:rsid w:val="00C021AE"/>
    <w:rPr>
      <w:rFonts w:cs="Times New Roman"/>
      <w:i/>
      <w:iCs/>
      <w:sz w:val="24"/>
      <w:szCs w:val="24"/>
    </w:rPr>
  </w:style>
  <w:style w:type="character" w:customStyle="1" w:styleId="180">
    <w:name w:val="Знак Знак18"/>
    <w:uiPriority w:val="99"/>
    <w:locked/>
    <w:rsid w:val="00C021AE"/>
    <w:rPr>
      <w:rFonts w:ascii="Courier New" w:hAnsi="Courier New" w:cs="Times New Roman"/>
    </w:rPr>
  </w:style>
  <w:style w:type="character" w:customStyle="1" w:styleId="171">
    <w:name w:val="Знак Знак171"/>
    <w:uiPriority w:val="99"/>
    <w:locked/>
    <w:rsid w:val="00C021AE"/>
    <w:rPr>
      <w:rFonts w:ascii="Cambria" w:hAnsi="Cambria" w:cs="Times New Roman"/>
      <w:b/>
      <w:bCs/>
      <w:kern w:val="28"/>
      <w:sz w:val="32"/>
      <w:szCs w:val="32"/>
    </w:rPr>
  </w:style>
  <w:style w:type="character" w:customStyle="1" w:styleId="160">
    <w:name w:val="Знак Знак16"/>
    <w:uiPriority w:val="99"/>
    <w:locked/>
    <w:rsid w:val="00C021AE"/>
    <w:rPr>
      <w:rFonts w:cs="Times New Roman"/>
      <w:sz w:val="24"/>
      <w:szCs w:val="24"/>
    </w:rPr>
  </w:style>
  <w:style w:type="character" w:customStyle="1" w:styleId="150">
    <w:name w:val="Знак Знак15"/>
    <w:uiPriority w:val="99"/>
    <w:locked/>
    <w:rsid w:val="00C021AE"/>
    <w:rPr>
      <w:rFonts w:cs="Times New Roman"/>
      <w:sz w:val="24"/>
      <w:szCs w:val="24"/>
    </w:rPr>
  </w:style>
  <w:style w:type="character" w:customStyle="1" w:styleId="141">
    <w:name w:val="Знак Знак14"/>
    <w:uiPriority w:val="99"/>
    <w:locked/>
    <w:rsid w:val="00C021AE"/>
    <w:rPr>
      <w:rFonts w:ascii="Arial" w:hAnsi="Arial" w:cs="Times New Roman"/>
      <w:sz w:val="24"/>
      <w:szCs w:val="24"/>
      <w:shd w:val="pct20" w:color="auto" w:fill="auto"/>
    </w:rPr>
  </w:style>
  <w:style w:type="character" w:customStyle="1" w:styleId="131">
    <w:name w:val="Знак Знак13"/>
    <w:uiPriority w:val="99"/>
    <w:locked/>
    <w:rsid w:val="00C021AE"/>
    <w:rPr>
      <w:rFonts w:cs="Times New Roman"/>
      <w:sz w:val="24"/>
      <w:szCs w:val="24"/>
    </w:rPr>
  </w:style>
  <w:style w:type="character" w:customStyle="1" w:styleId="122">
    <w:name w:val="Знак Знак12"/>
    <w:uiPriority w:val="99"/>
    <w:locked/>
    <w:rsid w:val="00C021AE"/>
    <w:rPr>
      <w:rFonts w:cs="Times New Roman"/>
      <w:sz w:val="24"/>
      <w:szCs w:val="24"/>
    </w:rPr>
  </w:style>
  <w:style w:type="character" w:customStyle="1" w:styleId="1112">
    <w:name w:val="Знак Знак111"/>
    <w:basedOn w:val="225"/>
    <w:uiPriority w:val="99"/>
    <w:locked/>
    <w:rsid w:val="00C021AE"/>
    <w:rPr>
      <w:rFonts w:cs="Times New Roman"/>
      <w:sz w:val="24"/>
    </w:rPr>
  </w:style>
  <w:style w:type="character" w:customStyle="1" w:styleId="910">
    <w:name w:val="Знак Знак91"/>
    <w:uiPriority w:val="99"/>
    <w:locked/>
    <w:rsid w:val="00C021AE"/>
    <w:rPr>
      <w:rFonts w:ascii="Courier New" w:hAnsi="Courier New" w:cs="Times New Roman"/>
    </w:rPr>
  </w:style>
  <w:style w:type="character" w:customStyle="1" w:styleId="83">
    <w:name w:val="Знак Знак8"/>
    <w:uiPriority w:val="99"/>
    <w:locked/>
    <w:rsid w:val="00C021AE"/>
    <w:rPr>
      <w:rFonts w:cs="Times New Roman"/>
      <w:sz w:val="24"/>
      <w:szCs w:val="24"/>
    </w:rPr>
  </w:style>
  <w:style w:type="character" w:customStyle="1" w:styleId="64">
    <w:name w:val="Знак Знак6"/>
    <w:uiPriority w:val="99"/>
    <w:locked/>
    <w:rsid w:val="00C021AE"/>
    <w:rPr>
      <w:rFonts w:cs="Times New Roman"/>
      <w:b/>
      <w:bCs/>
    </w:rPr>
  </w:style>
  <w:style w:type="character" w:styleId="affffffff0">
    <w:name w:val="Placeholder Text"/>
    <w:uiPriority w:val="99"/>
    <w:rsid w:val="00C021AE"/>
    <w:rPr>
      <w:rFonts w:cs="Times New Roman"/>
      <w:color w:val="808080"/>
    </w:rPr>
  </w:style>
  <w:style w:type="character" w:customStyle="1" w:styleId="511">
    <w:name w:val="Знак Знак51"/>
    <w:uiPriority w:val="99"/>
    <w:locked/>
    <w:rsid w:val="00C021AE"/>
    <w:rPr>
      <w:rFonts w:cs="Times New Roman"/>
    </w:rPr>
  </w:style>
  <w:style w:type="character" w:customStyle="1" w:styleId="300">
    <w:name w:val="Знак Знак30"/>
    <w:uiPriority w:val="99"/>
    <w:locked/>
    <w:rsid w:val="00C021AE"/>
    <w:rPr>
      <w:rFonts w:ascii="Tahoma" w:hAnsi="Tahoma" w:cs="Tahoma"/>
      <w:sz w:val="16"/>
      <w:szCs w:val="16"/>
    </w:rPr>
  </w:style>
  <w:style w:type="character" w:customStyle="1" w:styleId="241">
    <w:name w:val="Знак Знак241"/>
    <w:uiPriority w:val="99"/>
    <w:rsid w:val="00C021AE"/>
    <w:rPr>
      <w:rFonts w:cs="Times New Roman"/>
      <w:b/>
      <w:sz w:val="28"/>
      <w:lang w:val="ru-RU" w:eastAsia="ru-RU" w:bidi="ar-SA"/>
    </w:rPr>
  </w:style>
  <w:style w:type="character" w:customStyle="1" w:styleId="415">
    <w:name w:val="Знак Знак41"/>
    <w:uiPriority w:val="99"/>
    <w:rsid w:val="00C021AE"/>
    <w:rPr>
      <w:sz w:val="24"/>
      <w:lang w:val="ru-RU" w:eastAsia="ru-RU"/>
    </w:rPr>
  </w:style>
  <w:style w:type="character" w:customStyle="1" w:styleId="318">
    <w:name w:val="Знак Знак31"/>
    <w:uiPriority w:val="99"/>
    <w:rsid w:val="00C021AE"/>
    <w:rPr>
      <w:rFonts w:cs="Times New Roman"/>
    </w:rPr>
  </w:style>
  <w:style w:type="character" w:customStyle="1" w:styleId="2100">
    <w:name w:val="Знак Знак210"/>
    <w:uiPriority w:val="99"/>
    <w:rsid w:val="00C021AE"/>
    <w:rPr>
      <w:b/>
    </w:rPr>
  </w:style>
  <w:style w:type="character" w:customStyle="1" w:styleId="1100">
    <w:name w:val="Знак Знак110"/>
    <w:uiPriority w:val="99"/>
    <w:rsid w:val="00C021AE"/>
    <w:rPr>
      <w:rFonts w:ascii="Tahoma" w:hAnsi="Tahoma"/>
      <w:sz w:val="16"/>
    </w:rPr>
  </w:style>
  <w:style w:type="character" w:customStyle="1" w:styleId="21a">
    <w:name w:val="Знак Знак21"/>
    <w:uiPriority w:val="99"/>
    <w:rsid w:val="00C021AE"/>
    <w:rPr>
      <w:rFonts w:cs="Times New Roman"/>
      <w:noProof/>
      <w:sz w:val="24"/>
      <w:lang w:val="ru-RU" w:eastAsia="ru-RU" w:bidi="ar-SA"/>
    </w:rPr>
  </w:style>
  <w:style w:type="numbering" w:customStyle="1" w:styleId="1121">
    <w:name w:val="Нет списка112"/>
    <w:next w:val="a7"/>
    <w:semiHidden/>
    <w:rsid w:val="00C021AE"/>
  </w:style>
  <w:style w:type="paragraph" w:customStyle="1" w:styleId="affffffff1">
    <w:name w:val="Готовый"/>
    <w:basedOn w:val="a4"/>
    <w:rsid w:val="00C021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1fd">
    <w:name w:val="Стиль1 Знак"/>
    <w:link w:val="1"/>
    <w:rsid w:val="00C021AE"/>
    <w:rPr>
      <w:rFonts w:ascii="Times New Roman" w:eastAsia="Times New Roman" w:hAnsi="Times New Roman" w:cs="Times New Roman"/>
      <w:b/>
      <w:bCs/>
      <w:sz w:val="28"/>
      <w:szCs w:val="28"/>
      <w:lang w:eastAsia="ar-SA"/>
    </w:rPr>
  </w:style>
  <w:style w:type="character" w:customStyle="1" w:styleId="2f8">
    <w:name w:val="Нумерованный список 2 Знак"/>
    <w:link w:val="2f7"/>
    <w:uiPriority w:val="99"/>
    <w:rsid w:val="00C021AE"/>
    <w:rPr>
      <w:rFonts w:ascii="Times New Roman" w:eastAsia="Times New Roman" w:hAnsi="Times New Roman" w:cs="Times New Roman"/>
      <w:sz w:val="20"/>
      <w:szCs w:val="20"/>
      <w:lang w:eastAsia="ru-RU"/>
    </w:rPr>
  </w:style>
  <w:style w:type="character" w:customStyle="1" w:styleId="2b">
    <w:name w:val="Стиль2 Знак"/>
    <w:link w:val="2a"/>
    <w:rsid w:val="00C021AE"/>
    <w:rPr>
      <w:rFonts w:ascii="Times New Roman" w:eastAsia="Times New Roman" w:hAnsi="Times New Roman" w:cs="Times New Roman"/>
      <w:b/>
      <w:bCs/>
      <w:sz w:val="24"/>
      <w:szCs w:val="24"/>
      <w:lang w:eastAsia="ar-SA"/>
    </w:rPr>
  </w:style>
  <w:style w:type="character" w:customStyle="1" w:styleId="39">
    <w:name w:val="Стиль3 Знак"/>
    <w:link w:val="38"/>
    <w:uiPriority w:val="99"/>
    <w:rsid w:val="00C021AE"/>
    <w:rPr>
      <w:rFonts w:ascii="Times New Roman" w:eastAsia="Times New Roman" w:hAnsi="Times New Roman" w:cs="Times New Roman"/>
      <w:sz w:val="24"/>
      <w:szCs w:val="24"/>
      <w:lang w:eastAsia="ar-SA"/>
    </w:rPr>
  </w:style>
  <w:style w:type="paragraph" w:customStyle="1" w:styleId="3ff0">
    <w:name w:val="_Нумерованный 3"/>
    <w:basedOn w:val="2ff0"/>
    <w:rsid w:val="00C021AE"/>
    <w:pPr>
      <w:tabs>
        <w:tab w:val="clear" w:pos="284"/>
        <w:tab w:val="num" w:pos="360"/>
        <w:tab w:val="num" w:pos="2174"/>
      </w:tabs>
      <w:ind w:left="2174" w:hanging="360"/>
      <w:textAlignment w:val="baseline"/>
    </w:pPr>
    <w:rPr>
      <w:lang w:val="ru-RU" w:eastAsia="en-US"/>
    </w:rPr>
  </w:style>
  <w:style w:type="paragraph" w:customStyle="1" w:styleId="1113">
    <w:name w:val="Стиль111"/>
    <w:basedOn w:val="af1"/>
    <w:link w:val="1114"/>
    <w:qFormat/>
    <w:rsid w:val="00C021AE"/>
    <w:pPr>
      <w:ind w:firstLine="709"/>
      <w:jc w:val="both"/>
    </w:pPr>
    <w:rPr>
      <w:rFonts w:ascii="Times New Roman" w:eastAsia="Times New Roman" w:hAnsi="Times New Roman" w:cs="Times New Roman"/>
      <w:color w:val="000000"/>
      <w:sz w:val="28"/>
      <w:szCs w:val="28"/>
      <w:u w:val="single"/>
      <w:lang w:eastAsia="ru-RU"/>
    </w:rPr>
  </w:style>
  <w:style w:type="character" w:customStyle="1" w:styleId="1114">
    <w:name w:val="Стиль111 Знак"/>
    <w:link w:val="1113"/>
    <w:rsid w:val="00C021AE"/>
    <w:rPr>
      <w:rFonts w:ascii="Times New Roman" w:eastAsia="Times New Roman" w:hAnsi="Times New Roman" w:cs="Times New Roman"/>
      <w:color w:val="000000"/>
      <w:sz w:val="28"/>
      <w:szCs w:val="28"/>
      <w:u w:val="single"/>
      <w:lang w:eastAsia="ru-RU"/>
    </w:rPr>
  </w:style>
  <w:style w:type="numbering" w:customStyle="1" w:styleId="226">
    <w:name w:val="Нет списка22"/>
    <w:next w:val="a7"/>
    <w:uiPriority w:val="99"/>
    <w:semiHidden/>
    <w:unhideWhenUsed/>
    <w:rsid w:val="00C021AE"/>
  </w:style>
  <w:style w:type="numbering" w:customStyle="1" w:styleId="1210">
    <w:name w:val="Нет списка121"/>
    <w:next w:val="a7"/>
    <w:uiPriority w:val="99"/>
    <w:semiHidden/>
    <w:unhideWhenUsed/>
    <w:rsid w:val="00C021AE"/>
  </w:style>
  <w:style w:type="table" w:customStyle="1" w:styleId="123">
    <w:name w:val="Сетка таблицы1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7"/>
    <w:semiHidden/>
    <w:rsid w:val="00C021AE"/>
  </w:style>
  <w:style w:type="paragraph" w:customStyle="1" w:styleId="119">
    <w:name w:val="Секретариат1.1."/>
    <w:basedOn w:val="a4"/>
    <w:link w:val="11a"/>
    <w:autoRedefine/>
    <w:qFormat/>
    <w:rsid w:val="00C021AE"/>
    <w:pPr>
      <w:keepNext/>
      <w:widowControl w:val="0"/>
      <w:suppressLineNumber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a">
    <w:name w:val="Секретариат1.1. Знак"/>
    <w:link w:val="119"/>
    <w:rsid w:val="00C021AE"/>
    <w:rPr>
      <w:rFonts w:ascii="Times New Roman" w:eastAsia="Times New Roman" w:hAnsi="Times New Roman" w:cs="Times New Roman"/>
      <w:sz w:val="28"/>
      <w:szCs w:val="24"/>
      <w:lang w:eastAsia="ru-RU"/>
    </w:rPr>
  </w:style>
  <w:style w:type="character" w:customStyle="1" w:styleId="Heading1">
    <w:name w:val="Heading #1"/>
    <w:rsid w:val="00C021AE"/>
  </w:style>
  <w:style w:type="character" w:customStyle="1" w:styleId="Heading2">
    <w:name w:val="Heading #2_"/>
    <w:link w:val="Heading20"/>
    <w:rsid w:val="00C021AE"/>
    <w:rPr>
      <w:sz w:val="26"/>
      <w:szCs w:val="26"/>
      <w:shd w:val="clear" w:color="auto" w:fill="FFFFFF"/>
    </w:rPr>
  </w:style>
  <w:style w:type="paragraph" w:customStyle="1" w:styleId="Heading20">
    <w:name w:val="Heading #2"/>
    <w:basedOn w:val="a4"/>
    <w:link w:val="Heading2"/>
    <w:rsid w:val="00C021AE"/>
    <w:pPr>
      <w:shd w:val="clear" w:color="auto" w:fill="FFFFFF"/>
      <w:spacing w:after="0" w:line="320" w:lineRule="exact"/>
      <w:ind w:firstLine="600"/>
      <w:jc w:val="both"/>
      <w:outlineLvl w:val="1"/>
    </w:pPr>
    <w:rPr>
      <w:sz w:val="26"/>
      <w:szCs w:val="26"/>
    </w:rPr>
  </w:style>
  <w:style w:type="character" w:customStyle="1" w:styleId="Bodytext3">
    <w:name w:val="Body text (3)_"/>
    <w:link w:val="Bodytext30"/>
    <w:rsid w:val="00C021AE"/>
    <w:rPr>
      <w:sz w:val="21"/>
      <w:szCs w:val="21"/>
      <w:shd w:val="clear" w:color="auto" w:fill="FFFFFF"/>
    </w:rPr>
  </w:style>
  <w:style w:type="paragraph" w:customStyle="1" w:styleId="Bodytext30">
    <w:name w:val="Body text (3)"/>
    <w:basedOn w:val="a4"/>
    <w:link w:val="Bodytext3"/>
    <w:rsid w:val="00C021AE"/>
    <w:pPr>
      <w:shd w:val="clear" w:color="auto" w:fill="FFFFFF"/>
      <w:spacing w:before="240" w:after="0" w:line="252" w:lineRule="exact"/>
      <w:ind w:firstLine="600"/>
      <w:jc w:val="both"/>
    </w:pPr>
    <w:rPr>
      <w:sz w:val="21"/>
      <w:szCs w:val="21"/>
    </w:rPr>
  </w:style>
  <w:style w:type="character" w:customStyle="1" w:styleId="affffffff2">
    <w:name w:val="Основной шрифт"/>
    <w:rsid w:val="00C021AE"/>
  </w:style>
  <w:style w:type="paragraph" w:customStyle="1" w:styleId="72">
    <w:name w:val="Заголовок 72"/>
    <w:basedOn w:val="a4"/>
    <w:next w:val="a4"/>
    <w:rsid w:val="00C021AE"/>
    <w:pPr>
      <w:keepNext/>
      <w:widowControl w:val="0"/>
      <w:numPr>
        <w:numId w:val="13"/>
      </w:numPr>
      <w:suppressAutoHyphens/>
      <w:spacing w:after="0" w:line="240" w:lineRule="auto"/>
      <w:ind w:left="0" w:firstLine="708"/>
      <w:jc w:val="center"/>
    </w:pPr>
    <w:rPr>
      <w:rFonts w:ascii="Times New Roman" w:eastAsia="Times New Roman" w:hAnsi="Times New Roman" w:cs="Times New Roman"/>
      <w:b/>
      <w:bCs/>
      <w:kern w:val="1"/>
      <w:sz w:val="24"/>
      <w:szCs w:val="24"/>
      <w:lang w:eastAsia="zh-CN"/>
    </w:rPr>
  </w:style>
  <w:style w:type="paragraph" w:customStyle="1" w:styleId="3ff1">
    <w:name w:val="Абзац списка3"/>
    <w:basedOn w:val="a4"/>
    <w:rsid w:val="00C021AE"/>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59">
    <w:name w:val="Нет списка5"/>
    <w:next w:val="a7"/>
    <w:uiPriority w:val="99"/>
    <w:semiHidden/>
    <w:unhideWhenUsed/>
    <w:rsid w:val="00C021AE"/>
  </w:style>
  <w:style w:type="table" w:customStyle="1" w:styleId="93">
    <w:name w:val="Сетка таблицы9"/>
    <w:basedOn w:val="a6"/>
    <w:next w:val="a8"/>
    <w:uiPriority w:val="99"/>
    <w:rsid w:val="00C021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uiPriority w:val="99"/>
    <w:rsid w:val="00C021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
    <w:name w:val="Основной текст + Arial"/>
    <w:aliases w:val="7,5 pt3"/>
    <w:basedOn w:val="a5"/>
    <w:uiPriority w:val="99"/>
    <w:rsid w:val="00C021AE"/>
    <w:rPr>
      <w:rFonts w:ascii="Arial" w:eastAsia="Times New Roman" w:hAnsi="Arial" w:cs="Arial"/>
      <w:color w:val="000000"/>
      <w:spacing w:val="0"/>
      <w:w w:val="100"/>
      <w:position w:val="0"/>
      <w:sz w:val="15"/>
      <w:szCs w:val="15"/>
      <w:u w:val="none"/>
      <w:lang w:val="ru-RU" w:eastAsia="ru-RU"/>
    </w:rPr>
  </w:style>
  <w:style w:type="character" w:customStyle="1" w:styleId="Arial2">
    <w:name w:val="Основной текст + Arial2"/>
    <w:aliases w:val="71,5 pt2,Малые прописные"/>
    <w:basedOn w:val="a5"/>
    <w:uiPriority w:val="99"/>
    <w:rsid w:val="00C021AE"/>
    <w:rPr>
      <w:rFonts w:ascii="Arial" w:eastAsia="Times New Roman" w:hAnsi="Arial" w:cs="Arial"/>
      <w:smallCaps/>
      <w:color w:val="000000"/>
      <w:spacing w:val="0"/>
      <w:w w:val="100"/>
      <w:position w:val="0"/>
      <w:sz w:val="15"/>
      <w:szCs w:val="15"/>
      <w:u w:val="none"/>
      <w:lang w:val="en-US" w:eastAsia="en-US"/>
    </w:rPr>
  </w:style>
  <w:style w:type="character" w:customStyle="1" w:styleId="Arial1">
    <w:name w:val="Основной текст + Arial1"/>
    <w:aliases w:val="9,5 pt1"/>
    <w:basedOn w:val="a5"/>
    <w:uiPriority w:val="99"/>
    <w:rsid w:val="00C021AE"/>
    <w:rPr>
      <w:rFonts w:ascii="Arial" w:eastAsia="Times New Roman" w:hAnsi="Arial" w:cs="Arial"/>
      <w:color w:val="000000"/>
      <w:spacing w:val="0"/>
      <w:w w:val="100"/>
      <w:position w:val="0"/>
      <w:sz w:val="19"/>
      <w:szCs w:val="19"/>
      <w:u w:val="none"/>
      <w:lang w:val="ru-RU" w:eastAsia="ru-RU"/>
    </w:rPr>
  </w:style>
  <w:style w:type="table" w:customStyle="1" w:styleId="132">
    <w:name w:val="Сетка таблицы13"/>
    <w:uiPriority w:val="99"/>
    <w:rsid w:val="00C0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7"/>
    <w:uiPriority w:val="99"/>
    <w:semiHidden/>
    <w:unhideWhenUsed/>
    <w:rsid w:val="00C021AE"/>
  </w:style>
  <w:style w:type="numbering" w:customStyle="1" w:styleId="142">
    <w:name w:val="Нет списка14"/>
    <w:next w:val="a7"/>
    <w:uiPriority w:val="99"/>
    <w:semiHidden/>
    <w:unhideWhenUsed/>
    <w:rsid w:val="00C021AE"/>
  </w:style>
  <w:style w:type="numbering" w:customStyle="1" w:styleId="1130">
    <w:name w:val="Нет списка113"/>
    <w:next w:val="a7"/>
    <w:semiHidden/>
    <w:rsid w:val="00C021AE"/>
  </w:style>
  <w:style w:type="table" w:customStyle="1" w:styleId="143">
    <w:name w:val="Сетка таблицы14"/>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7"/>
    <w:uiPriority w:val="99"/>
    <w:semiHidden/>
    <w:unhideWhenUsed/>
    <w:rsid w:val="00C021AE"/>
  </w:style>
  <w:style w:type="numbering" w:customStyle="1" w:styleId="151">
    <w:name w:val="Нет списка15"/>
    <w:next w:val="a7"/>
    <w:uiPriority w:val="99"/>
    <w:semiHidden/>
    <w:unhideWhenUsed/>
    <w:rsid w:val="00C021AE"/>
  </w:style>
  <w:style w:type="numbering" w:customStyle="1" w:styleId="1140">
    <w:name w:val="Нет списка114"/>
    <w:next w:val="a7"/>
    <w:semiHidden/>
    <w:rsid w:val="00C021AE"/>
  </w:style>
  <w:style w:type="table" w:customStyle="1" w:styleId="152">
    <w:name w:val="Сетка таблицы15"/>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C021AE"/>
  </w:style>
  <w:style w:type="table" w:customStyle="1" w:styleId="102">
    <w:name w:val="Сетка таблицы10"/>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7"/>
    <w:uiPriority w:val="99"/>
    <w:semiHidden/>
    <w:unhideWhenUsed/>
    <w:rsid w:val="00C021AE"/>
  </w:style>
  <w:style w:type="numbering" w:customStyle="1" w:styleId="1150">
    <w:name w:val="Нет списка115"/>
    <w:next w:val="a7"/>
    <w:semiHidden/>
    <w:unhideWhenUsed/>
    <w:rsid w:val="00C021AE"/>
  </w:style>
  <w:style w:type="numbering" w:customStyle="1" w:styleId="11130">
    <w:name w:val="Нет списка1113"/>
    <w:next w:val="a7"/>
    <w:uiPriority w:val="99"/>
    <w:semiHidden/>
    <w:unhideWhenUsed/>
    <w:rsid w:val="00C021AE"/>
  </w:style>
  <w:style w:type="table" w:customStyle="1" w:styleId="251">
    <w:name w:val="Сетка таблицы25"/>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
    <w:next w:val="a7"/>
    <w:uiPriority w:val="99"/>
    <w:semiHidden/>
    <w:unhideWhenUsed/>
    <w:rsid w:val="00C021AE"/>
  </w:style>
  <w:style w:type="numbering" w:customStyle="1" w:styleId="11112">
    <w:name w:val="Нет списка11112"/>
    <w:next w:val="a7"/>
    <w:uiPriority w:val="99"/>
    <w:semiHidden/>
    <w:unhideWhenUsed/>
    <w:rsid w:val="00C021AE"/>
  </w:style>
  <w:style w:type="numbering" w:customStyle="1" w:styleId="319">
    <w:name w:val="Нет списка31"/>
    <w:next w:val="a7"/>
    <w:uiPriority w:val="99"/>
    <w:semiHidden/>
    <w:unhideWhenUsed/>
    <w:rsid w:val="00C021AE"/>
  </w:style>
  <w:style w:type="numbering" w:customStyle="1" w:styleId="1220">
    <w:name w:val="Нет списка122"/>
    <w:next w:val="a7"/>
    <w:uiPriority w:val="99"/>
    <w:semiHidden/>
    <w:unhideWhenUsed/>
    <w:rsid w:val="00C021AE"/>
  </w:style>
  <w:style w:type="numbering" w:customStyle="1" w:styleId="111112">
    <w:name w:val="Нет списка111112"/>
    <w:next w:val="a7"/>
    <w:uiPriority w:val="99"/>
    <w:semiHidden/>
    <w:unhideWhenUsed/>
    <w:rsid w:val="00C021AE"/>
  </w:style>
  <w:style w:type="table" w:customStyle="1" w:styleId="2110">
    <w:name w:val="Сетка таблицы2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7"/>
    <w:uiPriority w:val="99"/>
    <w:semiHidden/>
    <w:unhideWhenUsed/>
    <w:rsid w:val="00C021AE"/>
  </w:style>
  <w:style w:type="numbering" w:customStyle="1" w:styleId="1111112">
    <w:name w:val="Нет списка1111112"/>
    <w:next w:val="a7"/>
    <w:uiPriority w:val="99"/>
    <w:semiHidden/>
    <w:unhideWhenUsed/>
    <w:rsid w:val="00C021AE"/>
  </w:style>
  <w:style w:type="table" w:customStyle="1" w:styleId="710">
    <w:name w:val="Сетка таблицы7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
    <w:next w:val="a7"/>
    <w:uiPriority w:val="99"/>
    <w:semiHidden/>
    <w:unhideWhenUsed/>
    <w:rsid w:val="00C021AE"/>
  </w:style>
  <w:style w:type="numbering" w:customStyle="1" w:styleId="1310">
    <w:name w:val="Нет списка131"/>
    <w:next w:val="a7"/>
    <w:uiPriority w:val="99"/>
    <w:semiHidden/>
    <w:unhideWhenUsed/>
    <w:rsid w:val="00C021AE"/>
  </w:style>
  <w:style w:type="table" w:customStyle="1" w:styleId="810">
    <w:name w:val="Сетка таблицы81"/>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Нет списка1121"/>
    <w:next w:val="a7"/>
    <w:semiHidden/>
    <w:rsid w:val="00C021AE"/>
  </w:style>
  <w:style w:type="numbering" w:customStyle="1" w:styleId="2212">
    <w:name w:val="Нет списка221"/>
    <w:next w:val="a7"/>
    <w:uiPriority w:val="99"/>
    <w:semiHidden/>
    <w:unhideWhenUsed/>
    <w:rsid w:val="00C021AE"/>
  </w:style>
  <w:style w:type="numbering" w:customStyle="1" w:styleId="1211">
    <w:name w:val="Нет списка1211"/>
    <w:next w:val="a7"/>
    <w:uiPriority w:val="99"/>
    <w:semiHidden/>
    <w:unhideWhenUsed/>
    <w:rsid w:val="00C021AE"/>
  </w:style>
  <w:style w:type="table" w:customStyle="1" w:styleId="1212">
    <w:name w:val="Сетка таблицы121"/>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
    <w:name w:val="Нет списка11121"/>
    <w:next w:val="a7"/>
    <w:semiHidden/>
    <w:rsid w:val="00C021AE"/>
  </w:style>
  <w:style w:type="numbering" w:customStyle="1" w:styleId="512">
    <w:name w:val="Нет списка51"/>
    <w:next w:val="a7"/>
    <w:uiPriority w:val="99"/>
    <w:semiHidden/>
    <w:unhideWhenUsed/>
    <w:rsid w:val="00C021AE"/>
  </w:style>
  <w:style w:type="table" w:customStyle="1" w:styleId="911">
    <w:name w:val="Сетка таблицы91"/>
    <w:basedOn w:val="a6"/>
    <w:next w:val="a8"/>
    <w:uiPriority w:val="99"/>
    <w:rsid w:val="00C021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uiPriority w:val="99"/>
    <w:rsid w:val="00C021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99"/>
    <w:rsid w:val="00C0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7"/>
    <w:uiPriority w:val="99"/>
    <w:semiHidden/>
    <w:unhideWhenUsed/>
    <w:rsid w:val="00C021AE"/>
  </w:style>
  <w:style w:type="numbering" w:customStyle="1" w:styleId="1410">
    <w:name w:val="Нет списка141"/>
    <w:next w:val="a7"/>
    <w:uiPriority w:val="99"/>
    <w:semiHidden/>
    <w:unhideWhenUsed/>
    <w:rsid w:val="00C021AE"/>
  </w:style>
  <w:style w:type="numbering" w:customStyle="1" w:styleId="1131">
    <w:name w:val="Нет списка1131"/>
    <w:next w:val="a7"/>
    <w:semiHidden/>
    <w:rsid w:val="00C021AE"/>
  </w:style>
  <w:style w:type="table" w:customStyle="1" w:styleId="1411">
    <w:name w:val="Сетка таблицы141"/>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7"/>
    <w:uiPriority w:val="99"/>
    <w:semiHidden/>
    <w:unhideWhenUsed/>
    <w:rsid w:val="00C021AE"/>
  </w:style>
  <w:style w:type="numbering" w:customStyle="1" w:styleId="1510">
    <w:name w:val="Нет списка151"/>
    <w:next w:val="a7"/>
    <w:uiPriority w:val="99"/>
    <w:semiHidden/>
    <w:unhideWhenUsed/>
    <w:rsid w:val="00C021AE"/>
  </w:style>
  <w:style w:type="numbering" w:customStyle="1" w:styleId="1141">
    <w:name w:val="Нет списка1141"/>
    <w:next w:val="a7"/>
    <w:semiHidden/>
    <w:rsid w:val="00C021AE"/>
  </w:style>
  <w:style w:type="table" w:customStyle="1" w:styleId="1511">
    <w:name w:val="Сетка таблицы151"/>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7"/>
    <w:uiPriority w:val="99"/>
    <w:semiHidden/>
    <w:unhideWhenUsed/>
    <w:rsid w:val="00C021AE"/>
  </w:style>
  <w:style w:type="numbering" w:customStyle="1" w:styleId="172">
    <w:name w:val="Нет списка17"/>
    <w:next w:val="a7"/>
    <w:uiPriority w:val="99"/>
    <w:semiHidden/>
    <w:unhideWhenUsed/>
    <w:rsid w:val="00C021AE"/>
  </w:style>
  <w:style w:type="numbering" w:customStyle="1" w:styleId="1160">
    <w:name w:val="Нет списка116"/>
    <w:next w:val="a7"/>
    <w:semiHidden/>
    <w:unhideWhenUsed/>
    <w:rsid w:val="00C021AE"/>
  </w:style>
  <w:style w:type="numbering" w:customStyle="1" w:styleId="11140">
    <w:name w:val="Нет списка1114"/>
    <w:next w:val="a7"/>
    <w:uiPriority w:val="99"/>
    <w:semiHidden/>
    <w:unhideWhenUsed/>
    <w:rsid w:val="00C021AE"/>
  </w:style>
  <w:style w:type="numbering" w:customStyle="1" w:styleId="243">
    <w:name w:val="Нет списка24"/>
    <w:next w:val="a7"/>
    <w:uiPriority w:val="99"/>
    <w:semiHidden/>
    <w:unhideWhenUsed/>
    <w:rsid w:val="00C021AE"/>
  </w:style>
  <w:style w:type="numbering" w:customStyle="1" w:styleId="11113">
    <w:name w:val="Нет списка11113"/>
    <w:next w:val="a7"/>
    <w:uiPriority w:val="99"/>
    <w:semiHidden/>
    <w:unhideWhenUsed/>
    <w:rsid w:val="00C021AE"/>
  </w:style>
  <w:style w:type="numbering" w:customStyle="1" w:styleId="322">
    <w:name w:val="Нет списка32"/>
    <w:next w:val="a7"/>
    <w:uiPriority w:val="99"/>
    <w:semiHidden/>
    <w:unhideWhenUsed/>
    <w:rsid w:val="00C021AE"/>
  </w:style>
  <w:style w:type="numbering" w:customStyle="1" w:styleId="1230">
    <w:name w:val="Нет списка123"/>
    <w:next w:val="a7"/>
    <w:uiPriority w:val="99"/>
    <w:semiHidden/>
    <w:unhideWhenUsed/>
    <w:rsid w:val="00C021AE"/>
  </w:style>
  <w:style w:type="numbering" w:customStyle="1" w:styleId="111113">
    <w:name w:val="Нет списка111113"/>
    <w:next w:val="a7"/>
    <w:uiPriority w:val="99"/>
    <w:semiHidden/>
    <w:unhideWhenUsed/>
    <w:rsid w:val="00C021AE"/>
  </w:style>
  <w:style w:type="numbering" w:customStyle="1" w:styleId="2120">
    <w:name w:val="Нет списка212"/>
    <w:next w:val="a7"/>
    <w:uiPriority w:val="99"/>
    <w:semiHidden/>
    <w:unhideWhenUsed/>
    <w:rsid w:val="00C021AE"/>
  </w:style>
  <w:style w:type="numbering" w:customStyle="1" w:styleId="1111113">
    <w:name w:val="Нет списка1111113"/>
    <w:next w:val="a7"/>
    <w:uiPriority w:val="99"/>
    <w:semiHidden/>
    <w:unhideWhenUsed/>
    <w:rsid w:val="00C021AE"/>
  </w:style>
  <w:style w:type="numbering" w:customStyle="1" w:styleId="421">
    <w:name w:val="Нет списка42"/>
    <w:next w:val="a7"/>
    <w:uiPriority w:val="99"/>
    <w:semiHidden/>
    <w:unhideWhenUsed/>
    <w:rsid w:val="00C021AE"/>
  </w:style>
  <w:style w:type="numbering" w:customStyle="1" w:styleId="1320">
    <w:name w:val="Нет списка132"/>
    <w:next w:val="a7"/>
    <w:uiPriority w:val="99"/>
    <w:semiHidden/>
    <w:unhideWhenUsed/>
    <w:rsid w:val="00C021AE"/>
  </w:style>
  <w:style w:type="numbering" w:customStyle="1" w:styleId="1122">
    <w:name w:val="Нет списка1122"/>
    <w:next w:val="a7"/>
    <w:semiHidden/>
    <w:rsid w:val="00C021AE"/>
  </w:style>
  <w:style w:type="numbering" w:customStyle="1" w:styleId="2221">
    <w:name w:val="Нет списка222"/>
    <w:next w:val="a7"/>
    <w:uiPriority w:val="99"/>
    <w:semiHidden/>
    <w:unhideWhenUsed/>
    <w:rsid w:val="00C021AE"/>
  </w:style>
  <w:style w:type="numbering" w:customStyle="1" w:styleId="12120">
    <w:name w:val="Нет списка1212"/>
    <w:next w:val="a7"/>
    <w:uiPriority w:val="99"/>
    <w:semiHidden/>
    <w:unhideWhenUsed/>
    <w:rsid w:val="00C021AE"/>
  </w:style>
  <w:style w:type="numbering" w:customStyle="1" w:styleId="11122">
    <w:name w:val="Нет списка11122"/>
    <w:next w:val="a7"/>
    <w:semiHidden/>
    <w:rsid w:val="00C021AE"/>
  </w:style>
  <w:style w:type="numbering" w:customStyle="1" w:styleId="521">
    <w:name w:val="Нет списка52"/>
    <w:next w:val="a7"/>
    <w:uiPriority w:val="99"/>
    <w:semiHidden/>
    <w:unhideWhenUsed/>
    <w:rsid w:val="00C021AE"/>
  </w:style>
  <w:style w:type="numbering" w:customStyle="1" w:styleId="620">
    <w:name w:val="Нет списка62"/>
    <w:next w:val="a7"/>
    <w:uiPriority w:val="99"/>
    <w:semiHidden/>
    <w:unhideWhenUsed/>
    <w:rsid w:val="00C021AE"/>
  </w:style>
  <w:style w:type="numbering" w:customStyle="1" w:styleId="1420">
    <w:name w:val="Нет списка142"/>
    <w:next w:val="a7"/>
    <w:uiPriority w:val="99"/>
    <w:semiHidden/>
    <w:unhideWhenUsed/>
    <w:rsid w:val="00C021AE"/>
  </w:style>
  <w:style w:type="numbering" w:customStyle="1" w:styleId="1132">
    <w:name w:val="Нет списка1132"/>
    <w:next w:val="a7"/>
    <w:semiHidden/>
    <w:rsid w:val="00C021AE"/>
  </w:style>
  <w:style w:type="numbering" w:customStyle="1" w:styleId="720">
    <w:name w:val="Нет списка72"/>
    <w:next w:val="a7"/>
    <w:uiPriority w:val="99"/>
    <w:semiHidden/>
    <w:unhideWhenUsed/>
    <w:rsid w:val="00C021AE"/>
  </w:style>
  <w:style w:type="numbering" w:customStyle="1" w:styleId="1520">
    <w:name w:val="Нет списка152"/>
    <w:next w:val="a7"/>
    <w:uiPriority w:val="99"/>
    <w:semiHidden/>
    <w:unhideWhenUsed/>
    <w:rsid w:val="00C021AE"/>
  </w:style>
  <w:style w:type="numbering" w:customStyle="1" w:styleId="1142">
    <w:name w:val="Нет списка1142"/>
    <w:next w:val="a7"/>
    <w:semiHidden/>
    <w:rsid w:val="00C021AE"/>
  </w:style>
  <w:style w:type="numbering" w:customStyle="1" w:styleId="103">
    <w:name w:val="Нет списка10"/>
    <w:next w:val="a7"/>
    <w:uiPriority w:val="99"/>
    <w:semiHidden/>
    <w:unhideWhenUsed/>
    <w:rsid w:val="00C021AE"/>
  </w:style>
  <w:style w:type="table" w:customStyle="1" w:styleId="173">
    <w:name w:val="Сетка таблицы17"/>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021AE"/>
  </w:style>
  <w:style w:type="numbering" w:customStyle="1" w:styleId="1170">
    <w:name w:val="Нет списка117"/>
    <w:next w:val="a7"/>
    <w:semiHidden/>
    <w:unhideWhenUsed/>
    <w:rsid w:val="00C021AE"/>
  </w:style>
  <w:style w:type="numbering" w:customStyle="1" w:styleId="11150">
    <w:name w:val="Нет списка1115"/>
    <w:next w:val="a7"/>
    <w:uiPriority w:val="99"/>
    <w:semiHidden/>
    <w:unhideWhenUsed/>
    <w:rsid w:val="00C021AE"/>
  </w:style>
  <w:style w:type="table" w:customStyle="1" w:styleId="261">
    <w:name w:val="Сетка таблицы26"/>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7"/>
    <w:uiPriority w:val="99"/>
    <w:semiHidden/>
    <w:unhideWhenUsed/>
    <w:rsid w:val="00C021AE"/>
  </w:style>
  <w:style w:type="numbering" w:customStyle="1" w:styleId="11114">
    <w:name w:val="Нет списка11114"/>
    <w:next w:val="a7"/>
    <w:uiPriority w:val="99"/>
    <w:semiHidden/>
    <w:unhideWhenUsed/>
    <w:rsid w:val="00C021AE"/>
  </w:style>
  <w:style w:type="numbering" w:customStyle="1" w:styleId="331">
    <w:name w:val="Нет списка33"/>
    <w:next w:val="a7"/>
    <w:uiPriority w:val="99"/>
    <w:semiHidden/>
    <w:unhideWhenUsed/>
    <w:rsid w:val="00C021AE"/>
  </w:style>
  <w:style w:type="numbering" w:customStyle="1" w:styleId="124">
    <w:name w:val="Нет списка124"/>
    <w:next w:val="a7"/>
    <w:uiPriority w:val="99"/>
    <w:semiHidden/>
    <w:unhideWhenUsed/>
    <w:rsid w:val="00C021AE"/>
  </w:style>
  <w:style w:type="numbering" w:customStyle="1" w:styleId="111114">
    <w:name w:val="Нет списка111114"/>
    <w:next w:val="a7"/>
    <w:uiPriority w:val="99"/>
    <w:semiHidden/>
    <w:unhideWhenUsed/>
    <w:rsid w:val="00C021AE"/>
  </w:style>
  <w:style w:type="table" w:customStyle="1" w:styleId="2121">
    <w:name w:val="Сетка таблицы21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7"/>
    <w:uiPriority w:val="99"/>
    <w:semiHidden/>
    <w:unhideWhenUsed/>
    <w:rsid w:val="00C021AE"/>
  </w:style>
  <w:style w:type="numbering" w:customStyle="1" w:styleId="1111114">
    <w:name w:val="Нет списка1111114"/>
    <w:next w:val="a7"/>
    <w:uiPriority w:val="99"/>
    <w:semiHidden/>
    <w:unhideWhenUsed/>
    <w:rsid w:val="00C021AE"/>
  </w:style>
  <w:style w:type="table" w:customStyle="1" w:styleId="721">
    <w:name w:val="Сетка таблицы7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7"/>
    <w:uiPriority w:val="99"/>
    <w:semiHidden/>
    <w:unhideWhenUsed/>
    <w:rsid w:val="00C021AE"/>
  </w:style>
  <w:style w:type="numbering" w:customStyle="1" w:styleId="133">
    <w:name w:val="Нет списка133"/>
    <w:next w:val="a7"/>
    <w:uiPriority w:val="99"/>
    <w:semiHidden/>
    <w:unhideWhenUsed/>
    <w:rsid w:val="00C021AE"/>
  </w:style>
  <w:style w:type="table" w:customStyle="1" w:styleId="820">
    <w:name w:val="Сетка таблицы8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0">
    <w:name w:val="Нет списка1123"/>
    <w:next w:val="a7"/>
    <w:semiHidden/>
    <w:rsid w:val="00C021AE"/>
  </w:style>
  <w:style w:type="numbering" w:customStyle="1" w:styleId="2231">
    <w:name w:val="Нет списка223"/>
    <w:next w:val="a7"/>
    <w:uiPriority w:val="99"/>
    <w:semiHidden/>
    <w:unhideWhenUsed/>
    <w:rsid w:val="00C021AE"/>
  </w:style>
  <w:style w:type="numbering" w:customStyle="1" w:styleId="1213">
    <w:name w:val="Нет списка1213"/>
    <w:next w:val="a7"/>
    <w:uiPriority w:val="99"/>
    <w:semiHidden/>
    <w:unhideWhenUsed/>
    <w:rsid w:val="00C021AE"/>
  </w:style>
  <w:style w:type="table" w:customStyle="1" w:styleId="1221">
    <w:name w:val="Сетка таблицы12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Нет списка11123"/>
    <w:next w:val="a7"/>
    <w:semiHidden/>
    <w:rsid w:val="00C021AE"/>
  </w:style>
  <w:style w:type="numbering" w:customStyle="1" w:styleId="531">
    <w:name w:val="Нет списка53"/>
    <w:next w:val="a7"/>
    <w:uiPriority w:val="99"/>
    <w:semiHidden/>
    <w:unhideWhenUsed/>
    <w:rsid w:val="00C021AE"/>
  </w:style>
  <w:style w:type="table" w:customStyle="1" w:styleId="920">
    <w:name w:val="Сетка таблицы92"/>
    <w:basedOn w:val="a6"/>
    <w:next w:val="a8"/>
    <w:uiPriority w:val="99"/>
    <w:rsid w:val="00C021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uiPriority w:val="99"/>
    <w:rsid w:val="00C021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99"/>
    <w:rsid w:val="00C0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7"/>
    <w:uiPriority w:val="99"/>
    <w:semiHidden/>
    <w:unhideWhenUsed/>
    <w:rsid w:val="00C021AE"/>
  </w:style>
  <w:style w:type="numbering" w:customStyle="1" w:styleId="1430">
    <w:name w:val="Нет списка143"/>
    <w:next w:val="a7"/>
    <w:uiPriority w:val="99"/>
    <w:semiHidden/>
    <w:unhideWhenUsed/>
    <w:rsid w:val="00C021AE"/>
  </w:style>
  <w:style w:type="numbering" w:customStyle="1" w:styleId="1133">
    <w:name w:val="Нет списка1133"/>
    <w:next w:val="a7"/>
    <w:semiHidden/>
    <w:rsid w:val="00C021AE"/>
  </w:style>
  <w:style w:type="table" w:customStyle="1" w:styleId="1421">
    <w:name w:val="Сетка таблицы142"/>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7"/>
    <w:uiPriority w:val="99"/>
    <w:semiHidden/>
    <w:unhideWhenUsed/>
    <w:rsid w:val="00C021AE"/>
  </w:style>
  <w:style w:type="numbering" w:customStyle="1" w:styleId="153">
    <w:name w:val="Нет списка153"/>
    <w:next w:val="a7"/>
    <w:uiPriority w:val="99"/>
    <w:semiHidden/>
    <w:unhideWhenUsed/>
    <w:rsid w:val="00C021AE"/>
  </w:style>
  <w:style w:type="numbering" w:customStyle="1" w:styleId="1143">
    <w:name w:val="Нет списка1143"/>
    <w:next w:val="a7"/>
    <w:semiHidden/>
    <w:rsid w:val="00C021AE"/>
  </w:style>
  <w:style w:type="table" w:customStyle="1" w:styleId="1521">
    <w:name w:val="Сетка таблицы152"/>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021AE"/>
  </w:style>
  <w:style w:type="table" w:customStyle="1" w:styleId="192">
    <w:name w:val="Сетка таблицы19"/>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C021AE"/>
  </w:style>
  <w:style w:type="numbering" w:customStyle="1" w:styleId="1180">
    <w:name w:val="Нет списка118"/>
    <w:next w:val="a7"/>
    <w:semiHidden/>
    <w:unhideWhenUsed/>
    <w:rsid w:val="00C021AE"/>
  </w:style>
  <w:style w:type="numbering" w:customStyle="1" w:styleId="1116">
    <w:name w:val="Нет списка1116"/>
    <w:next w:val="a7"/>
    <w:uiPriority w:val="99"/>
    <w:semiHidden/>
    <w:unhideWhenUsed/>
    <w:rsid w:val="00C021AE"/>
  </w:style>
  <w:style w:type="table" w:customStyle="1" w:styleId="271">
    <w:name w:val="Сетка таблицы27"/>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7"/>
    <w:uiPriority w:val="99"/>
    <w:semiHidden/>
    <w:unhideWhenUsed/>
    <w:rsid w:val="00C021AE"/>
  </w:style>
  <w:style w:type="numbering" w:customStyle="1" w:styleId="11115">
    <w:name w:val="Нет списка11115"/>
    <w:next w:val="a7"/>
    <w:uiPriority w:val="99"/>
    <w:semiHidden/>
    <w:unhideWhenUsed/>
    <w:rsid w:val="00C021AE"/>
  </w:style>
  <w:style w:type="numbering" w:customStyle="1" w:styleId="341">
    <w:name w:val="Нет списка34"/>
    <w:next w:val="a7"/>
    <w:uiPriority w:val="99"/>
    <w:semiHidden/>
    <w:unhideWhenUsed/>
    <w:rsid w:val="00C021AE"/>
  </w:style>
  <w:style w:type="numbering" w:customStyle="1" w:styleId="125">
    <w:name w:val="Нет списка125"/>
    <w:next w:val="a7"/>
    <w:uiPriority w:val="99"/>
    <w:semiHidden/>
    <w:unhideWhenUsed/>
    <w:rsid w:val="00C021AE"/>
  </w:style>
  <w:style w:type="numbering" w:customStyle="1" w:styleId="111115">
    <w:name w:val="Нет списка111115"/>
    <w:next w:val="a7"/>
    <w:uiPriority w:val="99"/>
    <w:semiHidden/>
    <w:unhideWhenUsed/>
    <w:rsid w:val="00C021AE"/>
  </w:style>
  <w:style w:type="table" w:customStyle="1" w:styleId="2131">
    <w:name w:val="Сетка таблицы21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Нет списка214"/>
    <w:next w:val="a7"/>
    <w:uiPriority w:val="99"/>
    <w:semiHidden/>
    <w:unhideWhenUsed/>
    <w:rsid w:val="00C021AE"/>
  </w:style>
  <w:style w:type="numbering" w:customStyle="1" w:styleId="1111115">
    <w:name w:val="Нет списка1111115"/>
    <w:next w:val="a7"/>
    <w:uiPriority w:val="99"/>
    <w:semiHidden/>
    <w:unhideWhenUsed/>
    <w:rsid w:val="00C021AE"/>
  </w:style>
  <w:style w:type="table" w:customStyle="1" w:styleId="731">
    <w:name w:val="Сетка таблицы7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7"/>
    <w:uiPriority w:val="99"/>
    <w:semiHidden/>
    <w:unhideWhenUsed/>
    <w:rsid w:val="00C021AE"/>
  </w:style>
  <w:style w:type="numbering" w:customStyle="1" w:styleId="134">
    <w:name w:val="Нет списка134"/>
    <w:next w:val="a7"/>
    <w:uiPriority w:val="99"/>
    <w:semiHidden/>
    <w:unhideWhenUsed/>
    <w:rsid w:val="00C021AE"/>
  </w:style>
  <w:style w:type="table" w:customStyle="1" w:styleId="830">
    <w:name w:val="Сетка таблицы8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
    <w:name w:val="Нет списка1124"/>
    <w:next w:val="a7"/>
    <w:semiHidden/>
    <w:rsid w:val="00C021AE"/>
  </w:style>
  <w:style w:type="numbering" w:customStyle="1" w:styleId="2241">
    <w:name w:val="Нет списка224"/>
    <w:next w:val="a7"/>
    <w:uiPriority w:val="99"/>
    <w:semiHidden/>
    <w:unhideWhenUsed/>
    <w:rsid w:val="00C021AE"/>
  </w:style>
  <w:style w:type="numbering" w:customStyle="1" w:styleId="1214">
    <w:name w:val="Нет списка1214"/>
    <w:next w:val="a7"/>
    <w:uiPriority w:val="99"/>
    <w:semiHidden/>
    <w:unhideWhenUsed/>
    <w:rsid w:val="00C021AE"/>
  </w:style>
  <w:style w:type="table" w:customStyle="1" w:styleId="1231">
    <w:name w:val="Сетка таблицы12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
    <w:name w:val="Нет списка11124"/>
    <w:next w:val="a7"/>
    <w:semiHidden/>
    <w:rsid w:val="00C021AE"/>
  </w:style>
  <w:style w:type="numbering" w:customStyle="1" w:styleId="541">
    <w:name w:val="Нет списка54"/>
    <w:next w:val="a7"/>
    <w:uiPriority w:val="99"/>
    <w:semiHidden/>
    <w:unhideWhenUsed/>
    <w:rsid w:val="00C021AE"/>
  </w:style>
  <w:style w:type="table" w:customStyle="1" w:styleId="930">
    <w:name w:val="Сетка таблицы93"/>
    <w:basedOn w:val="a6"/>
    <w:next w:val="a8"/>
    <w:uiPriority w:val="99"/>
    <w:rsid w:val="00C021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uiPriority w:val="99"/>
    <w:rsid w:val="00C021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uiPriority w:val="99"/>
    <w:rsid w:val="00C0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0">
    <w:name w:val="Нет списка64"/>
    <w:next w:val="a7"/>
    <w:uiPriority w:val="99"/>
    <w:semiHidden/>
    <w:unhideWhenUsed/>
    <w:rsid w:val="00C021AE"/>
  </w:style>
  <w:style w:type="numbering" w:customStyle="1" w:styleId="144">
    <w:name w:val="Нет списка144"/>
    <w:next w:val="a7"/>
    <w:uiPriority w:val="99"/>
    <w:semiHidden/>
    <w:unhideWhenUsed/>
    <w:rsid w:val="00C021AE"/>
  </w:style>
  <w:style w:type="numbering" w:customStyle="1" w:styleId="11340">
    <w:name w:val="Нет списка1134"/>
    <w:next w:val="a7"/>
    <w:semiHidden/>
    <w:rsid w:val="00C021AE"/>
  </w:style>
  <w:style w:type="table" w:customStyle="1" w:styleId="1431">
    <w:name w:val="Сетка таблицы143"/>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7"/>
    <w:uiPriority w:val="99"/>
    <w:semiHidden/>
    <w:unhideWhenUsed/>
    <w:rsid w:val="00C021AE"/>
  </w:style>
  <w:style w:type="numbering" w:customStyle="1" w:styleId="154">
    <w:name w:val="Нет списка154"/>
    <w:next w:val="a7"/>
    <w:uiPriority w:val="99"/>
    <w:semiHidden/>
    <w:unhideWhenUsed/>
    <w:rsid w:val="00C021AE"/>
  </w:style>
  <w:style w:type="numbering" w:customStyle="1" w:styleId="1144">
    <w:name w:val="Нет списка1144"/>
    <w:next w:val="a7"/>
    <w:semiHidden/>
    <w:rsid w:val="00C021AE"/>
  </w:style>
  <w:style w:type="table" w:customStyle="1" w:styleId="1530">
    <w:name w:val="Сетка таблицы153"/>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3">
    <w:name w:val="Знак Знак32"/>
    <w:rsid w:val="00C021AE"/>
    <w:rPr>
      <w:rFonts w:ascii="Calibri" w:hAnsi="Calibri" w:cs="Calibri"/>
      <w:lang w:val="ru-RU" w:bidi="ar-SA"/>
    </w:rPr>
  </w:style>
  <w:style w:type="paragraph" w:customStyle="1" w:styleId="msonormal0">
    <w:name w:val="msonormal"/>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C021A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4"/>
    <w:rsid w:val="00C021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4"/>
    <w:rsid w:val="00C021A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5">
    <w:name w:val="xl75"/>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4"/>
    <w:rsid w:val="00C021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C021A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2">
    <w:name w:val="xl82"/>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C021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4"/>
    <w:rsid w:val="00C021A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
    <w:name w:val="xl87"/>
    <w:basedOn w:val="a4"/>
    <w:rsid w:val="00C021A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C021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
    <w:name w:val="xl89"/>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4"/>
    <w:rsid w:val="00C021AE"/>
    <w:pPr>
      <w:spacing w:before="100" w:beforeAutospacing="1" w:after="100" w:afterAutospacing="1" w:line="240" w:lineRule="auto"/>
    </w:pPr>
    <w:rPr>
      <w:rFonts w:ascii="Times New Roman" w:eastAsia="Times New Roman" w:hAnsi="Times New Roman" w:cs="Times New Roman"/>
      <w:b/>
      <w:bCs/>
      <w:color w:val="000000"/>
      <w:sz w:val="18"/>
      <w:szCs w:val="18"/>
      <w:lang w:eastAsia="ru-RU"/>
    </w:rPr>
  </w:style>
  <w:style w:type="paragraph" w:customStyle="1" w:styleId="xl90">
    <w:name w:val="xl90"/>
    <w:basedOn w:val="a4"/>
    <w:rsid w:val="00C021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1">
    <w:name w:val="xl91"/>
    <w:basedOn w:val="a4"/>
    <w:rsid w:val="00C021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92">
    <w:name w:val="xl92"/>
    <w:basedOn w:val="a4"/>
    <w:rsid w:val="00C021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4"/>
    <w:rsid w:val="00C021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4">
    <w:name w:val="xl94"/>
    <w:basedOn w:val="a4"/>
    <w:rsid w:val="00C021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4"/>
    <w:rsid w:val="00C021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6">
    <w:name w:val="xl96"/>
    <w:basedOn w:val="a4"/>
    <w:rsid w:val="00C021AE"/>
    <w:pPr>
      <w:pBdr>
        <w:left w:val="single" w:sz="8" w:space="0" w:color="auto"/>
        <w:bottom w:val="single" w:sz="8" w:space="0" w:color="auto"/>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7">
    <w:name w:val="xl97"/>
    <w:basedOn w:val="a4"/>
    <w:rsid w:val="00C021AE"/>
    <w:pPr>
      <w:pBdr>
        <w:left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8">
    <w:name w:val="xl98"/>
    <w:basedOn w:val="a4"/>
    <w:rsid w:val="00C021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4"/>
    <w:rsid w:val="00C021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4"/>
    <w:rsid w:val="00C021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4"/>
    <w:rsid w:val="00C021AE"/>
    <w:pPr>
      <w:pBdr>
        <w:left w:val="single" w:sz="8" w:space="0" w:color="auto"/>
        <w:bottom w:val="single" w:sz="8" w:space="0" w:color="auto"/>
        <w:right w:val="single" w:sz="8"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4"/>
    <w:rsid w:val="00C021AE"/>
    <w:pPr>
      <w:pBdr>
        <w:left w:val="single" w:sz="8" w:space="0" w:color="auto"/>
        <w:bottom w:val="single" w:sz="8" w:space="0" w:color="auto"/>
        <w:right w:val="single" w:sz="8"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3">
    <w:name w:val="xl103"/>
    <w:basedOn w:val="a4"/>
    <w:rsid w:val="00C021AE"/>
    <w:pPr>
      <w:pBdr>
        <w:left w:val="single" w:sz="8" w:space="0" w:color="auto"/>
        <w:bottom w:val="single" w:sz="8" w:space="0" w:color="auto"/>
        <w:right w:val="single" w:sz="8"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5">
    <w:name w:val="xl105"/>
    <w:basedOn w:val="a4"/>
    <w:rsid w:val="00C021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6">
    <w:name w:val="xl106"/>
    <w:basedOn w:val="a4"/>
    <w:rsid w:val="00C021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7">
    <w:name w:val="xl107"/>
    <w:basedOn w:val="a4"/>
    <w:rsid w:val="00C021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8">
    <w:name w:val="xl108"/>
    <w:basedOn w:val="a4"/>
    <w:rsid w:val="00C021AE"/>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4"/>
    <w:rsid w:val="00C021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0">
    <w:name w:val="xl110"/>
    <w:basedOn w:val="a4"/>
    <w:rsid w:val="00C021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1">
    <w:name w:val="xl111"/>
    <w:basedOn w:val="a4"/>
    <w:rsid w:val="00C021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2">
    <w:name w:val="xl112"/>
    <w:basedOn w:val="a4"/>
    <w:rsid w:val="00C021AE"/>
    <w:pPr>
      <w:pBdr>
        <w:top w:val="single" w:sz="8" w:space="0" w:color="auto"/>
        <w:left w:val="single" w:sz="8" w:space="0" w:color="auto"/>
        <w:bottom w:val="single" w:sz="8" w:space="0" w:color="auto"/>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3">
    <w:name w:val="xl113"/>
    <w:basedOn w:val="a4"/>
    <w:rsid w:val="00C021AE"/>
    <w:pPr>
      <w:pBdr>
        <w:top w:val="single" w:sz="8" w:space="0" w:color="auto"/>
        <w:bottom w:val="single" w:sz="8" w:space="0" w:color="auto"/>
        <w:right w:val="single" w:sz="8"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114">
    <w:name w:val="xl114"/>
    <w:basedOn w:val="a4"/>
    <w:rsid w:val="00C021AE"/>
    <w:pPr>
      <w:pBdr>
        <w:top w:val="single" w:sz="8" w:space="0" w:color="auto"/>
        <w:bottom w:val="single" w:sz="8" w:space="0" w:color="auto"/>
        <w:right w:val="single" w:sz="8"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4"/>
    <w:rsid w:val="00C021AE"/>
    <w:pPr>
      <w:pBdr>
        <w:top w:val="single" w:sz="8" w:space="0" w:color="auto"/>
        <w:bottom w:val="single" w:sz="8" w:space="0" w:color="auto"/>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6">
    <w:name w:val="xl116"/>
    <w:basedOn w:val="a4"/>
    <w:rsid w:val="00C021AE"/>
    <w:pPr>
      <w:pBdr>
        <w:top w:val="single" w:sz="8" w:space="0" w:color="auto"/>
        <w:bottom w:val="single" w:sz="8" w:space="0" w:color="auto"/>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4">
    <w:name w:val="xl104"/>
    <w:basedOn w:val="a4"/>
    <w:rsid w:val="00C021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character" w:customStyle="1" w:styleId="417">
    <w:name w:val="Заголовок 4 Знак1"/>
    <w:basedOn w:val="a5"/>
    <w:uiPriority w:val="9"/>
    <w:semiHidden/>
    <w:rsid w:val="00C021AE"/>
    <w:rPr>
      <w:rFonts w:asciiTheme="majorHAnsi" w:eastAsiaTheme="majorEastAsia" w:hAnsiTheme="majorHAnsi" w:cstheme="majorBidi"/>
      <w:i/>
      <w:iCs/>
      <w:color w:val="2E74B5" w:themeColor="accent1" w:themeShade="BF"/>
    </w:rPr>
  </w:style>
  <w:style w:type="paragraph" w:styleId="a9">
    <w:name w:val="List Paragraph"/>
    <w:aliases w:val="Paragraphe de liste1,lp1,Bullet List,FooterText,numbered,Цветной список - Акцент 11,Лист,МаркированныйСписок,Num Bullet 1,Table Number Paragraph,Bullet Number,Bulletr List Paragraph,列出段落,列出段落1,List Paragraph2,List Paragraph21,Listeafsnit1"/>
    <w:basedOn w:val="a4"/>
    <w:uiPriority w:val="99"/>
    <w:qFormat/>
    <w:rsid w:val="00C021AE"/>
    <w:pPr>
      <w:ind w:left="720"/>
      <w:contextualSpacing/>
    </w:pPr>
  </w:style>
  <w:style w:type="paragraph" w:styleId="af1">
    <w:name w:val="No Spacing"/>
    <w:uiPriority w:val="1"/>
    <w:qFormat/>
    <w:rsid w:val="00C021AE"/>
    <w:pPr>
      <w:spacing w:after="0" w:line="240" w:lineRule="auto"/>
    </w:pPr>
  </w:style>
  <w:style w:type="paragraph" w:styleId="35">
    <w:name w:val="Body Text 3"/>
    <w:basedOn w:val="a4"/>
    <w:link w:val="34"/>
    <w:semiHidden/>
    <w:unhideWhenUsed/>
    <w:rsid w:val="00C021AE"/>
    <w:pPr>
      <w:spacing w:after="120"/>
    </w:pPr>
    <w:rPr>
      <w:b/>
      <w:bCs/>
      <w:sz w:val="24"/>
      <w:szCs w:val="24"/>
      <w:lang w:eastAsia="ar-SA"/>
    </w:rPr>
  </w:style>
  <w:style w:type="character" w:customStyle="1" w:styleId="324">
    <w:name w:val="Основной текст 3 Знак2"/>
    <w:basedOn w:val="a5"/>
    <w:uiPriority w:val="99"/>
    <w:semiHidden/>
    <w:rsid w:val="00C021AE"/>
    <w:rPr>
      <w:sz w:val="16"/>
      <w:szCs w:val="16"/>
    </w:rPr>
  </w:style>
  <w:style w:type="paragraph" w:styleId="aff4">
    <w:name w:val="Document Map"/>
    <w:basedOn w:val="a4"/>
    <w:link w:val="aff3"/>
    <w:semiHidden/>
    <w:unhideWhenUsed/>
    <w:rsid w:val="00C021AE"/>
    <w:pPr>
      <w:spacing w:after="0" w:line="240" w:lineRule="auto"/>
    </w:pPr>
    <w:rPr>
      <w:rFonts w:ascii="Tahoma" w:hAnsi="Tahoma" w:cs="Tahoma"/>
      <w:lang w:eastAsia="ar-SA"/>
    </w:rPr>
  </w:style>
  <w:style w:type="character" w:customStyle="1" w:styleId="2ffe">
    <w:name w:val="Схема документа Знак2"/>
    <w:basedOn w:val="a5"/>
    <w:uiPriority w:val="99"/>
    <w:semiHidden/>
    <w:rsid w:val="00C021AE"/>
    <w:rPr>
      <w:rFonts w:ascii="Segoe UI" w:hAnsi="Segoe UI" w:cs="Segoe UI"/>
      <w:sz w:val="16"/>
      <w:szCs w:val="16"/>
    </w:rPr>
  </w:style>
  <w:style w:type="paragraph" w:styleId="aff9">
    <w:name w:val="Date"/>
    <w:basedOn w:val="a4"/>
    <w:next w:val="a4"/>
    <w:link w:val="aff8"/>
    <w:semiHidden/>
    <w:unhideWhenUsed/>
    <w:rsid w:val="00C021AE"/>
    <w:rPr>
      <w:lang w:eastAsia="ar-SA"/>
    </w:rPr>
  </w:style>
  <w:style w:type="character" w:customStyle="1" w:styleId="2fff">
    <w:name w:val="Дата Знак2"/>
    <w:basedOn w:val="a5"/>
    <w:uiPriority w:val="99"/>
    <w:semiHidden/>
    <w:rsid w:val="00C021AE"/>
  </w:style>
  <w:style w:type="paragraph" w:styleId="affb">
    <w:name w:val="Plain Text"/>
    <w:basedOn w:val="a4"/>
    <w:link w:val="affa"/>
    <w:semiHidden/>
    <w:unhideWhenUsed/>
    <w:rsid w:val="00C021AE"/>
    <w:pPr>
      <w:spacing w:after="0" w:line="240" w:lineRule="auto"/>
    </w:pPr>
    <w:rPr>
      <w:rFonts w:ascii="Courier New" w:hAnsi="Courier New"/>
      <w:lang w:eastAsia="ar-SA"/>
    </w:rPr>
  </w:style>
  <w:style w:type="character" w:customStyle="1" w:styleId="2fff0">
    <w:name w:val="Текст Знак2"/>
    <w:basedOn w:val="a5"/>
    <w:uiPriority w:val="99"/>
    <w:semiHidden/>
    <w:rsid w:val="00C021AE"/>
    <w:rPr>
      <w:rFonts w:ascii="Consolas" w:hAnsi="Consolas"/>
      <w:sz w:val="21"/>
      <w:szCs w:val="21"/>
    </w:rPr>
  </w:style>
  <w:style w:type="paragraph" w:styleId="affe">
    <w:name w:val="Closing"/>
    <w:basedOn w:val="a4"/>
    <w:link w:val="affd"/>
    <w:semiHidden/>
    <w:unhideWhenUsed/>
    <w:rsid w:val="00C021AE"/>
    <w:pPr>
      <w:spacing w:after="0" w:line="240" w:lineRule="auto"/>
      <w:ind w:left="4252"/>
    </w:pPr>
    <w:rPr>
      <w:sz w:val="24"/>
      <w:szCs w:val="24"/>
      <w:lang w:eastAsia="ar-SA"/>
    </w:rPr>
  </w:style>
  <w:style w:type="character" w:customStyle="1" w:styleId="2fff1">
    <w:name w:val="Прощание Знак2"/>
    <w:basedOn w:val="a5"/>
    <w:uiPriority w:val="99"/>
    <w:semiHidden/>
    <w:rsid w:val="00C021AE"/>
  </w:style>
  <w:style w:type="paragraph" w:styleId="afff5">
    <w:name w:val="Signature"/>
    <w:basedOn w:val="a4"/>
    <w:link w:val="afff4"/>
    <w:semiHidden/>
    <w:unhideWhenUsed/>
    <w:rsid w:val="00C021AE"/>
    <w:pPr>
      <w:spacing w:after="0" w:line="240" w:lineRule="auto"/>
      <w:ind w:left="4252"/>
    </w:pPr>
    <w:rPr>
      <w:lang w:val="en-US" w:eastAsia="ar-SA"/>
    </w:rPr>
  </w:style>
  <w:style w:type="character" w:customStyle="1" w:styleId="2fff2">
    <w:name w:val="Подпись Знак2"/>
    <w:basedOn w:val="a5"/>
    <w:uiPriority w:val="99"/>
    <w:semiHidden/>
    <w:rsid w:val="00C021AE"/>
  </w:style>
  <w:style w:type="paragraph" w:customStyle="1" w:styleId="font6">
    <w:name w:val="font6"/>
    <w:basedOn w:val="a4"/>
    <w:rsid w:val="00254DF3"/>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font7">
    <w:name w:val="font7"/>
    <w:basedOn w:val="a4"/>
    <w:rsid w:val="00254DF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8">
    <w:name w:val="font8"/>
    <w:basedOn w:val="a4"/>
    <w:rsid w:val="00254DF3"/>
    <w:pPr>
      <w:spacing w:before="100" w:beforeAutospacing="1" w:after="100" w:afterAutospacing="1" w:line="240" w:lineRule="auto"/>
    </w:pPr>
    <w:rPr>
      <w:rFonts w:ascii="Calibri" w:eastAsia="Times New Roman" w:hAnsi="Calibri" w:cs="Calibri"/>
      <w:color w:val="000000"/>
      <w:sz w:val="16"/>
      <w:szCs w:val="16"/>
      <w:lang w:eastAsia="ru-RU"/>
    </w:rPr>
  </w:style>
  <w:style w:type="paragraph" w:customStyle="1" w:styleId="xl63">
    <w:name w:val="xl63"/>
    <w:basedOn w:val="a4"/>
    <w:rsid w:val="002F561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4"/>
    <w:rsid w:val="002F5618"/>
    <w:pPr>
      <w:spacing w:before="100" w:beforeAutospacing="1" w:after="100" w:afterAutospacing="1" w:line="240" w:lineRule="auto"/>
    </w:pPr>
    <w:rPr>
      <w:rFonts w:ascii="Times New Roman" w:eastAsia="Times New Roman" w:hAnsi="Times New Roman" w:cs="Times New Roman"/>
      <w:sz w:val="18"/>
      <w:szCs w:val="18"/>
      <w:lang w:eastAsia="ru-RU"/>
    </w:rPr>
  </w:style>
  <w:style w:type="numbering" w:customStyle="1" w:styleId="201">
    <w:name w:val="Нет списка20"/>
    <w:next w:val="a7"/>
    <w:uiPriority w:val="99"/>
    <w:semiHidden/>
    <w:unhideWhenUsed/>
    <w:rsid w:val="00B10AD7"/>
  </w:style>
  <w:style w:type="numbering" w:customStyle="1" w:styleId="1190">
    <w:name w:val="Нет списка119"/>
    <w:next w:val="a7"/>
    <w:uiPriority w:val="99"/>
    <w:semiHidden/>
    <w:unhideWhenUsed/>
    <w:rsid w:val="00B10AD7"/>
  </w:style>
  <w:style w:type="table" w:customStyle="1" w:styleId="202">
    <w:name w:val="Сетка таблицы20"/>
    <w:basedOn w:val="a6"/>
    <w:next w:val="a8"/>
    <w:uiPriority w:val="3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
    <w:basedOn w:val="a6"/>
    <w:next w:val="a8"/>
    <w:uiPriority w:val="59"/>
    <w:rsid w:val="00B10AD7"/>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 светлая11"/>
    <w:basedOn w:val="a6"/>
    <w:uiPriority w:val="40"/>
    <w:rsid w:val="00B10AD7"/>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7">
    <w:name w:val="Таблица простая 111"/>
    <w:basedOn w:val="a6"/>
    <w:uiPriority w:val="41"/>
    <w:rsid w:val="00B10AD7"/>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
    <w:name w:val="Таблица простая 211"/>
    <w:basedOn w:val="a6"/>
    <w:uiPriority w:val="42"/>
    <w:rsid w:val="00B10AD7"/>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11">
    <w:name w:val="Таблица простая 311"/>
    <w:basedOn w:val="a6"/>
    <w:uiPriority w:val="43"/>
    <w:rsid w:val="00B10AD7"/>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
    <w:name w:val="Таблица-сетка 1 светлая — акцент 111"/>
    <w:basedOn w:val="a6"/>
    <w:uiPriority w:val="46"/>
    <w:rsid w:val="00B10AD7"/>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6"/>
    <w:uiPriority w:val="46"/>
    <w:rsid w:val="00B10AD7"/>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1">
    <w:name w:val="Таблица-сетка 1 светлая — акцент 311"/>
    <w:basedOn w:val="a6"/>
    <w:uiPriority w:val="46"/>
    <w:rsid w:val="00B10AD7"/>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1">
    <w:name w:val="Таблица-сетка 1 светлая — акцент 411"/>
    <w:basedOn w:val="a6"/>
    <w:uiPriority w:val="46"/>
    <w:rsid w:val="00B10AD7"/>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81">
    <w:name w:val="Сетка таблицы28"/>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7"/>
    <w:uiPriority w:val="99"/>
    <w:semiHidden/>
    <w:unhideWhenUsed/>
    <w:rsid w:val="00B10AD7"/>
  </w:style>
  <w:style w:type="table" w:customStyle="1" w:styleId="550">
    <w:name w:val="Сетка таблицы55"/>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Нет списка1117"/>
    <w:next w:val="a7"/>
    <w:semiHidden/>
    <w:unhideWhenUsed/>
    <w:rsid w:val="00B10AD7"/>
  </w:style>
  <w:style w:type="numbering" w:customStyle="1" w:styleId="11116">
    <w:name w:val="Нет списка11116"/>
    <w:next w:val="a7"/>
    <w:uiPriority w:val="99"/>
    <w:semiHidden/>
    <w:unhideWhenUsed/>
    <w:rsid w:val="00B10AD7"/>
  </w:style>
  <w:style w:type="numbering" w:customStyle="1" w:styleId="111116">
    <w:name w:val="Нет списка111116"/>
    <w:next w:val="a7"/>
    <w:uiPriority w:val="99"/>
    <w:semiHidden/>
    <w:unhideWhenUsed/>
    <w:rsid w:val="00B10AD7"/>
  </w:style>
  <w:style w:type="table" w:customStyle="1" w:styleId="2141">
    <w:name w:val="Сетка таблицы214"/>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
    <w:name w:val="Нет списка27"/>
    <w:next w:val="a7"/>
    <w:uiPriority w:val="99"/>
    <w:semiHidden/>
    <w:unhideWhenUsed/>
    <w:rsid w:val="00B10AD7"/>
  </w:style>
  <w:style w:type="numbering" w:customStyle="1" w:styleId="1111116">
    <w:name w:val="Нет списка1111116"/>
    <w:next w:val="a7"/>
    <w:uiPriority w:val="99"/>
    <w:semiHidden/>
    <w:unhideWhenUsed/>
    <w:rsid w:val="00B10AD7"/>
  </w:style>
  <w:style w:type="numbering" w:customStyle="1" w:styleId="351">
    <w:name w:val="Нет списка35"/>
    <w:next w:val="a7"/>
    <w:uiPriority w:val="99"/>
    <w:semiHidden/>
    <w:unhideWhenUsed/>
    <w:rsid w:val="00B10AD7"/>
  </w:style>
  <w:style w:type="numbering" w:customStyle="1" w:styleId="126">
    <w:name w:val="Нет списка126"/>
    <w:next w:val="a7"/>
    <w:uiPriority w:val="99"/>
    <w:semiHidden/>
    <w:unhideWhenUsed/>
    <w:rsid w:val="00B10AD7"/>
  </w:style>
  <w:style w:type="numbering" w:customStyle="1" w:styleId="11111112">
    <w:name w:val="Нет списка11111112"/>
    <w:next w:val="a7"/>
    <w:uiPriority w:val="99"/>
    <w:semiHidden/>
    <w:unhideWhenUsed/>
    <w:rsid w:val="00B10AD7"/>
  </w:style>
  <w:style w:type="table" w:customStyle="1" w:styleId="641">
    <w:name w:val="Сетка таблицы64"/>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0">
    <w:name w:val="Сетка таблицы414"/>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Нет списка215"/>
    <w:next w:val="a7"/>
    <w:uiPriority w:val="99"/>
    <w:semiHidden/>
    <w:unhideWhenUsed/>
    <w:rsid w:val="00B10AD7"/>
  </w:style>
  <w:style w:type="numbering" w:customStyle="1" w:styleId="111111111">
    <w:name w:val="Нет списка111111111"/>
    <w:next w:val="a7"/>
    <w:uiPriority w:val="99"/>
    <w:semiHidden/>
    <w:unhideWhenUsed/>
    <w:rsid w:val="00B10AD7"/>
  </w:style>
  <w:style w:type="table" w:customStyle="1" w:styleId="741">
    <w:name w:val="Сетка таблицы74"/>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7"/>
    <w:uiPriority w:val="99"/>
    <w:semiHidden/>
    <w:unhideWhenUsed/>
    <w:rsid w:val="00B10AD7"/>
  </w:style>
  <w:style w:type="numbering" w:customStyle="1" w:styleId="135">
    <w:name w:val="Нет списка135"/>
    <w:next w:val="a7"/>
    <w:uiPriority w:val="99"/>
    <w:semiHidden/>
    <w:unhideWhenUsed/>
    <w:rsid w:val="00B10AD7"/>
  </w:style>
  <w:style w:type="table" w:customStyle="1" w:styleId="840">
    <w:name w:val="Сетка таблицы84"/>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5">
    <w:name w:val="Нет списка1125"/>
    <w:next w:val="a7"/>
    <w:semiHidden/>
    <w:rsid w:val="00B10AD7"/>
  </w:style>
  <w:style w:type="numbering" w:customStyle="1" w:styleId="2251">
    <w:name w:val="Нет списка225"/>
    <w:next w:val="a7"/>
    <w:uiPriority w:val="99"/>
    <w:semiHidden/>
    <w:unhideWhenUsed/>
    <w:rsid w:val="00B10AD7"/>
  </w:style>
  <w:style w:type="numbering" w:customStyle="1" w:styleId="1215">
    <w:name w:val="Нет списка1215"/>
    <w:next w:val="a7"/>
    <w:uiPriority w:val="99"/>
    <w:semiHidden/>
    <w:unhideWhenUsed/>
    <w:rsid w:val="00B10AD7"/>
  </w:style>
  <w:style w:type="table" w:customStyle="1" w:styleId="1240">
    <w:name w:val="Сетка таблицы124"/>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5">
    <w:name w:val="Нет списка11125"/>
    <w:next w:val="a7"/>
    <w:semiHidden/>
    <w:rsid w:val="00B10AD7"/>
  </w:style>
  <w:style w:type="numbering" w:customStyle="1" w:styleId="551">
    <w:name w:val="Нет списка55"/>
    <w:next w:val="a7"/>
    <w:uiPriority w:val="99"/>
    <w:semiHidden/>
    <w:unhideWhenUsed/>
    <w:rsid w:val="00B10AD7"/>
  </w:style>
  <w:style w:type="table" w:customStyle="1" w:styleId="940">
    <w:name w:val="Сетка таблицы94"/>
    <w:basedOn w:val="a6"/>
    <w:next w:val="a8"/>
    <w:uiPriority w:val="99"/>
    <w:rsid w:val="00B10A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uiPriority w:val="99"/>
    <w:rsid w:val="00B10A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uiPriority w:val="99"/>
    <w:rsid w:val="00B10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0">
    <w:name w:val="Нет списка65"/>
    <w:next w:val="a7"/>
    <w:uiPriority w:val="99"/>
    <w:semiHidden/>
    <w:unhideWhenUsed/>
    <w:rsid w:val="00B10AD7"/>
  </w:style>
  <w:style w:type="numbering" w:customStyle="1" w:styleId="145">
    <w:name w:val="Нет списка145"/>
    <w:next w:val="a7"/>
    <w:uiPriority w:val="99"/>
    <w:semiHidden/>
    <w:unhideWhenUsed/>
    <w:rsid w:val="00B10AD7"/>
  </w:style>
  <w:style w:type="numbering" w:customStyle="1" w:styleId="1135">
    <w:name w:val="Нет списка1135"/>
    <w:next w:val="a7"/>
    <w:semiHidden/>
    <w:rsid w:val="00B10AD7"/>
  </w:style>
  <w:style w:type="table" w:customStyle="1" w:styleId="1440">
    <w:name w:val="Сетка таблицы144"/>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7"/>
    <w:uiPriority w:val="99"/>
    <w:semiHidden/>
    <w:unhideWhenUsed/>
    <w:rsid w:val="00B10AD7"/>
  </w:style>
  <w:style w:type="numbering" w:customStyle="1" w:styleId="155">
    <w:name w:val="Нет списка155"/>
    <w:next w:val="a7"/>
    <w:uiPriority w:val="99"/>
    <w:semiHidden/>
    <w:unhideWhenUsed/>
    <w:rsid w:val="00B10AD7"/>
  </w:style>
  <w:style w:type="numbering" w:customStyle="1" w:styleId="11450">
    <w:name w:val="Нет списка1145"/>
    <w:next w:val="a7"/>
    <w:semiHidden/>
    <w:rsid w:val="00B10AD7"/>
  </w:style>
  <w:style w:type="table" w:customStyle="1" w:styleId="1540">
    <w:name w:val="Сетка таблицы154"/>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
    <w:name w:val="Нет списка81"/>
    <w:next w:val="a7"/>
    <w:uiPriority w:val="99"/>
    <w:semiHidden/>
    <w:unhideWhenUsed/>
    <w:rsid w:val="00B10AD7"/>
  </w:style>
  <w:style w:type="table" w:customStyle="1" w:styleId="1010">
    <w:name w:val="Сетка таблицы10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7"/>
    <w:uiPriority w:val="99"/>
    <w:semiHidden/>
    <w:unhideWhenUsed/>
    <w:rsid w:val="00B10AD7"/>
  </w:style>
  <w:style w:type="numbering" w:customStyle="1" w:styleId="11510">
    <w:name w:val="Нет списка1151"/>
    <w:next w:val="a7"/>
    <w:semiHidden/>
    <w:unhideWhenUsed/>
    <w:rsid w:val="00B10AD7"/>
  </w:style>
  <w:style w:type="numbering" w:customStyle="1" w:styleId="11131">
    <w:name w:val="Нет списка11131"/>
    <w:next w:val="a7"/>
    <w:uiPriority w:val="99"/>
    <w:semiHidden/>
    <w:unhideWhenUsed/>
    <w:rsid w:val="00B10AD7"/>
  </w:style>
  <w:style w:type="table" w:customStyle="1" w:styleId="2510">
    <w:name w:val="Сетка таблицы25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5">
    <w:name w:val="Нет списка231"/>
    <w:next w:val="a7"/>
    <w:uiPriority w:val="99"/>
    <w:semiHidden/>
    <w:unhideWhenUsed/>
    <w:rsid w:val="00B10AD7"/>
  </w:style>
  <w:style w:type="numbering" w:customStyle="1" w:styleId="111121">
    <w:name w:val="Нет списка111121"/>
    <w:next w:val="a7"/>
    <w:uiPriority w:val="99"/>
    <w:semiHidden/>
    <w:unhideWhenUsed/>
    <w:rsid w:val="00B10AD7"/>
  </w:style>
  <w:style w:type="numbering" w:customStyle="1" w:styleId="3112">
    <w:name w:val="Нет списка311"/>
    <w:next w:val="a7"/>
    <w:uiPriority w:val="99"/>
    <w:semiHidden/>
    <w:unhideWhenUsed/>
    <w:rsid w:val="00B10AD7"/>
  </w:style>
  <w:style w:type="numbering" w:customStyle="1" w:styleId="12210">
    <w:name w:val="Нет списка1221"/>
    <w:next w:val="a7"/>
    <w:uiPriority w:val="99"/>
    <w:semiHidden/>
    <w:unhideWhenUsed/>
    <w:rsid w:val="00B10AD7"/>
  </w:style>
  <w:style w:type="numbering" w:customStyle="1" w:styleId="1111121">
    <w:name w:val="Нет списка1111121"/>
    <w:next w:val="a7"/>
    <w:uiPriority w:val="99"/>
    <w:semiHidden/>
    <w:unhideWhenUsed/>
    <w:rsid w:val="00B10AD7"/>
  </w:style>
  <w:style w:type="table" w:customStyle="1" w:styleId="21110">
    <w:name w:val="Сетка таблицы21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Сетка таблицы411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
    <w:name w:val="Нет списка2111"/>
    <w:next w:val="a7"/>
    <w:uiPriority w:val="99"/>
    <w:semiHidden/>
    <w:unhideWhenUsed/>
    <w:rsid w:val="00B10AD7"/>
  </w:style>
  <w:style w:type="numbering" w:customStyle="1" w:styleId="11111121">
    <w:name w:val="Нет списка11111121"/>
    <w:next w:val="a7"/>
    <w:uiPriority w:val="99"/>
    <w:semiHidden/>
    <w:unhideWhenUsed/>
    <w:rsid w:val="00B10AD7"/>
  </w:style>
  <w:style w:type="table" w:customStyle="1" w:styleId="7110">
    <w:name w:val="Сетка таблицы71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
    <w:name w:val="Нет списка411"/>
    <w:next w:val="a7"/>
    <w:uiPriority w:val="99"/>
    <w:semiHidden/>
    <w:unhideWhenUsed/>
    <w:rsid w:val="00B10AD7"/>
  </w:style>
  <w:style w:type="numbering" w:customStyle="1" w:styleId="13110">
    <w:name w:val="Нет списка1311"/>
    <w:next w:val="a7"/>
    <w:uiPriority w:val="99"/>
    <w:semiHidden/>
    <w:unhideWhenUsed/>
    <w:rsid w:val="00B10AD7"/>
  </w:style>
  <w:style w:type="table" w:customStyle="1" w:styleId="8110">
    <w:name w:val="Сетка таблицы81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1">
    <w:name w:val="Нет списка11211"/>
    <w:next w:val="a7"/>
    <w:semiHidden/>
    <w:rsid w:val="00B10AD7"/>
  </w:style>
  <w:style w:type="numbering" w:customStyle="1" w:styleId="22110">
    <w:name w:val="Нет списка2211"/>
    <w:next w:val="a7"/>
    <w:uiPriority w:val="99"/>
    <w:semiHidden/>
    <w:unhideWhenUsed/>
    <w:rsid w:val="00B10AD7"/>
  </w:style>
  <w:style w:type="numbering" w:customStyle="1" w:styleId="12111">
    <w:name w:val="Нет списка12111"/>
    <w:next w:val="a7"/>
    <w:uiPriority w:val="99"/>
    <w:semiHidden/>
    <w:unhideWhenUsed/>
    <w:rsid w:val="00B10AD7"/>
  </w:style>
  <w:style w:type="table" w:customStyle="1" w:styleId="12110">
    <w:name w:val="Сетка таблицы121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1">
    <w:name w:val="Нет списка111211"/>
    <w:next w:val="a7"/>
    <w:semiHidden/>
    <w:rsid w:val="00B10AD7"/>
  </w:style>
  <w:style w:type="numbering" w:customStyle="1" w:styleId="5112">
    <w:name w:val="Нет списка511"/>
    <w:next w:val="a7"/>
    <w:uiPriority w:val="99"/>
    <w:semiHidden/>
    <w:unhideWhenUsed/>
    <w:rsid w:val="00B10AD7"/>
  </w:style>
  <w:style w:type="table" w:customStyle="1" w:styleId="9110">
    <w:name w:val="Сетка таблицы911"/>
    <w:basedOn w:val="a6"/>
    <w:next w:val="a8"/>
    <w:uiPriority w:val="99"/>
    <w:rsid w:val="00B10A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uiPriority w:val="99"/>
    <w:rsid w:val="00B10A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uiPriority w:val="99"/>
    <w:rsid w:val="00B10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7"/>
    <w:uiPriority w:val="99"/>
    <w:semiHidden/>
    <w:unhideWhenUsed/>
    <w:rsid w:val="00B10AD7"/>
  </w:style>
  <w:style w:type="numbering" w:customStyle="1" w:styleId="14110">
    <w:name w:val="Нет списка1411"/>
    <w:next w:val="a7"/>
    <w:uiPriority w:val="99"/>
    <w:semiHidden/>
    <w:unhideWhenUsed/>
    <w:rsid w:val="00B10AD7"/>
  </w:style>
  <w:style w:type="numbering" w:customStyle="1" w:styleId="11311">
    <w:name w:val="Нет списка11311"/>
    <w:next w:val="a7"/>
    <w:semiHidden/>
    <w:rsid w:val="00B10AD7"/>
  </w:style>
  <w:style w:type="table" w:customStyle="1" w:styleId="14111">
    <w:name w:val="Сетка таблицы141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7"/>
    <w:uiPriority w:val="99"/>
    <w:semiHidden/>
    <w:unhideWhenUsed/>
    <w:rsid w:val="00B10AD7"/>
  </w:style>
  <w:style w:type="numbering" w:customStyle="1" w:styleId="15110">
    <w:name w:val="Нет списка1511"/>
    <w:next w:val="a7"/>
    <w:uiPriority w:val="99"/>
    <w:semiHidden/>
    <w:unhideWhenUsed/>
    <w:rsid w:val="00B10AD7"/>
  </w:style>
  <w:style w:type="numbering" w:customStyle="1" w:styleId="11411">
    <w:name w:val="Нет списка11411"/>
    <w:next w:val="a7"/>
    <w:semiHidden/>
    <w:rsid w:val="00B10AD7"/>
  </w:style>
  <w:style w:type="table" w:customStyle="1" w:styleId="15111">
    <w:name w:val="Сетка таблицы151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7"/>
    <w:uiPriority w:val="99"/>
    <w:semiHidden/>
    <w:unhideWhenUsed/>
    <w:rsid w:val="00B10AD7"/>
  </w:style>
  <w:style w:type="numbering" w:customStyle="1" w:styleId="1710">
    <w:name w:val="Нет списка171"/>
    <w:next w:val="a7"/>
    <w:uiPriority w:val="99"/>
    <w:semiHidden/>
    <w:unhideWhenUsed/>
    <w:rsid w:val="00B10AD7"/>
  </w:style>
  <w:style w:type="numbering" w:customStyle="1" w:styleId="1161">
    <w:name w:val="Нет списка1161"/>
    <w:next w:val="a7"/>
    <w:semiHidden/>
    <w:unhideWhenUsed/>
    <w:rsid w:val="00B10AD7"/>
  </w:style>
  <w:style w:type="numbering" w:customStyle="1" w:styleId="11141">
    <w:name w:val="Нет списка11141"/>
    <w:next w:val="a7"/>
    <w:uiPriority w:val="99"/>
    <w:semiHidden/>
    <w:unhideWhenUsed/>
    <w:rsid w:val="00B10AD7"/>
  </w:style>
  <w:style w:type="numbering" w:customStyle="1" w:styleId="2412">
    <w:name w:val="Нет списка241"/>
    <w:next w:val="a7"/>
    <w:uiPriority w:val="99"/>
    <w:semiHidden/>
    <w:unhideWhenUsed/>
    <w:rsid w:val="00B10AD7"/>
  </w:style>
  <w:style w:type="numbering" w:customStyle="1" w:styleId="111131">
    <w:name w:val="Нет списка111131"/>
    <w:next w:val="a7"/>
    <w:uiPriority w:val="99"/>
    <w:semiHidden/>
    <w:unhideWhenUsed/>
    <w:rsid w:val="00B10AD7"/>
  </w:style>
  <w:style w:type="numbering" w:customStyle="1" w:styleId="3211">
    <w:name w:val="Нет списка321"/>
    <w:next w:val="a7"/>
    <w:uiPriority w:val="99"/>
    <w:semiHidden/>
    <w:unhideWhenUsed/>
    <w:rsid w:val="00B10AD7"/>
  </w:style>
  <w:style w:type="numbering" w:customStyle="1" w:styleId="12310">
    <w:name w:val="Нет списка1231"/>
    <w:next w:val="a7"/>
    <w:uiPriority w:val="99"/>
    <w:semiHidden/>
    <w:unhideWhenUsed/>
    <w:rsid w:val="00B10AD7"/>
  </w:style>
  <w:style w:type="numbering" w:customStyle="1" w:styleId="1111131">
    <w:name w:val="Нет списка1111131"/>
    <w:next w:val="a7"/>
    <w:uiPriority w:val="99"/>
    <w:semiHidden/>
    <w:unhideWhenUsed/>
    <w:rsid w:val="00B10AD7"/>
  </w:style>
  <w:style w:type="numbering" w:customStyle="1" w:styleId="21210">
    <w:name w:val="Нет списка2121"/>
    <w:next w:val="a7"/>
    <w:uiPriority w:val="99"/>
    <w:semiHidden/>
    <w:unhideWhenUsed/>
    <w:rsid w:val="00B10AD7"/>
  </w:style>
  <w:style w:type="numbering" w:customStyle="1" w:styleId="11111131">
    <w:name w:val="Нет списка11111131"/>
    <w:next w:val="a7"/>
    <w:uiPriority w:val="99"/>
    <w:semiHidden/>
    <w:unhideWhenUsed/>
    <w:rsid w:val="00B10AD7"/>
  </w:style>
  <w:style w:type="numbering" w:customStyle="1" w:styleId="4211">
    <w:name w:val="Нет списка421"/>
    <w:next w:val="a7"/>
    <w:uiPriority w:val="99"/>
    <w:semiHidden/>
    <w:unhideWhenUsed/>
    <w:rsid w:val="00B10AD7"/>
  </w:style>
  <w:style w:type="numbering" w:customStyle="1" w:styleId="13210">
    <w:name w:val="Нет списка1321"/>
    <w:next w:val="a7"/>
    <w:uiPriority w:val="99"/>
    <w:semiHidden/>
    <w:unhideWhenUsed/>
    <w:rsid w:val="00B10AD7"/>
  </w:style>
  <w:style w:type="numbering" w:customStyle="1" w:styleId="11221">
    <w:name w:val="Нет списка11221"/>
    <w:next w:val="a7"/>
    <w:semiHidden/>
    <w:rsid w:val="00B10AD7"/>
  </w:style>
  <w:style w:type="numbering" w:customStyle="1" w:styleId="22211">
    <w:name w:val="Нет списка2221"/>
    <w:next w:val="a7"/>
    <w:uiPriority w:val="99"/>
    <w:semiHidden/>
    <w:unhideWhenUsed/>
    <w:rsid w:val="00B10AD7"/>
  </w:style>
  <w:style w:type="numbering" w:customStyle="1" w:styleId="12121">
    <w:name w:val="Нет списка12121"/>
    <w:next w:val="a7"/>
    <w:uiPriority w:val="99"/>
    <w:semiHidden/>
    <w:unhideWhenUsed/>
    <w:rsid w:val="00B10AD7"/>
  </w:style>
  <w:style w:type="numbering" w:customStyle="1" w:styleId="111221">
    <w:name w:val="Нет списка111221"/>
    <w:next w:val="a7"/>
    <w:semiHidden/>
    <w:rsid w:val="00B10AD7"/>
  </w:style>
  <w:style w:type="numbering" w:customStyle="1" w:styleId="5211">
    <w:name w:val="Нет списка521"/>
    <w:next w:val="a7"/>
    <w:uiPriority w:val="99"/>
    <w:semiHidden/>
    <w:unhideWhenUsed/>
    <w:rsid w:val="00B10AD7"/>
  </w:style>
  <w:style w:type="numbering" w:customStyle="1" w:styleId="6210">
    <w:name w:val="Нет списка621"/>
    <w:next w:val="a7"/>
    <w:uiPriority w:val="99"/>
    <w:semiHidden/>
    <w:unhideWhenUsed/>
    <w:rsid w:val="00B10AD7"/>
  </w:style>
  <w:style w:type="numbering" w:customStyle="1" w:styleId="14210">
    <w:name w:val="Нет списка1421"/>
    <w:next w:val="a7"/>
    <w:uiPriority w:val="99"/>
    <w:semiHidden/>
    <w:unhideWhenUsed/>
    <w:rsid w:val="00B10AD7"/>
  </w:style>
  <w:style w:type="numbering" w:customStyle="1" w:styleId="11321">
    <w:name w:val="Нет списка11321"/>
    <w:next w:val="a7"/>
    <w:semiHidden/>
    <w:rsid w:val="00B10AD7"/>
  </w:style>
  <w:style w:type="numbering" w:customStyle="1" w:styleId="7210">
    <w:name w:val="Нет списка721"/>
    <w:next w:val="a7"/>
    <w:uiPriority w:val="99"/>
    <w:semiHidden/>
    <w:unhideWhenUsed/>
    <w:rsid w:val="00B10AD7"/>
  </w:style>
  <w:style w:type="numbering" w:customStyle="1" w:styleId="15210">
    <w:name w:val="Нет списка1521"/>
    <w:next w:val="a7"/>
    <w:uiPriority w:val="99"/>
    <w:semiHidden/>
    <w:unhideWhenUsed/>
    <w:rsid w:val="00B10AD7"/>
  </w:style>
  <w:style w:type="numbering" w:customStyle="1" w:styleId="11421">
    <w:name w:val="Нет списка11421"/>
    <w:next w:val="a7"/>
    <w:semiHidden/>
    <w:rsid w:val="00B10AD7"/>
  </w:style>
  <w:style w:type="numbering" w:customStyle="1" w:styleId="1011">
    <w:name w:val="Нет списка101"/>
    <w:next w:val="a7"/>
    <w:uiPriority w:val="99"/>
    <w:semiHidden/>
    <w:unhideWhenUsed/>
    <w:rsid w:val="00B10AD7"/>
  </w:style>
  <w:style w:type="table" w:customStyle="1" w:styleId="1711">
    <w:name w:val="Сетка таблицы17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7"/>
    <w:uiPriority w:val="99"/>
    <w:semiHidden/>
    <w:unhideWhenUsed/>
    <w:rsid w:val="00B10AD7"/>
  </w:style>
  <w:style w:type="numbering" w:customStyle="1" w:styleId="1171">
    <w:name w:val="Нет списка1171"/>
    <w:next w:val="a7"/>
    <w:semiHidden/>
    <w:unhideWhenUsed/>
    <w:rsid w:val="00B10AD7"/>
  </w:style>
  <w:style w:type="numbering" w:customStyle="1" w:styleId="11151">
    <w:name w:val="Нет списка11151"/>
    <w:next w:val="a7"/>
    <w:uiPriority w:val="99"/>
    <w:semiHidden/>
    <w:unhideWhenUsed/>
    <w:rsid w:val="00B10AD7"/>
  </w:style>
  <w:style w:type="table" w:customStyle="1" w:styleId="2610">
    <w:name w:val="Сетка таблицы26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0">
    <w:name w:val="Сетка таблицы4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1">
    <w:name w:val="Нет списка251"/>
    <w:next w:val="a7"/>
    <w:uiPriority w:val="99"/>
    <w:semiHidden/>
    <w:unhideWhenUsed/>
    <w:rsid w:val="00B10AD7"/>
  </w:style>
  <w:style w:type="numbering" w:customStyle="1" w:styleId="111141">
    <w:name w:val="Нет списка111141"/>
    <w:next w:val="a7"/>
    <w:uiPriority w:val="99"/>
    <w:semiHidden/>
    <w:unhideWhenUsed/>
    <w:rsid w:val="00B10AD7"/>
  </w:style>
  <w:style w:type="numbering" w:customStyle="1" w:styleId="3311">
    <w:name w:val="Нет списка331"/>
    <w:next w:val="a7"/>
    <w:uiPriority w:val="99"/>
    <w:semiHidden/>
    <w:unhideWhenUsed/>
    <w:rsid w:val="00B10AD7"/>
  </w:style>
  <w:style w:type="numbering" w:customStyle="1" w:styleId="1241">
    <w:name w:val="Нет списка1241"/>
    <w:next w:val="a7"/>
    <w:uiPriority w:val="99"/>
    <w:semiHidden/>
    <w:unhideWhenUsed/>
    <w:rsid w:val="00B10AD7"/>
  </w:style>
  <w:style w:type="numbering" w:customStyle="1" w:styleId="1111141">
    <w:name w:val="Нет списка1111141"/>
    <w:next w:val="a7"/>
    <w:uiPriority w:val="99"/>
    <w:semiHidden/>
    <w:unhideWhenUsed/>
    <w:rsid w:val="00B10AD7"/>
  </w:style>
  <w:style w:type="table" w:customStyle="1" w:styleId="21211">
    <w:name w:val="Сетка таблицы21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Нет списка2131"/>
    <w:next w:val="a7"/>
    <w:uiPriority w:val="99"/>
    <w:semiHidden/>
    <w:unhideWhenUsed/>
    <w:rsid w:val="00B10AD7"/>
  </w:style>
  <w:style w:type="numbering" w:customStyle="1" w:styleId="11111141">
    <w:name w:val="Нет списка11111141"/>
    <w:next w:val="a7"/>
    <w:uiPriority w:val="99"/>
    <w:semiHidden/>
    <w:unhideWhenUsed/>
    <w:rsid w:val="00B10AD7"/>
  </w:style>
  <w:style w:type="table" w:customStyle="1" w:styleId="7211">
    <w:name w:val="Сетка таблицы7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7"/>
    <w:uiPriority w:val="99"/>
    <w:semiHidden/>
    <w:unhideWhenUsed/>
    <w:rsid w:val="00B10AD7"/>
  </w:style>
  <w:style w:type="numbering" w:customStyle="1" w:styleId="1331">
    <w:name w:val="Нет списка1331"/>
    <w:next w:val="a7"/>
    <w:uiPriority w:val="99"/>
    <w:semiHidden/>
    <w:unhideWhenUsed/>
    <w:rsid w:val="00B10AD7"/>
  </w:style>
  <w:style w:type="table" w:customStyle="1" w:styleId="821">
    <w:name w:val="Сетка таблицы82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1">
    <w:name w:val="Нет списка11231"/>
    <w:next w:val="a7"/>
    <w:semiHidden/>
    <w:rsid w:val="00B10AD7"/>
  </w:style>
  <w:style w:type="numbering" w:customStyle="1" w:styleId="22311">
    <w:name w:val="Нет списка2231"/>
    <w:next w:val="a7"/>
    <w:uiPriority w:val="99"/>
    <w:semiHidden/>
    <w:unhideWhenUsed/>
    <w:rsid w:val="00B10AD7"/>
  </w:style>
  <w:style w:type="numbering" w:customStyle="1" w:styleId="12131">
    <w:name w:val="Нет списка12131"/>
    <w:next w:val="a7"/>
    <w:uiPriority w:val="99"/>
    <w:semiHidden/>
    <w:unhideWhenUsed/>
    <w:rsid w:val="00B10AD7"/>
  </w:style>
  <w:style w:type="table" w:customStyle="1" w:styleId="12211">
    <w:name w:val="Сетка таблицы122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1">
    <w:name w:val="Нет списка111231"/>
    <w:next w:val="a7"/>
    <w:semiHidden/>
    <w:rsid w:val="00B10AD7"/>
  </w:style>
  <w:style w:type="numbering" w:customStyle="1" w:styleId="5311">
    <w:name w:val="Нет списка531"/>
    <w:next w:val="a7"/>
    <w:uiPriority w:val="99"/>
    <w:semiHidden/>
    <w:unhideWhenUsed/>
    <w:rsid w:val="00B10AD7"/>
  </w:style>
  <w:style w:type="table" w:customStyle="1" w:styleId="921">
    <w:name w:val="Сетка таблицы921"/>
    <w:basedOn w:val="a6"/>
    <w:next w:val="a8"/>
    <w:uiPriority w:val="99"/>
    <w:rsid w:val="00B10A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uiPriority w:val="99"/>
    <w:rsid w:val="00B10A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uiPriority w:val="99"/>
    <w:rsid w:val="00B10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0">
    <w:name w:val="Нет списка631"/>
    <w:next w:val="a7"/>
    <w:uiPriority w:val="99"/>
    <w:semiHidden/>
    <w:unhideWhenUsed/>
    <w:rsid w:val="00B10AD7"/>
  </w:style>
  <w:style w:type="numbering" w:customStyle="1" w:styleId="14310">
    <w:name w:val="Нет списка1431"/>
    <w:next w:val="a7"/>
    <w:uiPriority w:val="99"/>
    <w:semiHidden/>
    <w:unhideWhenUsed/>
    <w:rsid w:val="00B10AD7"/>
  </w:style>
  <w:style w:type="numbering" w:customStyle="1" w:styleId="11331">
    <w:name w:val="Нет списка11331"/>
    <w:next w:val="a7"/>
    <w:semiHidden/>
    <w:rsid w:val="00B10AD7"/>
  </w:style>
  <w:style w:type="table" w:customStyle="1" w:styleId="14211">
    <w:name w:val="Сетка таблицы142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7"/>
    <w:uiPriority w:val="99"/>
    <w:semiHidden/>
    <w:unhideWhenUsed/>
    <w:rsid w:val="00B10AD7"/>
  </w:style>
  <w:style w:type="numbering" w:customStyle="1" w:styleId="1531">
    <w:name w:val="Нет списка1531"/>
    <w:next w:val="a7"/>
    <w:uiPriority w:val="99"/>
    <w:semiHidden/>
    <w:unhideWhenUsed/>
    <w:rsid w:val="00B10AD7"/>
  </w:style>
  <w:style w:type="numbering" w:customStyle="1" w:styleId="11431">
    <w:name w:val="Нет списка11431"/>
    <w:next w:val="a7"/>
    <w:semiHidden/>
    <w:rsid w:val="00B10AD7"/>
  </w:style>
  <w:style w:type="table" w:customStyle="1" w:styleId="15211">
    <w:name w:val="Сетка таблицы152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7"/>
    <w:uiPriority w:val="99"/>
    <w:semiHidden/>
    <w:unhideWhenUsed/>
    <w:rsid w:val="00B10AD7"/>
  </w:style>
  <w:style w:type="table" w:customStyle="1" w:styleId="1911">
    <w:name w:val="Сетка таблицы19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7"/>
    <w:uiPriority w:val="99"/>
    <w:semiHidden/>
    <w:unhideWhenUsed/>
    <w:rsid w:val="00B10AD7"/>
  </w:style>
  <w:style w:type="numbering" w:customStyle="1" w:styleId="1181">
    <w:name w:val="Нет списка1181"/>
    <w:next w:val="a7"/>
    <w:semiHidden/>
    <w:unhideWhenUsed/>
    <w:rsid w:val="00B10AD7"/>
  </w:style>
  <w:style w:type="numbering" w:customStyle="1" w:styleId="11161">
    <w:name w:val="Нет списка11161"/>
    <w:next w:val="a7"/>
    <w:uiPriority w:val="99"/>
    <w:semiHidden/>
    <w:unhideWhenUsed/>
    <w:rsid w:val="00B10AD7"/>
  </w:style>
  <w:style w:type="table" w:customStyle="1" w:styleId="2710">
    <w:name w:val="Сетка таблицы27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0">
    <w:name w:val="Сетка таблицы224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
    <w:name w:val="Нет списка261"/>
    <w:next w:val="a7"/>
    <w:uiPriority w:val="99"/>
    <w:semiHidden/>
    <w:unhideWhenUsed/>
    <w:rsid w:val="00B10AD7"/>
  </w:style>
  <w:style w:type="numbering" w:customStyle="1" w:styleId="111151">
    <w:name w:val="Нет списка111151"/>
    <w:next w:val="a7"/>
    <w:uiPriority w:val="99"/>
    <w:semiHidden/>
    <w:unhideWhenUsed/>
    <w:rsid w:val="00B10AD7"/>
  </w:style>
  <w:style w:type="numbering" w:customStyle="1" w:styleId="3411">
    <w:name w:val="Нет списка341"/>
    <w:next w:val="a7"/>
    <w:uiPriority w:val="99"/>
    <w:semiHidden/>
    <w:unhideWhenUsed/>
    <w:rsid w:val="00B10AD7"/>
  </w:style>
  <w:style w:type="numbering" w:customStyle="1" w:styleId="1251">
    <w:name w:val="Нет списка1251"/>
    <w:next w:val="a7"/>
    <w:uiPriority w:val="99"/>
    <w:semiHidden/>
    <w:unhideWhenUsed/>
    <w:rsid w:val="00B10AD7"/>
  </w:style>
  <w:style w:type="numbering" w:customStyle="1" w:styleId="1111151">
    <w:name w:val="Нет списка1111151"/>
    <w:next w:val="a7"/>
    <w:uiPriority w:val="99"/>
    <w:semiHidden/>
    <w:unhideWhenUsed/>
    <w:rsid w:val="00B10AD7"/>
  </w:style>
  <w:style w:type="table" w:customStyle="1" w:styleId="21311">
    <w:name w:val="Сетка таблицы21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
    <w:name w:val="Сетка таблицы221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Нет списка2141"/>
    <w:next w:val="a7"/>
    <w:uiPriority w:val="99"/>
    <w:semiHidden/>
    <w:unhideWhenUsed/>
    <w:rsid w:val="00B10AD7"/>
  </w:style>
  <w:style w:type="numbering" w:customStyle="1" w:styleId="11111151">
    <w:name w:val="Нет списка11111151"/>
    <w:next w:val="a7"/>
    <w:uiPriority w:val="99"/>
    <w:semiHidden/>
    <w:unhideWhenUsed/>
    <w:rsid w:val="00B10AD7"/>
  </w:style>
  <w:style w:type="table" w:customStyle="1" w:styleId="7311">
    <w:name w:val="Сетка таблицы7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1">
    <w:name w:val="Нет списка441"/>
    <w:next w:val="a7"/>
    <w:uiPriority w:val="99"/>
    <w:semiHidden/>
    <w:unhideWhenUsed/>
    <w:rsid w:val="00B10AD7"/>
  </w:style>
  <w:style w:type="numbering" w:customStyle="1" w:styleId="1341">
    <w:name w:val="Нет списка1341"/>
    <w:next w:val="a7"/>
    <w:uiPriority w:val="99"/>
    <w:semiHidden/>
    <w:unhideWhenUsed/>
    <w:rsid w:val="00B10AD7"/>
  </w:style>
  <w:style w:type="table" w:customStyle="1" w:styleId="831">
    <w:name w:val="Сетка таблицы83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1">
    <w:name w:val="Нет списка11241"/>
    <w:next w:val="a7"/>
    <w:semiHidden/>
    <w:rsid w:val="00B10AD7"/>
  </w:style>
  <w:style w:type="numbering" w:customStyle="1" w:styleId="22411">
    <w:name w:val="Нет списка2241"/>
    <w:next w:val="a7"/>
    <w:uiPriority w:val="99"/>
    <w:semiHidden/>
    <w:unhideWhenUsed/>
    <w:rsid w:val="00B10AD7"/>
  </w:style>
  <w:style w:type="numbering" w:customStyle="1" w:styleId="12141">
    <w:name w:val="Нет списка12141"/>
    <w:next w:val="a7"/>
    <w:uiPriority w:val="99"/>
    <w:semiHidden/>
    <w:unhideWhenUsed/>
    <w:rsid w:val="00B10AD7"/>
  </w:style>
  <w:style w:type="table" w:customStyle="1" w:styleId="12311">
    <w:name w:val="Сетка таблицы123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1">
    <w:name w:val="Нет списка111241"/>
    <w:next w:val="a7"/>
    <w:semiHidden/>
    <w:rsid w:val="00B10AD7"/>
  </w:style>
  <w:style w:type="numbering" w:customStyle="1" w:styleId="5411">
    <w:name w:val="Нет списка541"/>
    <w:next w:val="a7"/>
    <w:uiPriority w:val="99"/>
    <w:semiHidden/>
    <w:unhideWhenUsed/>
    <w:rsid w:val="00B10AD7"/>
  </w:style>
  <w:style w:type="table" w:customStyle="1" w:styleId="931">
    <w:name w:val="Сетка таблицы931"/>
    <w:basedOn w:val="a6"/>
    <w:next w:val="a8"/>
    <w:uiPriority w:val="99"/>
    <w:rsid w:val="00B10A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uiPriority w:val="99"/>
    <w:rsid w:val="00B10A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0">
    <w:name w:val="Сетка таблицы1331"/>
    <w:uiPriority w:val="99"/>
    <w:rsid w:val="00B10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0">
    <w:name w:val="Нет списка641"/>
    <w:next w:val="a7"/>
    <w:uiPriority w:val="99"/>
    <w:semiHidden/>
    <w:unhideWhenUsed/>
    <w:rsid w:val="00B10AD7"/>
  </w:style>
  <w:style w:type="numbering" w:customStyle="1" w:styleId="1441">
    <w:name w:val="Нет списка1441"/>
    <w:next w:val="a7"/>
    <w:uiPriority w:val="99"/>
    <w:semiHidden/>
    <w:unhideWhenUsed/>
    <w:rsid w:val="00B10AD7"/>
  </w:style>
  <w:style w:type="numbering" w:customStyle="1" w:styleId="11341">
    <w:name w:val="Нет списка11341"/>
    <w:next w:val="a7"/>
    <w:semiHidden/>
    <w:rsid w:val="00B10AD7"/>
  </w:style>
  <w:style w:type="table" w:customStyle="1" w:styleId="14311">
    <w:name w:val="Сетка таблицы143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0">
    <w:name w:val="Нет списка741"/>
    <w:next w:val="a7"/>
    <w:uiPriority w:val="99"/>
    <w:semiHidden/>
    <w:unhideWhenUsed/>
    <w:rsid w:val="00B10AD7"/>
  </w:style>
  <w:style w:type="numbering" w:customStyle="1" w:styleId="1541">
    <w:name w:val="Нет списка1541"/>
    <w:next w:val="a7"/>
    <w:uiPriority w:val="99"/>
    <w:semiHidden/>
    <w:unhideWhenUsed/>
    <w:rsid w:val="00B10AD7"/>
  </w:style>
  <w:style w:type="numbering" w:customStyle="1" w:styleId="11441">
    <w:name w:val="Нет списка11441"/>
    <w:next w:val="a7"/>
    <w:semiHidden/>
    <w:rsid w:val="00B10AD7"/>
  </w:style>
  <w:style w:type="table" w:customStyle="1" w:styleId="15310">
    <w:name w:val="Сетка таблицы153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3F7049"/>
    <w:rPr>
      <w:rFonts w:ascii="Arial" w:hAnsi="Arial" w:cs="Arial"/>
      <w:sz w:val="14"/>
      <w:szCs w:val="14"/>
    </w:rPr>
  </w:style>
  <w:style w:type="paragraph" w:customStyle="1" w:styleId="font1">
    <w:name w:val="font1"/>
    <w:basedOn w:val="a4"/>
    <w:rsid w:val="00B65C39"/>
    <w:pPr>
      <w:spacing w:before="100" w:beforeAutospacing="1" w:after="100" w:afterAutospacing="1" w:line="240" w:lineRule="auto"/>
    </w:pPr>
    <w:rPr>
      <w:rFonts w:ascii="Calibri" w:eastAsia="Times New Roman" w:hAnsi="Calibri" w:cs="Calibri"/>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228561">
      <w:bodyDiv w:val="1"/>
      <w:marLeft w:val="0"/>
      <w:marRight w:val="0"/>
      <w:marTop w:val="0"/>
      <w:marBottom w:val="0"/>
      <w:divBdr>
        <w:top w:val="none" w:sz="0" w:space="0" w:color="auto"/>
        <w:left w:val="none" w:sz="0" w:space="0" w:color="auto"/>
        <w:bottom w:val="none" w:sz="0" w:space="0" w:color="auto"/>
        <w:right w:val="none" w:sz="0" w:space="0" w:color="auto"/>
      </w:divBdr>
    </w:div>
    <w:div w:id="343173803">
      <w:bodyDiv w:val="1"/>
      <w:marLeft w:val="0"/>
      <w:marRight w:val="0"/>
      <w:marTop w:val="0"/>
      <w:marBottom w:val="0"/>
      <w:divBdr>
        <w:top w:val="none" w:sz="0" w:space="0" w:color="auto"/>
        <w:left w:val="none" w:sz="0" w:space="0" w:color="auto"/>
        <w:bottom w:val="none" w:sz="0" w:space="0" w:color="auto"/>
        <w:right w:val="none" w:sz="0" w:space="0" w:color="auto"/>
      </w:divBdr>
    </w:div>
    <w:div w:id="599676913">
      <w:bodyDiv w:val="1"/>
      <w:marLeft w:val="0"/>
      <w:marRight w:val="0"/>
      <w:marTop w:val="0"/>
      <w:marBottom w:val="0"/>
      <w:divBdr>
        <w:top w:val="none" w:sz="0" w:space="0" w:color="auto"/>
        <w:left w:val="none" w:sz="0" w:space="0" w:color="auto"/>
        <w:bottom w:val="none" w:sz="0" w:space="0" w:color="auto"/>
        <w:right w:val="none" w:sz="0" w:space="0" w:color="auto"/>
      </w:divBdr>
    </w:div>
    <w:div w:id="743255982">
      <w:bodyDiv w:val="1"/>
      <w:marLeft w:val="0"/>
      <w:marRight w:val="0"/>
      <w:marTop w:val="0"/>
      <w:marBottom w:val="0"/>
      <w:divBdr>
        <w:top w:val="none" w:sz="0" w:space="0" w:color="auto"/>
        <w:left w:val="none" w:sz="0" w:space="0" w:color="auto"/>
        <w:bottom w:val="none" w:sz="0" w:space="0" w:color="auto"/>
        <w:right w:val="none" w:sz="0" w:space="0" w:color="auto"/>
      </w:divBdr>
    </w:div>
    <w:div w:id="795179512">
      <w:bodyDiv w:val="1"/>
      <w:marLeft w:val="0"/>
      <w:marRight w:val="0"/>
      <w:marTop w:val="0"/>
      <w:marBottom w:val="0"/>
      <w:divBdr>
        <w:top w:val="none" w:sz="0" w:space="0" w:color="auto"/>
        <w:left w:val="none" w:sz="0" w:space="0" w:color="auto"/>
        <w:bottom w:val="none" w:sz="0" w:space="0" w:color="auto"/>
        <w:right w:val="none" w:sz="0" w:space="0" w:color="auto"/>
      </w:divBdr>
    </w:div>
    <w:div w:id="1179196040">
      <w:bodyDiv w:val="1"/>
      <w:marLeft w:val="0"/>
      <w:marRight w:val="0"/>
      <w:marTop w:val="0"/>
      <w:marBottom w:val="0"/>
      <w:divBdr>
        <w:top w:val="none" w:sz="0" w:space="0" w:color="auto"/>
        <w:left w:val="none" w:sz="0" w:space="0" w:color="auto"/>
        <w:bottom w:val="none" w:sz="0" w:space="0" w:color="auto"/>
        <w:right w:val="none" w:sz="0" w:space="0" w:color="auto"/>
      </w:divBdr>
    </w:div>
    <w:div w:id="1228564715">
      <w:bodyDiv w:val="1"/>
      <w:marLeft w:val="0"/>
      <w:marRight w:val="0"/>
      <w:marTop w:val="0"/>
      <w:marBottom w:val="0"/>
      <w:divBdr>
        <w:top w:val="none" w:sz="0" w:space="0" w:color="auto"/>
        <w:left w:val="none" w:sz="0" w:space="0" w:color="auto"/>
        <w:bottom w:val="none" w:sz="0" w:space="0" w:color="auto"/>
        <w:right w:val="none" w:sz="0" w:space="0" w:color="auto"/>
      </w:divBdr>
    </w:div>
    <w:div w:id="1347512040">
      <w:bodyDiv w:val="1"/>
      <w:marLeft w:val="0"/>
      <w:marRight w:val="0"/>
      <w:marTop w:val="0"/>
      <w:marBottom w:val="0"/>
      <w:divBdr>
        <w:top w:val="none" w:sz="0" w:space="0" w:color="auto"/>
        <w:left w:val="none" w:sz="0" w:space="0" w:color="auto"/>
        <w:bottom w:val="none" w:sz="0" w:space="0" w:color="auto"/>
        <w:right w:val="none" w:sz="0" w:space="0" w:color="auto"/>
      </w:divBdr>
    </w:div>
    <w:div w:id="1404259636">
      <w:bodyDiv w:val="1"/>
      <w:marLeft w:val="0"/>
      <w:marRight w:val="0"/>
      <w:marTop w:val="0"/>
      <w:marBottom w:val="0"/>
      <w:divBdr>
        <w:top w:val="none" w:sz="0" w:space="0" w:color="auto"/>
        <w:left w:val="none" w:sz="0" w:space="0" w:color="auto"/>
        <w:bottom w:val="none" w:sz="0" w:space="0" w:color="auto"/>
        <w:right w:val="none" w:sz="0" w:space="0" w:color="auto"/>
      </w:divBdr>
    </w:div>
    <w:div w:id="1422095481">
      <w:bodyDiv w:val="1"/>
      <w:marLeft w:val="0"/>
      <w:marRight w:val="0"/>
      <w:marTop w:val="0"/>
      <w:marBottom w:val="0"/>
      <w:divBdr>
        <w:top w:val="none" w:sz="0" w:space="0" w:color="auto"/>
        <w:left w:val="none" w:sz="0" w:space="0" w:color="auto"/>
        <w:bottom w:val="none" w:sz="0" w:space="0" w:color="auto"/>
        <w:right w:val="none" w:sz="0" w:space="0" w:color="auto"/>
      </w:divBdr>
    </w:div>
    <w:div w:id="1450468354">
      <w:bodyDiv w:val="1"/>
      <w:marLeft w:val="0"/>
      <w:marRight w:val="0"/>
      <w:marTop w:val="0"/>
      <w:marBottom w:val="0"/>
      <w:divBdr>
        <w:top w:val="none" w:sz="0" w:space="0" w:color="auto"/>
        <w:left w:val="none" w:sz="0" w:space="0" w:color="auto"/>
        <w:bottom w:val="none" w:sz="0" w:space="0" w:color="auto"/>
        <w:right w:val="none" w:sz="0" w:space="0" w:color="auto"/>
      </w:divBdr>
    </w:div>
    <w:div w:id="1472290516">
      <w:bodyDiv w:val="1"/>
      <w:marLeft w:val="0"/>
      <w:marRight w:val="0"/>
      <w:marTop w:val="0"/>
      <w:marBottom w:val="0"/>
      <w:divBdr>
        <w:top w:val="none" w:sz="0" w:space="0" w:color="auto"/>
        <w:left w:val="none" w:sz="0" w:space="0" w:color="auto"/>
        <w:bottom w:val="none" w:sz="0" w:space="0" w:color="auto"/>
        <w:right w:val="none" w:sz="0" w:space="0" w:color="auto"/>
      </w:divBdr>
    </w:div>
    <w:div w:id="1501971193">
      <w:bodyDiv w:val="1"/>
      <w:marLeft w:val="0"/>
      <w:marRight w:val="0"/>
      <w:marTop w:val="0"/>
      <w:marBottom w:val="0"/>
      <w:divBdr>
        <w:top w:val="none" w:sz="0" w:space="0" w:color="auto"/>
        <w:left w:val="none" w:sz="0" w:space="0" w:color="auto"/>
        <w:bottom w:val="none" w:sz="0" w:space="0" w:color="auto"/>
        <w:right w:val="none" w:sz="0" w:space="0" w:color="auto"/>
      </w:divBdr>
    </w:div>
    <w:div w:id="1887716005">
      <w:bodyDiv w:val="1"/>
      <w:marLeft w:val="0"/>
      <w:marRight w:val="0"/>
      <w:marTop w:val="0"/>
      <w:marBottom w:val="0"/>
      <w:divBdr>
        <w:top w:val="none" w:sz="0" w:space="0" w:color="auto"/>
        <w:left w:val="none" w:sz="0" w:space="0" w:color="auto"/>
        <w:bottom w:val="none" w:sz="0" w:space="0" w:color="auto"/>
        <w:right w:val="none" w:sz="0" w:space="0" w:color="auto"/>
      </w:divBdr>
    </w:div>
    <w:div w:id="198623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D9B0-91C1-4090-9D59-0AC158BA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107</Pages>
  <Words>31649</Words>
  <Characters>180405</Characters>
  <Application>Microsoft Office Word</Application>
  <DocSecurity>0</DocSecurity>
  <Lines>1503</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Радионов Максим Николаевич</dc:creator>
  <cp:keywords/>
  <dc:description/>
  <cp:lastModifiedBy>Заботин Виктор Игоревич</cp:lastModifiedBy>
  <cp:revision>2</cp:revision>
  <cp:lastPrinted>2022-08-04T08:47:00Z</cp:lastPrinted>
  <dcterms:created xsi:type="dcterms:W3CDTF">2026-07-14T10:45:00Z</dcterms:created>
  <dcterms:modified xsi:type="dcterms:W3CDTF">2026-07-14T10:45:00Z</dcterms:modified>
</cp:coreProperties>
</file>